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8DE99" w14:textId="77777777" w:rsidR="00B75DA6" w:rsidRPr="00453625" w:rsidRDefault="00B75DA6" w:rsidP="00D74F12">
      <w:pPr>
        <w:jc w:val="right"/>
        <w:rPr>
          <w:rFonts w:ascii="Arial" w:hAnsi="Arial" w:cs="Arial"/>
        </w:rPr>
      </w:pPr>
    </w:p>
    <w:p w14:paraId="6A40774F" w14:textId="77777777" w:rsidR="00EC4299" w:rsidRPr="00453625" w:rsidRDefault="00EC4299" w:rsidP="00EC4299">
      <w:pPr>
        <w:rPr>
          <w:rFonts w:ascii="Arial" w:hAnsi="Arial" w:cs="Arial"/>
        </w:rPr>
      </w:pPr>
    </w:p>
    <w:p w14:paraId="462E08D6" w14:textId="77777777" w:rsidR="00EC4299" w:rsidRPr="00453625" w:rsidRDefault="00EC4299" w:rsidP="00EC4299">
      <w:pPr>
        <w:rPr>
          <w:rFonts w:ascii="Arial" w:hAnsi="Arial" w:cs="Arial"/>
        </w:rPr>
      </w:pPr>
    </w:p>
    <w:p w14:paraId="6F15CC3C" w14:textId="77777777" w:rsidR="00EC4299" w:rsidRPr="00453625" w:rsidRDefault="00EC4299">
      <w:pPr>
        <w:rPr>
          <w:rFonts w:ascii="Arial" w:hAnsi="Arial" w:cs="Arial"/>
        </w:rPr>
      </w:pPr>
    </w:p>
    <w:p w14:paraId="3249197A" w14:textId="77777777" w:rsidR="00EC4299" w:rsidRPr="00D74F12" w:rsidRDefault="006936D6" w:rsidP="00EC4299">
      <w:pPr>
        <w:pStyle w:val="datumtevilka"/>
        <w:rPr>
          <w:sz w:val="22"/>
          <w:szCs w:val="22"/>
        </w:rPr>
      </w:pPr>
      <w:r w:rsidRPr="00D74F12">
        <w:t xml:space="preserve">Številka: </w:t>
      </w:r>
      <w:r w:rsidRPr="00D74F12">
        <w:tab/>
      </w:r>
      <w:r w:rsidR="002B59C0">
        <w:t>JN-B-3/2022/5</w:t>
      </w:r>
      <w:r w:rsidR="00EC4299" w:rsidRPr="00D74F12">
        <w:t xml:space="preserve">   </w:t>
      </w:r>
    </w:p>
    <w:p w14:paraId="39632494" w14:textId="6F746CED" w:rsidR="00EC4299" w:rsidRPr="00453625" w:rsidRDefault="00EC4299" w:rsidP="00EC4299">
      <w:pPr>
        <w:pStyle w:val="datumtevilka"/>
        <w:tabs>
          <w:tab w:val="left" w:pos="1665"/>
        </w:tabs>
      </w:pPr>
      <w:r w:rsidRPr="00D74F12">
        <w:t xml:space="preserve">Datum: </w:t>
      </w:r>
      <w:r w:rsidRPr="00D74F12">
        <w:tab/>
      </w:r>
      <w:r w:rsidR="00FA5EAD">
        <w:tab/>
      </w:r>
      <w:r w:rsidR="003814AC">
        <w:t>0</w:t>
      </w:r>
      <w:r w:rsidR="00CD091B">
        <w:t>7</w:t>
      </w:r>
      <w:r w:rsidR="00D87BC9" w:rsidRPr="00FA5EAD">
        <w:t>.</w:t>
      </w:r>
      <w:r w:rsidR="009B2359" w:rsidRPr="00FA5EAD">
        <w:t xml:space="preserve"> </w:t>
      </w:r>
      <w:r w:rsidR="003814AC">
        <w:t>0</w:t>
      </w:r>
      <w:r w:rsidR="009B2359" w:rsidRPr="00FA5EAD">
        <w:t>7</w:t>
      </w:r>
      <w:r w:rsidR="00D87BC9" w:rsidRPr="00FA5EAD">
        <w:t>. 202</w:t>
      </w:r>
      <w:r w:rsidR="00D74F12" w:rsidRPr="00FA5EAD">
        <w:t>2</w:t>
      </w:r>
    </w:p>
    <w:p w14:paraId="2B7F11A4"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4D48C2E" w14:textId="77777777" w:rsidR="00EC4299" w:rsidRPr="00D74F12" w:rsidRDefault="00EC4299" w:rsidP="00EC4299">
      <w:pPr>
        <w:rPr>
          <w:rFonts w:ascii="Arial" w:hAnsi="Arial" w:cs="Arial"/>
          <w:sz w:val="20"/>
          <w:szCs w:val="20"/>
        </w:rPr>
      </w:pPr>
    </w:p>
    <w:p w14:paraId="2912A51E" w14:textId="77777777" w:rsidR="005D08AD" w:rsidRPr="00D74F12" w:rsidRDefault="005D08AD" w:rsidP="00EC4299">
      <w:pPr>
        <w:rPr>
          <w:rFonts w:ascii="Arial" w:hAnsi="Arial" w:cs="Arial"/>
          <w:sz w:val="20"/>
          <w:szCs w:val="20"/>
        </w:rPr>
      </w:pPr>
    </w:p>
    <w:p w14:paraId="4B5532A9" w14:textId="77777777" w:rsidR="00D74F12" w:rsidRDefault="00D74F12" w:rsidP="00D74F12">
      <w:pPr>
        <w:jc w:val="center"/>
        <w:rPr>
          <w:rFonts w:ascii="Arial" w:hAnsi="Arial" w:cs="Arial"/>
          <w:b/>
          <w:sz w:val="28"/>
          <w:szCs w:val="28"/>
        </w:rPr>
      </w:pPr>
    </w:p>
    <w:p w14:paraId="1E85512B" w14:textId="77777777" w:rsidR="00D74F12" w:rsidRDefault="00D74F12" w:rsidP="00D74F12">
      <w:pPr>
        <w:jc w:val="center"/>
        <w:rPr>
          <w:rFonts w:ascii="Arial" w:hAnsi="Arial" w:cs="Arial"/>
          <w:b/>
          <w:sz w:val="28"/>
          <w:szCs w:val="28"/>
        </w:rPr>
      </w:pPr>
    </w:p>
    <w:p w14:paraId="7B8794F1" w14:textId="77777777" w:rsidR="00D74F12" w:rsidRDefault="00D74F12" w:rsidP="00D74F12">
      <w:pPr>
        <w:jc w:val="center"/>
        <w:rPr>
          <w:rFonts w:ascii="Arial" w:hAnsi="Arial" w:cs="Arial"/>
          <w:b/>
          <w:sz w:val="28"/>
          <w:szCs w:val="28"/>
        </w:rPr>
      </w:pPr>
    </w:p>
    <w:p w14:paraId="1B69D5D8" w14:textId="77777777" w:rsidR="002B59C0" w:rsidRDefault="00D74F12" w:rsidP="00D74F12">
      <w:pPr>
        <w:jc w:val="center"/>
        <w:rPr>
          <w:rFonts w:ascii="Arial" w:hAnsi="Arial" w:cs="Arial"/>
          <w:b/>
          <w:sz w:val="28"/>
          <w:szCs w:val="28"/>
        </w:rPr>
      </w:pPr>
      <w:r w:rsidRPr="00D74F12">
        <w:rPr>
          <w:rFonts w:ascii="Arial" w:hAnsi="Arial" w:cs="Arial"/>
          <w:b/>
          <w:sz w:val="28"/>
          <w:szCs w:val="28"/>
        </w:rPr>
        <w:t>DOKUMENTACIJA</w:t>
      </w:r>
      <w:r w:rsidR="002B59C0">
        <w:rPr>
          <w:rFonts w:ascii="Arial" w:hAnsi="Arial" w:cs="Arial"/>
          <w:b/>
          <w:sz w:val="28"/>
          <w:szCs w:val="28"/>
        </w:rPr>
        <w:t xml:space="preserve"> V ZVEZI Z ODDAJO </w:t>
      </w:r>
    </w:p>
    <w:p w14:paraId="463D6F59" w14:textId="77777777" w:rsidR="00EC4299" w:rsidRPr="00D74F12" w:rsidRDefault="002B59C0" w:rsidP="00D74F12">
      <w:pPr>
        <w:jc w:val="center"/>
        <w:rPr>
          <w:rFonts w:ascii="Arial" w:hAnsi="Arial" w:cs="Arial"/>
          <w:b/>
          <w:sz w:val="28"/>
          <w:szCs w:val="28"/>
        </w:rPr>
      </w:pPr>
      <w:r>
        <w:rPr>
          <w:rFonts w:ascii="Arial" w:hAnsi="Arial" w:cs="Arial"/>
          <w:b/>
          <w:sz w:val="28"/>
          <w:szCs w:val="28"/>
        </w:rPr>
        <w:t>JAVNEGA NAROČILA</w:t>
      </w:r>
    </w:p>
    <w:p w14:paraId="3DE585CB" w14:textId="77777777" w:rsidR="00EC4299" w:rsidRPr="00D74F12" w:rsidRDefault="00EC4299" w:rsidP="00EC4299">
      <w:pPr>
        <w:rPr>
          <w:rFonts w:ascii="Arial" w:hAnsi="Arial" w:cs="Arial"/>
          <w:sz w:val="20"/>
          <w:szCs w:val="20"/>
        </w:rPr>
      </w:pPr>
    </w:p>
    <w:p w14:paraId="294A9C22" w14:textId="77777777" w:rsidR="005D08AD" w:rsidRPr="00D74F12" w:rsidRDefault="005D08AD" w:rsidP="00EC4299">
      <w:pPr>
        <w:rPr>
          <w:rFonts w:ascii="Arial" w:hAnsi="Arial" w:cs="Arial"/>
          <w:sz w:val="20"/>
          <w:szCs w:val="20"/>
        </w:rPr>
      </w:pPr>
    </w:p>
    <w:p w14:paraId="2E548098" w14:textId="77777777" w:rsidR="00EC4299" w:rsidRDefault="00EC4299" w:rsidP="00EC4299">
      <w:pPr>
        <w:rPr>
          <w:rFonts w:ascii="Arial" w:hAnsi="Arial" w:cs="Arial"/>
          <w:sz w:val="20"/>
          <w:szCs w:val="20"/>
        </w:rPr>
      </w:pPr>
    </w:p>
    <w:p w14:paraId="7AD6228E" w14:textId="77777777" w:rsidR="00D74F12" w:rsidRDefault="00D74F12" w:rsidP="00EC4299">
      <w:pPr>
        <w:rPr>
          <w:rFonts w:ascii="Arial" w:hAnsi="Arial" w:cs="Arial"/>
          <w:sz w:val="20"/>
          <w:szCs w:val="20"/>
        </w:rPr>
      </w:pPr>
    </w:p>
    <w:tbl>
      <w:tblPr>
        <w:tblW w:w="0" w:type="auto"/>
        <w:tblLook w:val="01E0" w:firstRow="1" w:lastRow="1" w:firstColumn="1" w:lastColumn="1" w:noHBand="0" w:noVBand="0"/>
      </w:tblPr>
      <w:tblGrid>
        <w:gridCol w:w="3794"/>
        <w:gridCol w:w="5196"/>
      </w:tblGrid>
      <w:tr w:rsidR="00707BF6" w:rsidRPr="00707BF6" w14:paraId="4BAD2E2B" w14:textId="77777777" w:rsidTr="00707BF6">
        <w:tc>
          <w:tcPr>
            <w:tcW w:w="3794" w:type="dxa"/>
          </w:tcPr>
          <w:p w14:paraId="03F88B8A" w14:textId="77777777" w:rsidR="00707BF6" w:rsidRPr="00707BF6" w:rsidRDefault="00707BF6" w:rsidP="00717276">
            <w:pPr>
              <w:rPr>
                <w:rFonts w:ascii="Arial" w:hAnsi="Arial" w:cs="Arial"/>
                <w:b/>
                <w:sz w:val="20"/>
                <w:szCs w:val="20"/>
              </w:rPr>
            </w:pPr>
            <w:r w:rsidRPr="00707BF6">
              <w:rPr>
                <w:rFonts w:ascii="Arial" w:hAnsi="Arial" w:cs="Arial"/>
                <w:b/>
                <w:bCs/>
                <w:sz w:val="20"/>
                <w:szCs w:val="20"/>
              </w:rPr>
              <w:t>Naročnik:</w:t>
            </w:r>
            <w:r w:rsidRPr="00707BF6">
              <w:rPr>
                <w:rFonts w:ascii="Arial" w:hAnsi="Arial" w:cs="Arial"/>
                <w:b/>
                <w:sz w:val="20"/>
                <w:szCs w:val="20"/>
              </w:rPr>
              <w:tab/>
              <w:t xml:space="preserve">                                     </w:t>
            </w:r>
          </w:p>
        </w:tc>
        <w:tc>
          <w:tcPr>
            <w:tcW w:w="5196" w:type="dxa"/>
          </w:tcPr>
          <w:p w14:paraId="710DDA9D" w14:textId="77777777" w:rsidR="00707BF6" w:rsidRPr="00707BF6" w:rsidRDefault="00707BF6" w:rsidP="00D11E4D">
            <w:pPr>
              <w:rPr>
                <w:rFonts w:ascii="Arial" w:hAnsi="Arial" w:cs="Arial"/>
                <w:b/>
                <w:sz w:val="20"/>
                <w:szCs w:val="20"/>
              </w:rPr>
            </w:pPr>
            <w:r w:rsidRPr="00707BF6">
              <w:rPr>
                <w:rFonts w:ascii="Arial" w:hAnsi="Arial" w:cs="Arial"/>
                <w:b/>
                <w:sz w:val="20"/>
                <w:szCs w:val="20"/>
              </w:rPr>
              <w:t xml:space="preserve">Republika Slovenija, Ministrstvo za </w:t>
            </w:r>
            <w:r w:rsidR="00D11E4D">
              <w:rPr>
                <w:rFonts w:ascii="Arial" w:hAnsi="Arial" w:cs="Arial"/>
                <w:b/>
                <w:sz w:val="20"/>
                <w:szCs w:val="20"/>
              </w:rPr>
              <w:t>zdravje, Štefanova ulica 5, 1000 Ljubljana</w:t>
            </w:r>
            <w:r w:rsidRPr="00707BF6">
              <w:rPr>
                <w:rFonts w:ascii="Arial" w:hAnsi="Arial" w:cs="Arial"/>
                <w:b/>
                <w:sz w:val="20"/>
                <w:szCs w:val="20"/>
              </w:rPr>
              <w:t xml:space="preserve">                             </w:t>
            </w:r>
          </w:p>
          <w:p w14:paraId="3B889CB1" w14:textId="77777777" w:rsidR="00707BF6" w:rsidRPr="00707BF6" w:rsidRDefault="00707BF6" w:rsidP="00D11E4D">
            <w:pPr>
              <w:rPr>
                <w:rFonts w:ascii="Arial" w:hAnsi="Arial" w:cs="Arial"/>
                <w:b/>
                <w:sz w:val="20"/>
                <w:szCs w:val="20"/>
              </w:rPr>
            </w:pPr>
          </w:p>
          <w:p w14:paraId="02EFFC42" w14:textId="77777777" w:rsidR="00707BF6" w:rsidRPr="00707BF6" w:rsidRDefault="00707BF6" w:rsidP="00D11E4D">
            <w:pPr>
              <w:rPr>
                <w:rFonts w:ascii="Arial" w:hAnsi="Arial" w:cs="Arial"/>
                <w:b/>
                <w:sz w:val="20"/>
                <w:szCs w:val="20"/>
              </w:rPr>
            </w:pPr>
          </w:p>
        </w:tc>
      </w:tr>
      <w:tr w:rsidR="00707BF6" w:rsidRPr="00707BF6" w14:paraId="052A8545" w14:textId="77777777" w:rsidTr="00707BF6">
        <w:tc>
          <w:tcPr>
            <w:tcW w:w="3794" w:type="dxa"/>
          </w:tcPr>
          <w:p w14:paraId="4DD0F852" w14:textId="77777777" w:rsidR="00707BF6" w:rsidRPr="00707BF6" w:rsidRDefault="00707BF6" w:rsidP="00717276">
            <w:pPr>
              <w:rPr>
                <w:rFonts w:ascii="Arial" w:hAnsi="Arial" w:cs="Arial"/>
                <w:b/>
                <w:bCs/>
                <w:sz w:val="20"/>
                <w:szCs w:val="20"/>
              </w:rPr>
            </w:pPr>
            <w:r>
              <w:rPr>
                <w:rFonts w:ascii="Arial" w:hAnsi="Arial" w:cs="Arial"/>
                <w:b/>
                <w:bCs/>
                <w:sz w:val="20"/>
                <w:szCs w:val="20"/>
              </w:rPr>
              <w:t>Sonaročnik</w:t>
            </w:r>
            <w:r>
              <w:rPr>
                <w:rStyle w:val="Sprotnaopomba-sklic"/>
                <w:rFonts w:ascii="Arial" w:hAnsi="Arial" w:cs="Arial"/>
                <w:b/>
                <w:bCs/>
                <w:sz w:val="20"/>
                <w:szCs w:val="20"/>
              </w:rPr>
              <w:footnoteReference w:id="1"/>
            </w:r>
            <w:r>
              <w:rPr>
                <w:rFonts w:ascii="Arial" w:hAnsi="Arial" w:cs="Arial"/>
                <w:b/>
                <w:bCs/>
                <w:sz w:val="20"/>
                <w:szCs w:val="20"/>
              </w:rPr>
              <w:t>:</w:t>
            </w:r>
          </w:p>
        </w:tc>
        <w:tc>
          <w:tcPr>
            <w:tcW w:w="5196" w:type="dxa"/>
          </w:tcPr>
          <w:p w14:paraId="64D34451" w14:textId="77777777" w:rsidR="00707BF6" w:rsidRDefault="00707BF6" w:rsidP="00D11E4D">
            <w:pPr>
              <w:rPr>
                <w:rFonts w:ascii="Arial" w:hAnsi="Arial" w:cs="Arial"/>
                <w:b/>
                <w:sz w:val="20"/>
                <w:szCs w:val="20"/>
              </w:rPr>
            </w:pPr>
            <w:r>
              <w:rPr>
                <w:rFonts w:ascii="Arial" w:hAnsi="Arial" w:cs="Arial"/>
                <w:b/>
                <w:sz w:val="20"/>
                <w:szCs w:val="20"/>
              </w:rPr>
              <w:t>Splošna bolnišnica Trbovlje,  Rudarska cesta 9, 1420 Trbovlje</w:t>
            </w:r>
          </w:p>
          <w:p w14:paraId="17F0D229" w14:textId="77777777" w:rsidR="00707BF6" w:rsidRDefault="00707BF6" w:rsidP="00D11E4D">
            <w:pPr>
              <w:rPr>
                <w:rFonts w:ascii="Arial" w:hAnsi="Arial" w:cs="Arial"/>
                <w:b/>
                <w:sz w:val="20"/>
                <w:szCs w:val="20"/>
              </w:rPr>
            </w:pPr>
          </w:p>
          <w:p w14:paraId="0CBB369B" w14:textId="77777777" w:rsidR="00707BF6" w:rsidRPr="00707BF6" w:rsidRDefault="00707BF6" w:rsidP="00D11E4D">
            <w:pPr>
              <w:rPr>
                <w:rFonts w:ascii="Arial" w:hAnsi="Arial" w:cs="Arial"/>
                <w:b/>
                <w:sz w:val="20"/>
                <w:szCs w:val="20"/>
              </w:rPr>
            </w:pPr>
          </w:p>
        </w:tc>
      </w:tr>
      <w:tr w:rsidR="00707BF6" w:rsidRPr="00707BF6" w14:paraId="30F2BCE3" w14:textId="77777777" w:rsidTr="00707BF6">
        <w:tc>
          <w:tcPr>
            <w:tcW w:w="3794" w:type="dxa"/>
          </w:tcPr>
          <w:p w14:paraId="4B475AF1" w14:textId="77777777" w:rsidR="00707BF6" w:rsidRPr="00707BF6" w:rsidRDefault="00707BF6" w:rsidP="00717276">
            <w:pPr>
              <w:rPr>
                <w:rFonts w:ascii="Arial" w:hAnsi="Arial" w:cs="Arial"/>
                <w:b/>
                <w:sz w:val="20"/>
                <w:szCs w:val="20"/>
              </w:rPr>
            </w:pPr>
            <w:r w:rsidRPr="00707BF6">
              <w:rPr>
                <w:rFonts w:ascii="Arial" w:hAnsi="Arial" w:cs="Arial"/>
                <w:b/>
                <w:sz w:val="20"/>
                <w:szCs w:val="20"/>
              </w:rPr>
              <w:t>Predmet javnega naročila:</w:t>
            </w:r>
          </w:p>
        </w:tc>
        <w:tc>
          <w:tcPr>
            <w:tcW w:w="5196" w:type="dxa"/>
          </w:tcPr>
          <w:p w14:paraId="0B78B635" w14:textId="77777777" w:rsidR="00707BF6" w:rsidRPr="00707BF6" w:rsidRDefault="00707BF6" w:rsidP="00AE689D">
            <w:pPr>
              <w:rPr>
                <w:rFonts w:ascii="Arial" w:hAnsi="Arial" w:cs="Arial"/>
                <w:b/>
                <w:bCs/>
                <w:sz w:val="20"/>
                <w:szCs w:val="20"/>
              </w:rPr>
            </w:pPr>
            <w:r>
              <w:rPr>
                <w:rFonts w:ascii="Arial" w:hAnsi="Arial" w:cs="Arial"/>
                <w:b/>
                <w:bCs/>
                <w:sz w:val="20"/>
                <w:szCs w:val="20"/>
              </w:rPr>
              <w:t>Nakup in namestitev klasičnega digitalnega RTG aparata, izvedb</w:t>
            </w:r>
            <w:r w:rsidR="00AE689D">
              <w:rPr>
                <w:rFonts w:ascii="Arial" w:hAnsi="Arial" w:cs="Arial"/>
                <w:b/>
                <w:bCs/>
                <w:sz w:val="20"/>
                <w:szCs w:val="20"/>
              </w:rPr>
              <w:t>a</w:t>
            </w:r>
            <w:r>
              <w:rPr>
                <w:rFonts w:ascii="Arial" w:hAnsi="Arial" w:cs="Arial"/>
                <w:b/>
                <w:bCs/>
                <w:sz w:val="20"/>
                <w:szCs w:val="20"/>
              </w:rPr>
              <w:t xml:space="preserve"> potrebnih GOI del za pripravo prostora in pet (5) letno vzdrževanje opreme po izteku garancijskega roka za SB Trbovlje</w:t>
            </w:r>
          </w:p>
        </w:tc>
      </w:tr>
      <w:tr w:rsidR="00707BF6" w:rsidRPr="00707BF6" w14:paraId="2D66AC99" w14:textId="77777777" w:rsidTr="00707BF6">
        <w:tc>
          <w:tcPr>
            <w:tcW w:w="3794" w:type="dxa"/>
          </w:tcPr>
          <w:p w14:paraId="6B451BB1" w14:textId="77777777" w:rsidR="00707BF6" w:rsidRPr="00707BF6" w:rsidRDefault="00707BF6" w:rsidP="00717276">
            <w:pPr>
              <w:rPr>
                <w:rFonts w:ascii="Arial" w:hAnsi="Arial" w:cs="Arial"/>
                <w:b/>
                <w:sz w:val="20"/>
                <w:szCs w:val="20"/>
              </w:rPr>
            </w:pPr>
          </w:p>
          <w:p w14:paraId="55443D3A" w14:textId="77777777" w:rsidR="00707BF6" w:rsidRPr="00707BF6" w:rsidRDefault="00707BF6" w:rsidP="00717276">
            <w:pPr>
              <w:rPr>
                <w:rFonts w:ascii="Arial" w:hAnsi="Arial" w:cs="Arial"/>
                <w:b/>
                <w:sz w:val="20"/>
                <w:szCs w:val="20"/>
              </w:rPr>
            </w:pPr>
          </w:p>
          <w:p w14:paraId="35EDB183" w14:textId="77777777" w:rsidR="00707BF6" w:rsidRPr="00707BF6" w:rsidRDefault="00707BF6" w:rsidP="00717276">
            <w:pPr>
              <w:rPr>
                <w:rFonts w:ascii="Arial" w:hAnsi="Arial" w:cs="Arial"/>
                <w:b/>
                <w:sz w:val="20"/>
                <w:szCs w:val="20"/>
              </w:rPr>
            </w:pPr>
            <w:r w:rsidRPr="00707BF6">
              <w:rPr>
                <w:rFonts w:ascii="Arial" w:hAnsi="Arial" w:cs="Arial"/>
                <w:b/>
                <w:sz w:val="20"/>
                <w:szCs w:val="20"/>
              </w:rPr>
              <w:t>Zaporedna št. javnega naročila:</w:t>
            </w:r>
          </w:p>
        </w:tc>
        <w:tc>
          <w:tcPr>
            <w:tcW w:w="5196" w:type="dxa"/>
          </w:tcPr>
          <w:p w14:paraId="7ABFC774" w14:textId="77777777" w:rsidR="00707BF6" w:rsidRPr="00707BF6" w:rsidRDefault="00707BF6" w:rsidP="00D11E4D">
            <w:pPr>
              <w:rPr>
                <w:rFonts w:ascii="Arial" w:hAnsi="Arial" w:cs="Arial"/>
                <w:b/>
                <w:sz w:val="20"/>
                <w:szCs w:val="20"/>
                <w:highlight w:val="yellow"/>
              </w:rPr>
            </w:pPr>
          </w:p>
          <w:p w14:paraId="2A539751" w14:textId="77777777" w:rsidR="00707BF6" w:rsidRPr="00707BF6" w:rsidRDefault="00707BF6" w:rsidP="00D11E4D">
            <w:pPr>
              <w:rPr>
                <w:rFonts w:ascii="Arial" w:hAnsi="Arial" w:cs="Arial"/>
                <w:b/>
                <w:sz w:val="20"/>
                <w:szCs w:val="20"/>
                <w:highlight w:val="yellow"/>
              </w:rPr>
            </w:pPr>
          </w:p>
          <w:p w14:paraId="63E0C0BC" w14:textId="77777777" w:rsidR="00707BF6" w:rsidRPr="002B59C0" w:rsidRDefault="002B59C0" w:rsidP="00D11E4D">
            <w:pPr>
              <w:rPr>
                <w:rFonts w:ascii="Arial" w:hAnsi="Arial" w:cs="Arial"/>
                <w:b/>
                <w:bCs/>
                <w:sz w:val="20"/>
                <w:szCs w:val="20"/>
              </w:rPr>
            </w:pPr>
            <w:r w:rsidRPr="002B59C0">
              <w:rPr>
                <w:rFonts w:ascii="Arial" w:hAnsi="Arial" w:cs="Arial"/>
                <w:b/>
                <w:bCs/>
                <w:color w:val="000000"/>
                <w:sz w:val="20"/>
                <w:szCs w:val="20"/>
              </w:rPr>
              <w:t>JN-B-3/2022</w:t>
            </w:r>
            <w:r w:rsidR="00707BF6" w:rsidRPr="002B59C0">
              <w:rPr>
                <w:rFonts w:ascii="Arial" w:hAnsi="Arial" w:cs="Arial"/>
                <w:b/>
                <w:bCs/>
                <w:sz w:val="20"/>
                <w:szCs w:val="20"/>
              </w:rPr>
              <w:t xml:space="preserve"> </w:t>
            </w:r>
          </w:p>
          <w:p w14:paraId="404EE2FC" w14:textId="77777777" w:rsidR="00707BF6" w:rsidRPr="00707BF6" w:rsidRDefault="00707BF6" w:rsidP="00D11E4D">
            <w:pPr>
              <w:rPr>
                <w:rFonts w:ascii="Arial" w:hAnsi="Arial" w:cs="Arial"/>
                <w:b/>
                <w:sz w:val="20"/>
                <w:szCs w:val="20"/>
                <w:highlight w:val="yellow"/>
              </w:rPr>
            </w:pPr>
          </w:p>
        </w:tc>
      </w:tr>
      <w:tr w:rsidR="00707BF6" w:rsidRPr="00707BF6" w14:paraId="1D9E872B" w14:textId="77777777" w:rsidTr="00707BF6">
        <w:tc>
          <w:tcPr>
            <w:tcW w:w="3794" w:type="dxa"/>
          </w:tcPr>
          <w:p w14:paraId="56F83542" w14:textId="77777777" w:rsidR="00707BF6" w:rsidRPr="00707BF6" w:rsidRDefault="00707BF6" w:rsidP="00717276">
            <w:pPr>
              <w:rPr>
                <w:rFonts w:ascii="Arial" w:hAnsi="Arial" w:cs="Arial"/>
                <w:b/>
                <w:sz w:val="20"/>
                <w:szCs w:val="20"/>
              </w:rPr>
            </w:pPr>
          </w:p>
          <w:p w14:paraId="0B20105A" w14:textId="77777777" w:rsidR="00707BF6" w:rsidRDefault="00AE689D" w:rsidP="00717276">
            <w:pPr>
              <w:rPr>
                <w:rFonts w:ascii="Arial" w:hAnsi="Arial" w:cs="Arial"/>
                <w:b/>
                <w:sz w:val="20"/>
                <w:szCs w:val="20"/>
              </w:rPr>
            </w:pPr>
            <w:r>
              <w:rPr>
                <w:rFonts w:ascii="Arial" w:hAnsi="Arial" w:cs="Arial"/>
                <w:b/>
                <w:sz w:val="20"/>
                <w:szCs w:val="20"/>
              </w:rPr>
              <w:t>Vrsta javnega naročila:</w:t>
            </w:r>
          </w:p>
          <w:p w14:paraId="68200B55" w14:textId="77777777" w:rsidR="00AE689D" w:rsidRDefault="00AE689D" w:rsidP="00717276">
            <w:pPr>
              <w:rPr>
                <w:rFonts w:ascii="Arial" w:hAnsi="Arial" w:cs="Arial"/>
                <w:b/>
                <w:sz w:val="20"/>
                <w:szCs w:val="20"/>
              </w:rPr>
            </w:pPr>
          </w:p>
          <w:p w14:paraId="305FB663" w14:textId="77777777" w:rsidR="00AE689D" w:rsidRPr="00707BF6" w:rsidRDefault="00AE689D" w:rsidP="00717276">
            <w:pPr>
              <w:rPr>
                <w:rFonts w:ascii="Arial" w:hAnsi="Arial" w:cs="Arial"/>
                <w:b/>
                <w:sz w:val="20"/>
                <w:szCs w:val="20"/>
              </w:rPr>
            </w:pPr>
          </w:p>
          <w:p w14:paraId="62E4CD21" w14:textId="77777777" w:rsidR="00707BF6" w:rsidRPr="00707BF6" w:rsidRDefault="00707BF6" w:rsidP="00717276">
            <w:pPr>
              <w:rPr>
                <w:rFonts w:ascii="Arial" w:hAnsi="Arial" w:cs="Arial"/>
                <w:b/>
                <w:sz w:val="20"/>
                <w:szCs w:val="20"/>
              </w:rPr>
            </w:pPr>
            <w:r w:rsidRPr="00707BF6">
              <w:rPr>
                <w:rFonts w:ascii="Arial" w:hAnsi="Arial" w:cs="Arial"/>
                <w:b/>
                <w:sz w:val="20"/>
                <w:szCs w:val="20"/>
              </w:rPr>
              <w:t>Vrsta postopka za oddajo</w:t>
            </w:r>
          </w:p>
          <w:p w14:paraId="7E9E4AAB" w14:textId="77777777" w:rsidR="00707BF6" w:rsidRPr="00707BF6" w:rsidRDefault="00707BF6" w:rsidP="00717276">
            <w:pPr>
              <w:rPr>
                <w:rFonts w:ascii="Arial" w:hAnsi="Arial" w:cs="Arial"/>
                <w:b/>
                <w:sz w:val="20"/>
                <w:szCs w:val="20"/>
              </w:rPr>
            </w:pPr>
            <w:r w:rsidRPr="00707BF6">
              <w:rPr>
                <w:rFonts w:ascii="Arial" w:hAnsi="Arial" w:cs="Arial"/>
                <w:b/>
                <w:sz w:val="20"/>
                <w:szCs w:val="20"/>
              </w:rPr>
              <w:t>javnega naročila:</w:t>
            </w:r>
          </w:p>
        </w:tc>
        <w:tc>
          <w:tcPr>
            <w:tcW w:w="5196" w:type="dxa"/>
          </w:tcPr>
          <w:p w14:paraId="19A3809A" w14:textId="77777777" w:rsidR="00707BF6" w:rsidRPr="00707BF6" w:rsidRDefault="00707BF6" w:rsidP="00717276">
            <w:pPr>
              <w:rPr>
                <w:rFonts w:ascii="Arial" w:hAnsi="Arial" w:cs="Arial"/>
                <w:b/>
                <w:sz w:val="20"/>
                <w:szCs w:val="20"/>
              </w:rPr>
            </w:pPr>
          </w:p>
          <w:p w14:paraId="30895ECD" w14:textId="77777777" w:rsidR="00707BF6" w:rsidRDefault="00AE689D" w:rsidP="00717276">
            <w:pPr>
              <w:rPr>
                <w:rFonts w:ascii="Arial" w:hAnsi="Arial" w:cs="Arial"/>
                <w:b/>
                <w:sz w:val="20"/>
                <w:szCs w:val="20"/>
              </w:rPr>
            </w:pPr>
            <w:r>
              <w:rPr>
                <w:rFonts w:ascii="Arial" w:hAnsi="Arial" w:cs="Arial"/>
                <w:b/>
                <w:sz w:val="20"/>
                <w:szCs w:val="20"/>
              </w:rPr>
              <w:t>Blago</w:t>
            </w:r>
          </w:p>
          <w:p w14:paraId="2106A38F" w14:textId="77777777" w:rsidR="00AE689D" w:rsidRDefault="00AE689D" w:rsidP="00717276">
            <w:pPr>
              <w:rPr>
                <w:rFonts w:ascii="Arial" w:hAnsi="Arial" w:cs="Arial"/>
                <w:b/>
                <w:sz w:val="20"/>
                <w:szCs w:val="20"/>
              </w:rPr>
            </w:pPr>
          </w:p>
          <w:p w14:paraId="16BD6A8F" w14:textId="77777777" w:rsidR="00AE689D" w:rsidRPr="00707BF6" w:rsidRDefault="00AE689D" w:rsidP="00717276">
            <w:pPr>
              <w:rPr>
                <w:rFonts w:ascii="Arial" w:hAnsi="Arial" w:cs="Arial"/>
                <w:b/>
                <w:sz w:val="20"/>
                <w:szCs w:val="20"/>
              </w:rPr>
            </w:pPr>
          </w:p>
          <w:p w14:paraId="7BADBFF8" w14:textId="77777777" w:rsidR="00707BF6" w:rsidRPr="00707BF6" w:rsidRDefault="00707BF6" w:rsidP="00717276">
            <w:pPr>
              <w:rPr>
                <w:rFonts w:ascii="Arial" w:hAnsi="Arial" w:cs="Arial"/>
                <w:b/>
                <w:sz w:val="20"/>
                <w:szCs w:val="20"/>
              </w:rPr>
            </w:pPr>
            <w:r w:rsidRPr="00707BF6">
              <w:rPr>
                <w:rFonts w:ascii="Arial" w:hAnsi="Arial" w:cs="Arial"/>
                <w:b/>
                <w:sz w:val="20"/>
                <w:szCs w:val="20"/>
              </w:rPr>
              <w:t>Odprti postopek</w:t>
            </w:r>
          </w:p>
          <w:p w14:paraId="53AA8CFF" w14:textId="77777777" w:rsidR="00707BF6" w:rsidRPr="00707BF6" w:rsidRDefault="00707BF6" w:rsidP="00717276">
            <w:pPr>
              <w:rPr>
                <w:rFonts w:ascii="Arial" w:hAnsi="Arial" w:cs="Arial"/>
                <w:b/>
                <w:sz w:val="20"/>
                <w:szCs w:val="20"/>
              </w:rPr>
            </w:pPr>
          </w:p>
          <w:p w14:paraId="50EFEEDF" w14:textId="77777777" w:rsidR="00707BF6" w:rsidRPr="00707BF6" w:rsidRDefault="00707BF6" w:rsidP="00717276">
            <w:pPr>
              <w:rPr>
                <w:rFonts w:ascii="Arial" w:hAnsi="Arial" w:cs="Arial"/>
                <w:b/>
                <w:sz w:val="20"/>
                <w:szCs w:val="20"/>
              </w:rPr>
            </w:pPr>
          </w:p>
          <w:p w14:paraId="1FABD1DB" w14:textId="77777777" w:rsidR="00707BF6" w:rsidRPr="00707BF6" w:rsidRDefault="00707BF6" w:rsidP="00717276">
            <w:pPr>
              <w:rPr>
                <w:rFonts w:ascii="Arial" w:hAnsi="Arial" w:cs="Arial"/>
                <w:b/>
                <w:sz w:val="20"/>
                <w:szCs w:val="20"/>
              </w:rPr>
            </w:pPr>
          </w:p>
        </w:tc>
      </w:tr>
      <w:tr w:rsidR="00AE689D" w:rsidRPr="00707BF6" w14:paraId="3ED7D6F5" w14:textId="77777777" w:rsidTr="00707BF6">
        <w:tc>
          <w:tcPr>
            <w:tcW w:w="3794" w:type="dxa"/>
          </w:tcPr>
          <w:p w14:paraId="65B43078" w14:textId="77777777" w:rsidR="00AE689D" w:rsidRPr="00707BF6" w:rsidRDefault="00AE689D" w:rsidP="00717276">
            <w:pPr>
              <w:rPr>
                <w:rFonts w:ascii="Arial" w:hAnsi="Arial" w:cs="Arial"/>
                <w:b/>
                <w:sz w:val="20"/>
                <w:szCs w:val="20"/>
              </w:rPr>
            </w:pPr>
          </w:p>
        </w:tc>
        <w:tc>
          <w:tcPr>
            <w:tcW w:w="5196" w:type="dxa"/>
          </w:tcPr>
          <w:p w14:paraId="4CB4601B" w14:textId="77777777" w:rsidR="00AE689D" w:rsidRPr="00707BF6" w:rsidRDefault="00AE689D" w:rsidP="00717276">
            <w:pPr>
              <w:rPr>
                <w:rFonts w:ascii="Arial" w:hAnsi="Arial" w:cs="Arial"/>
                <w:b/>
                <w:sz w:val="20"/>
                <w:szCs w:val="20"/>
              </w:rPr>
            </w:pPr>
          </w:p>
        </w:tc>
      </w:tr>
    </w:tbl>
    <w:p w14:paraId="795E4519" w14:textId="77777777" w:rsidR="00D74F12" w:rsidRDefault="00D74F12" w:rsidP="00EC4299">
      <w:pPr>
        <w:rPr>
          <w:rFonts w:ascii="Arial" w:hAnsi="Arial" w:cs="Arial"/>
          <w:sz w:val="20"/>
          <w:szCs w:val="20"/>
        </w:rPr>
      </w:pPr>
    </w:p>
    <w:p w14:paraId="308DD6F4" w14:textId="77777777" w:rsidR="006252AF" w:rsidRDefault="006252AF" w:rsidP="00EC4299">
      <w:pPr>
        <w:rPr>
          <w:rFonts w:ascii="Arial" w:hAnsi="Arial" w:cs="Arial"/>
          <w:sz w:val="20"/>
          <w:szCs w:val="20"/>
        </w:rPr>
      </w:pPr>
    </w:p>
    <w:p w14:paraId="4C7C26AE" w14:textId="77777777" w:rsidR="006252AF" w:rsidRDefault="006252AF" w:rsidP="00EC4299">
      <w:pPr>
        <w:rPr>
          <w:rFonts w:ascii="Arial" w:hAnsi="Arial" w:cs="Arial"/>
          <w:sz w:val="20"/>
          <w:szCs w:val="20"/>
        </w:rPr>
      </w:pPr>
    </w:p>
    <w:p w14:paraId="51E4CB75" w14:textId="77777777" w:rsidR="006252AF" w:rsidRDefault="006252AF" w:rsidP="00EC4299">
      <w:pPr>
        <w:rPr>
          <w:rFonts w:ascii="Arial" w:hAnsi="Arial" w:cs="Arial"/>
          <w:sz w:val="20"/>
          <w:szCs w:val="20"/>
        </w:rPr>
      </w:pPr>
    </w:p>
    <w:p w14:paraId="515E3712" w14:textId="77777777" w:rsidR="006252AF" w:rsidRDefault="006252AF" w:rsidP="00EC4299">
      <w:pPr>
        <w:rPr>
          <w:rFonts w:ascii="Arial" w:hAnsi="Arial" w:cs="Arial"/>
          <w:sz w:val="20"/>
          <w:szCs w:val="20"/>
        </w:rPr>
      </w:pPr>
    </w:p>
    <w:p w14:paraId="26739923" w14:textId="77777777" w:rsidR="002D08EF" w:rsidRDefault="002D08EF" w:rsidP="00EC4299">
      <w:pPr>
        <w:rPr>
          <w:rFonts w:ascii="Arial" w:hAnsi="Arial" w:cs="Arial"/>
          <w:sz w:val="20"/>
          <w:szCs w:val="20"/>
        </w:rPr>
      </w:pPr>
    </w:p>
    <w:p w14:paraId="3BC6A743" w14:textId="77777777" w:rsidR="006252AF" w:rsidRPr="00D74F12" w:rsidRDefault="006252AF" w:rsidP="00EC4299">
      <w:pPr>
        <w:rPr>
          <w:rFonts w:ascii="Arial" w:hAnsi="Arial" w:cs="Arial"/>
          <w:sz w:val="20"/>
          <w:szCs w:val="20"/>
        </w:rPr>
      </w:pPr>
    </w:p>
    <w:p w14:paraId="4F0B7D1F" w14:textId="77777777" w:rsidR="002D08EF" w:rsidRDefault="002D08EF" w:rsidP="00480D02">
      <w:pPr>
        <w:pStyle w:val="Kazalovsebine2"/>
        <w:rPr>
          <w:rFonts w:eastAsia="Batang"/>
          <w:highlight w:val="yellow"/>
          <w:lang w:val="pl-PL"/>
        </w:rPr>
      </w:pPr>
      <w:bookmarkStart w:id="0" w:name="_Toc372281743"/>
    </w:p>
    <w:p w14:paraId="06CBE88E" w14:textId="77777777" w:rsidR="00A77829" w:rsidRPr="00A77829" w:rsidRDefault="00A77829" w:rsidP="00A77829">
      <w:pPr>
        <w:rPr>
          <w:rFonts w:eastAsia="Batang"/>
          <w:highlight w:val="yellow"/>
          <w:lang w:val="pl-PL"/>
        </w:rPr>
      </w:pPr>
    </w:p>
    <w:p w14:paraId="57A53E57" w14:textId="77777777" w:rsidR="002D08EF" w:rsidRDefault="002D08EF" w:rsidP="00480D02">
      <w:pPr>
        <w:pStyle w:val="Kazalovsebine2"/>
        <w:rPr>
          <w:rFonts w:eastAsia="Batang"/>
          <w:highlight w:val="yellow"/>
          <w:lang w:val="pl-PL"/>
        </w:rPr>
      </w:pPr>
    </w:p>
    <w:p w14:paraId="795576A1" w14:textId="6A9A6BC2" w:rsidR="00480D02" w:rsidRPr="00480D02" w:rsidRDefault="00CD2841" w:rsidP="00480D02">
      <w:pPr>
        <w:pStyle w:val="Kazalovsebine2"/>
        <w:rPr>
          <w:rFonts w:eastAsiaTheme="minorEastAsia"/>
          <w:b w:val="0"/>
          <w:color w:val="auto"/>
          <w:lang w:eastAsia="sl-SI"/>
        </w:rPr>
      </w:pPr>
      <w:r w:rsidRPr="00480D02">
        <w:rPr>
          <w:rFonts w:eastAsia="Batang"/>
          <w:highlight w:val="yellow"/>
          <w:lang w:val="pl-PL"/>
        </w:rPr>
        <w:fldChar w:fldCharType="begin"/>
      </w:r>
      <w:r w:rsidR="00717276" w:rsidRPr="00480D02">
        <w:rPr>
          <w:rFonts w:eastAsia="Batang"/>
          <w:highlight w:val="yellow"/>
          <w:lang w:val="pl-PL"/>
        </w:rPr>
        <w:instrText xml:space="preserve"> TOC \o "1-3" \h \z \u </w:instrText>
      </w:r>
      <w:r w:rsidRPr="00480D02">
        <w:rPr>
          <w:rFonts w:eastAsia="Batang"/>
          <w:highlight w:val="yellow"/>
          <w:lang w:val="pl-PL"/>
        </w:rPr>
        <w:fldChar w:fldCharType="separate"/>
      </w:r>
      <w:hyperlink w:anchor="_Toc107557336" w:history="1">
        <w:r w:rsidR="00480D02" w:rsidRPr="00480D02">
          <w:rPr>
            <w:rStyle w:val="Hiperpovezava"/>
          </w:rPr>
          <w:t>I.</w:t>
        </w:r>
        <w:r w:rsidR="00480D02" w:rsidRPr="00480D02">
          <w:rPr>
            <w:rFonts w:eastAsiaTheme="minorEastAsia"/>
            <w:color w:val="auto"/>
            <w:lang w:eastAsia="sl-SI"/>
          </w:rPr>
          <w:tab/>
        </w:r>
        <w:r w:rsidR="00480D02" w:rsidRPr="00480D02">
          <w:rPr>
            <w:rStyle w:val="Hiperpovezava"/>
          </w:rPr>
          <w:t>POVABILO K ODDAJI PONUDBE IN SPLOŠNA NAVODILA PONUDNIKU ZA PRIPRAVO PONUDBE</w:t>
        </w:r>
        <w:r w:rsidR="00480D02" w:rsidRPr="00480D02">
          <w:rPr>
            <w:b w:val="0"/>
            <w:webHidden/>
          </w:rPr>
          <w:tab/>
        </w:r>
        <w:r w:rsidR="00480D02" w:rsidRPr="00480D02">
          <w:rPr>
            <w:webHidden/>
          </w:rPr>
          <w:fldChar w:fldCharType="begin"/>
        </w:r>
        <w:r w:rsidR="00480D02" w:rsidRPr="00480D02">
          <w:rPr>
            <w:webHidden/>
          </w:rPr>
          <w:instrText xml:space="preserve"> PAGEREF _Toc107557336 \h </w:instrText>
        </w:r>
        <w:r w:rsidR="00480D02" w:rsidRPr="00480D02">
          <w:rPr>
            <w:webHidden/>
          </w:rPr>
        </w:r>
        <w:r w:rsidR="00480D02" w:rsidRPr="00480D02">
          <w:rPr>
            <w:webHidden/>
          </w:rPr>
          <w:fldChar w:fldCharType="separate"/>
        </w:r>
        <w:r w:rsidR="00CD091B">
          <w:rPr>
            <w:webHidden/>
          </w:rPr>
          <w:t>3</w:t>
        </w:r>
        <w:r w:rsidR="00480D02" w:rsidRPr="00480D02">
          <w:rPr>
            <w:webHidden/>
          </w:rPr>
          <w:fldChar w:fldCharType="end"/>
        </w:r>
      </w:hyperlink>
    </w:p>
    <w:p w14:paraId="5EB4F553" w14:textId="49B42D7E" w:rsidR="00480D02" w:rsidRPr="00480D02" w:rsidRDefault="00CD091B" w:rsidP="00480D02">
      <w:pPr>
        <w:pStyle w:val="Kazalovsebine2"/>
        <w:rPr>
          <w:rFonts w:eastAsiaTheme="minorEastAsia"/>
          <w:b w:val="0"/>
          <w:color w:val="auto"/>
          <w:lang w:eastAsia="sl-SI"/>
        </w:rPr>
      </w:pPr>
      <w:hyperlink w:anchor="_Toc107557337" w:history="1">
        <w:r w:rsidR="00480D02" w:rsidRPr="00480D02">
          <w:rPr>
            <w:rStyle w:val="Hiperpovezava"/>
            <w:b w:val="0"/>
          </w:rPr>
          <w:t>1.</w:t>
        </w:r>
        <w:r w:rsidR="00480D02" w:rsidRPr="00480D02">
          <w:rPr>
            <w:rFonts w:eastAsiaTheme="minorEastAsia"/>
            <w:b w:val="0"/>
            <w:color w:val="auto"/>
            <w:lang w:eastAsia="sl-SI"/>
          </w:rPr>
          <w:tab/>
        </w:r>
        <w:r w:rsidR="00480D02" w:rsidRPr="00480D02">
          <w:rPr>
            <w:rStyle w:val="Hiperpovezava"/>
            <w:b w:val="0"/>
          </w:rPr>
          <w:t>NAROČNIK</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_Toc107557337 \h </w:instrText>
        </w:r>
        <w:r w:rsidR="00480D02" w:rsidRPr="00480D02">
          <w:rPr>
            <w:b w:val="0"/>
            <w:webHidden/>
          </w:rPr>
        </w:r>
        <w:r w:rsidR="00480D02" w:rsidRPr="00480D02">
          <w:rPr>
            <w:b w:val="0"/>
            <w:webHidden/>
          </w:rPr>
          <w:fldChar w:fldCharType="separate"/>
        </w:r>
        <w:r>
          <w:rPr>
            <w:b w:val="0"/>
            <w:webHidden/>
          </w:rPr>
          <w:t>3</w:t>
        </w:r>
        <w:r w:rsidR="00480D02" w:rsidRPr="00480D02">
          <w:rPr>
            <w:b w:val="0"/>
            <w:webHidden/>
          </w:rPr>
          <w:fldChar w:fldCharType="end"/>
        </w:r>
      </w:hyperlink>
    </w:p>
    <w:p w14:paraId="5F344E49" w14:textId="20B08D22" w:rsidR="00480D02" w:rsidRPr="00480D02" w:rsidRDefault="00CD091B" w:rsidP="00480D02">
      <w:pPr>
        <w:pStyle w:val="Kazalovsebine2"/>
        <w:rPr>
          <w:rFonts w:eastAsiaTheme="minorEastAsia"/>
          <w:b w:val="0"/>
          <w:color w:val="auto"/>
          <w:lang w:eastAsia="sl-SI"/>
        </w:rPr>
      </w:pPr>
      <w:hyperlink w:anchor="_Toc107557338" w:history="1">
        <w:r w:rsidR="00480D02" w:rsidRPr="00480D02">
          <w:rPr>
            <w:rStyle w:val="Hiperpovezava"/>
            <w:b w:val="0"/>
          </w:rPr>
          <w:t>2.</w:t>
        </w:r>
        <w:r w:rsidR="00480D02" w:rsidRPr="00480D02">
          <w:rPr>
            <w:rFonts w:eastAsiaTheme="minorEastAsia"/>
            <w:b w:val="0"/>
            <w:color w:val="auto"/>
            <w:lang w:eastAsia="sl-SI"/>
          </w:rPr>
          <w:tab/>
        </w:r>
        <w:r w:rsidR="00480D02" w:rsidRPr="00480D02">
          <w:rPr>
            <w:rStyle w:val="Hiperpovezava"/>
            <w:b w:val="0"/>
          </w:rPr>
          <w:t>OZNAKA IN PREDMET JAVNEGA NAROČILA TER NAČIN ODDAJE</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_Toc107557338 \h </w:instrText>
        </w:r>
        <w:r w:rsidR="00480D02" w:rsidRPr="00480D02">
          <w:rPr>
            <w:b w:val="0"/>
            <w:webHidden/>
          </w:rPr>
        </w:r>
        <w:r w:rsidR="00480D02" w:rsidRPr="00480D02">
          <w:rPr>
            <w:b w:val="0"/>
            <w:webHidden/>
          </w:rPr>
          <w:fldChar w:fldCharType="separate"/>
        </w:r>
        <w:r>
          <w:rPr>
            <w:b w:val="0"/>
            <w:webHidden/>
          </w:rPr>
          <w:t>3</w:t>
        </w:r>
        <w:r w:rsidR="00480D02" w:rsidRPr="00480D02">
          <w:rPr>
            <w:b w:val="0"/>
            <w:webHidden/>
          </w:rPr>
          <w:fldChar w:fldCharType="end"/>
        </w:r>
      </w:hyperlink>
    </w:p>
    <w:p w14:paraId="74AC3E41" w14:textId="4E1D80EA" w:rsidR="00480D02" w:rsidRPr="00480D02" w:rsidRDefault="00CD091B" w:rsidP="00480D02">
      <w:pPr>
        <w:pStyle w:val="Kazalovsebine2"/>
        <w:rPr>
          <w:rFonts w:eastAsiaTheme="minorEastAsia"/>
          <w:b w:val="0"/>
          <w:color w:val="auto"/>
          <w:lang w:eastAsia="sl-SI"/>
        </w:rPr>
      </w:pPr>
      <w:hyperlink w:anchor="_Toc107557339" w:history="1">
        <w:r w:rsidR="00480D02" w:rsidRPr="00480D02">
          <w:rPr>
            <w:rStyle w:val="Hiperpovezava"/>
            <w:b w:val="0"/>
          </w:rPr>
          <w:t>3.</w:t>
        </w:r>
        <w:r w:rsidR="00480D02" w:rsidRPr="00480D02">
          <w:rPr>
            <w:rFonts w:eastAsiaTheme="minorEastAsia"/>
            <w:b w:val="0"/>
            <w:color w:val="auto"/>
            <w:lang w:eastAsia="sl-SI"/>
          </w:rPr>
          <w:tab/>
        </w:r>
        <w:r w:rsidR="00480D02" w:rsidRPr="00480D02">
          <w:rPr>
            <w:rStyle w:val="Hiperpovezava"/>
            <w:b w:val="0"/>
          </w:rPr>
          <w:t>ROK IN NAČIN PREDLOŽITVE PONUDBE</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_Toc107557339 \h </w:instrText>
        </w:r>
        <w:r w:rsidR="00480D02" w:rsidRPr="00480D02">
          <w:rPr>
            <w:b w:val="0"/>
            <w:webHidden/>
          </w:rPr>
        </w:r>
        <w:r w:rsidR="00480D02" w:rsidRPr="00480D02">
          <w:rPr>
            <w:b w:val="0"/>
            <w:webHidden/>
          </w:rPr>
          <w:fldChar w:fldCharType="separate"/>
        </w:r>
        <w:r>
          <w:rPr>
            <w:b w:val="0"/>
            <w:webHidden/>
          </w:rPr>
          <w:t>5</w:t>
        </w:r>
        <w:r w:rsidR="00480D02" w:rsidRPr="00480D02">
          <w:rPr>
            <w:b w:val="0"/>
            <w:webHidden/>
          </w:rPr>
          <w:fldChar w:fldCharType="end"/>
        </w:r>
      </w:hyperlink>
    </w:p>
    <w:p w14:paraId="0EDD277F" w14:textId="36A7253C" w:rsidR="00480D02" w:rsidRPr="00480D02" w:rsidRDefault="00CD091B" w:rsidP="00480D02">
      <w:pPr>
        <w:pStyle w:val="Kazalovsebine2"/>
        <w:rPr>
          <w:rFonts w:eastAsiaTheme="minorEastAsia"/>
          <w:b w:val="0"/>
          <w:color w:val="auto"/>
          <w:lang w:eastAsia="sl-SI"/>
        </w:rPr>
      </w:pPr>
      <w:hyperlink w:anchor="_Toc107557340" w:history="1">
        <w:r w:rsidR="00480D02" w:rsidRPr="00480D02">
          <w:rPr>
            <w:rStyle w:val="Hiperpovezava"/>
            <w:b w:val="0"/>
          </w:rPr>
          <w:t>4.</w:t>
        </w:r>
        <w:r w:rsidR="00480D02" w:rsidRPr="00480D02">
          <w:rPr>
            <w:rFonts w:eastAsiaTheme="minorEastAsia"/>
            <w:b w:val="0"/>
            <w:color w:val="auto"/>
            <w:lang w:eastAsia="sl-SI"/>
          </w:rPr>
          <w:tab/>
        </w:r>
        <w:r w:rsidR="00480D02" w:rsidRPr="00480D02">
          <w:rPr>
            <w:rStyle w:val="Hiperpovezava"/>
            <w:b w:val="0"/>
          </w:rPr>
          <w:t>ODPIRANJE PONUDB</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_Toc107557340 \h </w:instrText>
        </w:r>
        <w:r w:rsidR="00480D02" w:rsidRPr="00480D02">
          <w:rPr>
            <w:b w:val="0"/>
            <w:webHidden/>
          </w:rPr>
        </w:r>
        <w:r w:rsidR="00480D02" w:rsidRPr="00480D02">
          <w:rPr>
            <w:b w:val="0"/>
            <w:webHidden/>
          </w:rPr>
          <w:fldChar w:fldCharType="separate"/>
        </w:r>
        <w:r>
          <w:rPr>
            <w:b w:val="0"/>
            <w:webHidden/>
          </w:rPr>
          <w:t>6</w:t>
        </w:r>
        <w:r w:rsidR="00480D02" w:rsidRPr="00480D02">
          <w:rPr>
            <w:b w:val="0"/>
            <w:webHidden/>
          </w:rPr>
          <w:fldChar w:fldCharType="end"/>
        </w:r>
      </w:hyperlink>
    </w:p>
    <w:p w14:paraId="5540EB8F" w14:textId="1A71880E" w:rsidR="00480D02" w:rsidRPr="00480D02" w:rsidRDefault="00CD091B" w:rsidP="00480D02">
      <w:pPr>
        <w:pStyle w:val="Kazalovsebine2"/>
        <w:rPr>
          <w:rFonts w:eastAsiaTheme="minorEastAsia"/>
          <w:b w:val="0"/>
          <w:color w:val="auto"/>
          <w:lang w:eastAsia="sl-SI"/>
        </w:rPr>
      </w:pPr>
      <w:hyperlink w:anchor="_Toc107557341" w:history="1">
        <w:r w:rsidR="00480D02" w:rsidRPr="00480D02">
          <w:rPr>
            <w:rStyle w:val="Hiperpovezava"/>
            <w:b w:val="0"/>
          </w:rPr>
          <w:t>5.</w:t>
        </w:r>
        <w:r w:rsidR="00480D02" w:rsidRPr="00480D02">
          <w:rPr>
            <w:rFonts w:eastAsiaTheme="minorEastAsia"/>
            <w:b w:val="0"/>
            <w:color w:val="auto"/>
            <w:lang w:eastAsia="sl-SI"/>
          </w:rPr>
          <w:tab/>
        </w:r>
        <w:r w:rsidR="00480D02" w:rsidRPr="00480D02">
          <w:rPr>
            <w:rStyle w:val="Hiperpovezava"/>
            <w:b w:val="0"/>
          </w:rPr>
          <w:t>PRAVNA PODLAGA ZA IZVEDBO JAVNEGA NAROČILA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_Toc107557341 \h </w:instrText>
        </w:r>
        <w:r w:rsidR="00480D02" w:rsidRPr="00480D02">
          <w:rPr>
            <w:b w:val="0"/>
            <w:webHidden/>
          </w:rPr>
        </w:r>
        <w:r w:rsidR="00480D02" w:rsidRPr="00480D02">
          <w:rPr>
            <w:b w:val="0"/>
            <w:webHidden/>
          </w:rPr>
          <w:fldChar w:fldCharType="separate"/>
        </w:r>
        <w:r>
          <w:rPr>
            <w:b w:val="0"/>
            <w:webHidden/>
          </w:rPr>
          <w:t>6</w:t>
        </w:r>
        <w:r w:rsidR="00480D02" w:rsidRPr="00480D02">
          <w:rPr>
            <w:b w:val="0"/>
            <w:webHidden/>
          </w:rPr>
          <w:fldChar w:fldCharType="end"/>
        </w:r>
      </w:hyperlink>
    </w:p>
    <w:p w14:paraId="36999E2C" w14:textId="2E142CF6" w:rsidR="00480D02" w:rsidRPr="00480D02" w:rsidRDefault="00CD091B" w:rsidP="00480D02">
      <w:pPr>
        <w:pStyle w:val="Kazalovsebine2"/>
        <w:rPr>
          <w:rFonts w:eastAsiaTheme="minorEastAsia"/>
          <w:b w:val="0"/>
          <w:color w:val="auto"/>
          <w:lang w:eastAsia="sl-SI"/>
        </w:rPr>
      </w:pPr>
      <w:hyperlink w:anchor="_Toc107557342" w:history="1">
        <w:r w:rsidR="00480D02" w:rsidRPr="00480D02">
          <w:rPr>
            <w:rStyle w:val="Hiperpovezava"/>
            <w:b w:val="0"/>
          </w:rPr>
          <w:t>6.</w:t>
        </w:r>
        <w:r w:rsidR="00480D02" w:rsidRPr="00480D02">
          <w:rPr>
            <w:rFonts w:eastAsiaTheme="minorEastAsia"/>
            <w:b w:val="0"/>
            <w:color w:val="auto"/>
            <w:lang w:eastAsia="sl-SI"/>
          </w:rPr>
          <w:tab/>
        </w:r>
        <w:r w:rsidR="00480D02" w:rsidRPr="00480D02">
          <w:rPr>
            <w:rStyle w:val="Hiperpovezava"/>
            <w:b w:val="0"/>
          </w:rPr>
          <w:t>TEMELJNA PRAVILA POSLOVANJA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_Toc107557342 \h </w:instrText>
        </w:r>
        <w:r w:rsidR="00480D02" w:rsidRPr="00480D02">
          <w:rPr>
            <w:b w:val="0"/>
            <w:webHidden/>
          </w:rPr>
        </w:r>
        <w:r w:rsidR="00480D02" w:rsidRPr="00480D02">
          <w:rPr>
            <w:b w:val="0"/>
            <w:webHidden/>
          </w:rPr>
          <w:fldChar w:fldCharType="separate"/>
        </w:r>
        <w:r>
          <w:rPr>
            <w:b w:val="0"/>
            <w:webHidden/>
          </w:rPr>
          <w:t>6</w:t>
        </w:r>
        <w:r w:rsidR="00480D02" w:rsidRPr="00480D02">
          <w:rPr>
            <w:b w:val="0"/>
            <w:webHidden/>
          </w:rPr>
          <w:fldChar w:fldCharType="end"/>
        </w:r>
      </w:hyperlink>
    </w:p>
    <w:p w14:paraId="3E55D3ED" w14:textId="40848DC0" w:rsidR="00480D02" w:rsidRPr="00480D02" w:rsidRDefault="00CD091B" w:rsidP="00480D02">
      <w:pPr>
        <w:pStyle w:val="Kazalovsebine3"/>
        <w:rPr>
          <w:rFonts w:ascii="Arial" w:eastAsiaTheme="minorEastAsia" w:hAnsi="Arial" w:cs="Arial"/>
          <w:noProof/>
          <w:sz w:val="20"/>
          <w:szCs w:val="20"/>
        </w:rPr>
      </w:pPr>
      <w:hyperlink w:anchor="_Toc107557343" w:history="1">
        <w:r w:rsidR="00480D02" w:rsidRPr="00480D02">
          <w:rPr>
            <w:rStyle w:val="Hiperpovezava"/>
            <w:rFonts w:ascii="Arial" w:hAnsi="Arial" w:cs="Arial"/>
            <w:noProof/>
            <w:sz w:val="20"/>
            <w:szCs w:val="20"/>
          </w:rPr>
          <w:t>6.1</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Dostop do razpisne dokumentacije</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_Toc107557343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6</w:t>
        </w:r>
        <w:r w:rsidR="00480D02" w:rsidRPr="00480D02">
          <w:rPr>
            <w:rFonts w:ascii="Arial" w:hAnsi="Arial" w:cs="Arial"/>
            <w:noProof/>
            <w:webHidden/>
            <w:sz w:val="20"/>
            <w:szCs w:val="20"/>
          </w:rPr>
          <w:fldChar w:fldCharType="end"/>
        </w:r>
      </w:hyperlink>
    </w:p>
    <w:p w14:paraId="7DB0120C" w14:textId="5C8F5B78" w:rsidR="00480D02" w:rsidRPr="00480D02" w:rsidRDefault="00CD091B" w:rsidP="00480D02">
      <w:pPr>
        <w:pStyle w:val="Kazalovsebine3"/>
        <w:rPr>
          <w:rFonts w:ascii="Arial" w:eastAsiaTheme="minorEastAsia" w:hAnsi="Arial" w:cs="Arial"/>
          <w:noProof/>
          <w:sz w:val="20"/>
          <w:szCs w:val="20"/>
        </w:rPr>
      </w:pPr>
      <w:hyperlink w:anchor="_Toc107557344" w:history="1">
        <w:r w:rsidR="00480D02" w:rsidRPr="00480D02">
          <w:rPr>
            <w:rStyle w:val="Hiperpovezava"/>
            <w:rFonts w:ascii="Arial" w:hAnsi="Arial" w:cs="Arial"/>
            <w:noProof/>
            <w:sz w:val="20"/>
            <w:szCs w:val="20"/>
          </w:rPr>
          <w:t>6.2</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Dodatna obvestila in pojasnila v zvezi z razpisno dokumentacijo</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_Toc107557344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6</w:t>
        </w:r>
        <w:r w:rsidR="00480D02" w:rsidRPr="00480D02">
          <w:rPr>
            <w:rFonts w:ascii="Arial" w:hAnsi="Arial" w:cs="Arial"/>
            <w:noProof/>
            <w:webHidden/>
            <w:sz w:val="20"/>
            <w:szCs w:val="20"/>
          </w:rPr>
          <w:fldChar w:fldCharType="end"/>
        </w:r>
      </w:hyperlink>
    </w:p>
    <w:p w14:paraId="66B1463A" w14:textId="710563FC" w:rsidR="00480D02" w:rsidRPr="00480D02" w:rsidRDefault="00CD091B" w:rsidP="00480D02">
      <w:pPr>
        <w:pStyle w:val="Kazalovsebine3"/>
        <w:rPr>
          <w:rFonts w:ascii="Arial" w:eastAsiaTheme="minorEastAsia" w:hAnsi="Arial" w:cs="Arial"/>
          <w:noProof/>
          <w:sz w:val="20"/>
          <w:szCs w:val="20"/>
        </w:rPr>
      </w:pPr>
      <w:hyperlink w:anchor="_Toc107557345" w:history="1">
        <w:r w:rsidR="00480D02" w:rsidRPr="00480D02">
          <w:rPr>
            <w:rStyle w:val="Hiperpovezava"/>
            <w:rFonts w:ascii="Arial" w:hAnsi="Arial" w:cs="Arial"/>
            <w:noProof/>
            <w:sz w:val="20"/>
            <w:szCs w:val="20"/>
          </w:rPr>
          <w:t>6.3</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Spremembe in dopolnitve dokumentacije</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_Toc107557345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6</w:t>
        </w:r>
        <w:r w:rsidR="00480D02" w:rsidRPr="00480D02">
          <w:rPr>
            <w:rFonts w:ascii="Arial" w:hAnsi="Arial" w:cs="Arial"/>
            <w:noProof/>
            <w:webHidden/>
            <w:sz w:val="20"/>
            <w:szCs w:val="20"/>
          </w:rPr>
          <w:fldChar w:fldCharType="end"/>
        </w:r>
      </w:hyperlink>
    </w:p>
    <w:p w14:paraId="39E00041" w14:textId="17E73722" w:rsidR="00480D02" w:rsidRPr="00480D02" w:rsidRDefault="00CD091B" w:rsidP="00480D02">
      <w:pPr>
        <w:pStyle w:val="Kazalovsebine3"/>
        <w:rPr>
          <w:rFonts w:ascii="Arial" w:eastAsiaTheme="minorEastAsia" w:hAnsi="Arial" w:cs="Arial"/>
          <w:noProof/>
          <w:sz w:val="20"/>
          <w:szCs w:val="20"/>
        </w:rPr>
      </w:pPr>
      <w:hyperlink w:anchor="_Toc107557346" w:history="1">
        <w:r w:rsidR="00480D02" w:rsidRPr="00480D02">
          <w:rPr>
            <w:rStyle w:val="Hiperpovezava"/>
            <w:rFonts w:ascii="Arial" w:hAnsi="Arial" w:cs="Arial"/>
            <w:noProof/>
            <w:sz w:val="20"/>
            <w:szCs w:val="20"/>
          </w:rPr>
          <w:t>6.4</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Ogled lokacije</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_Toc107557346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7</w:t>
        </w:r>
        <w:r w:rsidR="00480D02" w:rsidRPr="00480D02">
          <w:rPr>
            <w:rFonts w:ascii="Arial" w:hAnsi="Arial" w:cs="Arial"/>
            <w:noProof/>
            <w:webHidden/>
            <w:sz w:val="20"/>
            <w:szCs w:val="20"/>
          </w:rPr>
          <w:fldChar w:fldCharType="end"/>
        </w:r>
      </w:hyperlink>
    </w:p>
    <w:p w14:paraId="617687A4" w14:textId="1A235410" w:rsidR="00480D02" w:rsidRPr="00480D02" w:rsidRDefault="00CD091B" w:rsidP="00480D02">
      <w:pPr>
        <w:pStyle w:val="Kazalovsebine2"/>
        <w:rPr>
          <w:rFonts w:eastAsiaTheme="minorEastAsia"/>
          <w:b w:val="0"/>
          <w:color w:val="auto"/>
          <w:lang w:eastAsia="sl-SI"/>
        </w:rPr>
      </w:pPr>
      <w:hyperlink w:anchor="_Toc107557347" w:history="1">
        <w:r w:rsidR="00480D02" w:rsidRPr="00480D02">
          <w:rPr>
            <w:rStyle w:val="Hiperpovezava"/>
            <w:b w:val="0"/>
          </w:rPr>
          <w:t>7.</w:t>
        </w:r>
        <w:r w:rsidR="00480D02" w:rsidRPr="00480D02">
          <w:rPr>
            <w:rFonts w:eastAsiaTheme="minorEastAsia"/>
            <w:b w:val="0"/>
            <w:color w:val="auto"/>
            <w:lang w:eastAsia="sl-SI"/>
          </w:rPr>
          <w:tab/>
        </w:r>
        <w:r w:rsidR="00480D02" w:rsidRPr="00480D02">
          <w:rPr>
            <w:rStyle w:val="Hiperpovezava"/>
            <w:b w:val="0"/>
          </w:rPr>
          <w:t>UGOTAVLJANJE SPOSOBNOSTI PONUDNIKA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_Toc107557347 \h </w:instrText>
        </w:r>
        <w:r w:rsidR="00480D02" w:rsidRPr="00480D02">
          <w:rPr>
            <w:b w:val="0"/>
            <w:webHidden/>
          </w:rPr>
        </w:r>
        <w:r w:rsidR="00480D02" w:rsidRPr="00480D02">
          <w:rPr>
            <w:b w:val="0"/>
            <w:webHidden/>
          </w:rPr>
          <w:fldChar w:fldCharType="separate"/>
        </w:r>
        <w:r>
          <w:rPr>
            <w:b w:val="0"/>
            <w:webHidden/>
          </w:rPr>
          <w:t>7</w:t>
        </w:r>
        <w:r w:rsidR="00480D02" w:rsidRPr="00480D02">
          <w:rPr>
            <w:b w:val="0"/>
            <w:webHidden/>
          </w:rPr>
          <w:fldChar w:fldCharType="end"/>
        </w:r>
      </w:hyperlink>
    </w:p>
    <w:p w14:paraId="1B3E8A1A" w14:textId="777A89FA" w:rsidR="00480D02" w:rsidRPr="00480D02" w:rsidRDefault="00CD091B" w:rsidP="00480D02">
      <w:pPr>
        <w:pStyle w:val="Kazalovsebine3"/>
        <w:rPr>
          <w:rFonts w:ascii="Arial" w:eastAsiaTheme="minorEastAsia" w:hAnsi="Arial" w:cs="Arial"/>
          <w:noProof/>
          <w:sz w:val="20"/>
          <w:szCs w:val="20"/>
        </w:rPr>
      </w:pPr>
      <w:hyperlink w:anchor="_Toc107557349" w:history="1">
        <w:r w:rsidR="00480D02" w:rsidRPr="00480D02">
          <w:rPr>
            <w:rStyle w:val="Hiperpovezava"/>
            <w:rFonts w:ascii="Arial" w:hAnsi="Arial" w:cs="Arial"/>
            <w:noProof/>
            <w:sz w:val="20"/>
            <w:szCs w:val="20"/>
          </w:rPr>
          <w:t>7.1</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Razlogi za izključitev</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_Toc107557349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8</w:t>
        </w:r>
        <w:r w:rsidR="00480D02" w:rsidRPr="00480D02">
          <w:rPr>
            <w:rFonts w:ascii="Arial" w:hAnsi="Arial" w:cs="Arial"/>
            <w:noProof/>
            <w:webHidden/>
            <w:sz w:val="20"/>
            <w:szCs w:val="20"/>
          </w:rPr>
          <w:fldChar w:fldCharType="end"/>
        </w:r>
      </w:hyperlink>
    </w:p>
    <w:p w14:paraId="4944D406" w14:textId="7813FC2A" w:rsidR="00480D02" w:rsidRPr="00480D02" w:rsidRDefault="00CD091B" w:rsidP="00480D02">
      <w:pPr>
        <w:pStyle w:val="Kazalovsebine3"/>
        <w:rPr>
          <w:rFonts w:ascii="Arial" w:eastAsiaTheme="minorEastAsia" w:hAnsi="Arial" w:cs="Arial"/>
          <w:noProof/>
          <w:sz w:val="20"/>
          <w:szCs w:val="20"/>
        </w:rPr>
      </w:pPr>
      <w:hyperlink w:anchor="_Toc107557352" w:history="1">
        <w:r w:rsidR="00480D02" w:rsidRPr="00480D02">
          <w:rPr>
            <w:rStyle w:val="Hiperpovezava"/>
            <w:rFonts w:ascii="Arial" w:hAnsi="Arial" w:cs="Arial"/>
            <w:noProof/>
            <w:sz w:val="20"/>
            <w:szCs w:val="20"/>
          </w:rPr>
          <w:t>7.2</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Ustreznost za opravljanje poklicne dejavnosti</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_Toc107557352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9</w:t>
        </w:r>
        <w:r w:rsidR="00480D02" w:rsidRPr="00480D02">
          <w:rPr>
            <w:rFonts w:ascii="Arial" w:hAnsi="Arial" w:cs="Arial"/>
            <w:noProof/>
            <w:webHidden/>
            <w:sz w:val="20"/>
            <w:szCs w:val="20"/>
          </w:rPr>
          <w:fldChar w:fldCharType="end"/>
        </w:r>
      </w:hyperlink>
    </w:p>
    <w:p w14:paraId="7086B614" w14:textId="596A4DEC" w:rsidR="00480D02" w:rsidRPr="00480D02" w:rsidRDefault="00CD091B" w:rsidP="00480D02">
      <w:pPr>
        <w:pStyle w:val="Kazalovsebine3"/>
        <w:rPr>
          <w:rFonts w:ascii="Arial" w:eastAsiaTheme="minorEastAsia" w:hAnsi="Arial" w:cs="Arial"/>
          <w:noProof/>
          <w:sz w:val="20"/>
          <w:szCs w:val="20"/>
        </w:rPr>
      </w:pPr>
      <w:hyperlink w:anchor="_Toc107557353" w:history="1">
        <w:r w:rsidR="00480D02" w:rsidRPr="00480D02">
          <w:rPr>
            <w:rStyle w:val="Hiperpovezava"/>
            <w:rFonts w:ascii="Arial" w:hAnsi="Arial" w:cs="Arial"/>
            <w:noProof/>
            <w:sz w:val="20"/>
            <w:szCs w:val="20"/>
          </w:rPr>
          <w:t>7.3</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Tehnična in strokovna sposobnost</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_Toc107557353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9</w:t>
        </w:r>
        <w:r w:rsidR="00480D02" w:rsidRPr="00480D02">
          <w:rPr>
            <w:rFonts w:ascii="Arial" w:hAnsi="Arial" w:cs="Arial"/>
            <w:noProof/>
            <w:webHidden/>
            <w:sz w:val="20"/>
            <w:szCs w:val="20"/>
          </w:rPr>
          <w:fldChar w:fldCharType="end"/>
        </w:r>
      </w:hyperlink>
    </w:p>
    <w:p w14:paraId="7B041D8A" w14:textId="48FD4819" w:rsidR="00480D02" w:rsidRPr="00480D02" w:rsidRDefault="00CD091B" w:rsidP="00480D02">
      <w:pPr>
        <w:pStyle w:val="Kazalovsebine2"/>
        <w:rPr>
          <w:rFonts w:eastAsiaTheme="minorEastAsia"/>
          <w:b w:val="0"/>
          <w:color w:val="auto"/>
          <w:lang w:eastAsia="sl-SI"/>
        </w:rPr>
      </w:pPr>
      <w:hyperlink w:anchor="_Toc107557354" w:history="1">
        <w:r w:rsidR="00480D02" w:rsidRPr="00480D02">
          <w:rPr>
            <w:rStyle w:val="Hiperpovezava"/>
            <w:b w:val="0"/>
          </w:rPr>
          <w:t>8.</w:t>
        </w:r>
        <w:r w:rsidR="00480D02" w:rsidRPr="00480D02">
          <w:rPr>
            <w:rFonts w:eastAsiaTheme="minorEastAsia"/>
            <w:b w:val="0"/>
            <w:color w:val="auto"/>
            <w:lang w:eastAsia="sl-SI"/>
          </w:rPr>
          <w:tab/>
        </w:r>
        <w:r w:rsidR="00480D02" w:rsidRPr="00480D02">
          <w:rPr>
            <w:rStyle w:val="Hiperpovezava"/>
            <w:b w:val="0"/>
          </w:rPr>
          <w:t>MERILO</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_Toc107557354 \h </w:instrText>
        </w:r>
        <w:r w:rsidR="00480D02" w:rsidRPr="00480D02">
          <w:rPr>
            <w:b w:val="0"/>
            <w:webHidden/>
          </w:rPr>
        </w:r>
        <w:r w:rsidR="00480D02" w:rsidRPr="00480D02">
          <w:rPr>
            <w:b w:val="0"/>
            <w:webHidden/>
          </w:rPr>
          <w:fldChar w:fldCharType="separate"/>
        </w:r>
        <w:r>
          <w:rPr>
            <w:b w:val="0"/>
            <w:webHidden/>
          </w:rPr>
          <w:t>10</w:t>
        </w:r>
        <w:r w:rsidR="00480D02" w:rsidRPr="00480D02">
          <w:rPr>
            <w:b w:val="0"/>
            <w:webHidden/>
          </w:rPr>
          <w:fldChar w:fldCharType="end"/>
        </w:r>
      </w:hyperlink>
    </w:p>
    <w:p w14:paraId="67EE3622" w14:textId="6979EA2D" w:rsidR="00480D02" w:rsidRPr="00480D02" w:rsidRDefault="00CD091B" w:rsidP="00480D02">
      <w:pPr>
        <w:pStyle w:val="Kazalovsebine2"/>
        <w:rPr>
          <w:rFonts w:eastAsiaTheme="minorEastAsia"/>
          <w:b w:val="0"/>
          <w:color w:val="auto"/>
          <w:lang w:eastAsia="sl-SI"/>
        </w:rPr>
      </w:pPr>
      <w:hyperlink w:anchor="_Toc107557360" w:history="1">
        <w:r w:rsidR="00480D02" w:rsidRPr="00480D02">
          <w:rPr>
            <w:rStyle w:val="Hiperpovezava"/>
            <w:b w:val="0"/>
          </w:rPr>
          <w:t>9.</w:t>
        </w:r>
        <w:r w:rsidR="00480D02" w:rsidRPr="00480D02">
          <w:rPr>
            <w:rFonts w:eastAsiaTheme="minorEastAsia"/>
            <w:b w:val="0"/>
            <w:color w:val="auto"/>
            <w:lang w:eastAsia="sl-SI"/>
          </w:rPr>
          <w:tab/>
        </w:r>
        <w:r w:rsidR="00480D02" w:rsidRPr="00480D02">
          <w:rPr>
            <w:rStyle w:val="Hiperpovezava"/>
            <w:b w:val="0"/>
          </w:rPr>
          <w:t>IZDELAVA PONUDBE</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_Toc107557360 \h </w:instrText>
        </w:r>
        <w:r w:rsidR="00480D02" w:rsidRPr="00480D02">
          <w:rPr>
            <w:b w:val="0"/>
            <w:webHidden/>
          </w:rPr>
        </w:r>
        <w:r w:rsidR="00480D02" w:rsidRPr="00480D02">
          <w:rPr>
            <w:b w:val="0"/>
            <w:webHidden/>
          </w:rPr>
          <w:fldChar w:fldCharType="separate"/>
        </w:r>
        <w:r>
          <w:rPr>
            <w:b w:val="0"/>
            <w:webHidden/>
          </w:rPr>
          <w:t>10</w:t>
        </w:r>
        <w:r w:rsidR="00480D02" w:rsidRPr="00480D02">
          <w:rPr>
            <w:b w:val="0"/>
            <w:webHidden/>
          </w:rPr>
          <w:fldChar w:fldCharType="end"/>
        </w:r>
      </w:hyperlink>
    </w:p>
    <w:p w14:paraId="389FB20F" w14:textId="4387863D" w:rsidR="00480D02" w:rsidRPr="00480D02" w:rsidRDefault="00CD091B" w:rsidP="00480D02">
      <w:pPr>
        <w:pStyle w:val="Kazalovsebine3"/>
        <w:rPr>
          <w:rFonts w:ascii="Arial" w:eastAsiaTheme="minorEastAsia" w:hAnsi="Arial" w:cs="Arial"/>
          <w:noProof/>
          <w:sz w:val="20"/>
          <w:szCs w:val="20"/>
        </w:rPr>
      </w:pPr>
      <w:hyperlink w:anchor="_Toc107557362" w:history="1">
        <w:r w:rsidR="00480D02" w:rsidRPr="00480D02">
          <w:rPr>
            <w:rStyle w:val="Hiperpovezava"/>
            <w:rFonts w:ascii="Arial" w:hAnsi="Arial" w:cs="Arial"/>
            <w:noProof/>
            <w:sz w:val="20"/>
            <w:szCs w:val="20"/>
          </w:rPr>
          <w:t>9.1</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Ponudbena dokumentacija</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_Toc107557362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10</w:t>
        </w:r>
        <w:r w:rsidR="00480D02" w:rsidRPr="00480D02">
          <w:rPr>
            <w:rFonts w:ascii="Arial" w:hAnsi="Arial" w:cs="Arial"/>
            <w:noProof/>
            <w:webHidden/>
            <w:sz w:val="20"/>
            <w:szCs w:val="20"/>
          </w:rPr>
          <w:fldChar w:fldCharType="end"/>
        </w:r>
      </w:hyperlink>
    </w:p>
    <w:p w14:paraId="617EBF04" w14:textId="40FAC5DB" w:rsidR="00480D02" w:rsidRPr="00480D02" w:rsidRDefault="00CD091B" w:rsidP="00480D02">
      <w:pPr>
        <w:pStyle w:val="Kazalovsebine3"/>
        <w:rPr>
          <w:rFonts w:ascii="Arial" w:eastAsiaTheme="minorEastAsia" w:hAnsi="Arial" w:cs="Arial"/>
          <w:noProof/>
          <w:sz w:val="20"/>
          <w:szCs w:val="20"/>
        </w:rPr>
      </w:pPr>
      <w:hyperlink w:anchor="_Toc107557363" w:history="1">
        <w:r w:rsidR="00480D02" w:rsidRPr="00480D02">
          <w:rPr>
            <w:rStyle w:val="Hiperpovezava"/>
            <w:rFonts w:ascii="Arial" w:hAnsi="Arial" w:cs="Arial"/>
            <w:noProof/>
            <w:sz w:val="20"/>
            <w:szCs w:val="20"/>
          </w:rPr>
          <w:t>9.2</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Sestavljanje ponudbe</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_Toc107557363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11</w:t>
        </w:r>
        <w:r w:rsidR="00480D02" w:rsidRPr="00480D02">
          <w:rPr>
            <w:rFonts w:ascii="Arial" w:hAnsi="Arial" w:cs="Arial"/>
            <w:noProof/>
            <w:webHidden/>
            <w:sz w:val="20"/>
            <w:szCs w:val="20"/>
          </w:rPr>
          <w:fldChar w:fldCharType="end"/>
        </w:r>
      </w:hyperlink>
    </w:p>
    <w:p w14:paraId="5672E6ED" w14:textId="65DB01AE" w:rsidR="00480D02" w:rsidRPr="00480D02" w:rsidRDefault="00CD091B" w:rsidP="00480D02">
      <w:pPr>
        <w:pStyle w:val="Kazalovsebine3"/>
        <w:rPr>
          <w:rFonts w:ascii="Arial" w:eastAsiaTheme="minorEastAsia" w:hAnsi="Arial" w:cs="Arial"/>
          <w:noProof/>
          <w:sz w:val="20"/>
          <w:szCs w:val="20"/>
        </w:rPr>
      </w:pPr>
      <w:hyperlink w:anchor="_Toc107557369" w:history="1">
        <w:r w:rsidR="00480D02" w:rsidRPr="00480D02">
          <w:rPr>
            <w:rStyle w:val="Hiperpovezava"/>
            <w:rFonts w:ascii="Arial" w:hAnsi="Arial" w:cs="Arial"/>
            <w:noProof/>
            <w:sz w:val="20"/>
            <w:szCs w:val="20"/>
          </w:rPr>
          <w:t>9.3</w:t>
        </w:r>
        <w:r w:rsidR="00480D02" w:rsidRPr="00480D02">
          <w:rPr>
            <w:rFonts w:ascii="Arial" w:eastAsiaTheme="minorEastAsia" w:hAnsi="Arial" w:cs="Arial"/>
            <w:noProof/>
            <w:sz w:val="20"/>
            <w:szCs w:val="20"/>
          </w:rPr>
          <w:tab/>
        </w:r>
        <w:r w:rsidR="00480D02" w:rsidRPr="00480D02">
          <w:rPr>
            <w:rStyle w:val="Hiperpovezava"/>
            <w:rFonts w:ascii="Arial" w:hAnsi="Arial" w:cs="Arial"/>
            <w:noProof/>
            <w:sz w:val="20"/>
            <w:szCs w:val="20"/>
          </w:rPr>
          <w:t>Priprava ponudbe</w:t>
        </w:r>
        <w:r w:rsidR="00480D02" w:rsidRPr="00480D02">
          <w:rPr>
            <w:rFonts w:ascii="Arial" w:hAnsi="Arial" w:cs="Arial"/>
            <w:noProof/>
            <w:webHidden/>
            <w:sz w:val="20"/>
            <w:szCs w:val="20"/>
          </w:rPr>
          <w:tab/>
        </w:r>
        <w:r w:rsidR="00480D02" w:rsidRPr="00480D02">
          <w:rPr>
            <w:rFonts w:ascii="Arial" w:hAnsi="Arial" w:cs="Arial"/>
            <w:noProof/>
            <w:webHidden/>
            <w:sz w:val="20"/>
            <w:szCs w:val="20"/>
          </w:rPr>
          <w:fldChar w:fldCharType="begin"/>
        </w:r>
        <w:r w:rsidR="00480D02" w:rsidRPr="00480D02">
          <w:rPr>
            <w:rFonts w:ascii="Arial" w:hAnsi="Arial" w:cs="Arial"/>
            <w:noProof/>
            <w:webHidden/>
            <w:sz w:val="20"/>
            <w:szCs w:val="20"/>
          </w:rPr>
          <w:instrText xml:space="preserve"> PAGEREF _Toc107557369 \h </w:instrText>
        </w:r>
        <w:r w:rsidR="00480D02" w:rsidRPr="00480D02">
          <w:rPr>
            <w:rFonts w:ascii="Arial" w:hAnsi="Arial" w:cs="Arial"/>
            <w:noProof/>
            <w:webHidden/>
            <w:sz w:val="20"/>
            <w:szCs w:val="20"/>
          </w:rPr>
        </w:r>
        <w:r w:rsidR="00480D02" w:rsidRPr="00480D02">
          <w:rPr>
            <w:rFonts w:ascii="Arial" w:hAnsi="Arial" w:cs="Arial"/>
            <w:noProof/>
            <w:webHidden/>
            <w:sz w:val="20"/>
            <w:szCs w:val="20"/>
          </w:rPr>
          <w:fldChar w:fldCharType="separate"/>
        </w:r>
        <w:r>
          <w:rPr>
            <w:rFonts w:ascii="Arial" w:hAnsi="Arial" w:cs="Arial"/>
            <w:noProof/>
            <w:webHidden/>
            <w:sz w:val="20"/>
            <w:szCs w:val="20"/>
          </w:rPr>
          <w:t>14</w:t>
        </w:r>
        <w:r w:rsidR="00480D02" w:rsidRPr="00480D02">
          <w:rPr>
            <w:rFonts w:ascii="Arial" w:hAnsi="Arial" w:cs="Arial"/>
            <w:noProof/>
            <w:webHidden/>
            <w:sz w:val="20"/>
            <w:szCs w:val="20"/>
          </w:rPr>
          <w:fldChar w:fldCharType="end"/>
        </w:r>
      </w:hyperlink>
    </w:p>
    <w:p w14:paraId="1111F036" w14:textId="2BAC315F" w:rsidR="00480D02" w:rsidRPr="00480D02" w:rsidRDefault="00CD091B" w:rsidP="00480D02">
      <w:pPr>
        <w:pStyle w:val="Kazalovsebine2"/>
        <w:rPr>
          <w:rFonts w:eastAsiaTheme="minorEastAsia"/>
          <w:b w:val="0"/>
          <w:color w:val="auto"/>
          <w:lang w:eastAsia="sl-SI"/>
        </w:rPr>
      </w:pPr>
      <w:hyperlink w:anchor="_Toc107557376" w:history="1">
        <w:r w:rsidR="00480D02" w:rsidRPr="00480D02">
          <w:rPr>
            <w:rStyle w:val="Hiperpovezava"/>
            <w:b w:val="0"/>
          </w:rPr>
          <w:t>10.</w:t>
        </w:r>
        <w:r w:rsidR="00480D02" w:rsidRPr="00480D02">
          <w:rPr>
            <w:rFonts w:eastAsiaTheme="minorEastAsia"/>
            <w:b w:val="0"/>
            <w:color w:val="auto"/>
            <w:lang w:eastAsia="sl-SI"/>
          </w:rPr>
          <w:tab/>
        </w:r>
        <w:r w:rsidR="00480D02" w:rsidRPr="00480D02">
          <w:rPr>
            <w:rStyle w:val="Hiperpovezava"/>
            <w:b w:val="0"/>
          </w:rPr>
          <w:t>OBVESTILO O ODLOČITVI O ODDAJI NAROČILA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_Toc107557376 \h </w:instrText>
        </w:r>
        <w:r w:rsidR="00480D02" w:rsidRPr="00480D02">
          <w:rPr>
            <w:b w:val="0"/>
            <w:webHidden/>
          </w:rPr>
        </w:r>
        <w:r w:rsidR="00480D02" w:rsidRPr="00480D02">
          <w:rPr>
            <w:b w:val="0"/>
            <w:webHidden/>
          </w:rPr>
          <w:fldChar w:fldCharType="separate"/>
        </w:r>
        <w:r>
          <w:rPr>
            <w:b w:val="0"/>
            <w:webHidden/>
          </w:rPr>
          <w:t>16</w:t>
        </w:r>
        <w:r w:rsidR="00480D02" w:rsidRPr="00480D02">
          <w:rPr>
            <w:b w:val="0"/>
            <w:webHidden/>
          </w:rPr>
          <w:fldChar w:fldCharType="end"/>
        </w:r>
      </w:hyperlink>
    </w:p>
    <w:p w14:paraId="7839007C" w14:textId="724448FC" w:rsidR="00480D02" w:rsidRPr="00480D02" w:rsidRDefault="00CD091B" w:rsidP="00480D02">
      <w:pPr>
        <w:pStyle w:val="Kazalovsebine2"/>
        <w:rPr>
          <w:rFonts w:eastAsiaTheme="minorEastAsia"/>
          <w:b w:val="0"/>
          <w:color w:val="auto"/>
          <w:lang w:eastAsia="sl-SI"/>
        </w:rPr>
      </w:pPr>
      <w:hyperlink w:anchor="_Toc107557377" w:history="1">
        <w:r w:rsidR="00480D02" w:rsidRPr="00480D02">
          <w:rPr>
            <w:rStyle w:val="Hiperpovezava"/>
            <w:b w:val="0"/>
          </w:rPr>
          <w:t>11.</w:t>
        </w:r>
        <w:r w:rsidR="00480D02" w:rsidRPr="00480D02">
          <w:rPr>
            <w:rFonts w:eastAsiaTheme="minorEastAsia"/>
            <w:b w:val="0"/>
            <w:color w:val="auto"/>
            <w:lang w:eastAsia="sl-SI"/>
          </w:rPr>
          <w:tab/>
        </w:r>
        <w:r w:rsidR="00480D02" w:rsidRPr="00480D02">
          <w:rPr>
            <w:rStyle w:val="Hiperpovezava"/>
            <w:b w:val="0"/>
          </w:rPr>
          <w:t>ODSTOP OD IZVEDBE JAVNEGA NAROČILA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_Toc107557377 \h </w:instrText>
        </w:r>
        <w:r w:rsidR="00480D02" w:rsidRPr="00480D02">
          <w:rPr>
            <w:b w:val="0"/>
            <w:webHidden/>
          </w:rPr>
        </w:r>
        <w:r w:rsidR="00480D02" w:rsidRPr="00480D02">
          <w:rPr>
            <w:b w:val="0"/>
            <w:webHidden/>
          </w:rPr>
          <w:fldChar w:fldCharType="separate"/>
        </w:r>
        <w:r>
          <w:rPr>
            <w:b w:val="0"/>
            <w:webHidden/>
          </w:rPr>
          <w:t>16</w:t>
        </w:r>
        <w:r w:rsidR="00480D02" w:rsidRPr="00480D02">
          <w:rPr>
            <w:b w:val="0"/>
            <w:webHidden/>
          </w:rPr>
          <w:fldChar w:fldCharType="end"/>
        </w:r>
      </w:hyperlink>
    </w:p>
    <w:p w14:paraId="3DD49014" w14:textId="5E4B36C1" w:rsidR="00480D02" w:rsidRPr="00480D02" w:rsidRDefault="00CD091B" w:rsidP="00480D02">
      <w:pPr>
        <w:pStyle w:val="Kazalovsebine2"/>
        <w:rPr>
          <w:rFonts w:eastAsiaTheme="minorEastAsia"/>
          <w:b w:val="0"/>
          <w:color w:val="auto"/>
          <w:lang w:eastAsia="sl-SI"/>
        </w:rPr>
      </w:pPr>
      <w:hyperlink w:anchor="_Toc107557378" w:history="1">
        <w:r w:rsidR="00480D02" w:rsidRPr="00480D02">
          <w:rPr>
            <w:rStyle w:val="Hiperpovezava"/>
            <w:b w:val="0"/>
          </w:rPr>
          <w:t>12.</w:t>
        </w:r>
        <w:r w:rsidR="00480D02" w:rsidRPr="00480D02">
          <w:rPr>
            <w:rFonts w:eastAsiaTheme="minorEastAsia"/>
            <w:b w:val="0"/>
            <w:color w:val="auto"/>
            <w:lang w:eastAsia="sl-SI"/>
          </w:rPr>
          <w:tab/>
        </w:r>
        <w:r w:rsidR="00480D02" w:rsidRPr="00480D02">
          <w:rPr>
            <w:rStyle w:val="Hiperpovezava"/>
            <w:b w:val="0"/>
          </w:rPr>
          <w:t>PRAVNO VARSTVO</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_Toc107557378 \h </w:instrText>
        </w:r>
        <w:r w:rsidR="00480D02" w:rsidRPr="00480D02">
          <w:rPr>
            <w:b w:val="0"/>
            <w:webHidden/>
          </w:rPr>
        </w:r>
        <w:r w:rsidR="00480D02" w:rsidRPr="00480D02">
          <w:rPr>
            <w:b w:val="0"/>
            <w:webHidden/>
          </w:rPr>
          <w:fldChar w:fldCharType="separate"/>
        </w:r>
        <w:r>
          <w:rPr>
            <w:b w:val="0"/>
            <w:webHidden/>
          </w:rPr>
          <w:t>16</w:t>
        </w:r>
        <w:r w:rsidR="00480D02" w:rsidRPr="00480D02">
          <w:rPr>
            <w:b w:val="0"/>
            <w:webHidden/>
          </w:rPr>
          <w:fldChar w:fldCharType="end"/>
        </w:r>
      </w:hyperlink>
    </w:p>
    <w:p w14:paraId="1EA832FF" w14:textId="08BD9FD7" w:rsidR="00480D02" w:rsidRPr="00480D02" w:rsidRDefault="00CD091B" w:rsidP="00480D02">
      <w:pPr>
        <w:pStyle w:val="Kazalovsebine2"/>
        <w:rPr>
          <w:rFonts w:eastAsiaTheme="minorEastAsia"/>
          <w:b w:val="0"/>
          <w:color w:val="auto"/>
          <w:lang w:eastAsia="sl-SI"/>
        </w:rPr>
      </w:pPr>
      <w:hyperlink w:anchor="_Toc107557379" w:history="1">
        <w:r w:rsidR="00480D02" w:rsidRPr="00480D02">
          <w:rPr>
            <w:rStyle w:val="Hiperpovezava"/>
            <w:b w:val="0"/>
          </w:rPr>
          <w:t>13.</w:t>
        </w:r>
        <w:r w:rsidR="00480D02" w:rsidRPr="00480D02">
          <w:rPr>
            <w:rFonts w:eastAsiaTheme="minorEastAsia"/>
            <w:b w:val="0"/>
            <w:color w:val="auto"/>
            <w:lang w:eastAsia="sl-SI"/>
          </w:rPr>
          <w:tab/>
        </w:r>
        <w:r w:rsidR="00480D02" w:rsidRPr="00480D02">
          <w:rPr>
            <w:rStyle w:val="Hiperpovezava"/>
            <w:b w:val="0"/>
          </w:rPr>
          <w:t>POGODBA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_Toc107557379 \h </w:instrText>
        </w:r>
        <w:r w:rsidR="00480D02" w:rsidRPr="00480D02">
          <w:rPr>
            <w:b w:val="0"/>
            <w:webHidden/>
          </w:rPr>
        </w:r>
        <w:r w:rsidR="00480D02" w:rsidRPr="00480D02">
          <w:rPr>
            <w:b w:val="0"/>
            <w:webHidden/>
          </w:rPr>
          <w:fldChar w:fldCharType="separate"/>
        </w:r>
        <w:r>
          <w:rPr>
            <w:b w:val="0"/>
            <w:webHidden/>
          </w:rPr>
          <w:t>17</w:t>
        </w:r>
        <w:r w:rsidR="00480D02" w:rsidRPr="00480D02">
          <w:rPr>
            <w:b w:val="0"/>
            <w:webHidden/>
          </w:rPr>
          <w:fldChar w:fldCharType="end"/>
        </w:r>
      </w:hyperlink>
    </w:p>
    <w:p w14:paraId="35B93169" w14:textId="209B8750" w:rsidR="00480D02" w:rsidRPr="00480D02" w:rsidRDefault="00CD091B" w:rsidP="00480D02">
      <w:pPr>
        <w:pStyle w:val="Kazalovsebine2"/>
        <w:rPr>
          <w:rFonts w:eastAsiaTheme="minorEastAsia"/>
          <w:b w:val="0"/>
          <w:color w:val="auto"/>
          <w:lang w:eastAsia="sl-SI"/>
        </w:rPr>
      </w:pPr>
      <w:hyperlink w:anchor="_Toc107557380" w:history="1">
        <w:r w:rsidR="00480D02" w:rsidRPr="00480D02">
          <w:rPr>
            <w:rStyle w:val="Hiperpovezava"/>
            <w:b w:val="0"/>
          </w:rPr>
          <w:t>OBRAZEC ŠT. 1 – POVZETEK PONUDBENEGA PREDRAČUNA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_Toc107557380 \h </w:instrText>
        </w:r>
        <w:r w:rsidR="00480D02" w:rsidRPr="00480D02">
          <w:rPr>
            <w:b w:val="0"/>
            <w:webHidden/>
          </w:rPr>
        </w:r>
        <w:r w:rsidR="00480D02" w:rsidRPr="00480D02">
          <w:rPr>
            <w:b w:val="0"/>
            <w:webHidden/>
          </w:rPr>
          <w:fldChar w:fldCharType="separate"/>
        </w:r>
        <w:r>
          <w:rPr>
            <w:b w:val="0"/>
            <w:webHidden/>
          </w:rPr>
          <w:t>18</w:t>
        </w:r>
        <w:r w:rsidR="00480D02" w:rsidRPr="00480D02">
          <w:rPr>
            <w:b w:val="0"/>
            <w:webHidden/>
          </w:rPr>
          <w:fldChar w:fldCharType="end"/>
        </w:r>
      </w:hyperlink>
    </w:p>
    <w:p w14:paraId="1CA95BA5" w14:textId="462C0A56" w:rsidR="00480D02" w:rsidRPr="00480D02" w:rsidRDefault="00CD091B" w:rsidP="00480D02">
      <w:pPr>
        <w:pStyle w:val="Kazalovsebine2"/>
        <w:rPr>
          <w:rFonts w:eastAsiaTheme="minorEastAsia"/>
          <w:b w:val="0"/>
          <w:color w:val="auto"/>
          <w:lang w:eastAsia="sl-SI"/>
        </w:rPr>
      </w:pPr>
      <w:hyperlink w:anchor="_Toc107557381" w:history="1">
        <w:r w:rsidR="00480D02" w:rsidRPr="00480D02">
          <w:rPr>
            <w:rStyle w:val="Hiperpovezava"/>
            <w:b w:val="0"/>
          </w:rPr>
          <w:t>OBRAZEC ŠT. 2 - SOGLASJE / IZJAVA PODIZVAJALCA O NEPOSREDNEM PLAČILU</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_Toc107557381 \h </w:instrText>
        </w:r>
        <w:r w:rsidR="00480D02" w:rsidRPr="00480D02">
          <w:rPr>
            <w:b w:val="0"/>
            <w:webHidden/>
          </w:rPr>
        </w:r>
        <w:r w:rsidR="00480D02" w:rsidRPr="00480D02">
          <w:rPr>
            <w:b w:val="0"/>
            <w:webHidden/>
          </w:rPr>
          <w:fldChar w:fldCharType="separate"/>
        </w:r>
        <w:r>
          <w:rPr>
            <w:b w:val="0"/>
            <w:webHidden/>
          </w:rPr>
          <w:t>19</w:t>
        </w:r>
        <w:r w:rsidR="00480D02" w:rsidRPr="00480D02">
          <w:rPr>
            <w:b w:val="0"/>
            <w:webHidden/>
          </w:rPr>
          <w:fldChar w:fldCharType="end"/>
        </w:r>
      </w:hyperlink>
    </w:p>
    <w:p w14:paraId="282D7BE5" w14:textId="55AD0E79" w:rsidR="00480D02" w:rsidRPr="00480D02" w:rsidRDefault="00CD091B" w:rsidP="00480D02">
      <w:pPr>
        <w:pStyle w:val="Kazalovsebine2"/>
        <w:rPr>
          <w:rFonts w:eastAsiaTheme="minorEastAsia"/>
          <w:b w:val="0"/>
          <w:color w:val="auto"/>
          <w:lang w:eastAsia="sl-SI"/>
        </w:rPr>
      </w:pPr>
      <w:hyperlink w:anchor="_Toc107557382" w:history="1">
        <w:r w:rsidR="00480D02" w:rsidRPr="00480D02">
          <w:rPr>
            <w:rStyle w:val="Hiperpovezava"/>
            <w:b w:val="0"/>
          </w:rPr>
          <w:t>OBRAZEC ŠT. 3 - POOBLASTILO ZA PRIDOBITEV POTRDILA IZ KAZENSKE EVIDENCE ZA FIZIČNE OSEBE</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_Toc107557382 \h </w:instrText>
        </w:r>
        <w:r w:rsidR="00480D02" w:rsidRPr="00480D02">
          <w:rPr>
            <w:b w:val="0"/>
            <w:webHidden/>
          </w:rPr>
        </w:r>
        <w:r w:rsidR="00480D02" w:rsidRPr="00480D02">
          <w:rPr>
            <w:b w:val="0"/>
            <w:webHidden/>
          </w:rPr>
          <w:fldChar w:fldCharType="separate"/>
        </w:r>
        <w:r>
          <w:rPr>
            <w:b w:val="0"/>
            <w:webHidden/>
          </w:rPr>
          <w:t>20</w:t>
        </w:r>
        <w:r w:rsidR="00480D02" w:rsidRPr="00480D02">
          <w:rPr>
            <w:b w:val="0"/>
            <w:webHidden/>
          </w:rPr>
          <w:fldChar w:fldCharType="end"/>
        </w:r>
      </w:hyperlink>
    </w:p>
    <w:p w14:paraId="73F6C772" w14:textId="0D2E9F62" w:rsidR="00480D02" w:rsidRPr="00480D02" w:rsidRDefault="00CD091B" w:rsidP="00480D02">
      <w:pPr>
        <w:pStyle w:val="Kazalovsebine2"/>
        <w:rPr>
          <w:rFonts w:eastAsiaTheme="minorEastAsia"/>
          <w:b w:val="0"/>
          <w:color w:val="auto"/>
          <w:lang w:eastAsia="sl-SI"/>
        </w:rPr>
      </w:pPr>
      <w:hyperlink w:anchor="_Toc107557383" w:history="1">
        <w:r w:rsidR="00480D02" w:rsidRPr="00480D02">
          <w:rPr>
            <w:rStyle w:val="Hiperpovezava"/>
            <w:b w:val="0"/>
          </w:rPr>
          <w:t>OBRAZEC ŠT. 4 - POOBLASTILO ZA PRIDOBITEV PODATKOV ZA PRAVNE OSEBE</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_Toc107557383 \h </w:instrText>
        </w:r>
        <w:r w:rsidR="00480D02" w:rsidRPr="00480D02">
          <w:rPr>
            <w:b w:val="0"/>
            <w:webHidden/>
          </w:rPr>
        </w:r>
        <w:r w:rsidR="00480D02" w:rsidRPr="00480D02">
          <w:rPr>
            <w:b w:val="0"/>
            <w:webHidden/>
          </w:rPr>
          <w:fldChar w:fldCharType="separate"/>
        </w:r>
        <w:r>
          <w:rPr>
            <w:b w:val="0"/>
            <w:webHidden/>
          </w:rPr>
          <w:t>21</w:t>
        </w:r>
        <w:r w:rsidR="00480D02" w:rsidRPr="00480D02">
          <w:rPr>
            <w:b w:val="0"/>
            <w:webHidden/>
          </w:rPr>
          <w:fldChar w:fldCharType="end"/>
        </w:r>
      </w:hyperlink>
    </w:p>
    <w:p w14:paraId="5D4E56A6" w14:textId="6A6DA20A" w:rsidR="00480D02" w:rsidRPr="00480D02" w:rsidRDefault="00CD091B" w:rsidP="00480D02">
      <w:pPr>
        <w:pStyle w:val="Kazalovsebine2"/>
        <w:rPr>
          <w:rFonts w:eastAsiaTheme="minorEastAsia"/>
          <w:b w:val="0"/>
          <w:color w:val="auto"/>
          <w:lang w:eastAsia="sl-SI"/>
        </w:rPr>
      </w:pPr>
      <w:hyperlink w:anchor="_Toc107557384" w:history="1">
        <w:r w:rsidR="00480D02" w:rsidRPr="00480D02">
          <w:rPr>
            <w:rStyle w:val="Hiperpovezava"/>
            <w:b w:val="0"/>
          </w:rPr>
          <w:t>OBRAZEC ŠT. 5 – PODATKI O KADRU</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_Toc107557384 \h </w:instrText>
        </w:r>
        <w:r w:rsidR="00480D02" w:rsidRPr="00480D02">
          <w:rPr>
            <w:b w:val="0"/>
            <w:webHidden/>
          </w:rPr>
        </w:r>
        <w:r w:rsidR="00480D02" w:rsidRPr="00480D02">
          <w:rPr>
            <w:b w:val="0"/>
            <w:webHidden/>
          </w:rPr>
          <w:fldChar w:fldCharType="separate"/>
        </w:r>
        <w:r>
          <w:rPr>
            <w:b w:val="0"/>
            <w:webHidden/>
          </w:rPr>
          <w:t>22</w:t>
        </w:r>
        <w:r w:rsidR="00480D02" w:rsidRPr="00480D02">
          <w:rPr>
            <w:b w:val="0"/>
            <w:webHidden/>
          </w:rPr>
          <w:fldChar w:fldCharType="end"/>
        </w:r>
      </w:hyperlink>
    </w:p>
    <w:p w14:paraId="215F106C" w14:textId="727B151F" w:rsidR="00480D02" w:rsidRPr="00480D02" w:rsidRDefault="00CD091B" w:rsidP="00480D02">
      <w:pPr>
        <w:pStyle w:val="Kazalovsebine2"/>
        <w:rPr>
          <w:rFonts w:eastAsiaTheme="minorEastAsia"/>
          <w:b w:val="0"/>
          <w:color w:val="auto"/>
          <w:lang w:eastAsia="sl-SI"/>
        </w:rPr>
      </w:pPr>
      <w:hyperlink w:anchor="_Toc107557385" w:history="1">
        <w:r w:rsidR="00480D02" w:rsidRPr="00480D02">
          <w:rPr>
            <w:rStyle w:val="Hiperpovezava"/>
            <w:b w:val="0"/>
          </w:rPr>
          <w:t>OBRAZEC ŠT. 6 – TERMINSKI NAČRT</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_Toc107557385 \h </w:instrText>
        </w:r>
        <w:r w:rsidR="00480D02" w:rsidRPr="00480D02">
          <w:rPr>
            <w:b w:val="0"/>
            <w:webHidden/>
          </w:rPr>
        </w:r>
        <w:r w:rsidR="00480D02" w:rsidRPr="00480D02">
          <w:rPr>
            <w:b w:val="0"/>
            <w:webHidden/>
          </w:rPr>
          <w:fldChar w:fldCharType="separate"/>
        </w:r>
        <w:r>
          <w:rPr>
            <w:b w:val="0"/>
            <w:webHidden/>
          </w:rPr>
          <w:t>23</w:t>
        </w:r>
        <w:r w:rsidR="00480D02" w:rsidRPr="00480D02">
          <w:rPr>
            <w:b w:val="0"/>
            <w:webHidden/>
          </w:rPr>
          <w:fldChar w:fldCharType="end"/>
        </w:r>
      </w:hyperlink>
    </w:p>
    <w:p w14:paraId="5705CB36" w14:textId="7A389FD6" w:rsidR="00480D02" w:rsidRPr="00480D02" w:rsidRDefault="00CD091B" w:rsidP="00480D02">
      <w:pPr>
        <w:pStyle w:val="Kazalovsebine2"/>
        <w:rPr>
          <w:rFonts w:eastAsiaTheme="minorEastAsia"/>
          <w:b w:val="0"/>
          <w:color w:val="auto"/>
          <w:lang w:eastAsia="sl-SI"/>
        </w:rPr>
      </w:pPr>
      <w:hyperlink w:anchor="_Toc107557386" w:history="1">
        <w:r w:rsidR="00480D02" w:rsidRPr="00480D02">
          <w:rPr>
            <w:rStyle w:val="Hiperpovezava"/>
            <w:b w:val="0"/>
          </w:rPr>
          <w:t>OBRAZEC ŠT. 7 - VZOREC FINANČNEGA ZAVAROVANJA ZA DOBRO IZVEDBO POGODBENIH OBVEZNOSTI PO EPGP-758</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_Toc107557386 \h </w:instrText>
        </w:r>
        <w:r w:rsidR="00480D02" w:rsidRPr="00480D02">
          <w:rPr>
            <w:b w:val="0"/>
            <w:webHidden/>
          </w:rPr>
        </w:r>
        <w:r w:rsidR="00480D02" w:rsidRPr="00480D02">
          <w:rPr>
            <w:b w:val="0"/>
            <w:webHidden/>
          </w:rPr>
          <w:fldChar w:fldCharType="separate"/>
        </w:r>
        <w:r>
          <w:rPr>
            <w:b w:val="0"/>
            <w:webHidden/>
          </w:rPr>
          <w:t>24</w:t>
        </w:r>
        <w:r w:rsidR="00480D02" w:rsidRPr="00480D02">
          <w:rPr>
            <w:b w:val="0"/>
            <w:webHidden/>
          </w:rPr>
          <w:fldChar w:fldCharType="end"/>
        </w:r>
      </w:hyperlink>
    </w:p>
    <w:p w14:paraId="1451B781" w14:textId="110D8CBB" w:rsidR="00480D02" w:rsidRPr="00480D02" w:rsidRDefault="00CD091B" w:rsidP="00480D02">
      <w:pPr>
        <w:pStyle w:val="Kazalovsebine2"/>
        <w:rPr>
          <w:rFonts w:eastAsiaTheme="minorEastAsia"/>
          <w:b w:val="0"/>
          <w:color w:val="auto"/>
          <w:lang w:eastAsia="sl-SI"/>
        </w:rPr>
      </w:pPr>
      <w:hyperlink w:anchor="_Toc107557387" w:history="1">
        <w:r w:rsidR="00480D02" w:rsidRPr="00480D02">
          <w:rPr>
            <w:rStyle w:val="Hiperpovezava"/>
            <w:b w:val="0"/>
          </w:rPr>
          <w:t>OBRAZEC ŠT. 8 - VZOREC FINANČNEGA ZAVAROVANJA ZA ODPRAVO NAPAK V GARANCIJSKEM ROKU PO EPGP-758</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_Toc107557387 \h </w:instrText>
        </w:r>
        <w:r w:rsidR="00480D02" w:rsidRPr="00480D02">
          <w:rPr>
            <w:b w:val="0"/>
            <w:webHidden/>
          </w:rPr>
        </w:r>
        <w:r w:rsidR="00480D02" w:rsidRPr="00480D02">
          <w:rPr>
            <w:b w:val="0"/>
            <w:webHidden/>
          </w:rPr>
          <w:fldChar w:fldCharType="separate"/>
        </w:r>
        <w:r>
          <w:rPr>
            <w:b w:val="0"/>
            <w:webHidden/>
          </w:rPr>
          <w:t>25</w:t>
        </w:r>
        <w:r w:rsidR="00480D02" w:rsidRPr="00480D02">
          <w:rPr>
            <w:b w:val="0"/>
            <w:webHidden/>
          </w:rPr>
          <w:fldChar w:fldCharType="end"/>
        </w:r>
      </w:hyperlink>
    </w:p>
    <w:p w14:paraId="1DF97E06" w14:textId="5ED2327E" w:rsidR="00480D02" w:rsidRPr="00480D02" w:rsidRDefault="00CD091B" w:rsidP="00480D02">
      <w:pPr>
        <w:pStyle w:val="Kazalovsebine2"/>
        <w:rPr>
          <w:rFonts w:eastAsiaTheme="minorEastAsia"/>
          <w:b w:val="0"/>
          <w:color w:val="auto"/>
          <w:lang w:eastAsia="sl-SI"/>
        </w:rPr>
      </w:pPr>
      <w:hyperlink w:anchor="_Toc107557388" w:history="1">
        <w:r w:rsidR="00480D02" w:rsidRPr="00480D02">
          <w:rPr>
            <w:rStyle w:val="Hiperpovezava"/>
            <w:b w:val="0"/>
          </w:rPr>
          <w:t>OBRAZEC ŠT. 9 – IZJAVA V ZVEZI Z OMEJITVAMI POSLOVANJA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_Toc107557388 \h </w:instrText>
        </w:r>
        <w:r w:rsidR="00480D02" w:rsidRPr="00480D02">
          <w:rPr>
            <w:b w:val="0"/>
            <w:webHidden/>
          </w:rPr>
        </w:r>
        <w:r w:rsidR="00480D02" w:rsidRPr="00480D02">
          <w:rPr>
            <w:b w:val="0"/>
            <w:webHidden/>
          </w:rPr>
          <w:fldChar w:fldCharType="separate"/>
        </w:r>
        <w:r>
          <w:rPr>
            <w:b w:val="0"/>
            <w:webHidden/>
          </w:rPr>
          <w:t>26</w:t>
        </w:r>
        <w:r w:rsidR="00480D02" w:rsidRPr="00480D02">
          <w:rPr>
            <w:b w:val="0"/>
            <w:webHidden/>
          </w:rPr>
          <w:fldChar w:fldCharType="end"/>
        </w:r>
      </w:hyperlink>
    </w:p>
    <w:p w14:paraId="07645B77" w14:textId="1E09CB0F" w:rsidR="00480D02" w:rsidRPr="00480D02" w:rsidRDefault="00CD091B" w:rsidP="00480D02">
      <w:pPr>
        <w:pStyle w:val="Kazalovsebine2"/>
        <w:rPr>
          <w:rFonts w:eastAsiaTheme="minorEastAsia"/>
          <w:b w:val="0"/>
          <w:color w:val="auto"/>
          <w:lang w:eastAsia="sl-SI"/>
        </w:rPr>
      </w:pPr>
      <w:hyperlink w:anchor="_Toc107557389" w:history="1">
        <w:r w:rsidR="00480D02" w:rsidRPr="00480D02">
          <w:rPr>
            <w:rStyle w:val="Hiperpovezava"/>
            <w:b w:val="0"/>
          </w:rPr>
          <w:t>OSNUTEK POGODBE za sklop 1</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_Toc107557389 \h </w:instrText>
        </w:r>
        <w:r w:rsidR="00480D02" w:rsidRPr="00480D02">
          <w:rPr>
            <w:b w:val="0"/>
            <w:webHidden/>
          </w:rPr>
        </w:r>
        <w:r w:rsidR="00480D02" w:rsidRPr="00480D02">
          <w:rPr>
            <w:b w:val="0"/>
            <w:webHidden/>
          </w:rPr>
          <w:fldChar w:fldCharType="separate"/>
        </w:r>
        <w:r>
          <w:rPr>
            <w:b w:val="0"/>
            <w:webHidden/>
          </w:rPr>
          <w:t>27</w:t>
        </w:r>
        <w:r w:rsidR="00480D02" w:rsidRPr="00480D02">
          <w:rPr>
            <w:b w:val="0"/>
            <w:webHidden/>
          </w:rPr>
          <w:fldChar w:fldCharType="end"/>
        </w:r>
      </w:hyperlink>
    </w:p>
    <w:p w14:paraId="301588F2" w14:textId="70249FB8" w:rsidR="00480D02" w:rsidRPr="00480D02" w:rsidRDefault="00CD091B" w:rsidP="00480D02">
      <w:pPr>
        <w:pStyle w:val="Kazalovsebine2"/>
        <w:rPr>
          <w:rFonts w:eastAsiaTheme="minorEastAsia"/>
          <w:b w:val="0"/>
          <w:color w:val="auto"/>
          <w:lang w:eastAsia="sl-SI"/>
        </w:rPr>
      </w:pPr>
      <w:hyperlink w:anchor="_Toc107557390" w:history="1">
        <w:r w:rsidR="00480D02" w:rsidRPr="00480D02">
          <w:rPr>
            <w:rStyle w:val="Hiperpovezava"/>
            <w:b w:val="0"/>
          </w:rPr>
          <w:t>OSNUTEK POGODBE za sklop 2</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_Toc107557390 \h </w:instrText>
        </w:r>
        <w:r w:rsidR="00480D02" w:rsidRPr="00480D02">
          <w:rPr>
            <w:b w:val="0"/>
            <w:webHidden/>
          </w:rPr>
        </w:r>
        <w:r w:rsidR="00480D02" w:rsidRPr="00480D02">
          <w:rPr>
            <w:b w:val="0"/>
            <w:webHidden/>
          </w:rPr>
          <w:fldChar w:fldCharType="separate"/>
        </w:r>
        <w:r>
          <w:rPr>
            <w:b w:val="0"/>
            <w:webHidden/>
          </w:rPr>
          <w:t>36</w:t>
        </w:r>
        <w:r w:rsidR="00480D02" w:rsidRPr="00480D02">
          <w:rPr>
            <w:b w:val="0"/>
            <w:webHidden/>
          </w:rPr>
          <w:fldChar w:fldCharType="end"/>
        </w:r>
      </w:hyperlink>
    </w:p>
    <w:p w14:paraId="453385E7" w14:textId="350FA420" w:rsidR="00480D02" w:rsidRDefault="00CD091B" w:rsidP="00480D02">
      <w:pPr>
        <w:pStyle w:val="Kazalovsebine2"/>
        <w:rPr>
          <w:rStyle w:val="Hiperpovezava"/>
          <w:b w:val="0"/>
        </w:rPr>
      </w:pPr>
      <w:hyperlink w:anchor="_Toc107557391" w:history="1">
        <w:r w:rsidR="00480D02" w:rsidRPr="00480D02">
          <w:rPr>
            <w:rStyle w:val="Hiperpovezava"/>
            <w:b w:val="0"/>
          </w:rPr>
          <w:t>OSNUTEK POGODBE za sklop 3</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_Toc107557391 \h </w:instrText>
        </w:r>
        <w:r w:rsidR="00480D02" w:rsidRPr="00480D02">
          <w:rPr>
            <w:b w:val="0"/>
            <w:webHidden/>
          </w:rPr>
        </w:r>
        <w:r w:rsidR="00480D02" w:rsidRPr="00480D02">
          <w:rPr>
            <w:b w:val="0"/>
            <w:webHidden/>
          </w:rPr>
          <w:fldChar w:fldCharType="separate"/>
        </w:r>
        <w:r>
          <w:rPr>
            <w:b w:val="0"/>
            <w:webHidden/>
          </w:rPr>
          <w:t>48</w:t>
        </w:r>
        <w:r w:rsidR="00480D02" w:rsidRPr="00480D02">
          <w:rPr>
            <w:b w:val="0"/>
            <w:webHidden/>
          </w:rPr>
          <w:fldChar w:fldCharType="end"/>
        </w:r>
      </w:hyperlink>
    </w:p>
    <w:p w14:paraId="64A4CE86" w14:textId="77777777" w:rsidR="00480D02" w:rsidRPr="00480D02" w:rsidRDefault="00480D02" w:rsidP="00480D02">
      <w:pPr>
        <w:rPr>
          <w:rFonts w:eastAsiaTheme="minorEastAsia"/>
          <w:noProof/>
          <w:lang w:eastAsia="zh-CN"/>
        </w:rPr>
      </w:pPr>
    </w:p>
    <w:p w14:paraId="2193E231" w14:textId="1F674728" w:rsidR="00480D02" w:rsidRPr="00480D02" w:rsidRDefault="00CD091B" w:rsidP="00480D02">
      <w:pPr>
        <w:pStyle w:val="Kazalovsebine2"/>
        <w:rPr>
          <w:rFonts w:eastAsiaTheme="minorEastAsia"/>
          <w:b w:val="0"/>
          <w:color w:val="auto"/>
          <w:lang w:eastAsia="sl-SI"/>
        </w:rPr>
      </w:pPr>
      <w:hyperlink w:anchor="_Toc107557392" w:history="1">
        <w:r w:rsidR="00480D02" w:rsidRPr="00480D02">
          <w:rPr>
            <w:rStyle w:val="Hiperpovezava"/>
          </w:rPr>
          <w:t>II.</w:t>
        </w:r>
        <w:r w:rsidR="00480D02" w:rsidRPr="00480D02">
          <w:rPr>
            <w:rFonts w:eastAsiaTheme="minorEastAsia"/>
            <w:color w:val="auto"/>
            <w:lang w:eastAsia="sl-SI"/>
          </w:rPr>
          <w:tab/>
        </w:r>
        <w:r w:rsidR="00480D02" w:rsidRPr="00480D02">
          <w:rPr>
            <w:rStyle w:val="Hiperpovezava"/>
          </w:rPr>
          <w:t>POSEBNI DEL RAZPISNE DOKUMENTACIJE</w:t>
        </w:r>
        <w:r w:rsidR="00480D02" w:rsidRPr="00480D02">
          <w:rPr>
            <w:b w:val="0"/>
            <w:webHidden/>
          </w:rPr>
          <w:tab/>
        </w:r>
        <w:r w:rsidR="00480D02" w:rsidRPr="00480D02">
          <w:rPr>
            <w:webHidden/>
          </w:rPr>
          <w:fldChar w:fldCharType="begin"/>
        </w:r>
        <w:r w:rsidR="00480D02" w:rsidRPr="00480D02">
          <w:rPr>
            <w:webHidden/>
          </w:rPr>
          <w:instrText xml:space="preserve"> PAGEREF _Toc107557392 \h </w:instrText>
        </w:r>
        <w:r w:rsidR="00480D02" w:rsidRPr="00480D02">
          <w:rPr>
            <w:webHidden/>
          </w:rPr>
        </w:r>
        <w:r w:rsidR="00480D02" w:rsidRPr="00480D02">
          <w:rPr>
            <w:webHidden/>
          </w:rPr>
          <w:fldChar w:fldCharType="separate"/>
        </w:r>
        <w:r>
          <w:rPr>
            <w:webHidden/>
          </w:rPr>
          <w:t>57</w:t>
        </w:r>
        <w:r w:rsidR="00480D02" w:rsidRPr="00480D02">
          <w:rPr>
            <w:webHidden/>
          </w:rPr>
          <w:fldChar w:fldCharType="end"/>
        </w:r>
      </w:hyperlink>
    </w:p>
    <w:p w14:paraId="415940C7" w14:textId="19B11149" w:rsidR="00480D02" w:rsidRPr="00480D02" w:rsidRDefault="00CD091B" w:rsidP="00480D02">
      <w:pPr>
        <w:pStyle w:val="Kazalovsebine2"/>
        <w:rPr>
          <w:rFonts w:eastAsiaTheme="minorEastAsia"/>
          <w:b w:val="0"/>
          <w:color w:val="auto"/>
          <w:lang w:eastAsia="sl-SI"/>
        </w:rPr>
      </w:pPr>
      <w:hyperlink w:anchor="_Toc107557393" w:history="1">
        <w:r w:rsidR="00480D02" w:rsidRPr="00480D02">
          <w:rPr>
            <w:rStyle w:val="Hiperpovezava"/>
            <w:b w:val="0"/>
          </w:rPr>
          <w:t>1. IZJAVA PONUDNIKA O IZPOLNJEVANJU TEHNIČNIH POGOJEV V ZVEZI S PONUJENO OPREMO</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_Toc107557393 \h </w:instrText>
        </w:r>
        <w:r w:rsidR="00480D02" w:rsidRPr="00480D02">
          <w:rPr>
            <w:b w:val="0"/>
            <w:webHidden/>
          </w:rPr>
        </w:r>
        <w:r w:rsidR="00480D02" w:rsidRPr="00480D02">
          <w:rPr>
            <w:b w:val="0"/>
            <w:webHidden/>
          </w:rPr>
          <w:fldChar w:fldCharType="separate"/>
        </w:r>
        <w:r>
          <w:rPr>
            <w:b w:val="0"/>
            <w:webHidden/>
          </w:rPr>
          <w:t>58</w:t>
        </w:r>
        <w:r w:rsidR="00480D02" w:rsidRPr="00480D02">
          <w:rPr>
            <w:b w:val="0"/>
            <w:webHidden/>
          </w:rPr>
          <w:fldChar w:fldCharType="end"/>
        </w:r>
      </w:hyperlink>
    </w:p>
    <w:p w14:paraId="1816D701" w14:textId="0D1DCF51" w:rsidR="00480D02" w:rsidRPr="00480D02" w:rsidRDefault="00CD091B" w:rsidP="00480D02">
      <w:pPr>
        <w:pStyle w:val="Kazalovsebine2"/>
        <w:rPr>
          <w:rFonts w:eastAsiaTheme="minorEastAsia"/>
          <w:color w:val="auto"/>
          <w:lang w:eastAsia="sl-SI"/>
        </w:rPr>
      </w:pPr>
      <w:hyperlink w:anchor="_Toc107557394" w:history="1">
        <w:r w:rsidR="00480D02" w:rsidRPr="00480D02">
          <w:rPr>
            <w:rStyle w:val="Hiperpovezava"/>
            <w:b w:val="0"/>
          </w:rPr>
          <w:t>2. STROKOVNO TEHNIČNE ZAHTEVE PREDMETA JAVNEGA NAROČILA</w:t>
        </w:r>
        <w:r w:rsidR="00480D02" w:rsidRPr="00480D02">
          <w:rPr>
            <w:b w:val="0"/>
            <w:webHidden/>
          </w:rPr>
          <w:tab/>
        </w:r>
        <w:r w:rsidR="00480D02" w:rsidRPr="00480D02">
          <w:rPr>
            <w:b w:val="0"/>
            <w:webHidden/>
          </w:rPr>
          <w:fldChar w:fldCharType="begin"/>
        </w:r>
        <w:r w:rsidR="00480D02" w:rsidRPr="00480D02">
          <w:rPr>
            <w:b w:val="0"/>
            <w:webHidden/>
          </w:rPr>
          <w:instrText xml:space="preserve"> PAGEREF _Toc107557394 \h </w:instrText>
        </w:r>
        <w:r w:rsidR="00480D02" w:rsidRPr="00480D02">
          <w:rPr>
            <w:b w:val="0"/>
            <w:webHidden/>
          </w:rPr>
        </w:r>
        <w:r w:rsidR="00480D02" w:rsidRPr="00480D02">
          <w:rPr>
            <w:b w:val="0"/>
            <w:webHidden/>
          </w:rPr>
          <w:fldChar w:fldCharType="separate"/>
        </w:r>
        <w:r>
          <w:rPr>
            <w:b w:val="0"/>
            <w:webHidden/>
          </w:rPr>
          <w:t>59</w:t>
        </w:r>
        <w:r w:rsidR="00480D02" w:rsidRPr="00480D02">
          <w:rPr>
            <w:b w:val="0"/>
            <w:webHidden/>
          </w:rPr>
          <w:fldChar w:fldCharType="end"/>
        </w:r>
      </w:hyperlink>
    </w:p>
    <w:p w14:paraId="3F430A7E" w14:textId="77777777" w:rsidR="00717276" w:rsidRPr="00717276" w:rsidRDefault="00CD2841" w:rsidP="00480D02">
      <w:pPr>
        <w:tabs>
          <w:tab w:val="left" w:pos="567"/>
        </w:tabs>
        <w:spacing w:line="260" w:lineRule="exact"/>
        <w:rPr>
          <w:rFonts w:ascii="Arial" w:hAnsi="Arial" w:cs="Arial"/>
          <w:sz w:val="20"/>
          <w:szCs w:val="20"/>
          <w:lang w:val="pl-PL"/>
        </w:rPr>
      </w:pPr>
      <w:r w:rsidRPr="00480D02">
        <w:rPr>
          <w:rFonts w:ascii="Arial" w:hAnsi="Arial" w:cs="Arial"/>
          <w:sz w:val="20"/>
          <w:szCs w:val="20"/>
          <w:highlight w:val="yellow"/>
          <w:lang w:val="pl-PL"/>
        </w:rPr>
        <w:fldChar w:fldCharType="end"/>
      </w:r>
    </w:p>
    <w:p w14:paraId="09F66868" w14:textId="77777777" w:rsidR="00717276" w:rsidRPr="00717276" w:rsidRDefault="00717276" w:rsidP="00717276">
      <w:pPr>
        <w:rPr>
          <w:rFonts w:ascii="Arial" w:hAnsi="Arial" w:cs="Arial"/>
          <w:sz w:val="20"/>
          <w:szCs w:val="20"/>
          <w:lang w:val="pl-PL"/>
        </w:rPr>
      </w:pPr>
    </w:p>
    <w:p w14:paraId="4D100F15" w14:textId="77777777" w:rsidR="00717276" w:rsidRPr="00717276" w:rsidRDefault="00717276" w:rsidP="00717276">
      <w:pPr>
        <w:rPr>
          <w:rFonts w:ascii="Arial" w:hAnsi="Arial" w:cs="Arial"/>
          <w:sz w:val="20"/>
          <w:szCs w:val="20"/>
          <w:lang w:val="pl-PL"/>
        </w:rPr>
      </w:pPr>
    </w:p>
    <w:p w14:paraId="7C1F8665" w14:textId="77777777" w:rsidR="00717276" w:rsidRPr="00AE689D" w:rsidRDefault="00717276" w:rsidP="00C10F5C">
      <w:pPr>
        <w:pStyle w:val="n2"/>
        <w:numPr>
          <w:ilvl w:val="0"/>
          <w:numId w:val="12"/>
        </w:numPr>
        <w:rPr>
          <w:rFonts w:cs="Arial"/>
        </w:rPr>
      </w:pPr>
      <w:bookmarkStart w:id="1" w:name="_Toc83643862"/>
      <w:bookmarkStart w:id="2" w:name="_Toc107557336"/>
      <w:r w:rsidRPr="00AE689D">
        <w:rPr>
          <w:rFonts w:cs="Arial"/>
        </w:rPr>
        <w:lastRenderedPageBreak/>
        <w:t>POVABILO K ODDAJI PONUDBE IN SPLOŠNA NAVODILA PONUDNIKU ZA PRIPRAVO PONUDBE</w:t>
      </w:r>
      <w:bookmarkEnd w:id="1"/>
      <w:bookmarkEnd w:id="2"/>
    </w:p>
    <w:p w14:paraId="6073D4DD" w14:textId="77777777" w:rsidR="00717276" w:rsidRPr="00717276" w:rsidRDefault="00717276" w:rsidP="00717276">
      <w:pPr>
        <w:pStyle w:val="PODNASLOVI"/>
        <w:numPr>
          <w:ilvl w:val="0"/>
          <w:numId w:val="0"/>
        </w:numPr>
        <w:ind w:left="4330" w:hanging="357"/>
        <w:outlineLvl w:val="9"/>
        <w:rPr>
          <w:rFonts w:cs="Arial"/>
        </w:rPr>
      </w:pPr>
    </w:p>
    <w:p w14:paraId="56BA0C02" w14:textId="77777777" w:rsidR="00717276" w:rsidRPr="00717276" w:rsidRDefault="006D351B" w:rsidP="00C10F5C">
      <w:pPr>
        <w:pStyle w:val="PODNASLOVI"/>
        <w:numPr>
          <w:ilvl w:val="0"/>
          <w:numId w:val="14"/>
        </w:numPr>
        <w:rPr>
          <w:rFonts w:cs="Arial"/>
        </w:rPr>
      </w:pPr>
      <w:bookmarkStart w:id="3" w:name="_Toc107557337"/>
      <w:r>
        <w:rPr>
          <w:rFonts w:cs="Arial"/>
        </w:rPr>
        <w:t>NAROČNIK</w:t>
      </w:r>
      <w:bookmarkEnd w:id="3"/>
    </w:p>
    <w:p w14:paraId="3A6B8DE1" w14:textId="77777777" w:rsidR="00717276" w:rsidRDefault="00717276" w:rsidP="00717276">
      <w:pPr>
        <w:rPr>
          <w:rFonts w:ascii="Arial" w:hAnsi="Arial" w:cs="Arial"/>
          <w:sz w:val="20"/>
          <w:szCs w:val="20"/>
        </w:rPr>
      </w:pPr>
    </w:p>
    <w:p w14:paraId="4B2ED2D2" w14:textId="77777777" w:rsidR="006D351B" w:rsidRDefault="006D351B" w:rsidP="006252AF">
      <w:pPr>
        <w:jc w:val="both"/>
        <w:rPr>
          <w:rFonts w:ascii="Arial" w:hAnsi="Arial" w:cs="Arial"/>
          <w:bCs/>
          <w:sz w:val="20"/>
          <w:szCs w:val="20"/>
        </w:rPr>
      </w:pPr>
      <w:r>
        <w:rPr>
          <w:rFonts w:ascii="Arial" w:hAnsi="Arial" w:cs="Arial"/>
          <w:sz w:val="20"/>
          <w:szCs w:val="20"/>
        </w:rPr>
        <w:t xml:space="preserve">Na podlagi </w:t>
      </w:r>
      <w:r w:rsidRPr="006252AF">
        <w:rPr>
          <w:rFonts w:ascii="Arial" w:hAnsi="Arial" w:cs="Arial"/>
          <w:bCs/>
          <w:sz w:val="20"/>
          <w:szCs w:val="20"/>
        </w:rPr>
        <w:t>Zakona o javnem naročanju (Uradni list RS, št. 91/15, 14/15, 121/21 in 10/22; v nadaljnjem besedilu: ZJN-3)</w:t>
      </w:r>
      <w:r>
        <w:rPr>
          <w:rFonts w:ascii="Arial" w:hAnsi="Arial" w:cs="Arial"/>
          <w:bCs/>
          <w:sz w:val="20"/>
          <w:szCs w:val="20"/>
        </w:rPr>
        <w:t xml:space="preserve"> naročilo izvaja Splošna bolnišnica Trbovlje, Rudarska cesta 9, 1420 Trbovlje (v nadaljevanju: SB Trbovlje) kot naročnik in po pooblastilu Republike Slovenije, Ministrstva za zdravje, Štefanova ulica 5, 1000 Ljubljana (v nadal</w:t>
      </w:r>
      <w:r w:rsidR="000E05DD">
        <w:rPr>
          <w:rFonts w:ascii="Arial" w:hAnsi="Arial" w:cs="Arial"/>
          <w:bCs/>
          <w:sz w:val="20"/>
          <w:szCs w:val="20"/>
        </w:rPr>
        <w:t>jevanju: Ministrstvo za zdravje)</w:t>
      </w:r>
      <w:r>
        <w:rPr>
          <w:rFonts w:ascii="Arial" w:hAnsi="Arial" w:cs="Arial"/>
          <w:bCs/>
          <w:sz w:val="20"/>
          <w:szCs w:val="20"/>
        </w:rPr>
        <w:t>.</w:t>
      </w:r>
    </w:p>
    <w:p w14:paraId="5E5A9336" w14:textId="77777777" w:rsidR="006D351B" w:rsidRDefault="006D351B" w:rsidP="006252AF">
      <w:pPr>
        <w:jc w:val="both"/>
        <w:rPr>
          <w:rFonts w:ascii="Arial" w:hAnsi="Arial" w:cs="Arial"/>
          <w:bCs/>
          <w:sz w:val="20"/>
          <w:szCs w:val="20"/>
        </w:rPr>
      </w:pPr>
    </w:p>
    <w:p w14:paraId="53CE5F0D" w14:textId="77777777" w:rsidR="006D351B" w:rsidRDefault="006D351B" w:rsidP="006D351B">
      <w:pPr>
        <w:jc w:val="both"/>
        <w:rPr>
          <w:rFonts w:ascii="Arial" w:eastAsia="Arial Unicode MS" w:hAnsi="Arial" w:cs="Arial"/>
          <w:sz w:val="20"/>
          <w:szCs w:val="20"/>
        </w:rPr>
      </w:pPr>
      <w:r>
        <w:rPr>
          <w:rFonts w:ascii="Arial" w:eastAsia="Arial Unicode MS" w:hAnsi="Arial" w:cs="Arial"/>
          <w:sz w:val="20"/>
          <w:szCs w:val="20"/>
        </w:rPr>
        <w:t xml:space="preserve">Ministrstvo za zdravje je pooblastilo SB Trbovlje za pripravo </w:t>
      </w:r>
      <w:r w:rsidR="000E05DD">
        <w:rPr>
          <w:rFonts w:ascii="Arial" w:eastAsia="Arial Unicode MS" w:hAnsi="Arial" w:cs="Arial"/>
          <w:sz w:val="20"/>
          <w:szCs w:val="20"/>
        </w:rPr>
        <w:t xml:space="preserve">te </w:t>
      </w:r>
      <w:r>
        <w:rPr>
          <w:rFonts w:ascii="Arial" w:eastAsia="Arial Unicode MS" w:hAnsi="Arial" w:cs="Arial"/>
          <w:sz w:val="20"/>
          <w:szCs w:val="20"/>
        </w:rPr>
        <w:t>dokumentacije</w:t>
      </w:r>
      <w:r w:rsidR="000E05DD">
        <w:rPr>
          <w:rFonts w:ascii="Arial" w:eastAsia="Arial Unicode MS" w:hAnsi="Arial" w:cs="Arial"/>
          <w:sz w:val="20"/>
          <w:szCs w:val="20"/>
        </w:rPr>
        <w:t xml:space="preserve"> v zvezi z oddajo </w:t>
      </w:r>
      <w:r w:rsidR="002B59C0">
        <w:rPr>
          <w:rFonts w:ascii="Arial" w:eastAsia="Arial Unicode MS" w:hAnsi="Arial" w:cs="Arial"/>
          <w:sz w:val="20"/>
          <w:szCs w:val="20"/>
        </w:rPr>
        <w:t xml:space="preserve">javnega </w:t>
      </w:r>
      <w:r w:rsidR="000E05DD">
        <w:rPr>
          <w:rFonts w:ascii="Arial" w:eastAsia="Arial Unicode MS" w:hAnsi="Arial" w:cs="Arial"/>
          <w:sz w:val="20"/>
          <w:szCs w:val="20"/>
        </w:rPr>
        <w:t xml:space="preserve">naročila (v nadaljevanju: </w:t>
      </w:r>
      <w:r w:rsidR="00CF0708">
        <w:rPr>
          <w:rFonts w:ascii="Arial" w:eastAsia="Arial Unicode MS" w:hAnsi="Arial" w:cs="Arial"/>
          <w:sz w:val="20"/>
          <w:szCs w:val="20"/>
        </w:rPr>
        <w:t xml:space="preserve">razpisna </w:t>
      </w:r>
      <w:r w:rsidR="000E05DD">
        <w:rPr>
          <w:rFonts w:ascii="Arial" w:eastAsia="Arial Unicode MS" w:hAnsi="Arial" w:cs="Arial"/>
          <w:sz w:val="20"/>
          <w:szCs w:val="20"/>
        </w:rPr>
        <w:t>dokumentacija)</w:t>
      </w:r>
      <w:r>
        <w:rPr>
          <w:rFonts w:ascii="Arial" w:eastAsia="Arial Unicode MS" w:hAnsi="Arial" w:cs="Arial"/>
          <w:sz w:val="20"/>
          <w:szCs w:val="20"/>
        </w:rPr>
        <w:t>, objavo javnega naročila, izvedbo analize prejetih ponudb ter pripravo predloga odločitve v zvezi z oddajo naročila, ki pa jo bosta naročnika sprejela skupno, kot tudi morebitno odločitev o zahtevku za revizijo.</w:t>
      </w:r>
    </w:p>
    <w:p w14:paraId="2F2146CC" w14:textId="77777777" w:rsidR="006D351B" w:rsidRDefault="006D351B" w:rsidP="006252AF">
      <w:pPr>
        <w:jc w:val="both"/>
        <w:rPr>
          <w:rFonts w:ascii="Arial" w:hAnsi="Arial" w:cs="Arial"/>
          <w:sz w:val="20"/>
          <w:szCs w:val="20"/>
        </w:rPr>
      </w:pPr>
    </w:p>
    <w:p w14:paraId="2AA5C81E" w14:textId="77777777" w:rsidR="006252AF" w:rsidRPr="00FA5EAD" w:rsidRDefault="006252AF" w:rsidP="006252AF">
      <w:pPr>
        <w:jc w:val="both"/>
        <w:rPr>
          <w:rFonts w:ascii="Arial" w:eastAsia="Arial Unicode MS" w:hAnsi="Arial" w:cs="Arial"/>
          <w:sz w:val="20"/>
          <w:szCs w:val="20"/>
        </w:rPr>
      </w:pPr>
      <w:r>
        <w:rPr>
          <w:rFonts w:ascii="Arial" w:eastAsia="Arial Unicode MS" w:hAnsi="Arial" w:cs="Arial"/>
          <w:sz w:val="20"/>
          <w:szCs w:val="20"/>
        </w:rPr>
        <w:t>Ministrstvo za zdravje nastopa kot naročnik</w:t>
      </w:r>
      <w:r w:rsidR="006D351B">
        <w:rPr>
          <w:rFonts w:ascii="Arial" w:eastAsia="Arial Unicode MS" w:hAnsi="Arial" w:cs="Arial"/>
          <w:sz w:val="20"/>
          <w:szCs w:val="20"/>
        </w:rPr>
        <w:t xml:space="preserve"> (in plačnik)</w:t>
      </w:r>
      <w:r>
        <w:rPr>
          <w:rFonts w:ascii="Arial" w:eastAsia="Arial Unicode MS" w:hAnsi="Arial" w:cs="Arial"/>
          <w:sz w:val="20"/>
          <w:szCs w:val="20"/>
        </w:rPr>
        <w:t xml:space="preserve"> v delu, ki se nanaša na dobavo </w:t>
      </w:r>
      <w:r w:rsidRPr="00FA5EAD">
        <w:rPr>
          <w:rFonts w:ascii="Arial" w:eastAsia="Arial Unicode MS" w:hAnsi="Arial" w:cs="Arial"/>
          <w:sz w:val="20"/>
          <w:szCs w:val="20"/>
        </w:rPr>
        <w:t>in namestitev klasičnega digitalnega RTG aparata</w:t>
      </w:r>
      <w:r w:rsidR="009B2359" w:rsidRPr="00FA5EAD">
        <w:rPr>
          <w:rFonts w:ascii="Arial" w:eastAsia="Arial Unicode MS" w:hAnsi="Arial" w:cs="Arial"/>
          <w:sz w:val="20"/>
          <w:szCs w:val="20"/>
        </w:rPr>
        <w:t xml:space="preserve"> ter njegovo vzdrževanje v času garancijskega roka</w:t>
      </w:r>
      <w:r w:rsidRPr="00FA5EAD">
        <w:rPr>
          <w:rFonts w:ascii="Arial" w:eastAsia="Arial Unicode MS" w:hAnsi="Arial" w:cs="Arial"/>
          <w:sz w:val="20"/>
          <w:szCs w:val="20"/>
        </w:rPr>
        <w:t>.</w:t>
      </w:r>
    </w:p>
    <w:p w14:paraId="34FAEFBB" w14:textId="77777777" w:rsidR="006252AF" w:rsidRDefault="006252AF" w:rsidP="006252AF">
      <w:pPr>
        <w:jc w:val="both"/>
        <w:rPr>
          <w:rFonts w:ascii="Arial" w:eastAsia="Arial Unicode MS" w:hAnsi="Arial" w:cs="Arial"/>
          <w:sz w:val="20"/>
          <w:szCs w:val="20"/>
        </w:rPr>
      </w:pPr>
    </w:p>
    <w:p w14:paraId="19CBA1B1" w14:textId="77777777" w:rsidR="006252AF" w:rsidRDefault="003A4EA9" w:rsidP="006252AF">
      <w:pPr>
        <w:jc w:val="both"/>
        <w:rPr>
          <w:rFonts w:ascii="Arial" w:eastAsia="Arial Unicode MS" w:hAnsi="Arial" w:cs="Arial"/>
          <w:sz w:val="20"/>
          <w:szCs w:val="20"/>
        </w:rPr>
      </w:pPr>
      <w:r>
        <w:rPr>
          <w:rFonts w:ascii="Arial" w:eastAsia="Arial Unicode MS" w:hAnsi="Arial" w:cs="Arial"/>
          <w:sz w:val="20"/>
          <w:szCs w:val="20"/>
        </w:rPr>
        <w:t>SB Trbovlje</w:t>
      </w:r>
      <w:r w:rsidR="006252AF">
        <w:rPr>
          <w:rFonts w:ascii="Arial" w:eastAsia="Arial Unicode MS" w:hAnsi="Arial" w:cs="Arial"/>
          <w:sz w:val="20"/>
          <w:szCs w:val="20"/>
        </w:rPr>
        <w:t xml:space="preserve"> nastopa kot naročnik</w:t>
      </w:r>
      <w:r w:rsidR="006D351B">
        <w:rPr>
          <w:rFonts w:ascii="Arial" w:eastAsia="Arial Unicode MS" w:hAnsi="Arial" w:cs="Arial"/>
          <w:sz w:val="20"/>
          <w:szCs w:val="20"/>
        </w:rPr>
        <w:t xml:space="preserve"> (in plačnik)</w:t>
      </w:r>
      <w:r w:rsidR="006252AF">
        <w:rPr>
          <w:rFonts w:ascii="Arial" w:eastAsia="Arial Unicode MS" w:hAnsi="Arial" w:cs="Arial"/>
          <w:sz w:val="20"/>
          <w:szCs w:val="20"/>
        </w:rPr>
        <w:t xml:space="preserve"> v delu, ki se nanaša na izvedbo potrebnih GOI del za pripravo prostora in pet (5) letno vzdrževanje opreme po izteku garancijskega roka.</w:t>
      </w:r>
    </w:p>
    <w:p w14:paraId="3406C517" w14:textId="77777777" w:rsidR="006D351B" w:rsidRDefault="006D351B" w:rsidP="006252AF">
      <w:pPr>
        <w:jc w:val="both"/>
        <w:rPr>
          <w:rFonts w:ascii="Arial" w:eastAsia="Arial Unicode MS" w:hAnsi="Arial" w:cs="Arial"/>
          <w:sz w:val="20"/>
          <w:szCs w:val="20"/>
        </w:rPr>
      </w:pPr>
    </w:p>
    <w:p w14:paraId="02C3C945" w14:textId="77777777" w:rsidR="006D351B" w:rsidRPr="00087809" w:rsidRDefault="006D351B" w:rsidP="006D351B">
      <w:pPr>
        <w:spacing w:line="260" w:lineRule="exact"/>
        <w:jc w:val="both"/>
        <w:rPr>
          <w:rFonts w:ascii="Arial" w:eastAsia="Arial Unicode MS" w:hAnsi="Arial" w:cs="Arial"/>
          <w:sz w:val="20"/>
          <w:szCs w:val="20"/>
        </w:rPr>
      </w:pPr>
      <w:r w:rsidRPr="00087809">
        <w:rPr>
          <w:rFonts w:ascii="Arial" w:eastAsia="Arial Unicode MS" w:hAnsi="Arial" w:cs="Arial"/>
          <w:sz w:val="20"/>
          <w:szCs w:val="20"/>
        </w:rPr>
        <w:t xml:space="preserve">V </w:t>
      </w:r>
      <w:r w:rsidR="00CF0708">
        <w:rPr>
          <w:rFonts w:ascii="Arial" w:eastAsia="Arial Unicode MS" w:hAnsi="Arial" w:cs="Arial"/>
          <w:sz w:val="20"/>
          <w:szCs w:val="20"/>
        </w:rPr>
        <w:t xml:space="preserve">razpisni </w:t>
      </w:r>
      <w:r w:rsidRPr="00087809">
        <w:rPr>
          <w:rFonts w:ascii="Arial" w:eastAsia="Arial Unicode MS" w:hAnsi="Arial" w:cs="Arial"/>
          <w:sz w:val="20"/>
          <w:szCs w:val="20"/>
        </w:rPr>
        <w:t>doku</w:t>
      </w:r>
      <w:r>
        <w:rPr>
          <w:rFonts w:ascii="Arial" w:eastAsia="Arial Unicode MS" w:hAnsi="Arial" w:cs="Arial"/>
          <w:sz w:val="20"/>
          <w:szCs w:val="20"/>
        </w:rPr>
        <w:t>m</w:t>
      </w:r>
      <w:r w:rsidRPr="00087809">
        <w:rPr>
          <w:rFonts w:ascii="Arial" w:eastAsia="Arial Unicode MS" w:hAnsi="Arial" w:cs="Arial"/>
          <w:sz w:val="20"/>
          <w:szCs w:val="20"/>
        </w:rPr>
        <w:t>entaciji</w:t>
      </w:r>
      <w:r>
        <w:rPr>
          <w:rFonts w:ascii="Arial" w:eastAsia="Arial Unicode MS" w:hAnsi="Arial" w:cs="Arial"/>
          <w:sz w:val="20"/>
          <w:szCs w:val="20"/>
        </w:rPr>
        <w:t xml:space="preserve"> se za </w:t>
      </w:r>
      <w:r w:rsidRPr="00087809">
        <w:rPr>
          <w:rFonts w:ascii="Arial" w:eastAsia="Arial Unicode MS" w:hAnsi="Arial" w:cs="Arial"/>
          <w:sz w:val="20"/>
          <w:szCs w:val="20"/>
        </w:rPr>
        <w:t xml:space="preserve">Ministrstvo za zdravje in SB Trbovlje uporablja enoten pojem naročnik, saj imata skupno vlogo – vlogo sonaročnikov in sta v tej vlogi povezana, razen kadar je potrebno razlikovanje v izvedbeni funkciji, </w:t>
      </w:r>
      <w:r>
        <w:rPr>
          <w:rFonts w:ascii="Arial" w:eastAsia="Arial Unicode MS" w:hAnsi="Arial" w:cs="Arial"/>
          <w:sz w:val="20"/>
          <w:szCs w:val="20"/>
        </w:rPr>
        <w:t>k</w:t>
      </w:r>
      <w:r w:rsidRPr="00087809">
        <w:rPr>
          <w:rFonts w:ascii="Arial" w:eastAsia="Arial Unicode MS" w:hAnsi="Arial" w:cs="Arial"/>
          <w:sz w:val="20"/>
          <w:szCs w:val="20"/>
        </w:rPr>
        <w:t>jer SB Trbovlje nastopa kot uporabnik.</w:t>
      </w:r>
    </w:p>
    <w:p w14:paraId="2C0CFB3D" w14:textId="77777777" w:rsidR="006D351B" w:rsidRPr="006252AF" w:rsidRDefault="006D351B" w:rsidP="006252AF">
      <w:pPr>
        <w:jc w:val="both"/>
        <w:rPr>
          <w:rFonts w:ascii="Arial" w:hAnsi="Arial" w:cs="Arial"/>
          <w:sz w:val="20"/>
          <w:szCs w:val="20"/>
        </w:rPr>
      </w:pPr>
    </w:p>
    <w:p w14:paraId="090F1C39" w14:textId="77777777" w:rsidR="00717276" w:rsidRPr="009C2843" w:rsidRDefault="00717276" w:rsidP="00717276">
      <w:pPr>
        <w:rPr>
          <w:rFonts w:ascii="Arial" w:hAnsi="Arial" w:cs="Arial"/>
          <w:sz w:val="20"/>
          <w:szCs w:val="20"/>
        </w:rPr>
      </w:pPr>
    </w:p>
    <w:p w14:paraId="23BA5EA5" w14:textId="77777777" w:rsidR="00717276" w:rsidRPr="009C2843" w:rsidRDefault="00717276" w:rsidP="00C10F5C">
      <w:pPr>
        <w:pStyle w:val="PODNASLOVI"/>
        <w:numPr>
          <w:ilvl w:val="0"/>
          <w:numId w:val="14"/>
        </w:numPr>
        <w:rPr>
          <w:rFonts w:cs="Arial"/>
        </w:rPr>
      </w:pPr>
      <w:bookmarkStart w:id="4" w:name="_Toc107557338"/>
      <w:r w:rsidRPr="009C2843">
        <w:rPr>
          <w:rFonts w:cs="Arial"/>
        </w:rPr>
        <w:t>OZNAKA IN PREDMET JAVNEGA NAROČILA TER NAČIN ODDAJE</w:t>
      </w:r>
      <w:bookmarkEnd w:id="4"/>
    </w:p>
    <w:p w14:paraId="3FCDB2AA" w14:textId="77777777" w:rsidR="00717276" w:rsidRPr="00990FD5" w:rsidRDefault="00717276" w:rsidP="00717276">
      <w:pPr>
        <w:rPr>
          <w:rFonts w:ascii="Arial" w:hAnsi="Arial" w:cs="Arial"/>
          <w:sz w:val="20"/>
          <w:szCs w:val="20"/>
        </w:rPr>
      </w:pPr>
    </w:p>
    <w:p w14:paraId="514BEB9D" w14:textId="77777777" w:rsidR="009D1B42" w:rsidRPr="00990FD5" w:rsidRDefault="009D1B42" w:rsidP="00717276">
      <w:pPr>
        <w:rPr>
          <w:rFonts w:ascii="Arial" w:hAnsi="Arial" w:cs="Arial"/>
          <w:bCs/>
          <w:color w:val="000000"/>
          <w:sz w:val="20"/>
          <w:szCs w:val="20"/>
        </w:rPr>
      </w:pPr>
      <w:r w:rsidRPr="00990FD5">
        <w:rPr>
          <w:rFonts w:ascii="Arial" w:hAnsi="Arial" w:cs="Arial"/>
          <w:sz w:val="20"/>
          <w:szCs w:val="20"/>
        </w:rPr>
        <w:t>2.1</w:t>
      </w:r>
      <w:r w:rsidRPr="00990FD5">
        <w:rPr>
          <w:rFonts w:ascii="Arial" w:hAnsi="Arial" w:cs="Arial"/>
          <w:sz w:val="20"/>
          <w:szCs w:val="20"/>
        </w:rPr>
        <w:tab/>
        <w:t xml:space="preserve">Javno naročilo se vodi pod oznako: </w:t>
      </w:r>
      <w:r w:rsidR="002B59C0">
        <w:rPr>
          <w:rFonts w:ascii="Arial" w:hAnsi="Arial" w:cs="Arial"/>
          <w:bCs/>
          <w:color w:val="000000"/>
          <w:sz w:val="20"/>
          <w:szCs w:val="20"/>
        </w:rPr>
        <w:t>JN-B-3/2022</w:t>
      </w:r>
    </w:p>
    <w:p w14:paraId="689AC74A" w14:textId="77777777" w:rsidR="009D1B42" w:rsidRPr="00990FD5" w:rsidRDefault="009D1B42" w:rsidP="00717276">
      <w:pPr>
        <w:rPr>
          <w:rFonts w:ascii="Arial" w:hAnsi="Arial" w:cs="Arial"/>
          <w:bCs/>
          <w:color w:val="000000"/>
          <w:sz w:val="20"/>
          <w:szCs w:val="20"/>
        </w:rPr>
      </w:pPr>
    </w:p>
    <w:p w14:paraId="14DC593F" w14:textId="77777777" w:rsidR="009D1B42" w:rsidRPr="00990FD5" w:rsidRDefault="009D1B42" w:rsidP="009D1B42">
      <w:pPr>
        <w:ind w:left="708" w:hanging="708"/>
        <w:jc w:val="both"/>
        <w:rPr>
          <w:rFonts w:ascii="Arial" w:hAnsi="Arial" w:cs="Arial"/>
          <w:bCs/>
          <w:sz w:val="20"/>
          <w:szCs w:val="20"/>
        </w:rPr>
      </w:pPr>
      <w:r w:rsidRPr="00990FD5">
        <w:rPr>
          <w:rFonts w:ascii="Arial" w:hAnsi="Arial" w:cs="Arial"/>
          <w:bCs/>
          <w:color w:val="000000"/>
          <w:sz w:val="20"/>
          <w:szCs w:val="20"/>
        </w:rPr>
        <w:t>2.2</w:t>
      </w:r>
      <w:r w:rsidRPr="00990FD5">
        <w:rPr>
          <w:rFonts w:ascii="Arial" w:hAnsi="Arial" w:cs="Arial"/>
          <w:bCs/>
          <w:color w:val="000000"/>
          <w:sz w:val="20"/>
          <w:szCs w:val="20"/>
        </w:rPr>
        <w:tab/>
        <w:t xml:space="preserve">Predmet javnega naročila je </w:t>
      </w:r>
      <w:r w:rsidRPr="00990FD5">
        <w:rPr>
          <w:rFonts w:ascii="Arial" w:hAnsi="Arial" w:cs="Arial"/>
          <w:b/>
          <w:bCs/>
          <w:sz w:val="20"/>
          <w:szCs w:val="20"/>
        </w:rPr>
        <w:t>Nakup in namestitev klas</w:t>
      </w:r>
      <w:r w:rsidR="001A393F">
        <w:rPr>
          <w:rFonts w:ascii="Arial" w:hAnsi="Arial" w:cs="Arial"/>
          <w:b/>
          <w:bCs/>
          <w:sz w:val="20"/>
          <w:szCs w:val="20"/>
        </w:rPr>
        <w:t>ičnega digitalnega RTG aparata</w:t>
      </w:r>
      <w:r w:rsidRPr="00990FD5">
        <w:rPr>
          <w:rFonts w:ascii="Arial" w:hAnsi="Arial" w:cs="Arial"/>
          <w:b/>
          <w:bCs/>
          <w:sz w:val="20"/>
          <w:szCs w:val="20"/>
        </w:rPr>
        <w:t>, izvedb</w:t>
      </w:r>
      <w:r w:rsidR="00293A3B">
        <w:rPr>
          <w:rFonts w:ascii="Arial" w:hAnsi="Arial" w:cs="Arial"/>
          <w:b/>
          <w:bCs/>
          <w:sz w:val="20"/>
          <w:szCs w:val="20"/>
        </w:rPr>
        <w:t>a</w:t>
      </w:r>
      <w:r w:rsidRPr="00990FD5">
        <w:rPr>
          <w:rFonts w:ascii="Arial" w:hAnsi="Arial" w:cs="Arial"/>
          <w:b/>
          <w:bCs/>
          <w:sz w:val="20"/>
          <w:szCs w:val="20"/>
        </w:rPr>
        <w:t xml:space="preserve"> potrebnih GOI del za pripravo prostora in pet (5) letno vzdrževanje opreme po izteku garancijskega roka za SB Trbovlje. </w:t>
      </w:r>
      <w:r w:rsidRPr="00990FD5">
        <w:rPr>
          <w:rFonts w:ascii="Arial" w:hAnsi="Arial" w:cs="Arial"/>
          <w:bCs/>
          <w:sz w:val="20"/>
          <w:szCs w:val="20"/>
        </w:rPr>
        <w:t xml:space="preserve">Naročilo je razdeljeno na 3 </w:t>
      </w:r>
      <w:r w:rsidR="002B59C0">
        <w:rPr>
          <w:rFonts w:ascii="Arial" w:hAnsi="Arial" w:cs="Arial"/>
          <w:bCs/>
          <w:sz w:val="20"/>
          <w:szCs w:val="20"/>
        </w:rPr>
        <w:t>sklope</w:t>
      </w:r>
      <w:r w:rsidRPr="00990FD5">
        <w:rPr>
          <w:rFonts w:ascii="Arial" w:hAnsi="Arial" w:cs="Arial"/>
          <w:bCs/>
          <w:sz w:val="20"/>
          <w:szCs w:val="20"/>
        </w:rPr>
        <w:t>, in sicer:</w:t>
      </w:r>
    </w:p>
    <w:p w14:paraId="645886EC" w14:textId="77777777" w:rsidR="009D1B42" w:rsidRPr="00990FD5" w:rsidRDefault="009D1B42" w:rsidP="009D1B42">
      <w:pPr>
        <w:ind w:left="708" w:hanging="708"/>
        <w:jc w:val="both"/>
        <w:rPr>
          <w:rFonts w:ascii="Arial" w:hAnsi="Arial" w:cs="Arial"/>
          <w:bCs/>
          <w:sz w:val="20"/>
          <w:szCs w:val="20"/>
        </w:rPr>
      </w:pPr>
    </w:p>
    <w:p w14:paraId="333CFF0D" w14:textId="77777777" w:rsidR="009D1B42" w:rsidRPr="00990FD5" w:rsidRDefault="009D1B42" w:rsidP="009D1B42">
      <w:pPr>
        <w:ind w:left="708" w:hanging="708"/>
        <w:jc w:val="both"/>
        <w:rPr>
          <w:rFonts w:ascii="Arial" w:hAnsi="Arial" w:cs="Arial"/>
          <w:bCs/>
          <w:sz w:val="20"/>
          <w:szCs w:val="20"/>
        </w:rPr>
      </w:pPr>
      <w:r w:rsidRPr="00990FD5">
        <w:rPr>
          <w:rFonts w:ascii="Arial" w:hAnsi="Arial" w:cs="Arial"/>
          <w:bCs/>
          <w:sz w:val="20"/>
          <w:szCs w:val="20"/>
        </w:rPr>
        <w:tab/>
      </w:r>
      <w:r w:rsidR="00121E09">
        <w:rPr>
          <w:rFonts w:ascii="Arial" w:hAnsi="Arial" w:cs="Arial"/>
          <w:bCs/>
          <w:sz w:val="20"/>
          <w:szCs w:val="20"/>
        </w:rPr>
        <w:t>SKLOP</w:t>
      </w:r>
      <w:r w:rsidR="000F7663" w:rsidRPr="00990FD5">
        <w:rPr>
          <w:rFonts w:ascii="Arial" w:hAnsi="Arial" w:cs="Arial"/>
          <w:bCs/>
          <w:sz w:val="20"/>
          <w:szCs w:val="20"/>
        </w:rPr>
        <w:t xml:space="preserve"> 1: </w:t>
      </w:r>
      <w:r w:rsidRPr="00990FD5">
        <w:rPr>
          <w:rFonts w:ascii="Arial" w:hAnsi="Arial" w:cs="Arial"/>
          <w:bCs/>
          <w:sz w:val="20"/>
          <w:szCs w:val="20"/>
        </w:rPr>
        <w:t>Izvedba potrebnih GOI del za pripravo prostora</w:t>
      </w:r>
    </w:p>
    <w:p w14:paraId="46115E1A" w14:textId="77777777" w:rsidR="009D1B42" w:rsidRPr="00990FD5" w:rsidRDefault="009D1B42" w:rsidP="009D1B42">
      <w:pPr>
        <w:ind w:left="708" w:hanging="708"/>
        <w:jc w:val="both"/>
        <w:rPr>
          <w:rFonts w:ascii="Arial" w:hAnsi="Arial" w:cs="Arial"/>
          <w:bCs/>
          <w:sz w:val="20"/>
          <w:szCs w:val="20"/>
        </w:rPr>
      </w:pPr>
      <w:r w:rsidRPr="00990FD5">
        <w:rPr>
          <w:rFonts w:ascii="Arial" w:hAnsi="Arial" w:cs="Arial"/>
          <w:bCs/>
          <w:sz w:val="20"/>
          <w:szCs w:val="20"/>
        </w:rPr>
        <w:tab/>
      </w:r>
      <w:r w:rsidR="00121E09">
        <w:rPr>
          <w:rFonts w:ascii="Arial" w:hAnsi="Arial" w:cs="Arial"/>
          <w:bCs/>
          <w:sz w:val="20"/>
          <w:szCs w:val="20"/>
        </w:rPr>
        <w:t>SKLOP</w:t>
      </w:r>
      <w:r w:rsidRPr="00990FD5">
        <w:rPr>
          <w:rFonts w:ascii="Arial" w:hAnsi="Arial" w:cs="Arial"/>
          <w:bCs/>
          <w:sz w:val="20"/>
          <w:szCs w:val="20"/>
        </w:rPr>
        <w:t xml:space="preserve"> 2: </w:t>
      </w:r>
      <w:r w:rsidR="0093685F">
        <w:rPr>
          <w:rFonts w:ascii="Arial" w:hAnsi="Arial" w:cs="Arial"/>
          <w:bCs/>
          <w:sz w:val="20"/>
          <w:szCs w:val="20"/>
        </w:rPr>
        <w:t>Dobava</w:t>
      </w:r>
      <w:r w:rsidR="000F7663" w:rsidRPr="00990FD5">
        <w:rPr>
          <w:rFonts w:ascii="Arial" w:hAnsi="Arial" w:cs="Arial"/>
          <w:bCs/>
          <w:sz w:val="20"/>
          <w:szCs w:val="20"/>
        </w:rPr>
        <w:t xml:space="preserve"> in namestitev klasičnega digitalnega RTG aparata </w:t>
      </w:r>
    </w:p>
    <w:p w14:paraId="2353F71F" w14:textId="77777777" w:rsidR="000F7663" w:rsidRPr="00990FD5" w:rsidRDefault="00121E09" w:rsidP="000F7663">
      <w:pPr>
        <w:ind w:left="708"/>
        <w:jc w:val="both"/>
        <w:rPr>
          <w:rFonts w:ascii="Arial" w:hAnsi="Arial" w:cs="Arial"/>
          <w:sz w:val="20"/>
          <w:szCs w:val="20"/>
        </w:rPr>
      </w:pPr>
      <w:r>
        <w:rPr>
          <w:rFonts w:ascii="Arial" w:hAnsi="Arial" w:cs="Arial"/>
          <w:bCs/>
          <w:sz w:val="20"/>
          <w:szCs w:val="20"/>
        </w:rPr>
        <w:t>SKLOP</w:t>
      </w:r>
      <w:r w:rsidR="000F7663" w:rsidRPr="00990FD5">
        <w:rPr>
          <w:rFonts w:ascii="Arial" w:hAnsi="Arial" w:cs="Arial"/>
          <w:bCs/>
          <w:sz w:val="20"/>
          <w:szCs w:val="20"/>
        </w:rPr>
        <w:t xml:space="preserve"> 3: Vzdrževanje opreme oziroma celotnega sistema za obdobje petih (5) let po izteku garancijskega roka</w:t>
      </w:r>
      <w:r w:rsidR="00DE1A6F">
        <w:rPr>
          <w:rFonts w:ascii="Arial" w:hAnsi="Arial" w:cs="Arial"/>
          <w:bCs/>
          <w:sz w:val="20"/>
          <w:szCs w:val="20"/>
        </w:rPr>
        <w:t>.</w:t>
      </w:r>
    </w:p>
    <w:p w14:paraId="673C1469" w14:textId="77777777" w:rsidR="00717276" w:rsidRDefault="00717276" w:rsidP="00717276">
      <w:pPr>
        <w:rPr>
          <w:rFonts w:ascii="Arial" w:hAnsi="Arial" w:cs="Arial"/>
          <w:sz w:val="20"/>
          <w:szCs w:val="20"/>
        </w:rPr>
      </w:pPr>
    </w:p>
    <w:p w14:paraId="06E7EA2C" w14:textId="77777777" w:rsidR="00121E09" w:rsidRPr="00D02793" w:rsidRDefault="00121E09" w:rsidP="00C10F5C">
      <w:pPr>
        <w:pStyle w:val="Odstavekseznama"/>
        <w:numPr>
          <w:ilvl w:val="0"/>
          <w:numId w:val="23"/>
        </w:numPr>
        <w:rPr>
          <w:rFonts w:cs="Arial"/>
          <w:b/>
          <w:szCs w:val="20"/>
        </w:rPr>
      </w:pPr>
      <w:r w:rsidRPr="00D02793">
        <w:rPr>
          <w:rFonts w:cs="Arial"/>
          <w:b/>
          <w:szCs w:val="20"/>
        </w:rPr>
        <w:t>SKLOP 1:</w:t>
      </w:r>
    </w:p>
    <w:p w14:paraId="0A0F4E4A" w14:textId="77777777" w:rsidR="00121E09" w:rsidRDefault="00121E09" w:rsidP="00121E09">
      <w:pPr>
        <w:widowControl w:val="0"/>
        <w:adjustRightInd w:val="0"/>
        <w:ind w:left="708"/>
        <w:jc w:val="both"/>
        <w:textAlignment w:val="baseline"/>
        <w:rPr>
          <w:rFonts w:ascii="Arial" w:hAnsi="Arial" w:cs="Arial"/>
          <w:sz w:val="20"/>
          <w:szCs w:val="20"/>
        </w:rPr>
      </w:pPr>
      <w:r>
        <w:rPr>
          <w:rFonts w:ascii="Arial" w:hAnsi="Arial" w:cs="Arial"/>
          <w:sz w:val="20"/>
          <w:szCs w:val="20"/>
        </w:rPr>
        <w:tab/>
        <w:t xml:space="preserve">Predmet </w:t>
      </w:r>
      <w:r w:rsidR="00281D83">
        <w:rPr>
          <w:rFonts w:ascii="Arial" w:hAnsi="Arial" w:cs="Arial"/>
          <w:sz w:val="20"/>
          <w:szCs w:val="20"/>
        </w:rPr>
        <w:t>sklopa</w:t>
      </w:r>
      <w:r>
        <w:rPr>
          <w:rFonts w:ascii="Arial" w:hAnsi="Arial" w:cs="Arial"/>
          <w:sz w:val="20"/>
          <w:szCs w:val="20"/>
        </w:rPr>
        <w:t xml:space="preserve"> 1 je izvedba vseh potrebnih GOI del za pripravo prostora, kjer bo nameščen RTG aparat. Ker so potrebna GOI dela tudi neposredno odvisna (časovno in vsebinsko) od ponujenega RTG aparata, morata izvajalec GOI del (iz </w:t>
      </w:r>
      <w:r w:rsidR="00281D83">
        <w:rPr>
          <w:rFonts w:ascii="Arial" w:hAnsi="Arial" w:cs="Arial"/>
          <w:sz w:val="20"/>
          <w:szCs w:val="20"/>
        </w:rPr>
        <w:t>sklopa</w:t>
      </w:r>
      <w:r>
        <w:rPr>
          <w:rFonts w:ascii="Arial" w:hAnsi="Arial" w:cs="Arial"/>
          <w:sz w:val="20"/>
          <w:szCs w:val="20"/>
        </w:rPr>
        <w:t xml:space="preserve"> 1) in dobavitelj RTG aparata (iz </w:t>
      </w:r>
      <w:r w:rsidR="00281D83">
        <w:rPr>
          <w:rFonts w:ascii="Arial" w:hAnsi="Arial" w:cs="Arial"/>
          <w:sz w:val="20"/>
          <w:szCs w:val="20"/>
        </w:rPr>
        <w:t>sklopa</w:t>
      </w:r>
      <w:r>
        <w:rPr>
          <w:rFonts w:ascii="Arial" w:hAnsi="Arial" w:cs="Arial"/>
          <w:sz w:val="20"/>
          <w:szCs w:val="20"/>
        </w:rPr>
        <w:t xml:space="preserve"> 2), v kolikor ne gre za isti gospodarski subjekt (ponudnik nastopa s partnerji ali podizvajalci), pri izvedbi pogodbenih del sodelovati na način čim bolj tekoče izvedbe pogodbenih del tako, da bo nov RTG aparat pripravljen za delo s pacienti v najkrajšem možnem času, delo bolnišnice pa okrnjeno čim krajši čas.</w:t>
      </w:r>
    </w:p>
    <w:p w14:paraId="083B181F" w14:textId="77777777" w:rsidR="00121E09" w:rsidRDefault="00121E09" w:rsidP="00121E09">
      <w:pPr>
        <w:widowControl w:val="0"/>
        <w:adjustRightInd w:val="0"/>
        <w:ind w:left="708"/>
        <w:jc w:val="both"/>
        <w:textAlignment w:val="baseline"/>
        <w:rPr>
          <w:rFonts w:ascii="Arial" w:hAnsi="Arial" w:cs="Arial"/>
          <w:sz w:val="20"/>
          <w:szCs w:val="20"/>
        </w:rPr>
      </w:pPr>
    </w:p>
    <w:p w14:paraId="5E190951" w14:textId="77777777" w:rsidR="00121E09" w:rsidRPr="008841C3" w:rsidRDefault="00281D83" w:rsidP="00121E09">
      <w:pPr>
        <w:tabs>
          <w:tab w:val="left" w:pos="567"/>
          <w:tab w:val="left" w:pos="4253"/>
          <w:tab w:val="left" w:pos="5529"/>
          <w:tab w:val="right" w:pos="8505"/>
        </w:tabs>
        <w:ind w:left="708"/>
        <w:rPr>
          <w:rFonts w:ascii="Arial" w:hAnsi="Arial" w:cs="Arial"/>
          <w:sz w:val="20"/>
          <w:szCs w:val="20"/>
        </w:rPr>
      </w:pPr>
      <w:r>
        <w:rPr>
          <w:rFonts w:ascii="Arial" w:hAnsi="Arial" w:cs="Arial"/>
          <w:sz w:val="20"/>
          <w:szCs w:val="20"/>
        </w:rPr>
        <w:t>Sklop</w:t>
      </w:r>
      <w:r w:rsidR="00121E09">
        <w:rPr>
          <w:rFonts w:ascii="Arial" w:hAnsi="Arial" w:cs="Arial"/>
          <w:sz w:val="20"/>
          <w:szCs w:val="20"/>
        </w:rPr>
        <w:t xml:space="preserve"> 1</w:t>
      </w:r>
      <w:r w:rsidR="00121E09" w:rsidRPr="008841C3">
        <w:rPr>
          <w:rFonts w:ascii="Arial" w:hAnsi="Arial" w:cs="Arial"/>
          <w:sz w:val="20"/>
          <w:szCs w:val="20"/>
        </w:rPr>
        <w:t xml:space="preserve"> vključuje:</w:t>
      </w:r>
    </w:p>
    <w:p w14:paraId="01876124" w14:textId="77777777" w:rsidR="002B59C0" w:rsidRDefault="002B59C0" w:rsidP="00C10F5C">
      <w:pPr>
        <w:pStyle w:val="Odstavekseznama"/>
        <w:numPr>
          <w:ilvl w:val="0"/>
          <w:numId w:val="9"/>
        </w:numPr>
        <w:tabs>
          <w:tab w:val="left" w:pos="1134"/>
          <w:tab w:val="left" w:pos="4253"/>
          <w:tab w:val="left" w:pos="5529"/>
          <w:tab w:val="right" w:pos="8505"/>
        </w:tabs>
        <w:ind w:left="1134" w:hanging="425"/>
        <w:contextualSpacing w:val="0"/>
        <w:rPr>
          <w:rFonts w:cs="Arial"/>
          <w:szCs w:val="20"/>
        </w:rPr>
      </w:pPr>
      <w:r>
        <w:rPr>
          <w:rFonts w:cs="Arial"/>
          <w:szCs w:val="20"/>
        </w:rPr>
        <w:t xml:space="preserve">izdelavo </w:t>
      </w:r>
      <w:r w:rsidR="00EB3433">
        <w:rPr>
          <w:rFonts w:cs="Arial"/>
          <w:szCs w:val="20"/>
        </w:rPr>
        <w:t xml:space="preserve">vse potrebne dokumentacije </w:t>
      </w:r>
      <w:r w:rsidR="00696399">
        <w:rPr>
          <w:rFonts w:cs="Arial"/>
          <w:szCs w:val="20"/>
        </w:rPr>
        <w:t>z izvedbo</w:t>
      </w:r>
      <w:r w:rsidR="00AB7734">
        <w:rPr>
          <w:rFonts w:cs="Arial"/>
          <w:szCs w:val="20"/>
        </w:rPr>
        <w:t xml:space="preserve"> </w:t>
      </w:r>
      <w:r w:rsidR="00AB7734" w:rsidRPr="00BB006A">
        <w:t xml:space="preserve">GOI del za ureditev prostora v katerega se namesti </w:t>
      </w:r>
      <w:r w:rsidR="00AB7734">
        <w:t>RTG aparat</w:t>
      </w:r>
      <w:r>
        <w:rPr>
          <w:rFonts w:cs="Arial"/>
          <w:szCs w:val="20"/>
        </w:rPr>
        <w:t>;</w:t>
      </w:r>
    </w:p>
    <w:p w14:paraId="41A64718" w14:textId="77777777" w:rsidR="00121E09" w:rsidRPr="008841C3" w:rsidRDefault="00121E09" w:rsidP="00C10F5C">
      <w:pPr>
        <w:pStyle w:val="Odstavekseznama"/>
        <w:numPr>
          <w:ilvl w:val="0"/>
          <w:numId w:val="9"/>
        </w:numPr>
        <w:tabs>
          <w:tab w:val="left" w:pos="1134"/>
          <w:tab w:val="left" w:pos="4253"/>
          <w:tab w:val="left" w:pos="5529"/>
          <w:tab w:val="right" w:pos="8505"/>
        </w:tabs>
        <w:ind w:left="1134" w:hanging="425"/>
        <w:contextualSpacing w:val="0"/>
        <w:rPr>
          <w:rFonts w:cs="Arial"/>
          <w:szCs w:val="20"/>
        </w:rPr>
      </w:pPr>
      <w:r w:rsidRPr="008841C3">
        <w:rPr>
          <w:rFonts w:cs="Arial"/>
          <w:szCs w:val="20"/>
        </w:rPr>
        <w:t>izvedbo vseh GOI del; izvajalec naročniku predloži</w:t>
      </w:r>
      <w:r w:rsidR="002B59C0">
        <w:rPr>
          <w:rFonts w:cs="Arial"/>
          <w:szCs w:val="20"/>
        </w:rPr>
        <w:t xml:space="preserve"> </w:t>
      </w:r>
      <w:r w:rsidR="00382095">
        <w:rPr>
          <w:rFonts w:cs="Arial"/>
          <w:szCs w:val="20"/>
        </w:rPr>
        <w:t>vso potrebno</w:t>
      </w:r>
      <w:r w:rsidR="002B59C0">
        <w:rPr>
          <w:rFonts w:cs="Arial"/>
          <w:szCs w:val="20"/>
        </w:rPr>
        <w:t xml:space="preserve"> dokumentacijo in</w:t>
      </w:r>
      <w:r w:rsidRPr="008841C3">
        <w:rPr>
          <w:rFonts w:cs="Arial"/>
          <w:szCs w:val="20"/>
        </w:rPr>
        <w:t xml:space="preserve"> Izjavo o dokončanju GOI del;</w:t>
      </w:r>
    </w:p>
    <w:p w14:paraId="23023339" w14:textId="77777777" w:rsidR="00121E09" w:rsidRPr="00281D83" w:rsidRDefault="00121E09" w:rsidP="00C10F5C">
      <w:pPr>
        <w:pStyle w:val="Odstavekseznama"/>
        <w:numPr>
          <w:ilvl w:val="0"/>
          <w:numId w:val="9"/>
        </w:numPr>
        <w:tabs>
          <w:tab w:val="left" w:pos="1134"/>
          <w:tab w:val="left" w:pos="4253"/>
          <w:tab w:val="left" w:pos="5529"/>
          <w:tab w:val="right" w:pos="8505"/>
        </w:tabs>
        <w:ind w:left="1134" w:hanging="425"/>
        <w:contextualSpacing w:val="0"/>
        <w:rPr>
          <w:rFonts w:cs="Arial"/>
          <w:szCs w:val="20"/>
        </w:rPr>
      </w:pPr>
      <w:r w:rsidRPr="00281D83">
        <w:rPr>
          <w:rFonts w:cs="Arial"/>
          <w:szCs w:val="20"/>
        </w:rPr>
        <w:t xml:space="preserve">kvalitativni in kvantitativni prevzem, odpravo napak ugotovljenih ob </w:t>
      </w:r>
      <w:r w:rsidR="00281D83" w:rsidRPr="00281D83">
        <w:rPr>
          <w:rFonts w:cs="Arial"/>
          <w:szCs w:val="20"/>
        </w:rPr>
        <w:t>kvalitativnem in kvantitativnem pregledu</w:t>
      </w:r>
      <w:r w:rsidRPr="00281D83">
        <w:rPr>
          <w:rFonts w:cs="Arial"/>
          <w:szCs w:val="20"/>
        </w:rPr>
        <w:t>, primopredajo</w:t>
      </w:r>
      <w:r w:rsidR="00281D83" w:rsidRPr="00281D83">
        <w:rPr>
          <w:rFonts w:cs="Arial"/>
          <w:szCs w:val="20"/>
        </w:rPr>
        <w:t>.</w:t>
      </w:r>
    </w:p>
    <w:p w14:paraId="2673C5EF" w14:textId="77777777" w:rsidR="00121E09" w:rsidRDefault="00121E09" w:rsidP="00717276">
      <w:pPr>
        <w:rPr>
          <w:rFonts w:ascii="Arial" w:hAnsi="Arial" w:cs="Arial"/>
          <w:sz w:val="20"/>
          <w:szCs w:val="20"/>
        </w:rPr>
      </w:pPr>
    </w:p>
    <w:p w14:paraId="427D2C74" w14:textId="77777777" w:rsidR="00281D83" w:rsidRPr="00D02793" w:rsidRDefault="00281D83" w:rsidP="00C10F5C">
      <w:pPr>
        <w:pStyle w:val="Odstavekseznama"/>
        <w:numPr>
          <w:ilvl w:val="0"/>
          <w:numId w:val="23"/>
        </w:numPr>
        <w:rPr>
          <w:rFonts w:cs="Arial"/>
          <w:b/>
          <w:szCs w:val="20"/>
        </w:rPr>
      </w:pPr>
      <w:r w:rsidRPr="00D02793">
        <w:rPr>
          <w:rFonts w:cs="Arial"/>
          <w:b/>
          <w:szCs w:val="20"/>
        </w:rPr>
        <w:t>SKLOP 2:</w:t>
      </w:r>
    </w:p>
    <w:p w14:paraId="571F34AF" w14:textId="77777777" w:rsidR="00281D83" w:rsidRPr="0093685F" w:rsidRDefault="00281D83" w:rsidP="00281D83">
      <w:pPr>
        <w:ind w:left="709"/>
        <w:rPr>
          <w:rFonts w:ascii="Arial" w:hAnsi="Arial" w:cs="Arial"/>
          <w:sz w:val="20"/>
          <w:szCs w:val="20"/>
        </w:rPr>
      </w:pPr>
      <w:r w:rsidRPr="00F8706A">
        <w:rPr>
          <w:rFonts w:ascii="Arial" w:hAnsi="Arial" w:cs="Arial"/>
          <w:sz w:val="20"/>
          <w:szCs w:val="20"/>
        </w:rPr>
        <w:t xml:space="preserve">Predmet </w:t>
      </w:r>
      <w:r>
        <w:rPr>
          <w:rFonts w:ascii="Arial" w:hAnsi="Arial" w:cs="Arial"/>
          <w:sz w:val="20"/>
          <w:szCs w:val="20"/>
        </w:rPr>
        <w:t>sklopa 2</w:t>
      </w:r>
      <w:r w:rsidRPr="00F8706A">
        <w:rPr>
          <w:rFonts w:ascii="Arial" w:hAnsi="Arial" w:cs="Arial"/>
          <w:sz w:val="20"/>
          <w:szCs w:val="20"/>
        </w:rPr>
        <w:t xml:space="preserve"> v okviru dobave in namestitve opreme obsega naslednje storitve:</w:t>
      </w:r>
      <w:r w:rsidRPr="0093685F">
        <w:rPr>
          <w:rFonts w:ascii="Arial" w:hAnsi="Arial" w:cs="Arial"/>
          <w:sz w:val="20"/>
          <w:szCs w:val="20"/>
        </w:rPr>
        <w:t xml:space="preserve"> </w:t>
      </w:r>
    </w:p>
    <w:p w14:paraId="6334EF8B" w14:textId="77777777" w:rsidR="00281D83" w:rsidRPr="0093685F" w:rsidRDefault="00281D83" w:rsidP="00C10F5C">
      <w:pPr>
        <w:pStyle w:val="Odstavekseznama"/>
        <w:numPr>
          <w:ilvl w:val="0"/>
          <w:numId w:val="10"/>
        </w:numPr>
        <w:ind w:left="1069"/>
        <w:rPr>
          <w:rFonts w:cs="Arial"/>
          <w:szCs w:val="20"/>
        </w:rPr>
      </w:pPr>
      <w:r w:rsidRPr="0093685F">
        <w:rPr>
          <w:rFonts w:cs="Arial"/>
          <w:szCs w:val="20"/>
        </w:rPr>
        <w:t>demontažo obstoječega aparata in ustrezno uničenje aparata,</w:t>
      </w:r>
    </w:p>
    <w:p w14:paraId="00D69CC3" w14:textId="77777777" w:rsidR="00281D83" w:rsidRDefault="00281D83" w:rsidP="00C10F5C">
      <w:pPr>
        <w:pStyle w:val="Odstavekseznama"/>
        <w:numPr>
          <w:ilvl w:val="0"/>
          <w:numId w:val="10"/>
        </w:numPr>
        <w:ind w:left="1069"/>
        <w:rPr>
          <w:rFonts w:cs="Arial"/>
          <w:szCs w:val="20"/>
        </w:rPr>
      </w:pPr>
      <w:r>
        <w:rPr>
          <w:rFonts w:cs="Arial"/>
          <w:szCs w:val="20"/>
        </w:rPr>
        <w:t>dobavo nove opreme v skladu z zahtevami iz te razpisne dokumentacije,</w:t>
      </w:r>
    </w:p>
    <w:p w14:paraId="4448A295" w14:textId="77777777" w:rsidR="00281D83" w:rsidRDefault="00281D83" w:rsidP="00C10F5C">
      <w:pPr>
        <w:pStyle w:val="Odstavekseznama"/>
        <w:numPr>
          <w:ilvl w:val="0"/>
          <w:numId w:val="10"/>
        </w:numPr>
        <w:ind w:left="1069"/>
        <w:rPr>
          <w:rFonts w:cs="Arial"/>
          <w:szCs w:val="20"/>
        </w:rPr>
      </w:pPr>
      <w:r>
        <w:rPr>
          <w:rFonts w:cs="Arial"/>
          <w:szCs w:val="20"/>
        </w:rPr>
        <w:t>namestitev in/ali vgradnjo oziroma montažo dobavljene opreme,</w:t>
      </w:r>
    </w:p>
    <w:p w14:paraId="3191FB62" w14:textId="77777777" w:rsidR="00281D83" w:rsidRDefault="00281D83" w:rsidP="00C10F5C">
      <w:pPr>
        <w:pStyle w:val="Odstavekseznama"/>
        <w:numPr>
          <w:ilvl w:val="0"/>
          <w:numId w:val="10"/>
        </w:numPr>
        <w:ind w:left="1069"/>
        <w:rPr>
          <w:rFonts w:cs="Arial"/>
          <w:szCs w:val="20"/>
        </w:rPr>
      </w:pPr>
      <w:r>
        <w:rPr>
          <w:rFonts w:cs="Arial"/>
          <w:szCs w:val="20"/>
        </w:rPr>
        <w:t>izvedbo meritev vseh izvedenih instalacij s preverjeno opremo (pooblaščeni izvajalci meritev), funkcionalni preizkus vse dobavljene opreme in predložitev ustreznih poročil,</w:t>
      </w:r>
    </w:p>
    <w:p w14:paraId="4865A7F5" w14:textId="77777777" w:rsidR="00281D83" w:rsidRDefault="00281D83" w:rsidP="00C10F5C">
      <w:pPr>
        <w:pStyle w:val="Odstavekseznama"/>
        <w:numPr>
          <w:ilvl w:val="0"/>
          <w:numId w:val="10"/>
        </w:numPr>
        <w:ind w:left="1069"/>
        <w:rPr>
          <w:rFonts w:cs="Arial"/>
          <w:szCs w:val="20"/>
        </w:rPr>
      </w:pPr>
      <w:r>
        <w:rPr>
          <w:rFonts w:cs="Arial"/>
          <w:szCs w:val="20"/>
        </w:rPr>
        <w:t>zagon in preizkus delovanja, preverjanje doseganja zahtevanih parametrov, predajo vse tehnične dokumentacije za uporabo, obratovanje in za vzdrževanje,</w:t>
      </w:r>
    </w:p>
    <w:p w14:paraId="7EE9352C" w14:textId="77777777" w:rsidR="00281D83" w:rsidRDefault="00281D83" w:rsidP="00C10F5C">
      <w:pPr>
        <w:pStyle w:val="Odstavekseznama"/>
        <w:numPr>
          <w:ilvl w:val="0"/>
          <w:numId w:val="10"/>
        </w:numPr>
        <w:ind w:left="1069"/>
        <w:rPr>
          <w:rFonts w:cs="Arial"/>
          <w:szCs w:val="20"/>
        </w:rPr>
      </w:pPr>
      <w:r>
        <w:rPr>
          <w:rFonts w:cs="Arial"/>
          <w:szCs w:val="20"/>
        </w:rPr>
        <w:t>primopredajo vse dobavljene opreme naročniku/uporabniku,</w:t>
      </w:r>
    </w:p>
    <w:p w14:paraId="53A9CAA6" w14:textId="77777777" w:rsidR="00281D83" w:rsidRDefault="00281D83" w:rsidP="00C10F5C">
      <w:pPr>
        <w:pStyle w:val="Odstavekseznama"/>
        <w:numPr>
          <w:ilvl w:val="0"/>
          <w:numId w:val="10"/>
        </w:numPr>
        <w:ind w:left="1069"/>
        <w:rPr>
          <w:rFonts w:cs="Arial"/>
          <w:szCs w:val="20"/>
        </w:rPr>
      </w:pPr>
      <w:r>
        <w:rPr>
          <w:rFonts w:cs="Arial"/>
          <w:szCs w:val="20"/>
        </w:rPr>
        <w:t>šolanje uporabnikovega osebja v skladu z zahtevami,</w:t>
      </w:r>
    </w:p>
    <w:p w14:paraId="33D03146" w14:textId="77777777" w:rsidR="00281D83" w:rsidRDefault="00281D83" w:rsidP="00C10F5C">
      <w:pPr>
        <w:pStyle w:val="Odstavekseznama"/>
        <w:numPr>
          <w:ilvl w:val="0"/>
          <w:numId w:val="10"/>
        </w:numPr>
        <w:ind w:left="1069"/>
        <w:rPr>
          <w:rFonts w:cs="Arial"/>
          <w:szCs w:val="20"/>
        </w:rPr>
      </w:pPr>
      <w:r>
        <w:rPr>
          <w:rFonts w:cs="Arial"/>
          <w:szCs w:val="20"/>
        </w:rPr>
        <w:t>odpravo napak v času vsaj 2</w:t>
      </w:r>
      <w:r w:rsidR="002B59C0">
        <w:rPr>
          <w:rFonts w:cs="Arial"/>
          <w:szCs w:val="20"/>
        </w:rPr>
        <w:t>4</w:t>
      </w:r>
      <w:r>
        <w:rPr>
          <w:rFonts w:cs="Arial"/>
          <w:szCs w:val="20"/>
        </w:rPr>
        <w:t xml:space="preserve"> mesečnega garancijskega roka, ki začne teči s pisno primopredajo opreme naročniku/uporabniku po pogodbi,</w:t>
      </w:r>
    </w:p>
    <w:p w14:paraId="54FF24A4" w14:textId="77777777" w:rsidR="00281D83" w:rsidRPr="00281D83" w:rsidRDefault="00281D83" w:rsidP="00C10F5C">
      <w:pPr>
        <w:pStyle w:val="Odstavekseznama"/>
        <w:numPr>
          <w:ilvl w:val="0"/>
          <w:numId w:val="10"/>
        </w:numPr>
        <w:ind w:left="1069"/>
        <w:rPr>
          <w:rFonts w:cs="Arial"/>
          <w:szCs w:val="20"/>
        </w:rPr>
      </w:pPr>
      <w:r w:rsidRPr="00281D83">
        <w:rPr>
          <w:rFonts w:cs="Arial"/>
          <w:szCs w:val="20"/>
        </w:rPr>
        <w:t>integracijo z RIS in PACS sistemi (InterRis – Interexport d.o.o.),</w:t>
      </w:r>
    </w:p>
    <w:p w14:paraId="5B2D9C17" w14:textId="77777777" w:rsidR="00281D83" w:rsidRDefault="00281D83" w:rsidP="00C10F5C">
      <w:pPr>
        <w:pStyle w:val="Odstavekseznama"/>
        <w:numPr>
          <w:ilvl w:val="0"/>
          <w:numId w:val="10"/>
        </w:numPr>
        <w:ind w:left="1069"/>
        <w:rPr>
          <w:rFonts w:cs="Arial"/>
          <w:szCs w:val="20"/>
        </w:rPr>
      </w:pPr>
      <w:r>
        <w:rPr>
          <w:rFonts w:cs="Arial"/>
          <w:szCs w:val="20"/>
        </w:rPr>
        <w:t xml:space="preserve">brezplačno </w:t>
      </w:r>
      <w:r w:rsidRPr="00F8706A">
        <w:rPr>
          <w:rFonts w:cs="Arial"/>
          <w:szCs w:val="20"/>
        </w:rPr>
        <w:t xml:space="preserve">preventivno in </w:t>
      </w:r>
      <w:r>
        <w:rPr>
          <w:rFonts w:cs="Arial"/>
          <w:szCs w:val="20"/>
        </w:rPr>
        <w:t>izredno vzdrževanje opreme (odprava napak, okvar) v času garancijskega roka</w:t>
      </w:r>
      <w:r w:rsidR="002B59C0">
        <w:rPr>
          <w:rFonts w:cs="Arial"/>
          <w:szCs w:val="20"/>
        </w:rPr>
        <w:t xml:space="preserve"> (kot opredeljeno pri sklopu 3)</w:t>
      </w:r>
      <w:r>
        <w:rPr>
          <w:rFonts w:cs="Arial"/>
          <w:szCs w:val="20"/>
        </w:rPr>
        <w:t>.</w:t>
      </w:r>
    </w:p>
    <w:p w14:paraId="7FCA0980" w14:textId="77777777" w:rsidR="00281D83" w:rsidRDefault="00281D83" w:rsidP="00281D83">
      <w:pPr>
        <w:ind w:left="709"/>
        <w:rPr>
          <w:rFonts w:cs="Arial"/>
          <w:szCs w:val="20"/>
        </w:rPr>
      </w:pPr>
    </w:p>
    <w:p w14:paraId="04DB69F7" w14:textId="77777777" w:rsidR="00281D83" w:rsidRDefault="00281D83" w:rsidP="00281D83">
      <w:pPr>
        <w:ind w:left="709"/>
        <w:jc w:val="both"/>
        <w:rPr>
          <w:rFonts w:ascii="Arial" w:hAnsi="Arial" w:cs="Arial"/>
          <w:sz w:val="20"/>
          <w:szCs w:val="20"/>
        </w:rPr>
      </w:pPr>
      <w:r>
        <w:rPr>
          <w:rFonts w:ascii="Arial" w:hAnsi="Arial" w:cs="Arial"/>
          <w:sz w:val="20"/>
          <w:szCs w:val="20"/>
        </w:rPr>
        <w:t>Predmet javnega naročila je samo nova oprema, ponudnik pa mora zanjo zagotavljati vse rezervne dele še najmanj 10 let od uspešne primopredaje predmetne opreme naročniku/uporabniku.</w:t>
      </w:r>
    </w:p>
    <w:p w14:paraId="707CE2F2" w14:textId="77777777" w:rsidR="00281D83" w:rsidRDefault="00281D83" w:rsidP="00281D83">
      <w:pPr>
        <w:ind w:left="709"/>
        <w:jc w:val="both"/>
        <w:rPr>
          <w:rFonts w:ascii="Arial" w:hAnsi="Arial" w:cs="Arial"/>
          <w:sz w:val="20"/>
          <w:szCs w:val="20"/>
        </w:rPr>
      </w:pPr>
    </w:p>
    <w:p w14:paraId="021B634A" w14:textId="77777777" w:rsidR="00281D83" w:rsidRPr="00D02793" w:rsidRDefault="00281D83" w:rsidP="00C10F5C">
      <w:pPr>
        <w:pStyle w:val="Odstavekseznama"/>
        <w:numPr>
          <w:ilvl w:val="0"/>
          <w:numId w:val="23"/>
        </w:numPr>
        <w:rPr>
          <w:rFonts w:cs="Arial"/>
          <w:b/>
          <w:szCs w:val="20"/>
        </w:rPr>
      </w:pPr>
      <w:r w:rsidRPr="00D02793">
        <w:rPr>
          <w:rFonts w:cs="Arial"/>
          <w:b/>
          <w:szCs w:val="20"/>
        </w:rPr>
        <w:t>SKLOP 3:</w:t>
      </w:r>
    </w:p>
    <w:p w14:paraId="6FBCCDA5" w14:textId="77777777" w:rsidR="00281D83" w:rsidRPr="00703BFE" w:rsidRDefault="00281D83" w:rsidP="00281D83">
      <w:pPr>
        <w:ind w:left="709"/>
        <w:jc w:val="both"/>
        <w:rPr>
          <w:rFonts w:ascii="Arial" w:hAnsi="Arial" w:cs="Arial"/>
          <w:sz w:val="20"/>
          <w:szCs w:val="20"/>
        </w:rPr>
      </w:pPr>
      <w:r w:rsidRPr="00703BFE">
        <w:rPr>
          <w:rFonts w:ascii="Arial" w:hAnsi="Arial" w:cs="Arial"/>
          <w:sz w:val="20"/>
          <w:szCs w:val="20"/>
        </w:rPr>
        <w:t xml:space="preserve">Predmet tega </w:t>
      </w:r>
      <w:r>
        <w:rPr>
          <w:rFonts w:ascii="Arial" w:hAnsi="Arial" w:cs="Arial"/>
          <w:sz w:val="20"/>
          <w:szCs w:val="20"/>
        </w:rPr>
        <w:t>sklopa</w:t>
      </w:r>
      <w:r w:rsidRPr="00703BFE">
        <w:rPr>
          <w:rFonts w:ascii="Arial" w:hAnsi="Arial" w:cs="Arial"/>
          <w:sz w:val="20"/>
          <w:szCs w:val="20"/>
        </w:rPr>
        <w:t xml:space="preserve"> obsega preventivno in izredno vzdrževanje dobavljene opreme iz </w:t>
      </w:r>
      <w:r>
        <w:rPr>
          <w:rFonts w:ascii="Arial" w:hAnsi="Arial" w:cs="Arial"/>
          <w:sz w:val="20"/>
          <w:szCs w:val="20"/>
        </w:rPr>
        <w:t>sklopa</w:t>
      </w:r>
      <w:r w:rsidRPr="00703BFE">
        <w:rPr>
          <w:rFonts w:ascii="Arial" w:hAnsi="Arial" w:cs="Arial"/>
          <w:sz w:val="20"/>
          <w:szCs w:val="20"/>
        </w:rPr>
        <w:t xml:space="preserve"> 2 v obdobju petih (5) let po izteku garancijskega roka</w:t>
      </w:r>
      <w:r>
        <w:rPr>
          <w:rFonts w:ascii="Arial" w:hAnsi="Arial" w:cs="Arial"/>
          <w:sz w:val="20"/>
          <w:szCs w:val="20"/>
        </w:rPr>
        <w:t xml:space="preserve"> predmetnega RTG aparata, in sicer:</w:t>
      </w:r>
    </w:p>
    <w:p w14:paraId="392A22E3" w14:textId="77777777" w:rsidR="00281D83" w:rsidRPr="00703BFE" w:rsidRDefault="00281D83" w:rsidP="00281D83">
      <w:pPr>
        <w:ind w:left="709"/>
        <w:jc w:val="both"/>
        <w:rPr>
          <w:rFonts w:ascii="Arial" w:hAnsi="Arial" w:cs="Arial"/>
          <w:sz w:val="20"/>
          <w:szCs w:val="20"/>
        </w:rPr>
      </w:pPr>
    </w:p>
    <w:p w14:paraId="20893742" w14:textId="77777777" w:rsidR="00281D83" w:rsidRDefault="00281D83" w:rsidP="00C10F5C">
      <w:pPr>
        <w:pStyle w:val="Odstavekseznama"/>
        <w:numPr>
          <w:ilvl w:val="0"/>
          <w:numId w:val="11"/>
        </w:numPr>
        <w:ind w:left="1069"/>
        <w:rPr>
          <w:rFonts w:cs="Arial"/>
          <w:szCs w:val="20"/>
        </w:rPr>
      </w:pPr>
      <w:r w:rsidRPr="00703BFE">
        <w:rPr>
          <w:rFonts w:cs="Arial"/>
          <w:szCs w:val="20"/>
          <w:u w:val="single"/>
        </w:rPr>
        <w:t>Preventivno vzdrževanje</w:t>
      </w:r>
      <w:r w:rsidRPr="00703BFE">
        <w:rPr>
          <w:rFonts w:cs="Arial"/>
          <w:szCs w:val="20"/>
        </w:rPr>
        <w:t xml:space="preserve"> pomeni zagotavljanje izvajanja rednega vzdrževanja, rednih vzdrževalnih servisov po navodilih proizvajalca (najmanj 1x letno)</w:t>
      </w:r>
      <w:r>
        <w:rPr>
          <w:rFonts w:cs="Arial"/>
          <w:szCs w:val="20"/>
        </w:rPr>
        <w:t xml:space="preserve"> vključno z vsemi rezervnimi deli (tudi dragi rezervni deli) in potrošnim materialom, stroški dela in potnimi stroški, kot npr. kontrola stanja opreme in njene funkcionalnosti, odkrivanje napak in odprava le teh, preverjanje in optimi</w:t>
      </w:r>
      <w:r w:rsidR="002B59C0">
        <w:rPr>
          <w:rFonts w:cs="Arial"/>
          <w:szCs w:val="20"/>
        </w:rPr>
        <w:t>zi</w:t>
      </w:r>
      <w:r>
        <w:rPr>
          <w:rFonts w:cs="Arial"/>
          <w:szCs w:val="20"/>
        </w:rPr>
        <w:t>ranje funkcijskih parametrov delovanja, čiščenje in kontrola opreme, izdaja servisnega poročila in nalepke na opremi z datumom in podpisom izvedbe pregleda (navesti število obveznih in priporočenih servisov na leto). Seznam vseh zahtevanih preventivnih vzdrževalnih del proizvajalca mora biti priloga ponudbe.</w:t>
      </w:r>
    </w:p>
    <w:p w14:paraId="4B199BD1" w14:textId="77777777" w:rsidR="00281D83" w:rsidRPr="00703BFE" w:rsidRDefault="00281D83" w:rsidP="00C10F5C">
      <w:pPr>
        <w:pStyle w:val="Odstavekseznama"/>
        <w:numPr>
          <w:ilvl w:val="0"/>
          <w:numId w:val="11"/>
        </w:numPr>
        <w:ind w:left="1069"/>
        <w:rPr>
          <w:rFonts w:cs="Arial"/>
          <w:szCs w:val="20"/>
        </w:rPr>
      </w:pPr>
      <w:r>
        <w:rPr>
          <w:rFonts w:cs="Arial"/>
          <w:szCs w:val="20"/>
          <w:u w:val="single"/>
        </w:rPr>
        <w:t>Izredno vzdrževanje</w:t>
      </w:r>
      <w:r>
        <w:rPr>
          <w:rFonts w:cs="Arial"/>
          <w:szCs w:val="20"/>
        </w:rPr>
        <w:t xml:space="preserv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 materialom ter ostalim potrebnim materialom ter drobnim inventarjem za izvajanje storitev, vključno s transportnimi, potnimi in vsemi ostalimi stroški. </w:t>
      </w:r>
    </w:p>
    <w:p w14:paraId="307B8DA6" w14:textId="77777777" w:rsidR="00281D83" w:rsidRDefault="00281D83" w:rsidP="00281D83">
      <w:pPr>
        <w:ind w:left="709"/>
        <w:rPr>
          <w:rFonts w:ascii="Arial" w:hAnsi="Arial" w:cs="Arial"/>
          <w:sz w:val="20"/>
          <w:szCs w:val="20"/>
          <w:highlight w:val="yellow"/>
        </w:rPr>
      </w:pPr>
    </w:p>
    <w:p w14:paraId="0EF5E24A" w14:textId="77777777" w:rsidR="00281D83" w:rsidRDefault="00281D83" w:rsidP="00281D83">
      <w:pPr>
        <w:spacing w:line="260" w:lineRule="atLeast"/>
        <w:ind w:left="709"/>
        <w:jc w:val="both"/>
        <w:rPr>
          <w:rFonts w:ascii="Arial" w:hAnsi="Arial" w:cs="Arial"/>
          <w:sz w:val="20"/>
          <w:szCs w:val="20"/>
        </w:rPr>
      </w:pPr>
      <w:r>
        <w:rPr>
          <w:rFonts w:ascii="Arial" w:hAnsi="Arial" w:cs="Arial"/>
          <w:sz w:val="20"/>
          <w:szCs w:val="20"/>
        </w:rPr>
        <w:t xml:space="preserve">Servisna dela, ki so potrebna zaradi </w:t>
      </w:r>
      <w:r w:rsidRPr="006E3D87">
        <w:rPr>
          <w:rFonts w:ascii="Arial" w:hAnsi="Arial" w:cs="Arial"/>
          <w:sz w:val="20"/>
          <w:szCs w:val="20"/>
          <w:u w:val="single"/>
        </w:rPr>
        <w:t>strojelomov in napačnega ravnanja</w:t>
      </w:r>
      <w:r>
        <w:rPr>
          <w:rFonts w:ascii="Arial" w:hAnsi="Arial" w:cs="Arial"/>
          <w:sz w:val="20"/>
          <w:szCs w:val="20"/>
        </w:rPr>
        <w:t xml:space="preserve"> naročnikovega uporabnika z opremo, ne pomenijo vzdrževalnih del in jih je izvajalec upravičen zaračunati po </w:t>
      </w:r>
      <w:r w:rsidRPr="00B64F5B">
        <w:rPr>
          <w:rFonts w:ascii="Arial" w:hAnsi="Arial" w:cs="Arial"/>
          <w:sz w:val="20"/>
          <w:szCs w:val="20"/>
        </w:rPr>
        <w:t xml:space="preserve">cenah iz njegove </w:t>
      </w:r>
      <w:r w:rsidRPr="009F2E81">
        <w:rPr>
          <w:rFonts w:ascii="Arial" w:hAnsi="Arial" w:cs="Arial"/>
          <w:sz w:val="20"/>
          <w:szCs w:val="20"/>
        </w:rPr>
        <w:t>ponudbe</w:t>
      </w:r>
      <w:r w:rsidR="00616EFC" w:rsidRPr="009F2E81">
        <w:rPr>
          <w:rFonts w:ascii="Arial" w:hAnsi="Arial" w:cs="Arial"/>
          <w:sz w:val="20"/>
          <w:szCs w:val="20"/>
        </w:rPr>
        <w:t>, ki jo poda na vsakokratno povpraševanje uporabnika</w:t>
      </w:r>
      <w:r w:rsidRPr="009F2E81">
        <w:rPr>
          <w:rFonts w:ascii="Arial" w:hAnsi="Arial" w:cs="Arial"/>
          <w:sz w:val="20"/>
          <w:szCs w:val="20"/>
        </w:rPr>
        <w:t>.</w:t>
      </w:r>
      <w:r w:rsidRPr="00B64F5B">
        <w:rPr>
          <w:rFonts w:ascii="Arial" w:hAnsi="Arial" w:cs="Arial"/>
          <w:sz w:val="20"/>
          <w:szCs w:val="20"/>
        </w:rPr>
        <w:t xml:space="preserve"> V primeru</w:t>
      </w:r>
      <w:r>
        <w:rPr>
          <w:rFonts w:ascii="Arial" w:hAnsi="Arial" w:cs="Arial"/>
          <w:sz w:val="20"/>
          <w:szCs w:val="20"/>
        </w:rPr>
        <w:t xml:space="preserve"> menjave morajo cene rezervnih delov odražati realne cene, zato ponudnik v ponudbi predloži cenik rezervnih delov in potrošnega materiala (iz katerega mora biti razvidna veljavnost </w:t>
      </w:r>
      <w:r w:rsidRPr="00B64F5B">
        <w:rPr>
          <w:rFonts w:ascii="Arial" w:hAnsi="Arial" w:cs="Arial"/>
          <w:sz w:val="20"/>
          <w:szCs w:val="20"/>
        </w:rPr>
        <w:t>cenika)</w:t>
      </w:r>
      <w:r w:rsidR="00616EFC" w:rsidRPr="00B64F5B">
        <w:rPr>
          <w:rFonts w:ascii="Arial" w:hAnsi="Arial" w:cs="Arial"/>
          <w:sz w:val="20"/>
          <w:szCs w:val="20"/>
        </w:rPr>
        <w:t>.</w:t>
      </w:r>
    </w:p>
    <w:p w14:paraId="09F6E137" w14:textId="77777777" w:rsidR="00281D83" w:rsidRPr="00281D83" w:rsidRDefault="00281D83" w:rsidP="00281D83">
      <w:pPr>
        <w:ind w:left="709"/>
        <w:jc w:val="both"/>
        <w:rPr>
          <w:rFonts w:ascii="Arial" w:hAnsi="Arial" w:cs="Arial"/>
          <w:b/>
          <w:sz w:val="20"/>
          <w:szCs w:val="20"/>
        </w:rPr>
      </w:pPr>
    </w:p>
    <w:p w14:paraId="5F2AB486" w14:textId="77777777" w:rsidR="00281D83" w:rsidRDefault="00281D83" w:rsidP="00281D83">
      <w:pPr>
        <w:ind w:left="709"/>
        <w:jc w:val="both"/>
        <w:rPr>
          <w:rFonts w:ascii="Arial" w:hAnsi="Arial" w:cs="Arial"/>
          <w:sz w:val="20"/>
          <w:szCs w:val="20"/>
        </w:rPr>
      </w:pPr>
    </w:p>
    <w:p w14:paraId="045C65B4" w14:textId="77777777" w:rsidR="00D02793" w:rsidRDefault="00D02793" w:rsidP="00D02793">
      <w:pPr>
        <w:ind w:left="709"/>
        <w:jc w:val="both"/>
        <w:rPr>
          <w:rFonts w:ascii="Arial" w:hAnsi="Arial" w:cs="Arial"/>
          <w:sz w:val="20"/>
          <w:szCs w:val="20"/>
        </w:rPr>
      </w:pPr>
      <w:r w:rsidRPr="003A698E">
        <w:rPr>
          <w:rFonts w:ascii="Arial" w:hAnsi="Arial" w:cs="Arial"/>
          <w:sz w:val="20"/>
          <w:szCs w:val="20"/>
        </w:rPr>
        <w:t xml:space="preserve">Popolni obseg predmeta </w:t>
      </w:r>
      <w:r>
        <w:rPr>
          <w:rFonts w:ascii="Arial" w:hAnsi="Arial" w:cs="Arial"/>
          <w:sz w:val="20"/>
          <w:szCs w:val="20"/>
        </w:rPr>
        <w:t>javnega naročila</w:t>
      </w:r>
      <w:r w:rsidRPr="003A698E">
        <w:rPr>
          <w:rFonts w:ascii="Arial" w:hAnsi="Arial" w:cs="Arial"/>
          <w:sz w:val="20"/>
          <w:szCs w:val="20"/>
        </w:rPr>
        <w:t xml:space="preserve">, vključno z vsemi relevantnimi tehničnimi podatki, zahtevami in pogoji, je </w:t>
      </w:r>
      <w:r>
        <w:rPr>
          <w:rFonts w:ascii="Arial" w:hAnsi="Arial" w:cs="Arial"/>
          <w:sz w:val="20"/>
          <w:szCs w:val="20"/>
        </w:rPr>
        <w:t>podan</w:t>
      </w:r>
      <w:r w:rsidRPr="003A698E">
        <w:rPr>
          <w:rFonts w:ascii="Arial" w:hAnsi="Arial" w:cs="Arial"/>
          <w:sz w:val="20"/>
          <w:szCs w:val="20"/>
        </w:rPr>
        <w:t xml:space="preserve"> </w:t>
      </w:r>
      <w:r>
        <w:rPr>
          <w:rFonts w:ascii="Arial" w:hAnsi="Arial" w:cs="Arial"/>
          <w:sz w:val="20"/>
          <w:szCs w:val="20"/>
        </w:rPr>
        <w:t>v poglavju II. Posebni del razpisne dokumentacije in v ponudbenem predračunu</w:t>
      </w:r>
      <w:r w:rsidR="00366394">
        <w:rPr>
          <w:rFonts w:ascii="Arial" w:hAnsi="Arial" w:cs="Arial"/>
          <w:sz w:val="20"/>
          <w:szCs w:val="20"/>
        </w:rPr>
        <w:t xml:space="preserve"> za sklop 1</w:t>
      </w:r>
      <w:r>
        <w:rPr>
          <w:rFonts w:ascii="Arial" w:hAnsi="Arial" w:cs="Arial"/>
          <w:sz w:val="20"/>
          <w:szCs w:val="20"/>
        </w:rPr>
        <w:t>.</w:t>
      </w:r>
    </w:p>
    <w:p w14:paraId="67B668E1" w14:textId="77777777" w:rsidR="00D02793" w:rsidRDefault="00D02793" w:rsidP="00D02793">
      <w:pPr>
        <w:ind w:left="709"/>
        <w:jc w:val="both"/>
        <w:rPr>
          <w:rFonts w:ascii="Arial" w:hAnsi="Arial" w:cs="Arial"/>
          <w:sz w:val="20"/>
          <w:szCs w:val="20"/>
        </w:rPr>
      </w:pPr>
    </w:p>
    <w:p w14:paraId="5BE26C4F" w14:textId="77777777" w:rsidR="003A785A" w:rsidRPr="003A785A" w:rsidRDefault="003A785A" w:rsidP="00C10F5C">
      <w:pPr>
        <w:pStyle w:val="Odstavekseznama"/>
        <w:numPr>
          <w:ilvl w:val="1"/>
          <w:numId w:val="11"/>
        </w:numPr>
        <w:ind w:left="709"/>
        <w:rPr>
          <w:rFonts w:cs="Arial"/>
          <w:szCs w:val="20"/>
        </w:rPr>
      </w:pPr>
      <w:r w:rsidRPr="003A785A">
        <w:rPr>
          <w:rFonts w:cs="Arial"/>
          <w:szCs w:val="20"/>
        </w:rPr>
        <w:lastRenderedPageBreak/>
        <w:t>Skupen rok za izvedbo javnega naročila iz sklopa 1 in sklopa 2</w:t>
      </w:r>
      <w:r w:rsidR="00787803">
        <w:rPr>
          <w:rFonts w:cs="Arial"/>
          <w:szCs w:val="20"/>
        </w:rPr>
        <w:t xml:space="preserve"> (razen vzdrževanja opreme v garancijskem roku)</w:t>
      </w:r>
      <w:r w:rsidRPr="003A785A">
        <w:rPr>
          <w:rFonts w:cs="Arial"/>
          <w:szCs w:val="20"/>
        </w:rPr>
        <w:t xml:space="preserve"> je največ </w:t>
      </w:r>
      <w:r w:rsidR="001F1F86">
        <w:rPr>
          <w:rFonts w:cs="Arial"/>
          <w:b/>
          <w:szCs w:val="20"/>
        </w:rPr>
        <w:t>80</w:t>
      </w:r>
      <w:r w:rsidRPr="003A785A">
        <w:rPr>
          <w:rFonts w:cs="Arial"/>
          <w:b/>
          <w:szCs w:val="20"/>
        </w:rPr>
        <w:t xml:space="preserve"> dni</w:t>
      </w:r>
      <w:r w:rsidRPr="003A785A">
        <w:rPr>
          <w:rFonts w:cs="Arial"/>
          <w:szCs w:val="20"/>
        </w:rPr>
        <w:t xml:space="preserve"> od podpisa pogodbe za sklop 2.</w:t>
      </w:r>
      <w:r>
        <w:rPr>
          <w:rFonts w:cs="Arial"/>
          <w:szCs w:val="20"/>
        </w:rPr>
        <w:t xml:space="preserve"> </w:t>
      </w:r>
      <w:r w:rsidRPr="003A785A">
        <w:rPr>
          <w:rFonts w:cs="Arial"/>
          <w:szCs w:val="20"/>
        </w:rPr>
        <w:t>Z namenom tekočega opravljanja pogodbenih del iz sklopa 1 in 2 ter čim manjše obremenitve na delo bolnišničnega osebja in pacientov, ponudn</w:t>
      </w:r>
      <w:r>
        <w:rPr>
          <w:rFonts w:cs="Arial"/>
          <w:szCs w:val="20"/>
        </w:rPr>
        <w:t>ik v ponudbi predloži izpolnjen</w:t>
      </w:r>
      <w:r w:rsidRPr="003A785A">
        <w:rPr>
          <w:rFonts w:cs="Arial"/>
          <w:szCs w:val="20"/>
        </w:rPr>
        <w:t xml:space="preserve"> terminski načrt, iz katerega bo v dnevih razvidno kako bodo dela (iz sklopa 1 in 2) potekala. </w:t>
      </w:r>
    </w:p>
    <w:p w14:paraId="1861F41C" w14:textId="77777777" w:rsidR="003A785A" w:rsidRDefault="003A785A" w:rsidP="003A785A">
      <w:pPr>
        <w:rPr>
          <w:rFonts w:cs="Arial"/>
          <w:szCs w:val="20"/>
        </w:rPr>
      </w:pPr>
    </w:p>
    <w:p w14:paraId="00DE8EBF" w14:textId="77777777" w:rsidR="003A785A" w:rsidRPr="003A785A" w:rsidRDefault="003A785A" w:rsidP="003A785A">
      <w:pPr>
        <w:ind w:left="708"/>
        <w:jc w:val="both"/>
        <w:rPr>
          <w:rFonts w:ascii="Arial" w:hAnsi="Arial" w:cs="Arial"/>
          <w:sz w:val="20"/>
          <w:szCs w:val="20"/>
        </w:rPr>
      </w:pPr>
      <w:r w:rsidRPr="003A785A">
        <w:rPr>
          <w:rFonts w:ascii="Arial" w:hAnsi="Arial" w:cs="Arial"/>
          <w:sz w:val="20"/>
          <w:szCs w:val="20"/>
        </w:rPr>
        <w:t xml:space="preserve">Obdobje izvajanja </w:t>
      </w:r>
      <w:r>
        <w:rPr>
          <w:rFonts w:ascii="Arial" w:hAnsi="Arial" w:cs="Arial"/>
          <w:sz w:val="20"/>
          <w:szCs w:val="20"/>
        </w:rPr>
        <w:t xml:space="preserve">javnega naročila iz sklopa 3 je </w:t>
      </w:r>
      <w:r w:rsidR="009F2E81" w:rsidRPr="009F2E81">
        <w:rPr>
          <w:rFonts w:ascii="Arial" w:hAnsi="Arial" w:cs="Arial"/>
          <w:b/>
          <w:sz w:val="20"/>
          <w:szCs w:val="20"/>
        </w:rPr>
        <w:t>pet (</w:t>
      </w:r>
      <w:r w:rsidRPr="009F2E81">
        <w:rPr>
          <w:rFonts w:ascii="Arial" w:hAnsi="Arial" w:cs="Arial"/>
          <w:b/>
          <w:sz w:val="20"/>
          <w:szCs w:val="20"/>
        </w:rPr>
        <w:t>5</w:t>
      </w:r>
      <w:r w:rsidR="009F2E81">
        <w:rPr>
          <w:rFonts w:ascii="Arial" w:hAnsi="Arial" w:cs="Arial"/>
          <w:b/>
          <w:sz w:val="20"/>
          <w:szCs w:val="20"/>
        </w:rPr>
        <w:t>)</w:t>
      </w:r>
      <w:r w:rsidRPr="003A785A">
        <w:rPr>
          <w:rFonts w:ascii="Arial" w:hAnsi="Arial" w:cs="Arial"/>
          <w:b/>
          <w:sz w:val="20"/>
          <w:szCs w:val="20"/>
        </w:rPr>
        <w:t xml:space="preserve"> let</w:t>
      </w:r>
      <w:r>
        <w:rPr>
          <w:rFonts w:ascii="Arial" w:hAnsi="Arial" w:cs="Arial"/>
          <w:sz w:val="20"/>
          <w:szCs w:val="20"/>
        </w:rPr>
        <w:t xml:space="preserve"> </w:t>
      </w:r>
      <w:r w:rsidRPr="003A785A">
        <w:rPr>
          <w:rFonts w:ascii="Arial" w:hAnsi="Arial" w:cs="Arial"/>
          <w:sz w:val="20"/>
          <w:szCs w:val="20"/>
        </w:rPr>
        <w:t>po izteku garancijskega roka</w:t>
      </w:r>
      <w:r>
        <w:rPr>
          <w:rFonts w:ascii="Arial" w:hAnsi="Arial" w:cs="Arial"/>
          <w:sz w:val="20"/>
          <w:szCs w:val="20"/>
        </w:rPr>
        <w:t>.</w:t>
      </w:r>
    </w:p>
    <w:p w14:paraId="7516EE2E" w14:textId="77777777" w:rsidR="003A785A" w:rsidRDefault="003A785A" w:rsidP="00D02793">
      <w:pPr>
        <w:pStyle w:val="Odstavekseznama"/>
        <w:ind w:left="708"/>
        <w:rPr>
          <w:rFonts w:cs="Arial"/>
          <w:szCs w:val="20"/>
        </w:rPr>
      </w:pPr>
    </w:p>
    <w:p w14:paraId="0BBC4EC8" w14:textId="77777777" w:rsidR="000E05DD" w:rsidRPr="00F609BF" w:rsidRDefault="000E05DD" w:rsidP="00C10F5C">
      <w:pPr>
        <w:pStyle w:val="Odstavekseznama"/>
        <w:numPr>
          <w:ilvl w:val="1"/>
          <w:numId w:val="11"/>
        </w:numPr>
        <w:ind w:left="709"/>
        <w:rPr>
          <w:rFonts w:cs="Arial"/>
          <w:szCs w:val="20"/>
        </w:rPr>
      </w:pPr>
      <w:r w:rsidRPr="00F609BF">
        <w:rPr>
          <w:rFonts w:cs="Arial"/>
          <w:szCs w:val="20"/>
        </w:rPr>
        <w:t>Za oddajo predmetnega naročila se v skladu s 40. členom ZJN-3 izvede odprti postopek.</w:t>
      </w:r>
    </w:p>
    <w:p w14:paraId="5226F53E" w14:textId="77777777" w:rsidR="000E05DD" w:rsidRDefault="000E05DD" w:rsidP="000E05DD">
      <w:pPr>
        <w:ind w:left="708"/>
        <w:jc w:val="both"/>
        <w:rPr>
          <w:rFonts w:ascii="Arial" w:hAnsi="Arial" w:cs="Arial"/>
          <w:sz w:val="20"/>
          <w:szCs w:val="20"/>
        </w:rPr>
      </w:pPr>
    </w:p>
    <w:p w14:paraId="3B9B3A45" w14:textId="77777777" w:rsidR="000E05DD" w:rsidRPr="005F008F" w:rsidRDefault="000E05DD" w:rsidP="000E05DD">
      <w:pPr>
        <w:ind w:left="708"/>
        <w:jc w:val="both"/>
        <w:rPr>
          <w:rFonts w:ascii="Arial" w:hAnsi="Arial" w:cs="Arial"/>
          <w:b/>
          <w:sz w:val="20"/>
          <w:szCs w:val="20"/>
        </w:rPr>
      </w:pPr>
      <w:r>
        <w:rPr>
          <w:rFonts w:ascii="Arial" w:hAnsi="Arial" w:cs="Arial"/>
          <w:sz w:val="20"/>
          <w:szCs w:val="20"/>
        </w:rPr>
        <w:t>Ponudnik mora</w:t>
      </w:r>
      <w:r w:rsidR="005F008F">
        <w:rPr>
          <w:rFonts w:ascii="Arial" w:hAnsi="Arial" w:cs="Arial"/>
          <w:sz w:val="20"/>
          <w:szCs w:val="20"/>
        </w:rPr>
        <w:t xml:space="preserve"> </w:t>
      </w:r>
      <w:r>
        <w:rPr>
          <w:rFonts w:ascii="Arial" w:hAnsi="Arial" w:cs="Arial"/>
          <w:sz w:val="20"/>
          <w:szCs w:val="20"/>
        </w:rPr>
        <w:t xml:space="preserve">ponuditi predmet javnega naročila v celoti in ne more ponuditi posameznih postavk </w:t>
      </w:r>
      <w:r w:rsidR="001A393F">
        <w:rPr>
          <w:rFonts w:ascii="Arial" w:hAnsi="Arial" w:cs="Arial"/>
          <w:sz w:val="20"/>
          <w:szCs w:val="20"/>
        </w:rPr>
        <w:t>ali</w:t>
      </w:r>
      <w:r>
        <w:rPr>
          <w:rFonts w:ascii="Arial" w:hAnsi="Arial" w:cs="Arial"/>
          <w:sz w:val="20"/>
          <w:szCs w:val="20"/>
        </w:rPr>
        <w:t xml:space="preserve"> </w:t>
      </w:r>
      <w:r w:rsidR="005F008F">
        <w:rPr>
          <w:rFonts w:ascii="Arial" w:hAnsi="Arial" w:cs="Arial"/>
          <w:sz w:val="20"/>
          <w:szCs w:val="20"/>
        </w:rPr>
        <w:t>dela</w:t>
      </w:r>
      <w:r>
        <w:rPr>
          <w:rFonts w:ascii="Arial" w:hAnsi="Arial" w:cs="Arial"/>
          <w:sz w:val="20"/>
          <w:szCs w:val="20"/>
        </w:rPr>
        <w:t xml:space="preserve"> predmeta naročila. </w:t>
      </w:r>
      <w:r w:rsidR="005F008F">
        <w:rPr>
          <w:rFonts w:ascii="Arial" w:hAnsi="Arial" w:cs="Arial"/>
          <w:b/>
          <w:sz w:val="20"/>
          <w:szCs w:val="20"/>
        </w:rPr>
        <w:t xml:space="preserve">Prav tako mora ponudnik zaradi neposredne </w:t>
      </w:r>
      <w:r w:rsidR="005F008F" w:rsidRPr="005F008F">
        <w:rPr>
          <w:rFonts w:ascii="Arial" w:hAnsi="Arial" w:cs="Arial"/>
          <w:b/>
          <w:sz w:val="20"/>
          <w:szCs w:val="20"/>
        </w:rPr>
        <w:t>časovne in vsebinske</w:t>
      </w:r>
      <w:r w:rsidR="005F008F">
        <w:rPr>
          <w:rFonts w:ascii="Arial" w:hAnsi="Arial" w:cs="Arial"/>
          <w:sz w:val="20"/>
          <w:szCs w:val="20"/>
        </w:rPr>
        <w:t xml:space="preserve"> </w:t>
      </w:r>
      <w:r w:rsidR="005F008F">
        <w:rPr>
          <w:rFonts w:ascii="Arial" w:hAnsi="Arial" w:cs="Arial"/>
          <w:b/>
          <w:sz w:val="20"/>
          <w:szCs w:val="20"/>
        </w:rPr>
        <w:t>povezanosti vseh treh sklopov ponuditi ponudbo za vse tri sklope.</w:t>
      </w:r>
    </w:p>
    <w:p w14:paraId="4D172E60" w14:textId="77777777" w:rsidR="000E05DD" w:rsidRDefault="000E05DD" w:rsidP="00717276">
      <w:pPr>
        <w:rPr>
          <w:rFonts w:ascii="Arial" w:hAnsi="Arial" w:cs="Arial"/>
          <w:sz w:val="20"/>
          <w:szCs w:val="20"/>
        </w:rPr>
      </w:pPr>
    </w:p>
    <w:p w14:paraId="0D5AF364" w14:textId="77777777" w:rsidR="005F008F" w:rsidRPr="008A1AB5" w:rsidRDefault="005F008F" w:rsidP="005F008F">
      <w:pPr>
        <w:shd w:val="clear" w:color="auto" w:fill="FFFFFF" w:themeFill="background1"/>
        <w:spacing w:line="260" w:lineRule="exact"/>
        <w:ind w:left="708"/>
        <w:jc w:val="both"/>
        <w:rPr>
          <w:rFonts w:ascii="Arial" w:hAnsi="Arial" w:cs="Arial"/>
          <w:sz w:val="20"/>
          <w:szCs w:val="20"/>
        </w:rPr>
      </w:pPr>
      <w:r>
        <w:rPr>
          <w:rFonts w:ascii="Arial" w:hAnsi="Arial" w:cs="Arial"/>
          <w:sz w:val="20"/>
          <w:szCs w:val="20"/>
        </w:rPr>
        <w:t>Ministrstvo za zdravje</w:t>
      </w:r>
      <w:r w:rsidRPr="008A1AB5">
        <w:rPr>
          <w:rFonts w:ascii="Arial" w:hAnsi="Arial" w:cs="Arial"/>
          <w:sz w:val="20"/>
          <w:szCs w:val="20"/>
        </w:rPr>
        <w:t xml:space="preserve"> in </w:t>
      </w:r>
      <w:r>
        <w:rPr>
          <w:rFonts w:ascii="Arial" w:hAnsi="Arial" w:cs="Arial"/>
          <w:sz w:val="20"/>
          <w:szCs w:val="20"/>
        </w:rPr>
        <w:t>SB Trbovlje</w:t>
      </w:r>
      <w:r w:rsidRPr="008A1AB5">
        <w:rPr>
          <w:rFonts w:ascii="Arial" w:hAnsi="Arial" w:cs="Arial"/>
          <w:sz w:val="20"/>
          <w:szCs w:val="20"/>
        </w:rPr>
        <w:t xml:space="preserve"> bosta z najugodnejšim ponudnikom, katerega ponudba bo dopustna, sklenila pogodbe za izvedbo predmeta javnega naročila</w:t>
      </w:r>
      <w:r w:rsidR="009F2E81">
        <w:rPr>
          <w:rFonts w:ascii="Arial" w:hAnsi="Arial" w:cs="Arial"/>
          <w:sz w:val="20"/>
          <w:szCs w:val="20"/>
        </w:rPr>
        <w:t>, kot je opredeljeno v točki 13</w:t>
      </w:r>
      <w:r w:rsidRPr="008A1AB5">
        <w:rPr>
          <w:rFonts w:ascii="Arial" w:hAnsi="Arial" w:cs="Arial"/>
          <w:sz w:val="20"/>
          <w:szCs w:val="20"/>
        </w:rPr>
        <w:t xml:space="preserve">. </w:t>
      </w:r>
    </w:p>
    <w:p w14:paraId="753806FC" w14:textId="77777777" w:rsidR="005F008F" w:rsidRDefault="005F008F" w:rsidP="00717276">
      <w:pPr>
        <w:rPr>
          <w:rFonts w:ascii="Arial" w:hAnsi="Arial" w:cs="Arial"/>
          <w:sz w:val="20"/>
          <w:szCs w:val="20"/>
        </w:rPr>
      </w:pPr>
    </w:p>
    <w:p w14:paraId="0170F294" w14:textId="77777777" w:rsidR="000E05DD" w:rsidRPr="00AB7318" w:rsidRDefault="000E05DD" w:rsidP="00C10F5C">
      <w:pPr>
        <w:pStyle w:val="Odstavekseznama"/>
        <w:numPr>
          <w:ilvl w:val="1"/>
          <w:numId w:val="11"/>
        </w:numPr>
        <w:ind w:left="709"/>
        <w:rPr>
          <w:rFonts w:cs="Arial"/>
          <w:szCs w:val="20"/>
        </w:rPr>
      </w:pPr>
      <w:r w:rsidRPr="00AB7318">
        <w:rPr>
          <w:rFonts w:cs="Arial"/>
          <w:szCs w:val="20"/>
        </w:rPr>
        <w:t>Vsi stroški priprave in predložitve ponudbene dokumentacije bremenijo ponudnika. Ponudba mora biti v celoti pripravljena v skladu s to</w:t>
      </w:r>
      <w:r w:rsidR="00CF0708" w:rsidRPr="00AB7318">
        <w:rPr>
          <w:rFonts w:cs="Arial"/>
          <w:szCs w:val="20"/>
        </w:rPr>
        <w:t xml:space="preserve"> razpisno</w:t>
      </w:r>
      <w:r w:rsidRPr="00AB7318">
        <w:rPr>
          <w:rFonts w:cs="Arial"/>
          <w:szCs w:val="20"/>
        </w:rPr>
        <w:t xml:space="preserve"> dokumentacijo in mora izpolnjevati vse zahteve oziroma pogoje za sodelovanje v postopku predmetnega javnega naročila.</w:t>
      </w:r>
    </w:p>
    <w:p w14:paraId="6516C326" w14:textId="77777777" w:rsidR="000E05DD" w:rsidRDefault="000E05DD" w:rsidP="00717276">
      <w:pPr>
        <w:rPr>
          <w:rFonts w:ascii="Arial" w:hAnsi="Arial" w:cs="Arial"/>
          <w:sz w:val="20"/>
          <w:szCs w:val="20"/>
        </w:rPr>
      </w:pPr>
    </w:p>
    <w:p w14:paraId="3549692A" w14:textId="77777777" w:rsidR="005F008F" w:rsidRDefault="005F008F" w:rsidP="00717276">
      <w:pPr>
        <w:rPr>
          <w:rFonts w:ascii="Arial" w:hAnsi="Arial" w:cs="Arial"/>
          <w:sz w:val="20"/>
          <w:szCs w:val="20"/>
        </w:rPr>
      </w:pPr>
    </w:p>
    <w:p w14:paraId="5C5445D3" w14:textId="77777777" w:rsidR="000E05DD" w:rsidRPr="003643C4" w:rsidRDefault="000E05DD" w:rsidP="00C10F5C">
      <w:pPr>
        <w:pStyle w:val="PODNASLOVI"/>
        <w:numPr>
          <w:ilvl w:val="0"/>
          <w:numId w:val="14"/>
        </w:numPr>
        <w:rPr>
          <w:rFonts w:cs="Arial"/>
        </w:rPr>
      </w:pPr>
      <w:bookmarkStart w:id="5" w:name="_Toc107557339"/>
      <w:r w:rsidRPr="003643C4">
        <w:rPr>
          <w:rFonts w:cs="Arial"/>
        </w:rPr>
        <w:t>ROK IN NAČIN PREDLOŽITVE PONUDBE</w:t>
      </w:r>
      <w:bookmarkEnd w:id="5"/>
    </w:p>
    <w:p w14:paraId="28079A21" w14:textId="77777777" w:rsidR="000E05DD" w:rsidRDefault="000E05DD" w:rsidP="00717276">
      <w:pPr>
        <w:rPr>
          <w:rFonts w:ascii="Arial" w:hAnsi="Arial" w:cs="Arial"/>
          <w:sz w:val="20"/>
          <w:szCs w:val="20"/>
        </w:rPr>
      </w:pPr>
    </w:p>
    <w:p w14:paraId="46B09BBC" w14:textId="77777777" w:rsidR="004D1340" w:rsidRPr="004D1340" w:rsidRDefault="004D1340" w:rsidP="004D1340">
      <w:pPr>
        <w:spacing w:line="260" w:lineRule="exact"/>
        <w:jc w:val="both"/>
        <w:rPr>
          <w:rFonts w:ascii="Arial" w:hAnsi="Arial" w:cs="Arial"/>
          <w:sz w:val="20"/>
          <w:szCs w:val="20"/>
        </w:rPr>
      </w:pPr>
      <w:r w:rsidRPr="004D1340">
        <w:rPr>
          <w:rFonts w:ascii="Arial" w:hAnsi="Arial" w:cs="Arial"/>
          <w:sz w:val="20"/>
          <w:szCs w:val="20"/>
        </w:rPr>
        <w:t>Ponudniki ponudbe predložijo izključno elektronsko, kar pomeni, da svoje ponudbe</w:t>
      </w:r>
      <w:r w:rsidR="00AB7318">
        <w:rPr>
          <w:rFonts w:ascii="Arial" w:hAnsi="Arial" w:cs="Arial"/>
          <w:sz w:val="20"/>
          <w:szCs w:val="20"/>
        </w:rPr>
        <w:t xml:space="preserve"> v celoti</w:t>
      </w:r>
      <w:r w:rsidRPr="004D1340">
        <w:rPr>
          <w:rFonts w:ascii="Arial" w:hAnsi="Arial" w:cs="Arial"/>
          <w:sz w:val="20"/>
          <w:szCs w:val="20"/>
        </w:rPr>
        <w:t xml:space="preserv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w:t>
      </w:r>
    </w:p>
    <w:p w14:paraId="00535A89" w14:textId="77777777" w:rsidR="004D1340" w:rsidRPr="004D1340" w:rsidRDefault="004D1340" w:rsidP="004D1340">
      <w:pPr>
        <w:spacing w:line="260" w:lineRule="exact"/>
        <w:jc w:val="both"/>
        <w:rPr>
          <w:rFonts w:ascii="Arial" w:hAnsi="Arial" w:cs="Arial"/>
          <w:sz w:val="20"/>
          <w:szCs w:val="20"/>
        </w:rPr>
      </w:pPr>
    </w:p>
    <w:p w14:paraId="18C4E814" w14:textId="77777777" w:rsidR="004D1340" w:rsidRPr="004D1340" w:rsidRDefault="004D1340" w:rsidP="004D1340">
      <w:pPr>
        <w:spacing w:line="260" w:lineRule="exact"/>
        <w:jc w:val="both"/>
        <w:rPr>
          <w:rFonts w:ascii="Arial" w:hAnsi="Arial" w:cs="Arial"/>
          <w:sz w:val="20"/>
          <w:szCs w:val="20"/>
        </w:rPr>
      </w:pPr>
      <w:r w:rsidRPr="004D1340">
        <w:rPr>
          <w:rFonts w:ascii="Arial" w:hAnsi="Arial" w:cs="Arial"/>
          <w:sz w:val="20"/>
          <w:szCs w:val="20"/>
        </w:rPr>
        <w:t>Ponudnik se mora pred oddajo ponudbe registrirati na spletnem naslovu https://ejn.gov.si/eJN2, v skladu z Navodili za uporabo e-JN. Če je ponudnik že registriran v informacijski sistem e-JN, se v aplikacijo prijavi na istem naslovu.</w:t>
      </w:r>
    </w:p>
    <w:p w14:paraId="5508047C" w14:textId="77777777" w:rsidR="004D1340" w:rsidRPr="004D1340" w:rsidRDefault="004D1340" w:rsidP="004D1340">
      <w:pPr>
        <w:spacing w:line="260" w:lineRule="exact"/>
        <w:jc w:val="both"/>
        <w:rPr>
          <w:rFonts w:ascii="Arial" w:hAnsi="Arial" w:cs="Arial"/>
          <w:sz w:val="20"/>
          <w:szCs w:val="20"/>
        </w:rPr>
      </w:pPr>
    </w:p>
    <w:p w14:paraId="2FA0DA40" w14:textId="77777777" w:rsidR="004D1340" w:rsidRPr="004D1340" w:rsidRDefault="004D1340" w:rsidP="004D1340">
      <w:pPr>
        <w:spacing w:line="260" w:lineRule="exact"/>
        <w:jc w:val="both"/>
        <w:rPr>
          <w:rFonts w:ascii="Arial" w:hAnsi="Arial" w:cs="Arial"/>
          <w:sz w:val="20"/>
          <w:szCs w:val="20"/>
        </w:rPr>
      </w:pPr>
      <w:r w:rsidRPr="004D1340">
        <w:rPr>
          <w:rFonts w:ascii="Arial" w:hAnsi="Arial" w:cs="Arial"/>
          <w:sz w:val="20"/>
          <w:szCs w:val="20"/>
        </w:rPr>
        <w:t>Za oddajo ponudb je zahtevano eno od s strani kvalificiranega overitelja izdano digitalno potrdilo: SIGEN-CA (www.sigen-ca.si), POŠTA®CA (postarca.posta.si), HALCOM-CA (www.halcom.si), AC NLB (</w:t>
      </w:r>
      <w:hyperlink r:id="rId8" w:history="1">
        <w:r w:rsidRPr="004D1340">
          <w:rPr>
            <w:rStyle w:val="Hiperpovezava"/>
            <w:rFonts w:ascii="Arial" w:hAnsi="Arial" w:cs="Arial"/>
            <w:color w:val="auto"/>
            <w:sz w:val="20"/>
            <w:szCs w:val="20"/>
            <w:u w:val="none"/>
          </w:rPr>
          <w:t>www.nlb.si</w:t>
        </w:r>
      </w:hyperlink>
      <w:r w:rsidRPr="004D1340">
        <w:rPr>
          <w:rFonts w:ascii="Arial" w:hAnsi="Arial" w:cs="Arial"/>
          <w:sz w:val="20"/>
          <w:szCs w:val="20"/>
        </w:rPr>
        <w:t xml:space="preserve">). </w:t>
      </w:r>
    </w:p>
    <w:p w14:paraId="48E1A70F" w14:textId="77777777" w:rsidR="004D1340" w:rsidRPr="004D1340" w:rsidRDefault="004D1340" w:rsidP="004D1340">
      <w:pPr>
        <w:spacing w:line="260" w:lineRule="exact"/>
        <w:jc w:val="both"/>
        <w:rPr>
          <w:rFonts w:ascii="Arial" w:hAnsi="Arial" w:cs="Arial"/>
          <w:sz w:val="20"/>
          <w:szCs w:val="20"/>
        </w:rPr>
      </w:pPr>
    </w:p>
    <w:p w14:paraId="13D2D42D" w14:textId="77777777" w:rsidR="004D1340" w:rsidRPr="004D1340" w:rsidRDefault="004D1340" w:rsidP="004D1340">
      <w:pPr>
        <w:spacing w:line="260" w:lineRule="exact"/>
        <w:jc w:val="both"/>
        <w:rPr>
          <w:rFonts w:ascii="Arial" w:hAnsi="Arial" w:cs="Arial"/>
          <w:sz w:val="20"/>
          <w:szCs w:val="20"/>
        </w:rPr>
      </w:pPr>
      <w:r w:rsidRPr="004D1340">
        <w:rPr>
          <w:rFonts w:ascii="Arial" w:hAnsi="Arial" w:cs="Arial"/>
          <w:sz w:val="20"/>
          <w:szCs w:val="20"/>
        </w:rPr>
        <w:t xml:space="preserve">Ponudba se šteje za pravočasno oddano, če jo naročnik prejme preko sistema e-JN https://ejn.gov.si/eJN2 </w:t>
      </w:r>
      <w:r w:rsidRPr="004D1340">
        <w:rPr>
          <w:rFonts w:ascii="Arial" w:hAnsi="Arial" w:cs="Arial"/>
          <w:b/>
          <w:sz w:val="20"/>
          <w:szCs w:val="20"/>
        </w:rPr>
        <w:t>najkasneje do roka za oddajo ponudb, navedenega v objavi javnega naročila na portalu javnih naročil</w:t>
      </w:r>
      <w:r w:rsidRPr="004D1340">
        <w:rPr>
          <w:rFonts w:ascii="Arial" w:hAnsi="Arial" w:cs="Arial"/>
          <w:sz w:val="20"/>
          <w:szCs w:val="20"/>
        </w:rPr>
        <w:t xml:space="preserve">. Za oddano ponudbo se šteje ponudba, ki je v informacijskem sistemu e-JN označena s statusom »ODDANO«. </w:t>
      </w:r>
    </w:p>
    <w:p w14:paraId="1A228124" w14:textId="77777777" w:rsidR="004D1340" w:rsidRPr="004D1340" w:rsidRDefault="004D1340" w:rsidP="004D1340">
      <w:pPr>
        <w:spacing w:line="260" w:lineRule="exact"/>
        <w:jc w:val="both"/>
        <w:rPr>
          <w:rFonts w:ascii="Arial" w:hAnsi="Arial" w:cs="Arial"/>
          <w:sz w:val="20"/>
          <w:szCs w:val="20"/>
        </w:rPr>
      </w:pPr>
    </w:p>
    <w:p w14:paraId="38C0FDCC" w14:textId="77777777" w:rsidR="004D1340" w:rsidRPr="004D1340" w:rsidRDefault="004D1340" w:rsidP="004D1340">
      <w:pPr>
        <w:spacing w:line="260" w:lineRule="exact"/>
        <w:jc w:val="both"/>
        <w:rPr>
          <w:rFonts w:ascii="Arial" w:hAnsi="Arial" w:cs="Arial"/>
          <w:sz w:val="20"/>
          <w:szCs w:val="20"/>
        </w:rPr>
      </w:pPr>
      <w:r w:rsidRPr="004D1340">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D54C08" w14:textId="77777777" w:rsidR="004D1340" w:rsidRPr="004D1340" w:rsidRDefault="004D1340" w:rsidP="004D1340">
      <w:pPr>
        <w:spacing w:line="260" w:lineRule="exact"/>
        <w:jc w:val="both"/>
        <w:rPr>
          <w:rFonts w:ascii="Arial" w:hAnsi="Arial" w:cs="Arial"/>
          <w:sz w:val="20"/>
          <w:szCs w:val="20"/>
        </w:rPr>
      </w:pPr>
    </w:p>
    <w:p w14:paraId="37D2AF57" w14:textId="77777777" w:rsidR="00AB7318" w:rsidRDefault="004D1340" w:rsidP="004D1340">
      <w:pPr>
        <w:spacing w:line="260" w:lineRule="exact"/>
        <w:jc w:val="both"/>
        <w:rPr>
          <w:rFonts w:ascii="Arial" w:hAnsi="Arial" w:cs="Arial"/>
          <w:sz w:val="20"/>
          <w:szCs w:val="20"/>
        </w:rPr>
      </w:pPr>
      <w:r w:rsidRPr="004D1340">
        <w:rPr>
          <w:rFonts w:ascii="Arial" w:hAnsi="Arial" w:cs="Arial"/>
          <w:sz w:val="20"/>
          <w:szCs w:val="20"/>
        </w:rPr>
        <w:t xml:space="preserve">Po preteku roka za predložitev ponudb ponudbe ne bo več mogoče oddati. </w:t>
      </w:r>
    </w:p>
    <w:p w14:paraId="289D6DAE" w14:textId="77777777" w:rsidR="00AB7318" w:rsidRDefault="00AB7318" w:rsidP="004D1340">
      <w:pPr>
        <w:spacing w:line="260" w:lineRule="exact"/>
        <w:jc w:val="both"/>
        <w:rPr>
          <w:rFonts w:ascii="Arial" w:hAnsi="Arial" w:cs="Arial"/>
          <w:sz w:val="20"/>
          <w:szCs w:val="20"/>
        </w:rPr>
      </w:pPr>
    </w:p>
    <w:p w14:paraId="3A857438" w14:textId="77777777" w:rsidR="00810855" w:rsidRDefault="004D1340" w:rsidP="004D1340">
      <w:pPr>
        <w:spacing w:line="260" w:lineRule="exact"/>
        <w:jc w:val="both"/>
        <w:rPr>
          <w:rFonts w:ascii="Arial" w:hAnsi="Arial" w:cs="Arial"/>
          <w:sz w:val="20"/>
          <w:szCs w:val="20"/>
        </w:rPr>
      </w:pPr>
      <w:r w:rsidRPr="004D1340">
        <w:rPr>
          <w:rFonts w:ascii="Arial" w:hAnsi="Arial" w:cs="Arial"/>
          <w:sz w:val="20"/>
          <w:szCs w:val="20"/>
        </w:rPr>
        <w:t>Dostop do povezave za oddajo elektronske ponudbe v tem postopku javnega naročila je na</w:t>
      </w:r>
      <w:r w:rsidR="00AB7318">
        <w:rPr>
          <w:rFonts w:ascii="Arial" w:hAnsi="Arial" w:cs="Arial"/>
          <w:sz w:val="20"/>
          <w:szCs w:val="20"/>
        </w:rPr>
        <w:t xml:space="preserve">veden </w:t>
      </w:r>
      <w:r w:rsidR="00810855">
        <w:rPr>
          <w:rFonts w:ascii="Arial" w:hAnsi="Arial" w:cs="Arial"/>
          <w:sz w:val="20"/>
          <w:szCs w:val="20"/>
        </w:rPr>
        <w:t>v objavi javnega naročila na portalu javnih naročil.</w:t>
      </w:r>
      <w:r w:rsidRPr="004D1340">
        <w:rPr>
          <w:rFonts w:ascii="Arial" w:hAnsi="Arial" w:cs="Arial"/>
          <w:sz w:val="20"/>
          <w:szCs w:val="20"/>
        </w:rPr>
        <w:t xml:space="preserve"> </w:t>
      </w:r>
    </w:p>
    <w:p w14:paraId="2CC8512D" w14:textId="77777777" w:rsidR="000E05DD" w:rsidRDefault="000E05DD" w:rsidP="00717276">
      <w:pPr>
        <w:rPr>
          <w:rFonts w:ascii="Arial" w:hAnsi="Arial" w:cs="Arial"/>
          <w:sz w:val="20"/>
          <w:szCs w:val="20"/>
        </w:rPr>
      </w:pPr>
    </w:p>
    <w:p w14:paraId="1BDEF41B" w14:textId="77777777" w:rsidR="004D1340" w:rsidRDefault="004D1340" w:rsidP="00717276">
      <w:pPr>
        <w:rPr>
          <w:rFonts w:ascii="Arial" w:hAnsi="Arial" w:cs="Arial"/>
          <w:sz w:val="20"/>
          <w:szCs w:val="20"/>
        </w:rPr>
      </w:pPr>
    </w:p>
    <w:p w14:paraId="53477198" w14:textId="77777777" w:rsidR="004D1340" w:rsidRPr="007F5E24" w:rsidRDefault="004D1340" w:rsidP="00C10F5C">
      <w:pPr>
        <w:pStyle w:val="PODNASLOVI"/>
        <w:numPr>
          <w:ilvl w:val="0"/>
          <w:numId w:val="14"/>
        </w:numPr>
        <w:rPr>
          <w:rFonts w:cs="Arial"/>
        </w:rPr>
      </w:pPr>
      <w:bookmarkStart w:id="6" w:name="_Toc107557340"/>
      <w:r w:rsidRPr="007F5E24">
        <w:rPr>
          <w:rFonts w:cs="Arial"/>
        </w:rPr>
        <w:t>ODPIRANJE PONUDB</w:t>
      </w:r>
      <w:bookmarkEnd w:id="6"/>
    </w:p>
    <w:p w14:paraId="76DDC07D" w14:textId="77777777" w:rsidR="004D1340" w:rsidRDefault="004D1340" w:rsidP="004D1340">
      <w:pPr>
        <w:rPr>
          <w:rFonts w:ascii="Arial" w:hAnsi="Arial" w:cs="Arial"/>
          <w:sz w:val="20"/>
          <w:szCs w:val="20"/>
        </w:rPr>
      </w:pPr>
    </w:p>
    <w:p w14:paraId="342E674F" w14:textId="77777777" w:rsidR="004D1340" w:rsidRPr="00ED4593" w:rsidRDefault="004D1340" w:rsidP="004D1340">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9"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733E0AC0" w14:textId="77777777" w:rsidR="004D1340" w:rsidRPr="00ED4593" w:rsidRDefault="004D1340" w:rsidP="004D1340">
      <w:pPr>
        <w:spacing w:line="260" w:lineRule="exact"/>
        <w:jc w:val="both"/>
        <w:rPr>
          <w:rFonts w:ascii="Arial" w:hAnsi="Arial" w:cs="Arial"/>
          <w:color w:val="000000" w:themeColor="text1"/>
          <w:sz w:val="20"/>
          <w:szCs w:val="20"/>
        </w:rPr>
      </w:pPr>
    </w:p>
    <w:p w14:paraId="2E2F6BC6" w14:textId="77777777" w:rsidR="004D1340" w:rsidRPr="00ED4593" w:rsidRDefault="004D1340" w:rsidP="004D134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w:t>
      </w:r>
      <w:r>
        <w:rPr>
          <w:rFonts w:ascii="Arial" w:hAnsi="Arial" w:cs="Arial"/>
          <w:color w:val="000000" w:themeColor="text1"/>
          <w:sz w:val="20"/>
          <w:szCs w:val="20"/>
        </w:rPr>
        <w:t>, prikaže podatke o ponudniku</w:t>
      </w:r>
      <w:r w:rsidRPr="00ED4593">
        <w:rPr>
          <w:rFonts w:ascii="Arial" w:hAnsi="Arial" w:cs="Arial"/>
          <w:color w:val="000000" w:themeColor="text1"/>
          <w:sz w:val="20"/>
          <w:szCs w:val="20"/>
        </w:rPr>
        <w:t xml:space="preserv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6C4666DD" w14:textId="77777777" w:rsidR="004D1340" w:rsidRDefault="004D1340" w:rsidP="00717276">
      <w:pPr>
        <w:rPr>
          <w:rFonts w:ascii="Arial" w:hAnsi="Arial" w:cs="Arial"/>
          <w:sz w:val="20"/>
          <w:szCs w:val="20"/>
        </w:rPr>
      </w:pPr>
    </w:p>
    <w:p w14:paraId="63E5279E" w14:textId="77777777" w:rsidR="004D1340" w:rsidRDefault="004D1340" w:rsidP="00717276">
      <w:pPr>
        <w:rPr>
          <w:rFonts w:ascii="Arial" w:hAnsi="Arial" w:cs="Arial"/>
          <w:sz w:val="20"/>
          <w:szCs w:val="20"/>
        </w:rPr>
      </w:pPr>
    </w:p>
    <w:p w14:paraId="692DB1A3" w14:textId="77777777" w:rsidR="00FC4F79" w:rsidRPr="007F5E24" w:rsidRDefault="00FC4F79" w:rsidP="00C10F5C">
      <w:pPr>
        <w:pStyle w:val="PODNASLOVI"/>
        <w:numPr>
          <w:ilvl w:val="0"/>
          <w:numId w:val="14"/>
        </w:numPr>
        <w:rPr>
          <w:rFonts w:cs="Arial"/>
        </w:rPr>
      </w:pPr>
      <w:bookmarkStart w:id="7" w:name="_Toc107557341"/>
      <w:r>
        <w:rPr>
          <w:rFonts w:cs="Arial"/>
        </w:rPr>
        <w:t>PRAVNA PODLAGA ZA IZVEDBO JAVNEGA NAROČILA</w:t>
      </w:r>
      <w:bookmarkEnd w:id="7"/>
    </w:p>
    <w:p w14:paraId="1904A0DF" w14:textId="77777777" w:rsidR="00FC4F79" w:rsidRDefault="00FC4F79" w:rsidP="00FC4F79">
      <w:pPr>
        <w:rPr>
          <w:rFonts w:ascii="Arial" w:hAnsi="Arial" w:cs="Arial"/>
          <w:sz w:val="20"/>
          <w:szCs w:val="20"/>
        </w:rPr>
      </w:pPr>
    </w:p>
    <w:p w14:paraId="619C38A4" w14:textId="77777777" w:rsidR="00FC4F79" w:rsidRPr="001509C8" w:rsidRDefault="00FC4F79" w:rsidP="00FC4F79">
      <w:pPr>
        <w:jc w:val="both"/>
        <w:rPr>
          <w:rFonts w:ascii="Arial" w:hAnsi="Arial" w:cs="Arial"/>
          <w:sz w:val="20"/>
          <w:szCs w:val="20"/>
        </w:rPr>
      </w:pPr>
      <w:r w:rsidRPr="001509C8">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14:paraId="4135DD2B" w14:textId="77777777" w:rsidR="00FC4F79" w:rsidRDefault="00FC4F79" w:rsidP="00717276">
      <w:pPr>
        <w:rPr>
          <w:rFonts w:ascii="Arial" w:hAnsi="Arial" w:cs="Arial"/>
          <w:sz w:val="20"/>
          <w:szCs w:val="20"/>
        </w:rPr>
      </w:pPr>
    </w:p>
    <w:p w14:paraId="4A72A28C" w14:textId="77777777" w:rsidR="00FC4F79" w:rsidRDefault="00FC4F79" w:rsidP="00717276">
      <w:pPr>
        <w:rPr>
          <w:rFonts w:ascii="Arial" w:hAnsi="Arial" w:cs="Arial"/>
          <w:sz w:val="20"/>
          <w:szCs w:val="20"/>
        </w:rPr>
      </w:pPr>
    </w:p>
    <w:p w14:paraId="2AD2AC3A" w14:textId="77777777" w:rsidR="00FC4F79" w:rsidRPr="00717276" w:rsidRDefault="00FC4F79" w:rsidP="00C10F5C">
      <w:pPr>
        <w:pStyle w:val="PODNASLOVI"/>
        <w:numPr>
          <w:ilvl w:val="0"/>
          <w:numId w:val="14"/>
        </w:numPr>
        <w:rPr>
          <w:rFonts w:cs="Arial"/>
        </w:rPr>
      </w:pPr>
      <w:bookmarkStart w:id="8" w:name="_Toc107557342"/>
      <w:r>
        <w:rPr>
          <w:rFonts w:cs="Arial"/>
        </w:rPr>
        <w:t>TEMELJNA PRAVILA POSLOVANJA</w:t>
      </w:r>
      <w:bookmarkEnd w:id="8"/>
    </w:p>
    <w:p w14:paraId="6F25FEF7" w14:textId="77777777" w:rsidR="00FC4F79" w:rsidRPr="00717276" w:rsidRDefault="00FC4F79" w:rsidP="00FC4F79">
      <w:pPr>
        <w:rPr>
          <w:rFonts w:ascii="Arial" w:hAnsi="Arial" w:cs="Arial"/>
          <w:sz w:val="20"/>
          <w:szCs w:val="20"/>
        </w:rPr>
      </w:pPr>
    </w:p>
    <w:p w14:paraId="1FB33807" w14:textId="77777777" w:rsidR="00FC4F79" w:rsidRPr="00FC4F79" w:rsidRDefault="00FC4F79" w:rsidP="00C10F5C">
      <w:pPr>
        <w:pStyle w:val="PODNASLOVI"/>
        <w:numPr>
          <w:ilvl w:val="1"/>
          <w:numId w:val="14"/>
        </w:numPr>
        <w:outlineLvl w:val="2"/>
        <w:rPr>
          <w:rFonts w:cs="Arial"/>
        </w:rPr>
      </w:pPr>
      <w:bookmarkStart w:id="9" w:name="_Toc107557343"/>
      <w:r w:rsidRPr="00FC4F79">
        <w:t>Dostop do razpisne dokumentacije</w:t>
      </w:r>
      <w:bookmarkEnd w:id="9"/>
    </w:p>
    <w:p w14:paraId="39792668" w14:textId="77777777" w:rsidR="00FC4F79" w:rsidRDefault="00FC4F79" w:rsidP="00717276">
      <w:pPr>
        <w:rPr>
          <w:rFonts w:ascii="Arial" w:hAnsi="Arial" w:cs="Arial"/>
          <w:sz w:val="20"/>
          <w:szCs w:val="20"/>
        </w:rPr>
      </w:pPr>
    </w:p>
    <w:p w14:paraId="77C330A8" w14:textId="77777777" w:rsidR="00FC4F79" w:rsidRPr="00CF0708" w:rsidRDefault="00FC4F79" w:rsidP="00FC4F79">
      <w:pPr>
        <w:spacing w:line="260" w:lineRule="atLeast"/>
        <w:rPr>
          <w:rFonts w:ascii="Arial" w:eastAsia="Calibri" w:hAnsi="Arial" w:cs="Arial"/>
          <w:sz w:val="20"/>
          <w:szCs w:val="20"/>
          <w:lang w:eastAsia="en-US"/>
        </w:rPr>
      </w:pPr>
      <w:r w:rsidRPr="00CF0708">
        <w:rPr>
          <w:rFonts w:ascii="Arial" w:eastAsia="Calibri" w:hAnsi="Arial" w:cs="Arial"/>
          <w:sz w:val="20"/>
          <w:szCs w:val="20"/>
          <w:lang w:eastAsia="en-US"/>
        </w:rPr>
        <w:t>Razpisno dokumentacijo lahko ponudniki dobijo na portalu javnih naročil.</w:t>
      </w:r>
    </w:p>
    <w:p w14:paraId="162E84CF" w14:textId="77777777" w:rsidR="00FC4F79" w:rsidRDefault="00FC4F79" w:rsidP="00717276">
      <w:pPr>
        <w:rPr>
          <w:rFonts w:ascii="Arial" w:hAnsi="Arial" w:cs="Arial"/>
          <w:sz w:val="20"/>
          <w:szCs w:val="20"/>
        </w:rPr>
      </w:pPr>
    </w:p>
    <w:p w14:paraId="11A9C2B5" w14:textId="77777777" w:rsidR="0069215C" w:rsidRDefault="0069215C" w:rsidP="00717276">
      <w:pPr>
        <w:rPr>
          <w:rFonts w:ascii="Arial" w:hAnsi="Arial" w:cs="Arial"/>
          <w:sz w:val="20"/>
          <w:szCs w:val="20"/>
        </w:rPr>
      </w:pPr>
      <w:r>
        <w:rPr>
          <w:rFonts w:ascii="Arial" w:hAnsi="Arial" w:cs="Arial"/>
          <w:sz w:val="20"/>
          <w:szCs w:val="20"/>
        </w:rPr>
        <w:t xml:space="preserve">Odkupnine za </w:t>
      </w:r>
      <w:r w:rsidR="009A3333">
        <w:rPr>
          <w:rFonts w:ascii="Arial" w:hAnsi="Arial" w:cs="Arial"/>
          <w:sz w:val="20"/>
          <w:szCs w:val="20"/>
        </w:rPr>
        <w:t xml:space="preserve">razpisno </w:t>
      </w:r>
      <w:r>
        <w:rPr>
          <w:rFonts w:ascii="Arial" w:hAnsi="Arial" w:cs="Arial"/>
          <w:sz w:val="20"/>
          <w:szCs w:val="20"/>
        </w:rPr>
        <w:t>dokumentacijo ni.</w:t>
      </w:r>
    </w:p>
    <w:p w14:paraId="389F5480" w14:textId="77777777" w:rsidR="00FC4F79" w:rsidRDefault="00FC4F79" w:rsidP="00717276">
      <w:pPr>
        <w:rPr>
          <w:rFonts w:ascii="Arial" w:hAnsi="Arial" w:cs="Arial"/>
          <w:sz w:val="20"/>
          <w:szCs w:val="20"/>
        </w:rPr>
      </w:pPr>
    </w:p>
    <w:p w14:paraId="5379758F" w14:textId="77777777" w:rsidR="0069215C" w:rsidRPr="0069215C" w:rsidRDefault="0069215C" w:rsidP="00C10F5C">
      <w:pPr>
        <w:pStyle w:val="PODNASLOVI"/>
        <w:numPr>
          <w:ilvl w:val="1"/>
          <w:numId w:val="14"/>
        </w:numPr>
        <w:outlineLvl w:val="2"/>
        <w:rPr>
          <w:rFonts w:cs="Arial"/>
        </w:rPr>
      </w:pPr>
      <w:bookmarkStart w:id="10" w:name="_Toc107557344"/>
      <w:r w:rsidRPr="0069215C">
        <w:t>Dodatna obvestila in pojasnila v zvezi z razpisno dokumentacijo</w:t>
      </w:r>
      <w:bookmarkEnd w:id="10"/>
    </w:p>
    <w:p w14:paraId="759FDE97" w14:textId="77777777" w:rsidR="0069215C" w:rsidRDefault="0069215C" w:rsidP="00717276">
      <w:pPr>
        <w:rPr>
          <w:rFonts w:ascii="Arial" w:hAnsi="Arial" w:cs="Arial"/>
          <w:sz w:val="20"/>
          <w:szCs w:val="20"/>
        </w:rPr>
      </w:pPr>
    </w:p>
    <w:p w14:paraId="112B396D" w14:textId="77777777" w:rsidR="00252D09" w:rsidRPr="00252D09" w:rsidRDefault="00252D09" w:rsidP="00252D09">
      <w:pPr>
        <w:spacing w:line="260" w:lineRule="exact"/>
        <w:jc w:val="both"/>
        <w:rPr>
          <w:rFonts w:ascii="Arial" w:hAnsi="Arial" w:cs="Arial"/>
          <w:sz w:val="20"/>
          <w:szCs w:val="20"/>
        </w:rPr>
      </w:pPr>
      <w:r w:rsidRPr="00252D09">
        <w:rPr>
          <w:rFonts w:ascii="Arial" w:hAnsi="Arial" w:cs="Arial"/>
          <w:sz w:val="20"/>
          <w:szCs w:val="20"/>
        </w:rPr>
        <w:t>Komunikacija s ponudniki o vprašanjih v zvezi z vsebino naročila in v zvezi s pripravo ponudbe poteka izključno preko portala javnih naročil.</w:t>
      </w:r>
    </w:p>
    <w:p w14:paraId="4246B3BC" w14:textId="77777777" w:rsidR="00252D09" w:rsidRPr="00252D09" w:rsidRDefault="00252D09" w:rsidP="00252D09">
      <w:pPr>
        <w:spacing w:line="260" w:lineRule="exact"/>
        <w:jc w:val="both"/>
        <w:rPr>
          <w:rFonts w:ascii="Arial" w:hAnsi="Arial" w:cs="Arial"/>
          <w:sz w:val="20"/>
          <w:szCs w:val="20"/>
        </w:rPr>
      </w:pPr>
    </w:p>
    <w:p w14:paraId="2D6A026C" w14:textId="77777777" w:rsidR="00252D09" w:rsidRDefault="00252D09" w:rsidP="00252D09">
      <w:pPr>
        <w:spacing w:line="260" w:lineRule="exact"/>
        <w:jc w:val="both"/>
        <w:rPr>
          <w:rFonts w:ascii="Arial" w:hAnsi="Arial" w:cs="Arial"/>
          <w:color w:val="000000" w:themeColor="text1"/>
          <w:sz w:val="20"/>
          <w:szCs w:val="20"/>
        </w:rPr>
      </w:pPr>
      <w:r w:rsidRPr="00252D09">
        <w:rPr>
          <w:rFonts w:ascii="Arial" w:hAnsi="Arial" w:cs="Arial"/>
          <w:sz w:val="20"/>
          <w:szCs w:val="20"/>
        </w:rPr>
        <w:t xml:space="preserve">Naročnik bo odgovoril na vsa vprašanja ponudnikov, pod pogojem, da je bilo vprašanje posredovano </w:t>
      </w:r>
      <w:r w:rsidRPr="00ED4593">
        <w:rPr>
          <w:rFonts w:ascii="Arial" w:hAnsi="Arial" w:cs="Arial"/>
          <w:b/>
          <w:color w:val="000000" w:themeColor="text1"/>
          <w:sz w:val="20"/>
          <w:szCs w:val="20"/>
        </w:rPr>
        <w:t>do</w:t>
      </w:r>
      <w:r w:rsidRPr="00ED4593">
        <w:rPr>
          <w:rFonts w:ascii="Arial" w:hAnsi="Arial" w:cs="Arial"/>
          <w:bCs/>
          <w:color w:val="000000" w:themeColor="text1"/>
          <w:sz w:val="20"/>
          <w:szCs w:val="20"/>
        </w:rPr>
        <w:t xml:space="preserve"> </w:t>
      </w:r>
      <w:r w:rsidRPr="00ED4593">
        <w:rPr>
          <w:rFonts w:ascii="Arial" w:hAnsi="Arial" w:cs="Arial"/>
          <w:b/>
          <w:bCs/>
          <w:color w:val="000000" w:themeColor="text1"/>
          <w:sz w:val="20"/>
          <w:szCs w:val="20"/>
        </w:rPr>
        <w:t>roka, navedenega v objavi javnega naročila na portalu javnih naročil</w:t>
      </w:r>
      <w:r w:rsidRPr="00252D09">
        <w:rPr>
          <w:rFonts w:ascii="Arial" w:hAnsi="Arial" w:cs="Arial"/>
          <w:sz w:val="20"/>
          <w:szCs w:val="20"/>
        </w:rPr>
        <w:t>. Na zahteve za pojasnila oz. druga vprašanja v zvezi z javnim naročilom, zastavljena po tem roku, naročnik ne bo odgovarjal.</w:t>
      </w:r>
      <w:r>
        <w:rPr>
          <w:rFonts w:ascii="Arial" w:hAnsi="Arial" w:cs="Arial"/>
          <w:sz w:val="20"/>
          <w:szCs w:val="20"/>
        </w:rPr>
        <w:t xml:space="preserve"> </w:t>
      </w:r>
      <w:r w:rsidRPr="00ED4593">
        <w:rPr>
          <w:rFonts w:ascii="Arial" w:hAnsi="Arial" w:cs="Arial"/>
          <w:color w:val="000000" w:themeColor="text1"/>
          <w:sz w:val="20"/>
          <w:szCs w:val="20"/>
        </w:rPr>
        <w:t>V primeru, da zahteva za dodatna pojasnila ne bo posredovana na zgoraj navedeni način, naročnik ne jamči za pravočasni odgovor. Naročnik ne bo odgovarjal na nespodobna oz. nespodobno postavljena vprašanja.</w:t>
      </w:r>
    </w:p>
    <w:p w14:paraId="56EBBBE1" w14:textId="77777777" w:rsidR="00252D09" w:rsidRPr="00252D09" w:rsidRDefault="00252D09" w:rsidP="00252D09">
      <w:pPr>
        <w:spacing w:line="260" w:lineRule="exact"/>
        <w:jc w:val="both"/>
        <w:rPr>
          <w:rFonts w:ascii="Arial" w:eastAsia="Calibri" w:hAnsi="Arial" w:cs="Arial"/>
          <w:sz w:val="20"/>
          <w:szCs w:val="20"/>
          <w:u w:val="single"/>
          <w:lang w:eastAsia="en-US"/>
        </w:rPr>
      </w:pPr>
    </w:p>
    <w:p w14:paraId="2C938DFE" w14:textId="77777777" w:rsidR="00252D09" w:rsidRPr="00252D09" w:rsidRDefault="00252D09" w:rsidP="00252D09">
      <w:pPr>
        <w:spacing w:line="260" w:lineRule="exact"/>
        <w:jc w:val="both"/>
        <w:rPr>
          <w:rFonts w:ascii="Arial" w:eastAsia="Calibri" w:hAnsi="Arial" w:cs="Arial"/>
          <w:sz w:val="20"/>
          <w:szCs w:val="20"/>
          <w:u w:val="single"/>
          <w:lang w:eastAsia="en-US"/>
        </w:rPr>
      </w:pPr>
      <w:r w:rsidRPr="00252D09">
        <w:rPr>
          <w:rFonts w:ascii="Arial" w:eastAsia="Calibri" w:hAnsi="Arial" w:cs="Arial"/>
          <w:sz w:val="20"/>
          <w:szCs w:val="20"/>
          <w:u w:val="single"/>
          <w:lang w:eastAsia="en-US"/>
        </w:rPr>
        <w:t xml:space="preserve">Naročnik poziva potencialne ponudnike, da zaradi lažje sledljivosti in preglednosti pri zastavljanju vprašanj navedejo, na kateri sklop in na katero postavko iz sklopa se vprašanje nanaša. </w:t>
      </w:r>
    </w:p>
    <w:p w14:paraId="33BB084A" w14:textId="77777777" w:rsidR="00252D09" w:rsidRDefault="00252D09" w:rsidP="00252D09">
      <w:pPr>
        <w:spacing w:line="260" w:lineRule="exact"/>
        <w:jc w:val="both"/>
        <w:rPr>
          <w:rFonts w:ascii="Arial" w:hAnsi="Arial" w:cs="Arial"/>
          <w:color w:val="000000" w:themeColor="text1"/>
          <w:sz w:val="20"/>
          <w:szCs w:val="20"/>
        </w:rPr>
      </w:pPr>
    </w:p>
    <w:p w14:paraId="2939CF82" w14:textId="77777777" w:rsidR="00252D09" w:rsidRPr="00ED4593" w:rsidRDefault="00252D09" w:rsidP="00252D0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Vsa dopolnilna dokumentacija (morebitna dodatna pojasnila v zvezi s pripravo ponudbe, spremembe ali dopolnitve </w:t>
      </w:r>
      <w:r>
        <w:rPr>
          <w:rFonts w:ascii="Arial" w:hAnsi="Arial" w:cs="Arial"/>
          <w:color w:val="000000" w:themeColor="text1"/>
          <w:sz w:val="20"/>
          <w:szCs w:val="20"/>
        </w:rPr>
        <w:t>predmetne</w:t>
      </w:r>
      <w:r w:rsidRPr="00ED4593">
        <w:rPr>
          <w:rFonts w:ascii="Arial" w:hAnsi="Arial" w:cs="Arial"/>
          <w:color w:val="000000" w:themeColor="text1"/>
          <w:sz w:val="20"/>
          <w:szCs w:val="20"/>
        </w:rPr>
        <w:t xml:space="preserve"> </w:t>
      </w:r>
      <w:r w:rsidR="009A3333">
        <w:rPr>
          <w:rFonts w:ascii="Arial" w:hAnsi="Arial" w:cs="Arial"/>
          <w:color w:val="000000" w:themeColor="text1"/>
          <w:sz w:val="20"/>
          <w:szCs w:val="20"/>
        </w:rPr>
        <w:t xml:space="preserve">razpisne </w:t>
      </w:r>
      <w:r w:rsidRPr="00ED4593">
        <w:rPr>
          <w:rFonts w:ascii="Arial" w:hAnsi="Arial" w:cs="Arial"/>
          <w:color w:val="000000" w:themeColor="text1"/>
          <w:sz w:val="20"/>
          <w:szCs w:val="20"/>
        </w:rPr>
        <w:t>dokumentacije) bo objavljena na portalu javnih naročil.</w:t>
      </w:r>
    </w:p>
    <w:p w14:paraId="29DA72CA" w14:textId="77777777" w:rsidR="0069215C" w:rsidRDefault="0069215C" w:rsidP="00717276">
      <w:pPr>
        <w:rPr>
          <w:rFonts w:ascii="Arial" w:hAnsi="Arial" w:cs="Arial"/>
          <w:sz w:val="20"/>
          <w:szCs w:val="20"/>
        </w:rPr>
      </w:pPr>
    </w:p>
    <w:p w14:paraId="3C726A94" w14:textId="77777777" w:rsidR="00252D09" w:rsidRDefault="00252D09" w:rsidP="00717276">
      <w:pPr>
        <w:rPr>
          <w:rFonts w:ascii="Arial" w:hAnsi="Arial" w:cs="Arial"/>
          <w:sz w:val="20"/>
          <w:szCs w:val="20"/>
        </w:rPr>
      </w:pPr>
    </w:p>
    <w:p w14:paraId="0C6F7647" w14:textId="77777777" w:rsidR="00252D09" w:rsidRDefault="00252D09" w:rsidP="00717276">
      <w:pPr>
        <w:rPr>
          <w:rFonts w:ascii="Arial" w:hAnsi="Arial" w:cs="Arial"/>
          <w:sz w:val="20"/>
          <w:szCs w:val="20"/>
        </w:rPr>
      </w:pPr>
    </w:p>
    <w:p w14:paraId="2B193259" w14:textId="77777777" w:rsidR="00252D09" w:rsidRPr="00252D09" w:rsidRDefault="00252D09" w:rsidP="00C10F5C">
      <w:pPr>
        <w:pStyle w:val="PODNASLOVI"/>
        <w:numPr>
          <w:ilvl w:val="1"/>
          <w:numId w:val="14"/>
        </w:numPr>
        <w:outlineLvl w:val="2"/>
      </w:pPr>
      <w:bookmarkStart w:id="11" w:name="_Toc405979763"/>
      <w:bookmarkStart w:id="12" w:name="_Toc406653981"/>
      <w:bookmarkStart w:id="13" w:name="_Toc426552503"/>
      <w:bookmarkStart w:id="14" w:name="_Toc442170007"/>
      <w:bookmarkStart w:id="15" w:name="_Toc446451021"/>
      <w:bookmarkStart w:id="16" w:name="_Toc107557345"/>
      <w:r w:rsidRPr="00252D09">
        <w:t>Spremembe in dopolnitve dokumentacije</w:t>
      </w:r>
      <w:bookmarkEnd w:id="11"/>
      <w:bookmarkEnd w:id="12"/>
      <w:bookmarkEnd w:id="13"/>
      <w:bookmarkEnd w:id="14"/>
      <w:bookmarkEnd w:id="15"/>
      <w:bookmarkEnd w:id="16"/>
      <w:r w:rsidRPr="00252D09">
        <w:t xml:space="preserve"> </w:t>
      </w:r>
    </w:p>
    <w:p w14:paraId="00AD4EC9" w14:textId="77777777" w:rsidR="00252D09" w:rsidRPr="00252D09" w:rsidRDefault="00252D09" w:rsidP="00252D09">
      <w:pPr>
        <w:jc w:val="both"/>
        <w:rPr>
          <w:rFonts w:ascii="Arial" w:hAnsi="Arial" w:cs="Arial"/>
          <w:sz w:val="20"/>
          <w:szCs w:val="20"/>
        </w:rPr>
      </w:pPr>
    </w:p>
    <w:p w14:paraId="13B42F51" w14:textId="77777777" w:rsidR="00252D09" w:rsidRPr="00252D09" w:rsidRDefault="00252D09" w:rsidP="00252D09">
      <w:pPr>
        <w:jc w:val="both"/>
        <w:rPr>
          <w:rFonts w:ascii="Arial" w:hAnsi="Arial" w:cs="Arial"/>
          <w:sz w:val="20"/>
          <w:szCs w:val="20"/>
        </w:rPr>
      </w:pPr>
      <w:r w:rsidRPr="00252D09">
        <w:rPr>
          <w:rFonts w:ascii="Arial" w:hAnsi="Arial" w:cs="Arial"/>
          <w:sz w:val="20"/>
          <w:szCs w:val="20"/>
        </w:rPr>
        <w:t xml:space="preserve">Naročnik lahko spremeni ali dopolni </w:t>
      </w:r>
      <w:r w:rsidR="00854577">
        <w:rPr>
          <w:rFonts w:ascii="Arial" w:hAnsi="Arial" w:cs="Arial"/>
          <w:sz w:val="20"/>
          <w:szCs w:val="20"/>
        </w:rPr>
        <w:t xml:space="preserve">razpisno </w:t>
      </w:r>
      <w:r w:rsidRPr="00252D09">
        <w:rPr>
          <w:rFonts w:ascii="Arial" w:hAnsi="Arial" w:cs="Arial"/>
          <w:sz w:val="20"/>
          <w:szCs w:val="20"/>
        </w:rPr>
        <w:t>dokumentacijo.</w:t>
      </w:r>
    </w:p>
    <w:p w14:paraId="0287F60C" w14:textId="77777777" w:rsidR="00252D09" w:rsidRPr="00252D09" w:rsidRDefault="00252D09" w:rsidP="00252D09">
      <w:pPr>
        <w:jc w:val="both"/>
        <w:rPr>
          <w:rFonts w:ascii="Arial" w:hAnsi="Arial" w:cs="Arial"/>
          <w:sz w:val="20"/>
          <w:szCs w:val="20"/>
        </w:rPr>
      </w:pPr>
    </w:p>
    <w:p w14:paraId="34F6CB24" w14:textId="77777777" w:rsidR="00252D09" w:rsidRPr="00252D09" w:rsidRDefault="00252D09" w:rsidP="00252D09">
      <w:pPr>
        <w:jc w:val="both"/>
        <w:rPr>
          <w:rFonts w:ascii="Arial" w:hAnsi="Arial" w:cs="Arial"/>
          <w:sz w:val="20"/>
          <w:szCs w:val="20"/>
        </w:rPr>
      </w:pPr>
      <w:r w:rsidRPr="00252D09">
        <w:rPr>
          <w:rFonts w:ascii="Arial" w:hAnsi="Arial" w:cs="Arial"/>
          <w:sz w:val="20"/>
          <w:szCs w:val="20"/>
        </w:rPr>
        <w:lastRenderedPageBreak/>
        <w:t>Naročnik bo, če bo ocenil, da ponudnik v razpisanem roku ne bo uspel dopolniti svoje ponudbe, rok za oddajo ponudbe ustrezno podaljšal, pravice naročnika in ponudnika pa bodo v takem primeru vezane na novi rok.</w:t>
      </w:r>
    </w:p>
    <w:p w14:paraId="7ADBFCAE" w14:textId="77777777" w:rsidR="00252D09" w:rsidRPr="00252D09" w:rsidRDefault="00252D09" w:rsidP="00252D09">
      <w:pPr>
        <w:jc w:val="both"/>
        <w:rPr>
          <w:rFonts w:ascii="Arial" w:hAnsi="Arial" w:cs="Arial"/>
          <w:sz w:val="20"/>
          <w:szCs w:val="20"/>
        </w:rPr>
      </w:pPr>
    </w:p>
    <w:p w14:paraId="64799B2E" w14:textId="77777777" w:rsidR="00252D09" w:rsidRPr="00252D09" w:rsidRDefault="00252D09" w:rsidP="00252D09">
      <w:pPr>
        <w:jc w:val="both"/>
        <w:rPr>
          <w:rFonts w:ascii="Arial" w:hAnsi="Arial" w:cs="Arial"/>
          <w:sz w:val="20"/>
          <w:szCs w:val="20"/>
        </w:rPr>
      </w:pPr>
      <w:r w:rsidRPr="00252D09">
        <w:rPr>
          <w:rFonts w:ascii="Arial" w:hAnsi="Arial" w:cs="Arial"/>
          <w:sz w:val="20"/>
          <w:szCs w:val="20"/>
        </w:rPr>
        <w:t xml:space="preserve">Spremembe in dopolnitve </w:t>
      </w:r>
      <w:r w:rsidR="00854577">
        <w:rPr>
          <w:rFonts w:ascii="Arial" w:hAnsi="Arial" w:cs="Arial"/>
          <w:sz w:val="20"/>
          <w:szCs w:val="20"/>
        </w:rPr>
        <w:t xml:space="preserve">razpisne </w:t>
      </w:r>
      <w:r w:rsidRPr="00252D09">
        <w:rPr>
          <w:rFonts w:ascii="Arial" w:hAnsi="Arial" w:cs="Arial"/>
          <w:sz w:val="20"/>
          <w:szCs w:val="20"/>
        </w:rPr>
        <w:t>dokumentacije so sestavni del</w:t>
      </w:r>
      <w:r w:rsidR="00854577">
        <w:rPr>
          <w:rFonts w:ascii="Arial" w:hAnsi="Arial" w:cs="Arial"/>
          <w:sz w:val="20"/>
          <w:szCs w:val="20"/>
        </w:rPr>
        <w:t xml:space="preserve"> razpisne</w:t>
      </w:r>
      <w:r w:rsidRPr="00252D09">
        <w:rPr>
          <w:rFonts w:ascii="Arial" w:hAnsi="Arial" w:cs="Arial"/>
          <w:sz w:val="20"/>
          <w:szCs w:val="20"/>
        </w:rPr>
        <w:t xml:space="preserve"> dokumentacije.</w:t>
      </w:r>
    </w:p>
    <w:p w14:paraId="28430E9A" w14:textId="77777777" w:rsidR="00252D09" w:rsidRPr="00252D09" w:rsidRDefault="00252D09" w:rsidP="00252D09">
      <w:pPr>
        <w:jc w:val="both"/>
        <w:rPr>
          <w:rFonts w:ascii="Arial" w:hAnsi="Arial" w:cs="Arial"/>
          <w:sz w:val="20"/>
          <w:szCs w:val="20"/>
        </w:rPr>
      </w:pPr>
    </w:p>
    <w:p w14:paraId="2F93EA16" w14:textId="77777777" w:rsidR="00CA43CE" w:rsidRPr="00252D09" w:rsidRDefault="00CA43CE" w:rsidP="00C10F5C">
      <w:pPr>
        <w:pStyle w:val="PODNASLOVI"/>
        <w:numPr>
          <w:ilvl w:val="1"/>
          <w:numId w:val="14"/>
        </w:numPr>
        <w:outlineLvl w:val="2"/>
      </w:pPr>
      <w:bookmarkStart w:id="17" w:name="_Toc107557346"/>
      <w:r w:rsidRPr="00252D09">
        <w:t>Ogled lokacije</w:t>
      </w:r>
      <w:bookmarkEnd w:id="17"/>
    </w:p>
    <w:p w14:paraId="5888140D" w14:textId="77777777" w:rsidR="00CA43CE" w:rsidRPr="005801E6" w:rsidRDefault="00CA43CE" w:rsidP="00CA43CE">
      <w:pPr>
        <w:rPr>
          <w:rFonts w:ascii="Arial" w:hAnsi="Arial" w:cs="Arial"/>
          <w:b/>
          <w:sz w:val="20"/>
          <w:szCs w:val="20"/>
        </w:rPr>
      </w:pPr>
    </w:p>
    <w:p w14:paraId="1B00A782" w14:textId="7FB69160" w:rsidR="00FA5EAD" w:rsidRPr="00D3712A" w:rsidRDefault="00FA5EAD" w:rsidP="00FA5EAD">
      <w:pPr>
        <w:spacing w:line="260" w:lineRule="atLeast"/>
        <w:jc w:val="both"/>
        <w:rPr>
          <w:rFonts w:ascii="Arial" w:hAnsi="Arial" w:cs="Arial"/>
          <w:color w:val="000000"/>
          <w:sz w:val="20"/>
          <w:szCs w:val="20"/>
        </w:rPr>
      </w:pPr>
      <w:r w:rsidRPr="00D3712A">
        <w:rPr>
          <w:rFonts w:ascii="Arial" w:hAnsi="Arial" w:cs="Arial"/>
          <w:color w:val="000000"/>
          <w:sz w:val="20"/>
          <w:szCs w:val="20"/>
        </w:rPr>
        <w:t>Ogleda obstoječih prostorov SB Trbovlje</w:t>
      </w:r>
      <w:r w:rsidR="00747E34" w:rsidRPr="00D3712A">
        <w:rPr>
          <w:rFonts w:ascii="Arial" w:hAnsi="Arial" w:cs="Arial"/>
          <w:color w:val="000000"/>
          <w:sz w:val="20"/>
          <w:szCs w:val="20"/>
        </w:rPr>
        <w:t>,</w:t>
      </w:r>
      <w:r w:rsidRPr="00D3712A">
        <w:rPr>
          <w:rFonts w:ascii="Arial" w:hAnsi="Arial" w:cs="Arial"/>
          <w:color w:val="000000"/>
          <w:sz w:val="20"/>
          <w:szCs w:val="20"/>
        </w:rPr>
        <w:t xml:space="preserve"> oziroma prostora v katerega se bo umestil RTG aparat bosta organizirana 1</w:t>
      </w:r>
      <w:r w:rsidR="00D3712A" w:rsidRPr="00D3712A">
        <w:rPr>
          <w:rFonts w:ascii="Arial" w:hAnsi="Arial" w:cs="Arial"/>
          <w:color w:val="000000"/>
          <w:sz w:val="20"/>
          <w:szCs w:val="20"/>
        </w:rPr>
        <w:t>5</w:t>
      </w:r>
      <w:r w:rsidRPr="00D3712A">
        <w:rPr>
          <w:rFonts w:ascii="Arial" w:hAnsi="Arial" w:cs="Arial"/>
          <w:color w:val="000000"/>
          <w:sz w:val="20"/>
          <w:szCs w:val="20"/>
        </w:rPr>
        <w:t>.</w:t>
      </w:r>
      <w:r w:rsidR="00D3712A" w:rsidRPr="00D3712A">
        <w:rPr>
          <w:rFonts w:ascii="Arial" w:hAnsi="Arial" w:cs="Arial"/>
          <w:color w:val="000000"/>
          <w:sz w:val="20"/>
          <w:szCs w:val="20"/>
        </w:rPr>
        <w:t xml:space="preserve"> </w:t>
      </w:r>
      <w:r w:rsidRPr="00D3712A">
        <w:rPr>
          <w:rFonts w:ascii="Arial" w:hAnsi="Arial" w:cs="Arial"/>
          <w:color w:val="000000"/>
          <w:sz w:val="20"/>
          <w:szCs w:val="20"/>
        </w:rPr>
        <w:t>7. in 1</w:t>
      </w:r>
      <w:r w:rsidR="00D3712A" w:rsidRPr="00D3712A">
        <w:rPr>
          <w:rFonts w:ascii="Arial" w:hAnsi="Arial" w:cs="Arial"/>
          <w:color w:val="000000"/>
          <w:sz w:val="20"/>
          <w:szCs w:val="20"/>
        </w:rPr>
        <w:t>8</w:t>
      </w:r>
      <w:r w:rsidRPr="00D3712A">
        <w:rPr>
          <w:rFonts w:ascii="Arial" w:hAnsi="Arial" w:cs="Arial"/>
          <w:color w:val="000000"/>
          <w:sz w:val="20"/>
          <w:szCs w:val="20"/>
        </w:rPr>
        <w:t>. 7. 2022 ob 10. uri, po predhodni najavi, ki jo je treba poslati na e-naslov kontaktnih oseb (</w:t>
      </w:r>
      <w:hyperlink r:id="rId10" w:history="1">
        <w:r w:rsidRPr="00D3712A">
          <w:rPr>
            <w:rStyle w:val="Hiperpovezava"/>
            <w:rFonts w:ascii="Arial" w:hAnsi="Arial" w:cs="Arial"/>
            <w:color w:val="000000"/>
            <w:sz w:val="20"/>
            <w:szCs w:val="20"/>
          </w:rPr>
          <w:t>olga.sencar@sb-trbovlje.si</w:t>
        </w:r>
      </w:hyperlink>
      <w:r w:rsidRPr="00D3712A">
        <w:rPr>
          <w:rFonts w:ascii="Arial" w:hAnsi="Arial" w:cs="Arial"/>
          <w:color w:val="000000"/>
          <w:sz w:val="20"/>
          <w:szCs w:val="20"/>
        </w:rPr>
        <w:t>) in (</w:t>
      </w:r>
      <w:hyperlink r:id="rId11" w:history="1">
        <w:r w:rsidRPr="00D3712A">
          <w:rPr>
            <w:rStyle w:val="Hiperpovezava"/>
            <w:rFonts w:ascii="Arial" w:hAnsi="Arial" w:cs="Arial"/>
            <w:color w:val="000000"/>
            <w:sz w:val="20"/>
            <w:szCs w:val="20"/>
          </w:rPr>
          <w:t>jerica.sonc@sb-trbovlje.si</w:t>
        </w:r>
      </w:hyperlink>
      <w:r w:rsidRPr="00D3712A">
        <w:rPr>
          <w:rFonts w:ascii="Arial" w:hAnsi="Arial" w:cs="Arial"/>
          <w:color w:val="000000"/>
          <w:sz w:val="20"/>
          <w:szCs w:val="20"/>
        </w:rPr>
        <w:t>) najmanj dva delovna dni pred datumom ogleda.</w:t>
      </w:r>
    </w:p>
    <w:p w14:paraId="0326E339" w14:textId="77777777" w:rsidR="00FA5EAD" w:rsidRPr="00D3712A" w:rsidRDefault="00FA5EAD" w:rsidP="00FA5EAD">
      <w:pPr>
        <w:spacing w:line="260" w:lineRule="atLeast"/>
        <w:jc w:val="both"/>
        <w:rPr>
          <w:color w:val="000000"/>
        </w:rPr>
      </w:pPr>
    </w:p>
    <w:p w14:paraId="05E7AFA4" w14:textId="49EBF29B" w:rsidR="00FA5EAD" w:rsidRPr="00D3712A" w:rsidRDefault="00FA5EAD" w:rsidP="00FA5EAD">
      <w:pPr>
        <w:spacing w:line="260" w:lineRule="atLeast"/>
        <w:jc w:val="both"/>
        <w:rPr>
          <w:color w:val="000000"/>
        </w:rPr>
      </w:pPr>
      <w:r w:rsidRPr="00D3712A">
        <w:rPr>
          <w:rFonts w:ascii="Arial" w:hAnsi="Arial" w:cs="Arial"/>
          <w:color w:val="000000"/>
          <w:sz w:val="20"/>
          <w:szCs w:val="20"/>
        </w:rPr>
        <w:t xml:space="preserve">Ob prihodu v </w:t>
      </w:r>
      <w:r w:rsidR="00747E34" w:rsidRPr="00D3712A">
        <w:rPr>
          <w:rFonts w:ascii="Arial" w:hAnsi="Arial" w:cs="Arial"/>
          <w:color w:val="000000"/>
          <w:sz w:val="20"/>
          <w:szCs w:val="20"/>
        </w:rPr>
        <w:t>bolnišnico</w:t>
      </w:r>
      <w:r w:rsidRPr="00D3712A">
        <w:rPr>
          <w:rFonts w:ascii="Arial" w:hAnsi="Arial" w:cs="Arial"/>
          <w:color w:val="000000"/>
          <w:sz w:val="20"/>
          <w:szCs w:val="20"/>
        </w:rPr>
        <w:t xml:space="preserve"> se javite pri vratarju.</w:t>
      </w:r>
    </w:p>
    <w:p w14:paraId="0671E0FB" w14:textId="77777777" w:rsidR="00854577" w:rsidRDefault="00854577" w:rsidP="00252D09">
      <w:pPr>
        <w:spacing w:line="260" w:lineRule="exact"/>
        <w:jc w:val="both"/>
        <w:rPr>
          <w:rFonts w:ascii="Arial" w:hAnsi="Arial" w:cs="Arial"/>
          <w:color w:val="000000" w:themeColor="text1"/>
          <w:sz w:val="20"/>
          <w:szCs w:val="20"/>
        </w:rPr>
      </w:pPr>
    </w:p>
    <w:p w14:paraId="59D0B54E" w14:textId="77777777" w:rsidR="00854577" w:rsidRPr="00252D09" w:rsidRDefault="00854577" w:rsidP="00252D09">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Vse informacije, ki jih bodo potencialni ponudniki prejeli na ogledu lokacije, so neformalne narave in naročnika ne zavezujejo</w:t>
      </w:r>
      <w:r w:rsidR="00713951">
        <w:rPr>
          <w:rFonts w:ascii="Arial" w:hAnsi="Arial" w:cs="Arial"/>
          <w:color w:val="000000" w:themeColor="text1"/>
          <w:sz w:val="20"/>
          <w:szCs w:val="20"/>
        </w:rPr>
        <w:t>, v kolikor niso določene tudi v tej razpisni dokumentaciji.</w:t>
      </w:r>
    </w:p>
    <w:p w14:paraId="36C84D0D" w14:textId="77777777" w:rsidR="00CA43CE" w:rsidRDefault="00CA43CE" w:rsidP="00CA43CE">
      <w:pPr>
        <w:pStyle w:val="n4"/>
        <w:numPr>
          <w:ilvl w:val="0"/>
          <w:numId w:val="0"/>
        </w:numPr>
        <w:rPr>
          <w:rFonts w:cs="Arial"/>
          <w:b/>
          <w:bCs/>
        </w:rPr>
      </w:pPr>
    </w:p>
    <w:p w14:paraId="3D40ABC9" w14:textId="77777777" w:rsidR="001509C8" w:rsidRDefault="001509C8" w:rsidP="00717276">
      <w:pPr>
        <w:rPr>
          <w:rFonts w:ascii="Arial" w:hAnsi="Arial" w:cs="Arial"/>
          <w:sz w:val="20"/>
          <w:szCs w:val="20"/>
        </w:rPr>
      </w:pPr>
    </w:p>
    <w:p w14:paraId="750B2378" w14:textId="77777777" w:rsidR="001509C8" w:rsidRPr="007F5E24" w:rsidRDefault="001509C8" w:rsidP="001509C8">
      <w:pPr>
        <w:pStyle w:val="PODNASLOVI"/>
        <w:ind w:left="284" w:hanging="284"/>
        <w:rPr>
          <w:rFonts w:cs="Arial"/>
        </w:rPr>
      </w:pPr>
      <w:bookmarkStart w:id="18" w:name="_Toc107557347"/>
      <w:r>
        <w:rPr>
          <w:rFonts w:cs="Arial"/>
        </w:rPr>
        <w:t>UGOTAVLJANJE SPOSOBNOSTI PONUDNIKA</w:t>
      </w:r>
      <w:bookmarkEnd w:id="18"/>
    </w:p>
    <w:p w14:paraId="475CB08C" w14:textId="77777777" w:rsidR="001509C8" w:rsidRDefault="001509C8" w:rsidP="00717276">
      <w:pPr>
        <w:rPr>
          <w:rFonts w:ascii="Arial" w:hAnsi="Arial" w:cs="Arial"/>
          <w:sz w:val="20"/>
          <w:szCs w:val="20"/>
        </w:rPr>
      </w:pPr>
    </w:p>
    <w:p w14:paraId="49EDD1BC" w14:textId="77777777" w:rsidR="00252D09" w:rsidRPr="00252D09" w:rsidRDefault="00252D09" w:rsidP="00252D09">
      <w:pPr>
        <w:spacing w:line="260" w:lineRule="exact"/>
        <w:jc w:val="both"/>
        <w:rPr>
          <w:rFonts w:ascii="Arial" w:hAnsi="Arial" w:cs="Arial"/>
          <w:sz w:val="20"/>
          <w:szCs w:val="20"/>
        </w:rPr>
      </w:pPr>
      <w:r w:rsidRPr="00252D09">
        <w:rPr>
          <w:rFonts w:ascii="Arial" w:hAnsi="Arial" w:cs="Arial"/>
          <w:sz w:val="20"/>
          <w:szCs w:val="20"/>
        </w:rPr>
        <w:t>Za ugotavljanje sposobnosti mora ponudnik izpolnjevati vse v tej točki navedene pogoje.</w:t>
      </w:r>
    </w:p>
    <w:p w14:paraId="43940232" w14:textId="77777777" w:rsidR="00252D09" w:rsidRPr="00252D09" w:rsidRDefault="00252D09" w:rsidP="00252D09">
      <w:pPr>
        <w:spacing w:line="260" w:lineRule="exact"/>
        <w:jc w:val="both"/>
        <w:rPr>
          <w:rFonts w:ascii="Arial" w:hAnsi="Arial" w:cs="Arial"/>
          <w:sz w:val="20"/>
          <w:szCs w:val="20"/>
        </w:rPr>
      </w:pPr>
    </w:p>
    <w:p w14:paraId="20251D65" w14:textId="77777777" w:rsidR="00252D09" w:rsidRPr="00252D09" w:rsidRDefault="00252D09" w:rsidP="00252D09">
      <w:pPr>
        <w:spacing w:line="260" w:lineRule="exact"/>
        <w:jc w:val="both"/>
        <w:rPr>
          <w:rFonts w:ascii="Arial" w:hAnsi="Arial" w:cs="Arial"/>
          <w:sz w:val="20"/>
          <w:szCs w:val="20"/>
        </w:rPr>
      </w:pPr>
      <w:r w:rsidRPr="00252D09">
        <w:rPr>
          <w:rFonts w:ascii="Arial" w:hAnsi="Arial" w:cs="Arial"/>
          <w:sz w:val="20"/>
          <w:szCs w:val="20"/>
        </w:rPr>
        <w:t xml:space="preserve">Ob predložitvi ponudbe bo naročnik namesto potrdil, ki jih izdajajo javni organi ali tretje osebe, v skladu z 79. členom ZJN-3, sprejel ESPD, ki vključuje posodobljeno lastno izjavo, kot predhodni dokaz </w:t>
      </w:r>
      <w:r w:rsidRPr="00B64F5B">
        <w:rPr>
          <w:rFonts w:ascii="Arial" w:hAnsi="Arial" w:cs="Arial"/>
          <w:sz w:val="20"/>
          <w:szCs w:val="20"/>
        </w:rPr>
        <w:t xml:space="preserve">v zvezi s točkami </w:t>
      </w:r>
      <w:r w:rsidR="003C6F83" w:rsidRPr="00B64F5B">
        <w:rPr>
          <w:rFonts w:ascii="Arial" w:hAnsi="Arial" w:cs="Arial"/>
          <w:sz w:val="20"/>
          <w:szCs w:val="20"/>
        </w:rPr>
        <w:t>7</w:t>
      </w:r>
      <w:r w:rsidRPr="00B64F5B">
        <w:rPr>
          <w:rFonts w:ascii="Arial" w:hAnsi="Arial" w:cs="Arial"/>
          <w:sz w:val="20"/>
          <w:szCs w:val="20"/>
        </w:rPr>
        <w:t>.1.-</w:t>
      </w:r>
      <w:r w:rsidR="003C6F83" w:rsidRPr="00B64F5B">
        <w:rPr>
          <w:rFonts w:ascii="Arial" w:hAnsi="Arial" w:cs="Arial"/>
          <w:sz w:val="20"/>
          <w:szCs w:val="20"/>
        </w:rPr>
        <w:t>7</w:t>
      </w:r>
      <w:r w:rsidRPr="00B64F5B">
        <w:rPr>
          <w:rFonts w:ascii="Arial" w:hAnsi="Arial" w:cs="Arial"/>
          <w:sz w:val="20"/>
          <w:szCs w:val="20"/>
        </w:rPr>
        <w:t>.3. teh navodil. Naročnik bo lahko kadarkoli med postopkom ponudnike pozval,</w:t>
      </w:r>
      <w:r w:rsidRPr="00252D09">
        <w:rPr>
          <w:rFonts w:ascii="Arial" w:hAnsi="Arial" w:cs="Arial"/>
          <w:sz w:val="20"/>
          <w:szCs w:val="20"/>
        </w:rPr>
        <w:t xml:space="preserve"> da predložijo vsa dokazila ali del dokazil v zvezi z navedbami v ESPD. Gospodarski subjekt mora v obrazcu ESPD navesti vse informacije, na podlagi katerih bo naročnik potrdil ali pridobil druge informacije v nacionalni bazi podatkov, ter v predmetnem obrazcu podati soglasje, da dokazila pridobi naročnik.</w:t>
      </w:r>
    </w:p>
    <w:p w14:paraId="4AE56E61" w14:textId="77777777" w:rsidR="00252D09" w:rsidRPr="00252D09" w:rsidRDefault="00252D09" w:rsidP="00252D09">
      <w:pPr>
        <w:spacing w:line="260" w:lineRule="exact"/>
        <w:jc w:val="both"/>
        <w:rPr>
          <w:rFonts w:ascii="Arial" w:hAnsi="Arial" w:cs="Arial"/>
          <w:sz w:val="20"/>
          <w:szCs w:val="20"/>
        </w:rPr>
      </w:pPr>
    </w:p>
    <w:p w14:paraId="5EC84C0A" w14:textId="77777777" w:rsidR="00252D09" w:rsidRPr="00252D09" w:rsidRDefault="00252D09" w:rsidP="00252D09">
      <w:pPr>
        <w:spacing w:line="260" w:lineRule="exact"/>
        <w:jc w:val="both"/>
        <w:rPr>
          <w:rFonts w:ascii="Arial" w:hAnsi="Arial" w:cs="Arial"/>
          <w:sz w:val="20"/>
          <w:szCs w:val="20"/>
        </w:rPr>
      </w:pPr>
      <w:r w:rsidRPr="00252D09">
        <w:rPr>
          <w:rFonts w:ascii="Arial" w:hAnsi="Arial" w:cs="Arial"/>
          <w:sz w:val="20"/>
          <w:szCs w:val="20"/>
        </w:rPr>
        <w:t xml:space="preserve">Naročnik bo pred oddajo javnega naročila od ponudnikov zahteval, da predložijo najnovejša dokazila (potrdila, izjave), kot dokaz neobstoja razlogov za izključitev iz točke </w:t>
      </w:r>
      <w:r w:rsidR="003C6F83">
        <w:rPr>
          <w:rFonts w:ascii="Arial" w:hAnsi="Arial" w:cs="Arial"/>
          <w:sz w:val="20"/>
          <w:szCs w:val="20"/>
        </w:rPr>
        <w:t>7</w:t>
      </w:r>
      <w:r w:rsidRPr="00252D09">
        <w:rPr>
          <w:rFonts w:ascii="Arial" w:hAnsi="Arial" w:cs="Arial"/>
          <w:sz w:val="20"/>
          <w:szCs w:val="20"/>
        </w:rPr>
        <w:t xml:space="preserve">.1. teh navodil ponudnikom in </w:t>
      </w:r>
      <w:r w:rsidRPr="00B64F5B">
        <w:rPr>
          <w:rFonts w:ascii="Arial" w:hAnsi="Arial" w:cs="Arial"/>
          <w:sz w:val="20"/>
          <w:szCs w:val="20"/>
        </w:rPr>
        <w:t xml:space="preserve">kot dokaz izpolnjevanja pogojev za sodelovanje </w:t>
      </w:r>
      <w:r w:rsidR="003C6F83" w:rsidRPr="00B64F5B">
        <w:rPr>
          <w:rFonts w:ascii="Arial" w:hAnsi="Arial" w:cs="Arial"/>
          <w:sz w:val="20"/>
          <w:szCs w:val="20"/>
        </w:rPr>
        <w:t>iz točk 7</w:t>
      </w:r>
      <w:r w:rsidRPr="00B64F5B">
        <w:rPr>
          <w:rFonts w:ascii="Arial" w:hAnsi="Arial" w:cs="Arial"/>
          <w:sz w:val="20"/>
          <w:szCs w:val="20"/>
        </w:rPr>
        <w:t>.2.-</w:t>
      </w:r>
      <w:r w:rsidR="003C6F83" w:rsidRPr="00B64F5B">
        <w:rPr>
          <w:rFonts w:ascii="Arial" w:hAnsi="Arial" w:cs="Arial"/>
          <w:sz w:val="20"/>
          <w:szCs w:val="20"/>
        </w:rPr>
        <w:t>7</w:t>
      </w:r>
      <w:r w:rsidRPr="00B64F5B">
        <w:rPr>
          <w:rFonts w:ascii="Arial" w:hAnsi="Arial" w:cs="Arial"/>
          <w:sz w:val="20"/>
          <w:szCs w:val="20"/>
        </w:rPr>
        <w:t>.3. teh navodil ponudnikom.</w:t>
      </w:r>
      <w:r w:rsidRPr="00252D09">
        <w:rPr>
          <w:rFonts w:ascii="Arial" w:hAnsi="Arial" w:cs="Arial"/>
          <w:sz w:val="20"/>
          <w:szCs w:val="20"/>
        </w:rPr>
        <w:t xml:space="preserve"> </w:t>
      </w:r>
    </w:p>
    <w:p w14:paraId="4519FC71" w14:textId="77777777" w:rsidR="00252D09" w:rsidRPr="00252D09" w:rsidRDefault="00252D09" w:rsidP="00252D09">
      <w:pPr>
        <w:spacing w:line="260" w:lineRule="exact"/>
        <w:jc w:val="both"/>
        <w:rPr>
          <w:rFonts w:ascii="Arial" w:hAnsi="Arial" w:cs="Arial"/>
          <w:sz w:val="20"/>
          <w:szCs w:val="20"/>
        </w:rPr>
      </w:pPr>
    </w:p>
    <w:p w14:paraId="10F6489B" w14:textId="77777777" w:rsidR="00252D09" w:rsidRPr="00252D09" w:rsidRDefault="00252D09" w:rsidP="00252D09">
      <w:pPr>
        <w:spacing w:line="260" w:lineRule="exact"/>
        <w:jc w:val="both"/>
        <w:rPr>
          <w:rFonts w:ascii="Arial" w:hAnsi="Arial" w:cs="Arial"/>
          <w:i/>
          <w:sz w:val="20"/>
          <w:szCs w:val="20"/>
        </w:rPr>
      </w:pPr>
      <w:r w:rsidRPr="00252D09">
        <w:rPr>
          <w:rFonts w:ascii="Arial" w:hAnsi="Arial"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Gospodarski subjekti s sedežem v tuji državi morajo izpolnjevati enake pogoje kot gospodarski subjekti s sedežem v Republiki Sloveniji. Kadar ima ponudnik sedež v tuji državi, mora v ESPD obrazec pod točko "</w:t>
      </w:r>
      <w:r w:rsidRPr="00252D09">
        <w:rPr>
          <w:rFonts w:ascii="Arial" w:hAnsi="Arial" w:cs="Arial"/>
          <w:i/>
          <w:sz w:val="20"/>
          <w:szCs w:val="20"/>
        </w:rPr>
        <w:t>B. Informacije o predstavnikih gospodarskega subjekta"</w:t>
      </w:r>
      <w:r w:rsidRPr="00252D09">
        <w:rPr>
          <w:rFonts w:ascii="Arial" w:hAnsi="Arial" w:cs="Arial"/>
          <w:sz w:val="20"/>
          <w:szCs w:val="20"/>
        </w:rPr>
        <w:t xml:space="preserve"> v okence "druge informacije" navesti svojega pooblaščenca ali pooblaščenca za vročitve v skladu z Zakonom o splošnem upravnem postopku (Uradni list RS, št. 24/06 – uradno prečiščeno besedilo, 105/06-ZUS-1, 126/07, 65/08, 8/10</w:t>
      </w:r>
      <w:r w:rsidR="003C6F83">
        <w:rPr>
          <w:rFonts w:ascii="Arial" w:hAnsi="Arial" w:cs="Arial"/>
          <w:sz w:val="20"/>
          <w:szCs w:val="20"/>
        </w:rPr>
        <w:t>,</w:t>
      </w:r>
      <w:r w:rsidRPr="00252D09">
        <w:rPr>
          <w:rFonts w:ascii="Arial" w:hAnsi="Arial" w:cs="Arial"/>
          <w:sz w:val="20"/>
          <w:szCs w:val="20"/>
        </w:rPr>
        <w:t xml:space="preserve"> 82/13</w:t>
      </w:r>
      <w:r w:rsidR="003C6F83">
        <w:rPr>
          <w:rFonts w:ascii="Arial" w:hAnsi="Arial" w:cs="Arial"/>
          <w:sz w:val="20"/>
          <w:szCs w:val="20"/>
        </w:rPr>
        <w:t>, 175/20 – ZIUOPDVE in 3/22 - ZDeb</w:t>
      </w:r>
      <w:r w:rsidRPr="00252D09">
        <w:rPr>
          <w:rFonts w:ascii="Arial" w:hAnsi="Arial" w:cs="Arial"/>
          <w:sz w:val="20"/>
          <w:szCs w:val="20"/>
        </w:rPr>
        <w:t xml:space="preserve">; v nadaljevanju: ZUP). </w:t>
      </w:r>
      <w:r w:rsidRPr="00252D09">
        <w:rPr>
          <w:rFonts w:ascii="Arial" w:hAnsi="Arial" w:cs="Arial"/>
          <w:sz w:val="20"/>
          <w:szCs w:val="20"/>
          <w:lang w:val="pl-PL"/>
        </w:rPr>
        <w:t xml:space="preserve">V </w:t>
      </w:r>
      <w:r w:rsidRPr="00252D09">
        <w:rPr>
          <w:rFonts w:ascii="Arial" w:hAnsi="Arial" w:cs="Arial"/>
          <w:sz w:val="20"/>
          <w:szCs w:val="20"/>
        </w:rPr>
        <w:t xml:space="preserve">kolikor tega ne bo storil, mu bo po uradni dolžnosti postavljen pooblaščenec za vročitve oz. začasni zastopnik, v skladu s 4. odstavkom 89. člena ZUP. </w:t>
      </w:r>
      <w:r w:rsidRPr="00252D09">
        <w:rPr>
          <w:rFonts w:ascii="Arial" w:hAnsi="Arial" w:cs="Arial"/>
          <w:i/>
          <w:sz w:val="20"/>
          <w:szCs w:val="20"/>
        </w:rPr>
        <w:t>/Določba se smiselno uporablja tudi za podizvajalca s sedežem v tuji državi./</w:t>
      </w:r>
    </w:p>
    <w:p w14:paraId="534C15B5" w14:textId="77777777" w:rsidR="00252D09" w:rsidRPr="00252D09" w:rsidRDefault="00252D09" w:rsidP="00252D09">
      <w:pPr>
        <w:spacing w:line="260" w:lineRule="exact"/>
        <w:jc w:val="both"/>
        <w:rPr>
          <w:rFonts w:ascii="Arial" w:hAnsi="Arial" w:cs="Arial"/>
          <w:sz w:val="20"/>
          <w:szCs w:val="20"/>
        </w:rPr>
      </w:pPr>
    </w:p>
    <w:p w14:paraId="28E9B1D3" w14:textId="77777777" w:rsidR="00252D09" w:rsidRPr="00252D09" w:rsidRDefault="00252D09" w:rsidP="00252D09">
      <w:pPr>
        <w:spacing w:line="260" w:lineRule="exact"/>
        <w:jc w:val="both"/>
        <w:rPr>
          <w:rFonts w:ascii="Arial" w:hAnsi="Arial" w:cs="Arial"/>
          <w:sz w:val="20"/>
          <w:szCs w:val="20"/>
        </w:rPr>
      </w:pPr>
      <w:r w:rsidRPr="00B64F5B">
        <w:rPr>
          <w:rFonts w:ascii="Arial" w:hAnsi="Arial" w:cs="Arial"/>
          <w:sz w:val="20"/>
          <w:szCs w:val="20"/>
        </w:rPr>
        <w:t xml:space="preserve">Za skupne ponudbe in ponudbe s podizvajalci je potrebno upoštevati še točki </w:t>
      </w:r>
      <w:r w:rsidR="00B64F5B" w:rsidRPr="00B64F5B">
        <w:rPr>
          <w:rFonts w:ascii="Arial" w:hAnsi="Arial" w:cs="Arial"/>
          <w:sz w:val="20"/>
          <w:szCs w:val="20"/>
        </w:rPr>
        <w:t>9.3.1</w:t>
      </w:r>
      <w:r w:rsidRPr="00B64F5B">
        <w:rPr>
          <w:rFonts w:ascii="Arial" w:hAnsi="Arial" w:cs="Arial"/>
          <w:sz w:val="20"/>
          <w:szCs w:val="20"/>
        </w:rPr>
        <w:t xml:space="preserve"> (Skupna ponudba) in </w:t>
      </w:r>
      <w:r w:rsidR="00B64F5B" w:rsidRPr="00B64F5B">
        <w:rPr>
          <w:rFonts w:ascii="Arial" w:hAnsi="Arial" w:cs="Arial"/>
          <w:sz w:val="20"/>
          <w:szCs w:val="20"/>
        </w:rPr>
        <w:t>9</w:t>
      </w:r>
      <w:r w:rsidRPr="00B64F5B">
        <w:rPr>
          <w:rFonts w:ascii="Arial" w:hAnsi="Arial" w:cs="Arial"/>
          <w:sz w:val="20"/>
          <w:szCs w:val="20"/>
        </w:rPr>
        <w:t>.3.2 (Ponudba s podizvajalci) teh navodil.</w:t>
      </w:r>
    </w:p>
    <w:p w14:paraId="2857A2CD" w14:textId="4EABE7AC" w:rsidR="001509C8" w:rsidRDefault="001509C8" w:rsidP="00717276">
      <w:pPr>
        <w:rPr>
          <w:rFonts w:ascii="Arial" w:hAnsi="Arial" w:cs="Arial"/>
          <w:sz w:val="20"/>
          <w:szCs w:val="20"/>
        </w:rPr>
      </w:pPr>
    </w:p>
    <w:p w14:paraId="33E37F43" w14:textId="77777777" w:rsidR="00DF48D8" w:rsidRDefault="00DF48D8" w:rsidP="00717276">
      <w:pPr>
        <w:rPr>
          <w:rFonts w:ascii="Arial" w:hAnsi="Arial" w:cs="Arial"/>
          <w:sz w:val="20"/>
          <w:szCs w:val="20"/>
        </w:rPr>
      </w:pPr>
    </w:p>
    <w:p w14:paraId="450D6053" w14:textId="77777777" w:rsidR="006C2268" w:rsidRPr="006C2268" w:rsidRDefault="006C2268" w:rsidP="00C10F5C">
      <w:pPr>
        <w:pStyle w:val="Odstavekseznama"/>
        <w:keepNext/>
        <w:widowControl w:val="0"/>
        <w:numPr>
          <w:ilvl w:val="0"/>
          <w:numId w:val="14"/>
        </w:numPr>
        <w:adjustRightInd w:val="0"/>
        <w:spacing w:line="260" w:lineRule="exact"/>
        <w:contextualSpacing w:val="0"/>
        <w:jc w:val="left"/>
        <w:textAlignment w:val="baseline"/>
        <w:outlineLvl w:val="2"/>
        <w:rPr>
          <w:b/>
          <w:bCs/>
          <w:vanish/>
          <w:color w:val="000000"/>
          <w:szCs w:val="20"/>
          <w:lang w:eastAsia="sl-SI"/>
        </w:rPr>
      </w:pPr>
      <w:bookmarkStart w:id="19" w:name="_Toc105704978"/>
      <w:bookmarkStart w:id="20" w:name="_Toc106110663"/>
      <w:bookmarkStart w:id="21" w:name="_Toc107557348"/>
      <w:bookmarkStart w:id="22" w:name="_Toc83643872"/>
      <w:bookmarkEnd w:id="19"/>
      <w:bookmarkEnd w:id="20"/>
      <w:bookmarkEnd w:id="21"/>
    </w:p>
    <w:p w14:paraId="2D351F6E" w14:textId="77777777" w:rsidR="00843C81" w:rsidRPr="006C2268" w:rsidRDefault="00053901" w:rsidP="00C10F5C">
      <w:pPr>
        <w:pStyle w:val="PODNASLOVI"/>
        <w:numPr>
          <w:ilvl w:val="1"/>
          <w:numId w:val="14"/>
        </w:numPr>
        <w:outlineLvl w:val="2"/>
      </w:pPr>
      <w:r w:rsidRPr="006C2268">
        <w:t xml:space="preserve"> </w:t>
      </w:r>
      <w:bookmarkStart w:id="23" w:name="_Toc107557349"/>
      <w:r w:rsidR="002019D3" w:rsidRPr="006C2268">
        <w:t>R</w:t>
      </w:r>
      <w:r w:rsidR="00843C81" w:rsidRPr="006C2268">
        <w:t>azlogi za izključitev</w:t>
      </w:r>
      <w:bookmarkEnd w:id="22"/>
      <w:bookmarkEnd w:id="23"/>
    </w:p>
    <w:p w14:paraId="6A03792E" w14:textId="77777777" w:rsidR="00843C81" w:rsidRDefault="00843C81" w:rsidP="00843C81">
      <w:pPr>
        <w:rPr>
          <w:rFonts w:ascii="Arial" w:hAnsi="Arial" w:cs="Arial"/>
          <w:sz w:val="20"/>
          <w:szCs w:val="20"/>
        </w:rPr>
      </w:pPr>
    </w:p>
    <w:p w14:paraId="224CB8B9" w14:textId="77777777" w:rsidR="00843C81" w:rsidRPr="00717276" w:rsidRDefault="00843C81" w:rsidP="00843C81">
      <w:pPr>
        <w:pStyle w:val="PODNASLOVI"/>
        <w:rPr>
          <w:rFonts w:cs="Arial"/>
          <w:vanish/>
        </w:rPr>
      </w:pPr>
      <w:bookmarkStart w:id="24" w:name="_Toc105704980"/>
      <w:bookmarkStart w:id="25" w:name="_Toc106110665"/>
      <w:bookmarkStart w:id="26" w:name="_Toc107557350"/>
      <w:bookmarkEnd w:id="24"/>
      <w:bookmarkEnd w:id="25"/>
      <w:bookmarkEnd w:id="26"/>
    </w:p>
    <w:p w14:paraId="745750F8" w14:textId="77777777" w:rsidR="00843C81" w:rsidRPr="00717276" w:rsidRDefault="00843C81" w:rsidP="00843C81">
      <w:pPr>
        <w:pStyle w:val="PODNASLOVI"/>
        <w:rPr>
          <w:rFonts w:cs="Arial"/>
          <w:vanish/>
        </w:rPr>
      </w:pPr>
      <w:bookmarkStart w:id="27" w:name="_Toc105704981"/>
      <w:bookmarkStart w:id="28" w:name="_Toc106110666"/>
      <w:bookmarkStart w:id="29" w:name="_Toc107557351"/>
      <w:bookmarkEnd w:id="27"/>
      <w:bookmarkEnd w:id="28"/>
      <w:bookmarkEnd w:id="29"/>
    </w:p>
    <w:p w14:paraId="54CA2A09" w14:textId="77777777" w:rsidR="008A21D2" w:rsidRPr="008A21D2" w:rsidRDefault="003C6F83" w:rsidP="00C10F5C">
      <w:pPr>
        <w:pStyle w:val="Odstavekseznama"/>
        <w:numPr>
          <w:ilvl w:val="2"/>
          <w:numId w:val="13"/>
        </w:numPr>
        <w:spacing w:line="260" w:lineRule="exact"/>
        <w:rPr>
          <w:rFonts w:cs="Arial"/>
          <w:szCs w:val="20"/>
        </w:rPr>
      </w:pPr>
      <w:r>
        <w:rPr>
          <w:rFonts w:cs="Arial"/>
          <w:szCs w:val="20"/>
        </w:rPr>
        <w:t xml:space="preserve">Gospodarskemu subjektu </w:t>
      </w:r>
      <w:r>
        <w:t xml:space="preserve">ali osebi, ki je </w:t>
      </w:r>
      <w:r w:rsidRPr="00480F7D">
        <w:rPr>
          <w:u w:val="single"/>
        </w:rPr>
        <w:t>članica upravnega, vodstvenega ali nadzornega organa</w:t>
      </w:r>
      <w:r>
        <w:t xml:space="preserve"> tega gospodarskega subjekta ali ki ima pooblastila za njegovo zastopanje ali odločanje ali nadzor v njem, ni bila izrečena pravnomočna sodba, ki ima elemente kaznivih dejanj iz prvega odstavka 75. člena ZJN-3.</w:t>
      </w:r>
    </w:p>
    <w:p w14:paraId="6ABB837E" w14:textId="77777777" w:rsidR="00843C81" w:rsidRPr="00843C81" w:rsidRDefault="003C6F83" w:rsidP="003C6F83">
      <w:pPr>
        <w:pStyle w:val="Odstavekseznama"/>
        <w:spacing w:line="260" w:lineRule="exact"/>
        <w:rPr>
          <w:rFonts w:cs="Arial"/>
          <w:szCs w:val="20"/>
        </w:rPr>
      </w:pPr>
      <w:r w:rsidRPr="00D97CCC">
        <w:t>V kolikor je gospodarski subjekt v položaju iz zgornjega odstavka, lahko naročniku v skladu z devetim odstavkom 75. člena ZJN-3 predloži dokaze, da je sprejel zadostne ukrepe, s katerimi lahko dokaže svojo zanesljivost kljub obstoju razlogov za izključitev</w:t>
      </w:r>
      <w:r w:rsidR="008A21D2">
        <w:rPr>
          <w:rFonts w:cs="Arial"/>
          <w:szCs w:val="20"/>
        </w:rPr>
        <w:t>.</w:t>
      </w:r>
    </w:p>
    <w:p w14:paraId="36B06C04" w14:textId="77777777" w:rsidR="00843C81" w:rsidRDefault="00843C81" w:rsidP="00843C81">
      <w:pPr>
        <w:ind w:left="709"/>
        <w:rPr>
          <w:rFonts w:ascii="Arial" w:hAnsi="Arial" w:cs="Arial"/>
          <w:sz w:val="20"/>
          <w:szCs w:val="20"/>
        </w:rPr>
      </w:pPr>
    </w:p>
    <w:p w14:paraId="292C96DE" w14:textId="77777777" w:rsidR="003C6F83" w:rsidRDefault="003C6F83" w:rsidP="00843C81">
      <w:pPr>
        <w:ind w:left="709"/>
        <w:rPr>
          <w:rFonts w:ascii="Arial" w:hAnsi="Arial" w:cs="Arial"/>
          <w:b/>
          <w:sz w:val="20"/>
          <w:szCs w:val="20"/>
        </w:rPr>
      </w:pPr>
      <w:r>
        <w:rPr>
          <w:rFonts w:ascii="Arial" w:hAnsi="Arial" w:cs="Arial"/>
          <w:b/>
          <w:sz w:val="20"/>
          <w:szCs w:val="20"/>
        </w:rPr>
        <w:t>DOKAZILO:</w:t>
      </w:r>
    </w:p>
    <w:p w14:paraId="2EA48C14" w14:textId="77777777" w:rsidR="006C2957" w:rsidRPr="006C2957" w:rsidRDefault="006C2957" w:rsidP="006C2957">
      <w:pPr>
        <w:ind w:left="709"/>
        <w:jc w:val="both"/>
        <w:rPr>
          <w:rFonts w:ascii="Arial" w:hAnsi="Arial" w:cs="Arial"/>
          <w:sz w:val="20"/>
          <w:szCs w:val="20"/>
        </w:rPr>
      </w:pPr>
      <w:r w:rsidRPr="006C2957">
        <w:rPr>
          <w:rFonts w:ascii="Arial" w:hAnsi="Arial" w:cs="Arial"/>
          <w:sz w:val="20"/>
          <w:szCs w:val="20"/>
        </w:rPr>
        <w:t xml:space="preserve">Izpolnjen </w:t>
      </w:r>
      <w:r w:rsidRPr="006C2957">
        <w:rPr>
          <w:rFonts w:ascii="Arial" w:hAnsi="Arial" w:cs="Arial"/>
          <w:b/>
          <w:sz w:val="20"/>
          <w:szCs w:val="20"/>
        </w:rPr>
        <w:t xml:space="preserve">obrazec </w:t>
      </w:r>
      <w:r w:rsidRPr="003C6F83">
        <w:rPr>
          <w:rFonts w:ascii="Arial" w:hAnsi="Arial" w:cs="Arial"/>
          <w:b/>
          <w:sz w:val="20"/>
          <w:szCs w:val="20"/>
        </w:rPr>
        <w:t xml:space="preserve">»ESPD« </w:t>
      </w:r>
      <w:r w:rsidRPr="006C2957">
        <w:rPr>
          <w:rFonts w:ascii="Arial" w:hAnsi="Arial" w:cs="Arial"/>
          <w:sz w:val="20"/>
          <w:szCs w:val="20"/>
        </w:rPr>
        <w:t>(v »Del III: Razlogi za izključitev, Oddelek A: Razlogi, povezani s kazenskimi obsodbami«) za vse gospodarske subjekte v ponudbi</w:t>
      </w:r>
    </w:p>
    <w:p w14:paraId="799EB567" w14:textId="77777777" w:rsidR="003C6F83" w:rsidRPr="003C6F83" w:rsidRDefault="003C6F83" w:rsidP="003C6F83">
      <w:pPr>
        <w:spacing w:line="260" w:lineRule="exact"/>
        <w:ind w:firstLine="709"/>
        <w:jc w:val="both"/>
        <w:rPr>
          <w:rFonts w:ascii="Arial" w:hAnsi="Arial" w:cs="Arial"/>
          <w:b/>
          <w:sz w:val="20"/>
          <w:szCs w:val="20"/>
        </w:rPr>
      </w:pPr>
      <w:r w:rsidRPr="003C6F83">
        <w:rPr>
          <w:rFonts w:ascii="Arial" w:hAnsi="Arial" w:cs="Arial"/>
          <w:b/>
          <w:sz w:val="20"/>
          <w:szCs w:val="20"/>
        </w:rPr>
        <w:t>in</w:t>
      </w:r>
    </w:p>
    <w:p w14:paraId="58A21DF6" w14:textId="77777777" w:rsidR="003C6F83" w:rsidRPr="003C6F83" w:rsidRDefault="003C6F83" w:rsidP="003C6F83">
      <w:pPr>
        <w:spacing w:line="260" w:lineRule="exact"/>
        <w:ind w:left="709"/>
        <w:jc w:val="both"/>
        <w:rPr>
          <w:rFonts w:ascii="Arial" w:hAnsi="Arial" w:cs="Arial"/>
          <w:sz w:val="20"/>
          <w:szCs w:val="20"/>
        </w:rPr>
      </w:pPr>
      <w:r w:rsidRPr="003C6F83">
        <w:rPr>
          <w:rFonts w:ascii="Arial" w:hAnsi="Arial" w:cs="Arial"/>
          <w:b/>
          <w:sz w:val="20"/>
          <w:szCs w:val="20"/>
        </w:rPr>
        <w:t>pooblastila</w:t>
      </w:r>
      <w:r w:rsidRPr="003C6F83">
        <w:rPr>
          <w:rFonts w:ascii="Arial" w:hAnsi="Arial" w:cs="Arial"/>
          <w:sz w:val="20"/>
          <w:szCs w:val="20"/>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BB40D0">
        <w:rPr>
          <w:rFonts w:ascii="Arial" w:hAnsi="Arial" w:cs="Arial"/>
          <w:sz w:val="20"/>
          <w:szCs w:val="20"/>
        </w:rPr>
        <w:t xml:space="preserve"> – izpolnjen in podpisan Obrazec št. 3 in 4.</w:t>
      </w:r>
    </w:p>
    <w:p w14:paraId="5E6455C9" w14:textId="77777777" w:rsidR="003C6F83" w:rsidRPr="003C6F83" w:rsidRDefault="003C6F83" w:rsidP="003C6F83">
      <w:pPr>
        <w:spacing w:line="260" w:lineRule="exact"/>
        <w:ind w:left="705"/>
        <w:jc w:val="both"/>
        <w:rPr>
          <w:rFonts w:ascii="Arial" w:hAnsi="Arial" w:cs="Arial"/>
          <w:sz w:val="20"/>
          <w:szCs w:val="20"/>
        </w:rPr>
      </w:pPr>
    </w:p>
    <w:p w14:paraId="4A3BDDAE" w14:textId="77777777" w:rsidR="003C6F83" w:rsidRPr="003C6F83" w:rsidRDefault="003C6F83" w:rsidP="003C6F83">
      <w:pPr>
        <w:spacing w:line="260" w:lineRule="exact"/>
        <w:ind w:left="705"/>
        <w:jc w:val="both"/>
        <w:rPr>
          <w:rFonts w:ascii="Arial" w:hAnsi="Arial" w:cs="Arial"/>
          <w:b/>
          <w:i/>
          <w:sz w:val="20"/>
          <w:szCs w:val="20"/>
        </w:rPr>
      </w:pPr>
      <w:r w:rsidRPr="003C6F83">
        <w:rPr>
          <w:rFonts w:ascii="Arial" w:hAnsi="Arial" w:cs="Arial"/>
          <w:sz w:val="20"/>
          <w:szCs w:val="20"/>
        </w:rPr>
        <w:tab/>
      </w:r>
      <w:r w:rsidRPr="003C6F83">
        <w:rPr>
          <w:rFonts w:ascii="Arial" w:hAnsi="Arial" w:cs="Arial"/>
          <w:b/>
          <w:i/>
          <w:sz w:val="20"/>
          <w:szCs w:val="20"/>
        </w:rPr>
        <w:t>Opomb</w:t>
      </w:r>
      <w:r>
        <w:rPr>
          <w:rFonts w:ascii="Arial" w:hAnsi="Arial" w:cs="Arial"/>
          <w:b/>
          <w:i/>
          <w:sz w:val="20"/>
          <w:szCs w:val="20"/>
        </w:rPr>
        <w:t>a</w:t>
      </w:r>
      <w:r w:rsidRPr="003C6F83">
        <w:rPr>
          <w:rFonts w:ascii="Arial" w:hAnsi="Arial" w:cs="Arial"/>
          <w:b/>
          <w:i/>
          <w:sz w:val="20"/>
          <w:szCs w:val="20"/>
        </w:rPr>
        <w:t>:</w:t>
      </w:r>
    </w:p>
    <w:p w14:paraId="75B437FF" w14:textId="77777777" w:rsidR="003C6F83" w:rsidRPr="003C6F83" w:rsidRDefault="003C6F83" w:rsidP="003C6F83">
      <w:pPr>
        <w:spacing w:line="260" w:lineRule="exact"/>
        <w:ind w:left="705"/>
        <w:jc w:val="both"/>
        <w:rPr>
          <w:rFonts w:ascii="Arial" w:hAnsi="Arial" w:cs="Arial"/>
          <w:i/>
          <w:sz w:val="20"/>
          <w:szCs w:val="20"/>
        </w:rPr>
      </w:pPr>
      <w:r w:rsidRPr="003C6F83">
        <w:rPr>
          <w:rFonts w:ascii="Arial" w:hAnsi="Arial" w:cs="Arial"/>
          <w:i/>
          <w:sz w:val="20"/>
          <w:szCs w:val="20"/>
        </w:rPr>
        <w:t>Ponudnik lahko potrdila iz Kazenske evidence priloži tudi sam. Tako predložena potrdila morajo odražati zadnje stanje</w:t>
      </w:r>
      <w:r w:rsidR="00BB40D0">
        <w:rPr>
          <w:rFonts w:ascii="Arial" w:hAnsi="Arial" w:cs="Arial"/>
          <w:i/>
          <w:sz w:val="20"/>
          <w:szCs w:val="20"/>
        </w:rPr>
        <w:t>, ne smejo pa biti starejša od 4 mesecev</w:t>
      </w:r>
      <w:r w:rsidRPr="003C6F83">
        <w:rPr>
          <w:rFonts w:ascii="Arial" w:hAnsi="Arial" w:cs="Arial"/>
          <w:i/>
          <w:sz w:val="20"/>
          <w:szCs w:val="20"/>
        </w:rPr>
        <w:t>. V primeru, da navedena potrdila predloži ponudnik sam, mu ni potrebno prilagati v tej točki zahtevanih pooblastil.</w:t>
      </w:r>
    </w:p>
    <w:p w14:paraId="1DD51F09" w14:textId="77777777" w:rsidR="003C6F83" w:rsidRPr="00843C81" w:rsidRDefault="003C6F83" w:rsidP="00843C81">
      <w:pPr>
        <w:ind w:left="709"/>
        <w:rPr>
          <w:rFonts w:ascii="Arial" w:hAnsi="Arial" w:cs="Arial"/>
          <w:sz w:val="20"/>
          <w:szCs w:val="20"/>
        </w:rPr>
      </w:pPr>
    </w:p>
    <w:p w14:paraId="1414573E" w14:textId="77777777" w:rsidR="00843C81" w:rsidRPr="006E7AA2" w:rsidRDefault="003C6F83" w:rsidP="00C10F5C">
      <w:pPr>
        <w:pStyle w:val="Odstavekseznama"/>
        <w:numPr>
          <w:ilvl w:val="2"/>
          <w:numId w:val="13"/>
        </w:numPr>
        <w:spacing w:line="260" w:lineRule="exact"/>
        <w:rPr>
          <w:rFonts w:cs="Arial"/>
          <w:szCs w:val="20"/>
        </w:rPr>
      </w:pPr>
      <w:r>
        <w:rPr>
          <w:rFonts w:cs="Arial"/>
          <w:szCs w:val="20"/>
        </w:rPr>
        <w:t xml:space="preserve">Gospodarski subjekt </w:t>
      </w:r>
      <w:r>
        <w:t>mora na dan oddaje ponudbe izpolnjevati obvezne dajatve in druge denarne nedavčne obveznosti v skladu z zakonom, ki ureja finančno upravo, ki jih pobira davčni organ v skladu s predpisi države, v kateri ima sedež, ali predpisi države naročnika, v vrednosti 50 eurov ali več. Gospodarski subjekt mora imeti na dan oddaje ponudbe predložene vse obračune davčnih odtegljajev iz delovnega razmerja za obdobje zadnjih petih let od dne oddaje ponudbe</w:t>
      </w:r>
      <w:r w:rsidR="008D2948" w:rsidRPr="007D35BF">
        <w:rPr>
          <w:color w:val="000000" w:themeColor="text1"/>
        </w:rPr>
        <w:t>.</w:t>
      </w:r>
    </w:p>
    <w:p w14:paraId="6B639720" w14:textId="77777777" w:rsidR="00843C81" w:rsidRDefault="00843C81" w:rsidP="00843C81">
      <w:pPr>
        <w:rPr>
          <w:rFonts w:ascii="Arial" w:hAnsi="Arial" w:cs="Arial"/>
          <w:sz w:val="20"/>
          <w:szCs w:val="20"/>
          <w:highlight w:val="green"/>
        </w:rPr>
      </w:pPr>
    </w:p>
    <w:p w14:paraId="66A989E7" w14:textId="77777777" w:rsidR="002E35FD" w:rsidRDefault="002E35FD" w:rsidP="002E35FD">
      <w:pPr>
        <w:ind w:left="709"/>
        <w:rPr>
          <w:rFonts w:ascii="Arial" w:hAnsi="Arial" w:cs="Arial"/>
          <w:b/>
          <w:sz w:val="20"/>
          <w:szCs w:val="20"/>
        </w:rPr>
      </w:pPr>
      <w:r>
        <w:rPr>
          <w:rFonts w:ascii="Arial" w:hAnsi="Arial" w:cs="Arial"/>
          <w:b/>
          <w:sz w:val="20"/>
          <w:szCs w:val="20"/>
        </w:rPr>
        <w:t>DOKAZILO:</w:t>
      </w:r>
    </w:p>
    <w:p w14:paraId="111C56AF" w14:textId="77777777" w:rsidR="006C2957" w:rsidRPr="006C2957" w:rsidRDefault="006C2957" w:rsidP="006C2957">
      <w:pPr>
        <w:spacing w:line="260" w:lineRule="atLeast"/>
        <w:ind w:left="709"/>
        <w:jc w:val="both"/>
        <w:rPr>
          <w:rFonts w:ascii="Arial" w:eastAsia="Calibri" w:hAnsi="Arial" w:cs="Arial"/>
          <w:sz w:val="20"/>
          <w:szCs w:val="20"/>
          <w:lang w:eastAsia="en-US"/>
        </w:rPr>
      </w:pPr>
      <w:r w:rsidRPr="006C2957">
        <w:rPr>
          <w:rFonts w:ascii="Arial" w:eastAsia="Calibri" w:hAnsi="Arial" w:cs="Arial"/>
          <w:sz w:val="20"/>
          <w:szCs w:val="20"/>
          <w:lang w:eastAsia="en-US"/>
        </w:rPr>
        <w:t xml:space="preserve">Izpolnjen </w:t>
      </w:r>
      <w:r w:rsidRPr="006C2957">
        <w:rPr>
          <w:rFonts w:ascii="Arial" w:eastAsia="Calibri" w:hAnsi="Arial" w:cs="Arial"/>
          <w:b/>
          <w:sz w:val="20"/>
          <w:szCs w:val="20"/>
          <w:lang w:eastAsia="en-US"/>
        </w:rPr>
        <w:t xml:space="preserve">obrazec </w:t>
      </w:r>
      <w:r>
        <w:rPr>
          <w:rFonts w:ascii="Arial" w:eastAsia="Calibri" w:hAnsi="Arial" w:cs="Arial"/>
          <w:b/>
          <w:sz w:val="20"/>
          <w:szCs w:val="20"/>
          <w:lang w:eastAsia="en-US"/>
        </w:rPr>
        <w:t>»</w:t>
      </w:r>
      <w:r w:rsidRPr="006C2957">
        <w:rPr>
          <w:rFonts w:ascii="Arial" w:eastAsia="Calibri" w:hAnsi="Arial" w:cs="Arial"/>
          <w:b/>
          <w:sz w:val="20"/>
          <w:szCs w:val="20"/>
          <w:lang w:eastAsia="en-US"/>
        </w:rPr>
        <w:t>ESPD</w:t>
      </w:r>
      <w:r>
        <w:rPr>
          <w:rFonts w:ascii="Arial" w:eastAsia="Calibri" w:hAnsi="Arial" w:cs="Arial"/>
          <w:b/>
          <w:sz w:val="20"/>
          <w:szCs w:val="20"/>
          <w:lang w:eastAsia="en-US"/>
        </w:rPr>
        <w:t>«</w:t>
      </w:r>
      <w:r w:rsidRPr="006C2957">
        <w:rPr>
          <w:rFonts w:ascii="Arial" w:eastAsia="Calibri" w:hAnsi="Arial" w:cs="Arial"/>
          <w:b/>
          <w:sz w:val="20"/>
          <w:szCs w:val="20"/>
          <w:lang w:eastAsia="en-US"/>
        </w:rPr>
        <w:t xml:space="preserve"> </w:t>
      </w:r>
      <w:r w:rsidRPr="006C2957">
        <w:rPr>
          <w:rFonts w:ascii="Arial" w:eastAsia="Calibri" w:hAnsi="Arial" w:cs="Arial"/>
          <w:sz w:val="20"/>
          <w:szCs w:val="20"/>
          <w:lang w:eastAsia="en-US"/>
        </w:rPr>
        <w:t>(v »Del III: Razlogi za izključitev, Oddelek B: Razlogi, povezani s plačilom davkov ali prispevkov za socialno varnost«) za vse gospodarske subjekte v ponudbi</w:t>
      </w:r>
    </w:p>
    <w:p w14:paraId="07364368" w14:textId="77777777" w:rsidR="002E35FD" w:rsidRPr="00843C81" w:rsidRDefault="002E35FD" w:rsidP="00843C81">
      <w:pPr>
        <w:rPr>
          <w:rFonts w:ascii="Arial" w:hAnsi="Arial" w:cs="Arial"/>
          <w:sz w:val="20"/>
          <w:szCs w:val="20"/>
          <w:highlight w:val="green"/>
        </w:rPr>
      </w:pPr>
    </w:p>
    <w:p w14:paraId="47C4995D" w14:textId="77777777" w:rsidR="00843C81" w:rsidRPr="005600FE" w:rsidRDefault="002E35FD" w:rsidP="00C10F5C">
      <w:pPr>
        <w:pStyle w:val="Odstavekseznama"/>
        <w:numPr>
          <w:ilvl w:val="2"/>
          <w:numId w:val="13"/>
        </w:numPr>
        <w:spacing w:line="260" w:lineRule="exact"/>
        <w:rPr>
          <w:rFonts w:cs="Arial"/>
          <w:szCs w:val="20"/>
        </w:rPr>
      </w:pPr>
      <w:r>
        <w:rPr>
          <w:rFonts w:cs="Arial"/>
          <w:szCs w:val="20"/>
        </w:rPr>
        <w:t>Gospodarski subjekt</w:t>
      </w:r>
      <w:r w:rsidR="008D2948">
        <w:rPr>
          <w:rFonts w:cs="Arial"/>
          <w:szCs w:val="20"/>
        </w:rPr>
        <w:t xml:space="preserve"> </w:t>
      </w:r>
      <w:r w:rsidR="008D2948" w:rsidRPr="00B877AD">
        <w:rPr>
          <w:rFonts w:cs="Arial"/>
          <w:color w:val="000000" w:themeColor="text1"/>
          <w:szCs w:val="20"/>
        </w:rPr>
        <w:t xml:space="preserve">na dan, </w:t>
      </w:r>
      <w:r w:rsidR="008B49F9">
        <w:t>ko poteče rok za oddajo ponudb, ne sme biti uvrščen v evidenco gospodarskih subjektov z negativnimi referencami iz a) točke četrtega odstavka 75. člena ZJN-3</w:t>
      </w:r>
      <w:r w:rsidR="008D2948" w:rsidRPr="00B877AD">
        <w:rPr>
          <w:rFonts w:cs="Arial"/>
          <w:color w:val="000000" w:themeColor="text1"/>
          <w:szCs w:val="20"/>
        </w:rPr>
        <w:t>.</w:t>
      </w:r>
    </w:p>
    <w:p w14:paraId="5C3C618C" w14:textId="77777777" w:rsidR="00843C81" w:rsidRDefault="00843C81" w:rsidP="00843C81">
      <w:pPr>
        <w:rPr>
          <w:rFonts w:ascii="Arial" w:hAnsi="Arial" w:cs="Arial"/>
          <w:sz w:val="20"/>
          <w:szCs w:val="20"/>
          <w:highlight w:val="green"/>
        </w:rPr>
      </w:pPr>
    </w:p>
    <w:p w14:paraId="13770CC2" w14:textId="77777777" w:rsidR="008B49F9" w:rsidRDefault="008B49F9" w:rsidP="008B49F9">
      <w:pPr>
        <w:ind w:left="709"/>
        <w:rPr>
          <w:rFonts w:ascii="Arial" w:hAnsi="Arial" w:cs="Arial"/>
          <w:b/>
          <w:sz w:val="20"/>
          <w:szCs w:val="20"/>
        </w:rPr>
      </w:pPr>
      <w:r>
        <w:rPr>
          <w:rFonts w:ascii="Arial" w:hAnsi="Arial" w:cs="Arial"/>
          <w:b/>
          <w:sz w:val="20"/>
          <w:szCs w:val="20"/>
        </w:rPr>
        <w:t>DOKAZILO:</w:t>
      </w:r>
    </w:p>
    <w:p w14:paraId="59311A3C" w14:textId="77777777" w:rsidR="006C2957" w:rsidRPr="006C2957" w:rsidRDefault="006C2957" w:rsidP="006C2957">
      <w:pPr>
        <w:spacing w:line="260" w:lineRule="atLeast"/>
        <w:ind w:left="709"/>
        <w:jc w:val="both"/>
        <w:rPr>
          <w:rFonts w:ascii="Arial" w:eastAsia="Calibri" w:hAnsi="Arial" w:cs="Arial"/>
          <w:b/>
          <w:sz w:val="20"/>
          <w:szCs w:val="20"/>
          <w:lang w:eastAsia="en-US"/>
        </w:rPr>
      </w:pPr>
      <w:r w:rsidRPr="006C2957">
        <w:rPr>
          <w:rFonts w:ascii="Arial" w:eastAsia="Calibri" w:hAnsi="Arial" w:cs="Arial"/>
          <w:sz w:val="20"/>
          <w:szCs w:val="20"/>
          <w:lang w:eastAsia="en-US"/>
        </w:rPr>
        <w:t xml:space="preserve">Izpolnjen </w:t>
      </w:r>
      <w:r w:rsidRPr="006C2957">
        <w:rPr>
          <w:rFonts w:ascii="Arial" w:eastAsia="Calibri" w:hAnsi="Arial" w:cs="Arial"/>
          <w:b/>
          <w:sz w:val="20"/>
          <w:szCs w:val="20"/>
          <w:lang w:eastAsia="en-US"/>
        </w:rPr>
        <w:t xml:space="preserve">obrazec </w:t>
      </w:r>
      <w:r>
        <w:rPr>
          <w:rFonts w:ascii="Arial" w:eastAsia="Calibri" w:hAnsi="Arial" w:cs="Arial"/>
          <w:b/>
          <w:sz w:val="20"/>
          <w:szCs w:val="20"/>
          <w:lang w:eastAsia="en-US"/>
        </w:rPr>
        <w:t>»</w:t>
      </w:r>
      <w:r w:rsidRPr="006C2957">
        <w:rPr>
          <w:rFonts w:ascii="Arial" w:eastAsia="Calibri" w:hAnsi="Arial" w:cs="Arial"/>
          <w:b/>
          <w:sz w:val="20"/>
          <w:szCs w:val="20"/>
          <w:lang w:eastAsia="en-US"/>
        </w:rPr>
        <w:t>ESPD</w:t>
      </w:r>
      <w:r>
        <w:rPr>
          <w:rFonts w:ascii="Arial" w:eastAsia="Calibri" w:hAnsi="Arial" w:cs="Arial"/>
          <w:b/>
          <w:sz w:val="20"/>
          <w:szCs w:val="20"/>
          <w:lang w:eastAsia="en-US"/>
        </w:rPr>
        <w:t>«</w:t>
      </w:r>
      <w:r w:rsidRPr="006C2957">
        <w:rPr>
          <w:rFonts w:ascii="Arial" w:eastAsia="Calibri" w:hAnsi="Arial" w:cs="Arial"/>
          <w:b/>
          <w:sz w:val="20"/>
          <w:szCs w:val="20"/>
          <w:lang w:eastAsia="en-US"/>
        </w:rPr>
        <w:t xml:space="preserve"> </w:t>
      </w:r>
      <w:r w:rsidRPr="006C2957">
        <w:rPr>
          <w:rFonts w:ascii="Arial" w:eastAsia="Calibri" w:hAnsi="Arial" w:cs="Arial"/>
          <w:sz w:val="20"/>
          <w:szCs w:val="20"/>
          <w:lang w:eastAsia="en-US"/>
        </w:rPr>
        <w:t>(v »Del III: Razlogi za izključitev, Oddelek D: Nacionalni razlogi za izključitev«) za vse gospodarske subjekte v ponudbi</w:t>
      </w:r>
    </w:p>
    <w:p w14:paraId="4BC84CA2" w14:textId="77777777" w:rsidR="008B49F9" w:rsidRPr="00843C81" w:rsidRDefault="008B49F9" w:rsidP="00843C81">
      <w:pPr>
        <w:rPr>
          <w:rFonts w:ascii="Arial" w:hAnsi="Arial" w:cs="Arial"/>
          <w:sz w:val="20"/>
          <w:szCs w:val="20"/>
          <w:highlight w:val="green"/>
        </w:rPr>
      </w:pPr>
    </w:p>
    <w:p w14:paraId="5E30BEB6" w14:textId="77777777" w:rsidR="00843C81" w:rsidRPr="005600FE" w:rsidRDefault="008B49F9" w:rsidP="00C10F5C">
      <w:pPr>
        <w:pStyle w:val="Odstavekseznama"/>
        <w:numPr>
          <w:ilvl w:val="2"/>
          <w:numId w:val="13"/>
        </w:numPr>
        <w:spacing w:line="260" w:lineRule="exact"/>
        <w:rPr>
          <w:rFonts w:cs="Arial"/>
          <w:szCs w:val="20"/>
        </w:rPr>
      </w:pPr>
      <w:r>
        <w:rPr>
          <w:rFonts w:cs="Arial"/>
          <w:szCs w:val="20"/>
        </w:rPr>
        <w:t>Gospodarskemu subjektu</w:t>
      </w:r>
      <w:r w:rsidR="008D2948">
        <w:rPr>
          <w:rFonts w:cs="Arial"/>
          <w:szCs w:val="20"/>
        </w:rPr>
        <w:t xml:space="preserve"> </w:t>
      </w:r>
      <w:r>
        <w:t>v zadnjih treh letih pred potekom roka za oddajo ponudb ne sme biti s pravnomočno odločbo pristojnega organa Republike Slovenije ali druge države članice ali tretje države dvakrat izrečena globa zaradi prekrška v zvezi s plačilom za delo</w:t>
      </w:r>
      <w:r w:rsidR="00EA3C4D">
        <w:t>, delovnim časom, počitki, opravljanjem dela na podlagi pogodb civilnega prava kljub obstoju elementov delovnega razmerja ali v zvezi z zaposlovanjem na črno</w:t>
      </w:r>
      <w:r w:rsidR="008D2948" w:rsidRPr="007D35BF">
        <w:rPr>
          <w:rFonts w:cs="Arial"/>
          <w:color w:val="000000" w:themeColor="text1"/>
          <w:szCs w:val="20"/>
        </w:rPr>
        <w:t>.</w:t>
      </w:r>
    </w:p>
    <w:p w14:paraId="0F11407C" w14:textId="77777777" w:rsidR="00EA3C4D" w:rsidRPr="00EA3C4D" w:rsidRDefault="00EA3C4D" w:rsidP="00EA3C4D">
      <w:pPr>
        <w:spacing w:line="260" w:lineRule="exact"/>
        <w:ind w:left="709"/>
        <w:jc w:val="both"/>
        <w:rPr>
          <w:rFonts w:ascii="Arial" w:hAnsi="Arial" w:cs="Arial"/>
          <w:sz w:val="20"/>
          <w:szCs w:val="20"/>
        </w:rPr>
      </w:pPr>
      <w:r w:rsidRPr="00EA3C4D">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3E38BE5" w14:textId="77777777" w:rsidR="00EA3C4D" w:rsidRDefault="00EA3C4D" w:rsidP="008B49F9">
      <w:pPr>
        <w:ind w:left="709"/>
        <w:rPr>
          <w:rFonts w:ascii="Arial" w:hAnsi="Arial" w:cs="Arial"/>
          <w:b/>
          <w:sz w:val="20"/>
          <w:szCs w:val="20"/>
        </w:rPr>
      </w:pPr>
    </w:p>
    <w:p w14:paraId="6B7AA888" w14:textId="77777777" w:rsidR="008B49F9" w:rsidRDefault="008B49F9" w:rsidP="008B49F9">
      <w:pPr>
        <w:ind w:left="709"/>
        <w:rPr>
          <w:rFonts w:ascii="Arial" w:hAnsi="Arial" w:cs="Arial"/>
          <w:b/>
          <w:sz w:val="20"/>
          <w:szCs w:val="20"/>
        </w:rPr>
      </w:pPr>
      <w:r>
        <w:rPr>
          <w:rFonts w:ascii="Arial" w:hAnsi="Arial" w:cs="Arial"/>
          <w:b/>
          <w:sz w:val="20"/>
          <w:szCs w:val="20"/>
        </w:rPr>
        <w:lastRenderedPageBreak/>
        <w:t>DOKAZILO:</w:t>
      </w:r>
    </w:p>
    <w:p w14:paraId="5BA0492A" w14:textId="77777777" w:rsidR="006C2957" w:rsidRPr="006C2957" w:rsidRDefault="006C2957" w:rsidP="006C2957">
      <w:pPr>
        <w:ind w:left="709"/>
        <w:jc w:val="both"/>
        <w:rPr>
          <w:rFonts w:ascii="Arial" w:hAnsi="Arial" w:cs="Arial"/>
          <w:sz w:val="20"/>
          <w:szCs w:val="20"/>
        </w:rPr>
      </w:pPr>
      <w:r w:rsidRPr="006C2957">
        <w:rPr>
          <w:rFonts w:ascii="Arial" w:hAnsi="Arial" w:cs="Arial"/>
          <w:sz w:val="20"/>
          <w:szCs w:val="20"/>
        </w:rPr>
        <w:t xml:space="preserve">Izpolnjen </w:t>
      </w:r>
      <w:r w:rsidRPr="006C2957">
        <w:rPr>
          <w:rFonts w:ascii="Arial" w:hAnsi="Arial" w:cs="Arial"/>
          <w:b/>
          <w:sz w:val="20"/>
          <w:szCs w:val="20"/>
        </w:rPr>
        <w:t xml:space="preserve">obrazec </w:t>
      </w:r>
      <w:r>
        <w:rPr>
          <w:rFonts w:ascii="Arial" w:hAnsi="Arial" w:cs="Arial"/>
          <w:b/>
          <w:sz w:val="20"/>
          <w:szCs w:val="20"/>
        </w:rPr>
        <w:t>»</w:t>
      </w:r>
      <w:r w:rsidRPr="006C2957">
        <w:rPr>
          <w:rFonts w:ascii="Arial" w:hAnsi="Arial" w:cs="Arial"/>
          <w:b/>
          <w:sz w:val="20"/>
          <w:szCs w:val="20"/>
        </w:rPr>
        <w:t>ESPD</w:t>
      </w:r>
      <w:r>
        <w:rPr>
          <w:rFonts w:ascii="Arial" w:hAnsi="Arial" w:cs="Arial"/>
          <w:b/>
          <w:sz w:val="20"/>
          <w:szCs w:val="20"/>
        </w:rPr>
        <w:t>«</w:t>
      </w:r>
      <w:r w:rsidRPr="006C2957">
        <w:rPr>
          <w:rFonts w:ascii="Arial" w:hAnsi="Arial" w:cs="Arial"/>
          <w:b/>
          <w:sz w:val="20"/>
          <w:szCs w:val="20"/>
        </w:rPr>
        <w:t xml:space="preserve"> </w:t>
      </w:r>
      <w:r w:rsidRPr="006C2957">
        <w:rPr>
          <w:rFonts w:ascii="Arial" w:hAnsi="Arial" w:cs="Arial"/>
          <w:sz w:val="20"/>
          <w:szCs w:val="20"/>
        </w:rPr>
        <w:t>(v »Del III: Razlogi za izključitev, Oddelek D: Nacionalni razlogi za izključitev«)</w:t>
      </w:r>
      <w:r w:rsidRPr="006C2957">
        <w:rPr>
          <w:rFonts w:ascii="Arial" w:hAnsi="Arial" w:cs="Arial"/>
          <w:b/>
          <w:sz w:val="20"/>
          <w:szCs w:val="20"/>
        </w:rPr>
        <w:t xml:space="preserve"> </w:t>
      </w:r>
      <w:r w:rsidRPr="006C2957">
        <w:rPr>
          <w:rFonts w:ascii="Arial" w:hAnsi="Arial" w:cs="Arial"/>
          <w:sz w:val="20"/>
          <w:szCs w:val="20"/>
        </w:rPr>
        <w:t xml:space="preserve">za vse gospodarske subjekte v ponudbi. </w:t>
      </w:r>
    </w:p>
    <w:p w14:paraId="2F23AF7E" w14:textId="77777777" w:rsidR="008B49F9" w:rsidRDefault="008B49F9" w:rsidP="008D2948">
      <w:pPr>
        <w:rPr>
          <w:rFonts w:ascii="Arial" w:hAnsi="Arial" w:cs="Arial"/>
          <w:sz w:val="20"/>
          <w:szCs w:val="20"/>
          <w:highlight w:val="green"/>
        </w:rPr>
      </w:pPr>
    </w:p>
    <w:p w14:paraId="07104972" w14:textId="77777777" w:rsidR="008B49F9" w:rsidRPr="008B49F9" w:rsidRDefault="008B49F9" w:rsidP="008B49F9">
      <w:pPr>
        <w:spacing w:line="260" w:lineRule="exact"/>
        <w:jc w:val="both"/>
        <w:rPr>
          <w:rFonts w:ascii="Arial" w:hAnsi="Arial" w:cs="Arial"/>
          <w:sz w:val="20"/>
          <w:szCs w:val="20"/>
        </w:rPr>
      </w:pPr>
      <w:r w:rsidRPr="008B49F9">
        <w:rPr>
          <w:rFonts w:ascii="Arial" w:hAnsi="Arial" w:cs="Arial"/>
          <w:sz w:val="20"/>
          <w:szCs w:val="20"/>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16DE57A2" w14:textId="77777777" w:rsidR="008B49F9" w:rsidRDefault="008B49F9" w:rsidP="008D2948">
      <w:pPr>
        <w:rPr>
          <w:rFonts w:ascii="Arial" w:hAnsi="Arial" w:cs="Arial"/>
          <w:sz w:val="20"/>
          <w:szCs w:val="20"/>
          <w:highlight w:val="green"/>
        </w:rPr>
      </w:pPr>
    </w:p>
    <w:p w14:paraId="6AD4A4AF" w14:textId="77777777" w:rsidR="00053901" w:rsidRPr="006C2268" w:rsidRDefault="006C2268" w:rsidP="00C10F5C">
      <w:pPr>
        <w:pStyle w:val="PODNASLOVI"/>
        <w:numPr>
          <w:ilvl w:val="1"/>
          <w:numId w:val="14"/>
        </w:numPr>
        <w:outlineLvl w:val="2"/>
      </w:pPr>
      <w:bookmarkStart w:id="30" w:name="_Toc107557352"/>
      <w:bookmarkStart w:id="31" w:name="_Toc510780230"/>
      <w:bookmarkStart w:id="32" w:name="_Toc511221549"/>
      <w:bookmarkStart w:id="33" w:name="_Toc511386718"/>
      <w:r w:rsidRPr="006C2268">
        <w:t>Ustreznost za opravljanje poklicne dejavnosti</w:t>
      </w:r>
      <w:bookmarkEnd w:id="30"/>
    </w:p>
    <w:p w14:paraId="7ABECEAC" w14:textId="77777777" w:rsidR="00053901" w:rsidRPr="00A47045" w:rsidRDefault="00053901" w:rsidP="00A47045">
      <w:pPr>
        <w:spacing w:line="260" w:lineRule="exact"/>
        <w:jc w:val="both"/>
        <w:rPr>
          <w:rFonts w:ascii="Arial" w:hAnsi="Arial" w:cs="Arial"/>
          <w:sz w:val="20"/>
          <w:szCs w:val="20"/>
        </w:rPr>
      </w:pPr>
    </w:p>
    <w:p w14:paraId="050B9B7E" w14:textId="77777777" w:rsidR="00BA3F3B" w:rsidRPr="00BA3F3B" w:rsidRDefault="00BA3F3B" w:rsidP="00C10F5C">
      <w:pPr>
        <w:pStyle w:val="Odstavekseznama"/>
        <w:numPr>
          <w:ilvl w:val="2"/>
          <w:numId w:val="14"/>
        </w:numPr>
        <w:spacing w:line="260" w:lineRule="exact"/>
        <w:outlineLvl w:val="3"/>
        <w:rPr>
          <w:rFonts w:cs="Arial"/>
          <w:szCs w:val="20"/>
        </w:rPr>
      </w:pPr>
      <w:bookmarkStart w:id="34" w:name="_Toc499037453"/>
      <w:bookmarkStart w:id="35" w:name="_Toc517786169"/>
      <w:bookmarkStart w:id="36" w:name="_Toc527470304"/>
      <w:bookmarkStart w:id="37" w:name="_Toc2582791"/>
      <w:bookmarkStart w:id="38" w:name="_Toc5607701"/>
      <w:bookmarkStart w:id="39" w:name="_Toc9251525"/>
      <w:bookmarkStart w:id="40" w:name="_Toc9251718"/>
      <w:bookmarkStart w:id="41" w:name="_Toc9940691"/>
      <w:bookmarkStart w:id="42" w:name="_Toc11664103"/>
      <w:r>
        <w:rPr>
          <w:rFonts w:cs="Arial"/>
          <w:szCs w:val="20"/>
        </w:rPr>
        <w:t xml:space="preserve">Gospodarski subjekt s sedežem v Republiki Sloveniji, </w:t>
      </w:r>
      <w:r w:rsidRPr="00AC6EBE">
        <w:t xml:space="preserve">ki </w:t>
      </w:r>
      <w:r>
        <w:t>opravlja</w:t>
      </w:r>
      <w:r w:rsidRPr="00AC6EBE">
        <w:t xml:space="preserve"> dejavnost gradbeništva, mora biti registriran za opravljanje dejavnosti, ki je predmet</w:t>
      </w:r>
      <w:r>
        <w:t xml:space="preserve"> tega</w:t>
      </w:r>
      <w:r w:rsidRPr="00AC6EBE">
        <w:t xml:space="preserve"> javnega naročila</w:t>
      </w:r>
      <w:r>
        <w:t>.</w:t>
      </w:r>
    </w:p>
    <w:p w14:paraId="2958DFC1" w14:textId="77777777" w:rsidR="00BA3F3B" w:rsidRPr="00FC43EE" w:rsidRDefault="00BA3F3B" w:rsidP="00FC43EE">
      <w:pPr>
        <w:spacing w:line="260" w:lineRule="exact"/>
        <w:jc w:val="both"/>
        <w:rPr>
          <w:rFonts w:ascii="Arial" w:hAnsi="Arial" w:cs="Arial"/>
          <w:sz w:val="20"/>
          <w:szCs w:val="20"/>
        </w:rPr>
      </w:pPr>
    </w:p>
    <w:p w14:paraId="518CC4AE" w14:textId="77777777" w:rsidR="00BA3F3B" w:rsidRPr="006C2268" w:rsidRDefault="00BA3F3B" w:rsidP="00BA3F3B">
      <w:pPr>
        <w:spacing w:line="260" w:lineRule="exact"/>
        <w:ind w:left="709"/>
        <w:jc w:val="both"/>
        <w:rPr>
          <w:rFonts w:ascii="Arial" w:hAnsi="Arial" w:cs="Arial"/>
          <w:b/>
          <w:sz w:val="20"/>
          <w:szCs w:val="20"/>
        </w:rPr>
      </w:pPr>
      <w:r w:rsidRPr="006C2268">
        <w:rPr>
          <w:rFonts w:ascii="Arial" w:hAnsi="Arial" w:cs="Arial"/>
          <w:b/>
          <w:sz w:val="20"/>
          <w:szCs w:val="20"/>
        </w:rPr>
        <w:t>DOKAZILO:</w:t>
      </w:r>
    </w:p>
    <w:p w14:paraId="206231B0" w14:textId="77777777" w:rsidR="00BA3F3B" w:rsidRPr="009E5A3F" w:rsidRDefault="00BA3F3B" w:rsidP="00BA3F3B">
      <w:pPr>
        <w:ind w:left="709"/>
        <w:jc w:val="both"/>
        <w:rPr>
          <w:rFonts w:ascii="Arial" w:hAnsi="Arial" w:cs="Arial"/>
          <w:b/>
          <w:sz w:val="20"/>
          <w:szCs w:val="20"/>
        </w:rPr>
      </w:pPr>
      <w:bookmarkStart w:id="43" w:name="_Hlk92708018"/>
      <w:r w:rsidRPr="009E5A3F">
        <w:rPr>
          <w:rFonts w:ascii="Arial" w:hAnsi="Arial" w:cs="Arial"/>
          <w:sz w:val="20"/>
          <w:szCs w:val="20"/>
        </w:rPr>
        <w:t xml:space="preserve">Izpolnjen </w:t>
      </w:r>
      <w:r w:rsidRPr="009E5A3F">
        <w:rPr>
          <w:rFonts w:ascii="Arial" w:hAnsi="Arial" w:cs="Arial"/>
          <w:b/>
          <w:sz w:val="20"/>
          <w:szCs w:val="20"/>
        </w:rPr>
        <w:t xml:space="preserve">obrazec ESPD </w:t>
      </w:r>
      <w:r w:rsidRPr="009E5A3F">
        <w:rPr>
          <w:rFonts w:ascii="Arial" w:hAnsi="Arial" w:cs="Arial"/>
          <w:sz w:val="20"/>
          <w:szCs w:val="20"/>
        </w:rPr>
        <w:t>(v »Del IV: Pogoji za sodelovanje, Oddelek A: Ustreznost, Vpis v ustrezen poklicni register ALI Vpis v poslovni register«) s strani ponudnika</w:t>
      </w:r>
    </w:p>
    <w:bookmarkEnd w:id="43"/>
    <w:p w14:paraId="7218E4AE" w14:textId="77777777" w:rsidR="00BA3F3B" w:rsidRPr="009E5A3F" w:rsidRDefault="00BA3F3B" w:rsidP="00BA3F3B">
      <w:pPr>
        <w:spacing w:line="260" w:lineRule="exact"/>
        <w:ind w:left="709"/>
        <w:jc w:val="both"/>
        <w:rPr>
          <w:rFonts w:ascii="Arial" w:hAnsi="Arial" w:cs="Arial"/>
          <w:b/>
          <w:sz w:val="20"/>
          <w:szCs w:val="20"/>
        </w:rPr>
      </w:pPr>
      <w:r w:rsidRPr="009E5A3F">
        <w:rPr>
          <w:rFonts w:ascii="Arial" w:hAnsi="Arial" w:cs="Arial"/>
          <w:b/>
          <w:sz w:val="20"/>
          <w:szCs w:val="20"/>
        </w:rPr>
        <w:t>oziroma</w:t>
      </w:r>
    </w:p>
    <w:p w14:paraId="4009ECCF" w14:textId="77777777" w:rsidR="00BA3F3B" w:rsidRPr="006C2268" w:rsidRDefault="00BA3F3B" w:rsidP="00BA3F3B">
      <w:pPr>
        <w:spacing w:line="260" w:lineRule="exact"/>
        <w:ind w:left="709"/>
        <w:jc w:val="both"/>
        <w:rPr>
          <w:rFonts w:ascii="Arial" w:hAnsi="Arial" w:cs="Arial"/>
          <w:sz w:val="20"/>
          <w:szCs w:val="20"/>
        </w:rPr>
      </w:pPr>
      <w:r w:rsidRPr="006C2268">
        <w:rPr>
          <w:rFonts w:ascii="Arial" w:hAnsi="Arial" w:cs="Arial"/>
          <w:color w:val="000000"/>
          <w:sz w:val="20"/>
          <w:szCs w:val="20"/>
        </w:rPr>
        <w:t>izpolnjen</w:t>
      </w:r>
      <w:r w:rsidRPr="006C2268">
        <w:rPr>
          <w:rFonts w:ascii="Arial" w:hAnsi="Arial" w:cs="Arial"/>
          <w:sz w:val="20"/>
          <w:szCs w:val="20"/>
        </w:rPr>
        <w:t xml:space="preserve"> obrazec</w:t>
      </w:r>
      <w:r w:rsidRPr="006C2268">
        <w:rPr>
          <w:rFonts w:ascii="Arial" w:hAnsi="Arial" w:cs="Arial"/>
          <w:b/>
          <w:sz w:val="20"/>
          <w:szCs w:val="20"/>
        </w:rPr>
        <w:t xml:space="preserve"> »ESPD« </w:t>
      </w:r>
      <w:r w:rsidRPr="0088149E">
        <w:rPr>
          <w:rFonts w:ascii="Arial" w:hAnsi="Arial" w:cs="Arial"/>
          <w:sz w:val="20"/>
          <w:szCs w:val="20"/>
        </w:rPr>
        <w:t>(v »Del IV: Pogoji za sodelovanje, Oddelek A: Ustreznost, Vpis v ustrezen poklicni register ALI Vpis v poslovni register«)</w:t>
      </w:r>
      <w:r>
        <w:rPr>
          <w:rFonts w:ascii="Arial" w:hAnsi="Arial" w:cs="Arial"/>
          <w:sz w:val="20"/>
          <w:szCs w:val="20"/>
        </w:rPr>
        <w:t xml:space="preserve"> </w:t>
      </w:r>
      <w:r w:rsidRPr="006C2268">
        <w:rPr>
          <w:rFonts w:ascii="Arial" w:hAnsi="Arial" w:cs="Arial"/>
          <w:sz w:val="20"/>
          <w:szCs w:val="20"/>
        </w:rPr>
        <w:t>za podizvajalca</w:t>
      </w:r>
      <w:r w:rsidRPr="006C2268">
        <w:rPr>
          <w:rFonts w:ascii="Arial" w:hAnsi="Arial" w:cs="Arial"/>
          <w:b/>
          <w:sz w:val="20"/>
          <w:szCs w:val="20"/>
        </w:rPr>
        <w:t>,</w:t>
      </w:r>
      <w:r w:rsidRPr="006C2268">
        <w:rPr>
          <w:rFonts w:ascii="Arial" w:hAnsi="Arial" w:cs="Arial"/>
          <w:sz w:val="20"/>
          <w:szCs w:val="20"/>
        </w:rPr>
        <w:t xml:space="preserve"> v kolikor ponudnik v ponudbi nastopa s podizvajalcem in bo podizvajalec nastopal kot</w:t>
      </w:r>
      <w:r w:rsidRPr="006C2268">
        <w:rPr>
          <w:rFonts w:ascii="Arial" w:hAnsi="Arial" w:cs="Arial"/>
          <w:b/>
          <w:sz w:val="20"/>
          <w:szCs w:val="20"/>
        </w:rPr>
        <w:t xml:space="preserve"> </w:t>
      </w:r>
      <w:r>
        <w:rPr>
          <w:rFonts w:ascii="Arial" w:hAnsi="Arial" w:cs="Arial"/>
          <w:sz w:val="20"/>
          <w:szCs w:val="20"/>
        </w:rPr>
        <w:t>izvajalec GOI del</w:t>
      </w:r>
      <w:r w:rsidRPr="006C2268">
        <w:rPr>
          <w:rFonts w:ascii="Arial" w:hAnsi="Arial" w:cs="Arial"/>
          <w:sz w:val="20"/>
          <w:szCs w:val="20"/>
        </w:rPr>
        <w:t xml:space="preserve">. </w:t>
      </w:r>
    </w:p>
    <w:p w14:paraId="57CE95F1" w14:textId="77777777" w:rsidR="00BA3F3B" w:rsidRPr="00FC43EE" w:rsidRDefault="00BA3F3B" w:rsidP="00FC43EE">
      <w:pPr>
        <w:spacing w:line="260" w:lineRule="exact"/>
        <w:jc w:val="both"/>
        <w:rPr>
          <w:rFonts w:ascii="Arial" w:hAnsi="Arial" w:cs="Arial"/>
          <w:sz w:val="20"/>
          <w:szCs w:val="20"/>
        </w:rPr>
      </w:pPr>
    </w:p>
    <w:p w14:paraId="2B5B291A" w14:textId="77777777" w:rsidR="006C2268" w:rsidRPr="006C2268" w:rsidRDefault="006C2268" w:rsidP="00C10F5C">
      <w:pPr>
        <w:pStyle w:val="Odstavekseznama"/>
        <w:numPr>
          <w:ilvl w:val="2"/>
          <w:numId w:val="14"/>
        </w:numPr>
        <w:spacing w:line="260" w:lineRule="exact"/>
        <w:outlineLvl w:val="3"/>
        <w:rPr>
          <w:rFonts w:cs="Arial"/>
          <w:szCs w:val="20"/>
        </w:rPr>
      </w:pPr>
      <w:r w:rsidRPr="006C2268">
        <w:rPr>
          <w:rFonts w:cs="Arial"/>
          <w:szCs w:val="20"/>
        </w:rPr>
        <w:t>V skladu z določbo Zakona o medicinskih pripomočkih (Uradni list RS, št. 98/09) se morajo vsi poslovni subjekti, ki proizvajajo, trgujejo in uvažajo medicinske pripomočke in so rezidenti</w:t>
      </w:r>
      <w:r w:rsidRPr="0088149E">
        <w:rPr>
          <w:rFonts w:cs="Arial"/>
          <w:szCs w:val="20"/>
        </w:rPr>
        <w:t xml:space="preserve"> </w:t>
      </w:r>
      <w:r w:rsidRPr="006C2268">
        <w:rPr>
          <w:rFonts w:cs="Arial"/>
          <w:szCs w:val="20"/>
        </w:rPr>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63448929" w14:textId="77777777" w:rsidR="006C2268" w:rsidRPr="006C2268" w:rsidRDefault="006C2268" w:rsidP="00BB40D0">
      <w:pPr>
        <w:spacing w:line="260" w:lineRule="exact"/>
        <w:jc w:val="both"/>
        <w:rPr>
          <w:rFonts w:ascii="Arial" w:hAnsi="Arial" w:cs="Arial"/>
          <w:sz w:val="20"/>
          <w:szCs w:val="20"/>
        </w:rPr>
      </w:pPr>
    </w:p>
    <w:p w14:paraId="574EC502" w14:textId="77777777" w:rsidR="006C2268" w:rsidRPr="006C2268" w:rsidRDefault="006C2268" w:rsidP="0088149E">
      <w:pPr>
        <w:spacing w:line="260" w:lineRule="exact"/>
        <w:ind w:left="709"/>
        <w:jc w:val="both"/>
        <w:rPr>
          <w:rFonts w:ascii="Arial" w:hAnsi="Arial" w:cs="Arial"/>
          <w:b/>
          <w:sz w:val="20"/>
          <w:szCs w:val="20"/>
        </w:rPr>
      </w:pPr>
      <w:r w:rsidRPr="006C2268">
        <w:rPr>
          <w:rFonts w:ascii="Arial" w:hAnsi="Arial" w:cs="Arial"/>
          <w:b/>
          <w:sz w:val="20"/>
          <w:szCs w:val="20"/>
        </w:rPr>
        <w:t>DOKAZILO:</w:t>
      </w:r>
    </w:p>
    <w:p w14:paraId="03E8B2C6" w14:textId="77777777" w:rsidR="006C2268" w:rsidRPr="0088149E" w:rsidRDefault="006C2268" w:rsidP="0088149E">
      <w:pPr>
        <w:spacing w:line="260" w:lineRule="exact"/>
        <w:ind w:left="709"/>
        <w:jc w:val="both"/>
        <w:rPr>
          <w:rFonts w:ascii="Arial" w:hAnsi="Arial" w:cs="Arial"/>
          <w:sz w:val="20"/>
          <w:szCs w:val="20"/>
        </w:rPr>
      </w:pPr>
      <w:r w:rsidRPr="0088149E">
        <w:rPr>
          <w:rFonts w:ascii="Arial" w:hAnsi="Arial" w:cs="Arial"/>
          <w:color w:val="000000"/>
          <w:sz w:val="20"/>
          <w:szCs w:val="20"/>
        </w:rPr>
        <w:t>izpolnjen</w:t>
      </w:r>
      <w:r w:rsidRPr="0088149E">
        <w:rPr>
          <w:rFonts w:ascii="Arial" w:hAnsi="Arial" w:cs="Arial"/>
          <w:sz w:val="20"/>
          <w:szCs w:val="20"/>
        </w:rPr>
        <w:t xml:space="preserve"> obrazec</w:t>
      </w:r>
      <w:r w:rsidRPr="0088149E">
        <w:rPr>
          <w:rFonts w:ascii="Arial" w:hAnsi="Arial" w:cs="Arial"/>
          <w:b/>
          <w:sz w:val="20"/>
          <w:szCs w:val="20"/>
        </w:rPr>
        <w:t xml:space="preserve"> »ESPD«</w:t>
      </w:r>
      <w:r w:rsidR="0088149E" w:rsidRPr="0088149E">
        <w:rPr>
          <w:rFonts w:ascii="Arial" w:hAnsi="Arial" w:cs="Arial"/>
          <w:b/>
          <w:sz w:val="20"/>
          <w:szCs w:val="20"/>
        </w:rPr>
        <w:t xml:space="preserve"> </w:t>
      </w:r>
      <w:r w:rsidR="0088149E" w:rsidRPr="0088149E">
        <w:rPr>
          <w:rFonts w:ascii="Arial" w:hAnsi="Arial" w:cs="Arial"/>
          <w:sz w:val="20"/>
          <w:szCs w:val="20"/>
        </w:rPr>
        <w:t xml:space="preserve">(v »Del IV: Pogoji za sodelovanje, Oddelek A: Ustreznost, Vpis v ustrezen poklicni register ALI Vpis v poslovni register«) s strani </w:t>
      </w:r>
      <w:r w:rsidR="0088149E">
        <w:rPr>
          <w:rFonts w:ascii="Arial" w:hAnsi="Arial" w:cs="Arial"/>
          <w:sz w:val="20"/>
          <w:szCs w:val="20"/>
        </w:rPr>
        <w:t>ponudnika</w:t>
      </w:r>
      <w:r w:rsidRPr="0088149E">
        <w:rPr>
          <w:rFonts w:ascii="Arial" w:hAnsi="Arial" w:cs="Arial"/>
          <w:sz w:val="20"/>
          <w:szCs w:val="20"/>
        </w:rPr>
        <w:t xml:space="preserve"> </w:t>
      </w:r>
    </w:p>
    <w:p w14:paraId="111F0FA1" w14:textId="77777777" w:rsidR="006C2268" w:rsidRPr="006C2268" w:rsidRDefault="0088149E" w:rsidP="0088149E">
      <w:pPr>
        <w:spacing w:line="260" w:lineRule="exact"/>
        <w:ind w:left="709"/>
        <w:jc w:val="both"/>
        <w:rPr>
          <w:rFonts w:ascii="Arial" w:hAnsi="Arial" w:cs="Arial"/>
          <w:b/>
          <w:sz w:val="20"/>
          <w:szCs w:val="20"/>
        </w:rPr>
      </w:pPr>
      <w:r>
        <w:rPr>
          <w:rFonts w:ascii="Arial" w:hAnsi="Arial" w:cs="Arial"/>
          <w:b/>
          <w:sz w:val="20"/>
          <w:szCs w:val="20"/>
        </w:rPr>
        <w:t>oziroma</w:t>
      </w:r>
    </w:p>
    <w:p w14:paraId="6FA741B7" w14:textId="77777777" w:rsidR="006C2268" w:rsidRPr="006C2268" w:rsidRDefault="006C2268" w:rsidP="0088149E">
      <w:pPr>
        <w:spacing w:line="260" w:lineRule="exact"/>
        <w:ind w:left="709"/>
        <w:jc w:val="both"/>
        <w:rPr>
          <w:rFonts w:ascii="Arial" w:hAnsi="Arial" w:cs="Arial"/>
          <w:sz w:val="20"/>
          <w:szCs w:val="20"/>
        </w:rPr>
      </w:pPr>
      <w:r w:rsidRPr="006C2268">
        <w:rPr>
          <w:rFonts w:ascii="Arial" w:hAnsi="Arial" w:cs="Arial"/>
          <w:color w:val="000000"/>
          <w:sz w:val="20"/>
          <w:szCs w:val="20"/>
        </w:rPr>
        <w:t>izpolnjen</w:t>
      </w:r>
      <w:r w:rsidRPr="006C2268">
        <w:rPr>
          <w:rFonts w:ascii="Arial" w:hAnsi="Arial" w:cs="Arial"/>
          <w:sz w:val="20"/>
          <w:szCs w:val="20"/>
        </w:rPr>
        <w:t xml:space="preserve"> obrazec</w:t>
      </w:r>
      <w:r w:rsidRPr="006C2268">
        <w:rPr>
          <w:rFonts w:ascii="Arial" w:hAnsi="Arial" w:cs="Arial"/>
          <w:b/>
          <w:sz w:val="20"/>
          <w:szCs w:val="20"/>
        </w:rPr>
        <w:t xml:space="preserve"> »ESPD« </w:t>
      </w:r>
      <w:r w:rsidR="0088149E" w:rsidRPr="0088149E">
        <w:rPr>
          <w:rFonts w:ascii="Arial" w:hAnsi="Arial" w:cs="Arial"/>
          <w:sz w:val="20"/>
          <w:szCs w:val="20"/>
        </w:rPr>
        <w:t>(v »Del IV: Pogoji za sodelovanje, Oddelek A: Ustreznost, Vpis v ustrezen poklicni register ALI Vpis v poslovni register«)</w:t>
      </w:r>
      <w:r w:rsidR="0088149E">
        <w:rPr>
          <w:rFonts w:ascii="Arial" w:hAnsi="Arial" w:cs="Arial"/>
          <w:sz w:val="20"/>
          <w:szCs w:val="20"/>
        </w:rPr>
        <w:t xml:space="preserve"> </w:t>
      </w:r>
      <w:r w:rsidRPr="006C2268">
        <w:rPr>
          <w:rFonts w:ascii="Arial" w:hAnsi="Arial" w:cs="Arial"/>
          <w:sz w:val="20"/>
          <w:szCs w:val="20"/>
        </w:rPr>
        <w:t>za podizvajalca</w:t>
      </w:r>
      <w:r w:rsidRPr="006C2268">
        <w:rPr>
          <w:rFonts w:ascii="Arial" w:hAnsi="Arial" w:cs="Arial"/>
          <w:b/>
          <w:sz w:val="20"/>
          <w:szCs w:val="20"/>
        </w:rPr>
        <w:t>,</w:t>
      </w:r>
      <w:r w:rsidRPr="006C2268">
        <w:rPr>
          <w:rFonts w:ascii="Arial" w:hAnsi="Arial" w:cs="Arial"/>
          <w:sz w:val="20"/>
          <w:szCs w:val="20"/>
        </w:rPr>
        <w:t xml:space="preserve"> v kolikor ponudnik v ponudbi nastopa s podizvajalcem in bo podizvajalec nastopal kot</w:t>
      </w:r>
      <w:r w:rsidRPr="006C2268">
        <w:rPr>
          <w:rFonts w:ascii="Arial" w:hAnsi="Arial" w:cs="Arial"/>
          <w:b/>
          <w:sz w:val="20"/>
          <w:szCs w:val="20"/>
        </w:rPr>
        <w:t xml:space="preserve"> </w:t>
      </w:r>
      <w:r w:rsidRPr="006C2268">
        <w:rPr>
          <w:rFonts w:ascii="Arial" w:hAnsi="Arial" w:cs="Arial"/>
          <w:sz w:val="20"/>
          <w:szCs w:val="20"/>
        </w:rPr>
        <w:t xml:space="preserve">dobavitelj posameznega sklopa predmetnih artiklov. </w:t>
      </w:r>
    </w:p>
    <w:p w14:paraId="7E910C74" w14:textId="77777777" w:rsidR="0088149E" w:rsidRDefault="0088149E" w:rsidP="007721EF">
      <w:pPr>
        <w:spacing w:line="260" w:lineRule="exact"/>
        <w:ind w:left="720"/>
        <w:jc w:val="both"/>
        <w:rPr>
          <w:rFonts w:ascii="Arial" w:hAnsi="Arial" w:cs="Arial"/>
          <w:sz w:val="20"/>
          <w:szCs w:val="20"/>
        </w:rPr>
      </w:pPr>
    </w:p>
    <w:p w14:paraId="1D97AB77" w14:textId="77777777" w:rsidR="006C2268" w:rsidRPr="006C2268" w:rsidRDefault="006C2268" w:rsidP="00C10F5C">
      <w:pPr>
        <w:pStyle w:val="PODNASLOVI"/>
        <w:numPr>
          <w:ilvl w:val="1"/>
          <w:numId w:val="14"/>
        </w:numPr>
        <w:outlineLvl w:val="2"/>
      </w:pPr>
      <w:bookmarkStart w:id="44" w:name="_Toc107557353"/>
      <w:r>
        <w:t>Tehnična in strokovna sposobnost</w:t>
      </w:r>
      <w:bookmarkEnd w:id="44"/>
    </w:p>
    <w:p w14:paraId="5E99A84E" w14:textId="77777777" w:rsidR="006C2268" w:rsidRPr="007721EF" w:rsidRDefault="006C2268" w:rsidP="007721EF">
      <w:pPr>
        <w:spacing w:line="260" w:lineRule="exact"/>
        <w:ind w:left="720"/>
        <w:jc w:val="both"/>
        <w:rPr>
          <w:rFonts w:ascii="Arial" w:hAnsi="Arial" w:cs="Arial"/>
          <w:sz w:val="20"/>
          <w:szCs w:val="20"/>
        </w:rPr>
      </w:pPr>
    </w:p>
    <w:p w14:paraId="47DA9B64" w14:textId="77777777" w:rsidR="00843C81" w:rsidRPr="006C2268" w:rsidRDefault="006C2268" w:rsidP="00C10F5C">
      <w:pPr>
        <w:pStyle w:val="Odstavekseznama"/>
        <w:numPr>
          <w:ilvl w:val="2"/>
          <w:numId w:val="14"/>
        </w:numPr>
        <w:spacing w:line="260" w:lineRule="exact"/>
        <w:outlineLvl w:val="3"/>
        <w:rPr>
          <w:rFonts w:cs="Arial"/>
          <w:szCs w:val="20"/>
        </w:rPr>
      </w:pPr>
      <w:bookmarkStart w:id="45" w:name="_Toc517786170"/>
      <w:bookmarkStart w:id="46" w:name="_Toc527470305"/>
      <w:bookmarkStart w:id="47" w:name="_Toc2582792"/>
      <w:bookmarkStart w:id="48" w:name="_Toc5607702"/>
      <w:bookmarkStart w:id="49" w:name="_Toc9251526"/>
      <w:bookmarkStart w:id="50" w:name="_Toc9251719"/>
      <w:bookmarkStart w:id="51" w:name="_Toc9940692"/>
      <w:bookmarkStart w:id="52" w:name="_Toc11664104"/>
      <w:bookmarkEnd w:id="34"/>
      <w:bookmarkEnd w:id="35"/>
      <w:bookmarkEnd w:id="36"/>
      <w:bookmarkEnd w:id="37"/>
      <w:bookmarkEnd w:id="38"/>
      <w:bookmarkEnd w:id="39"/>
      <w:bookmarkEnd w:id="40"/>
      <w:bookmarkEnd w:id="41"/>
      <w:bookmarkEnd w:id="42"/>
      <w:r>
        <w:rPr>
          <w:rFonts w:cs="Arial"/>
          <w:szCs w:val="20"/>
        </w:rPr>
        <w:t xml:space="preserve">Strokovna </w:t>
      </w:r>
      <w:bookmarkEnd w:id="45"/>
      <w:bookmarkEnd w:id="46"/>
      <w:bookmarkEnd w:id="47"/>
      <w:bookmarkEnd w:id="48"/>
      <w:bookmarkEnd w:id="49"/>
      <w:bookmarkEnd w:id="50"/>
      <w:bookmarkEnd w:id="51"/>
      <w:bookmarkEnd w:id="52"/>
      <w:r>
        <w:rPr>
          <w:rFonts w:cs="Arial"/>
          <w:szCs w:val="20"/>
        </w:rPr>
        <w:t xml:space="preserve">usposobljenost za vodjo </w:t>
      </w:r>
      <w:r w:rsidR="00BD478A">
        <w:rPr>
          <w:rFonts w:cs="Arial"/>
          <w:szCs w:val="20"/>
        </w:rPr>
        <w:t>gradnje</w:t>
      </w:r>
      <w:r>
        <w:rPr>
          <w:rFonts w:cs="Arial"/>
          <w:szCs w:val="20"/>
        </w:rPr>
        <w:t xml:space="preserve">: </w:t>
      </w:r>
      <w:r w:rsidRPr="007721EF">
        <w:rPr>
          <w:rFonts w:cs="Arial"/>
          <w:i/>
          <w:szCs w:val="20"/>
        </w:rPr>
        <w:t xml:space="preserve">/velja za </w:t>
      </w:r>
      <w:r>
        <w:rPr>
          <w:rFonts w:cs="Arial"/>
          <w:i/>
          <w:szCs w:val="20"/>
        </w:rPr>
        <w:t>sklop</w:t>
      </w:r>
      <w:r w:rsidRPr="007721EF">
        <w:rPr>
          <w:rFonts w:cs="Arial"/>
          <w:i/>
          <w:szCs w:val="20"/>
        </w:rPr>
        <w:t xml:space="preserve"> 1/</w:t>
      </w:r>
    </w:p>
    <w:p w14:paraId="28882A1D" w14:textId="77777777" w:rsidR="00EB12DA" w:rsidRPr="007721EF" w:rsidRDefault="00D651BF" w:rsidP="006C2268">
      <w:pPr>
        <w:pStyle w:val="Odstavekseznama"/>
        <w:spacing w:line="260" w:lineRule="exact"/>
        <w:rPr>
          <w:rFonts w:cs="Arial"/>
          <w:szCs w:val="20"/>
        </w:rPr>
      </w:pPr>
      <w:r w:rsidRPr="00D651BF">
        <w:rPr>
          <w:rFonts w:cs="Arial"/>
          <w:szCs w:val="20"/>
        </w:rPr>
        <w:t>Ponudnik (oziroma njegov</w:t>
      </w:r>
      <w:r w:rsidR="00184C5F">
        <w:rPr>
          <w:rFonts w:cs="Arial"/>
          <w:szCs w:val="20"/>
        </w:rPr>
        <w:t xml:space="preserve"> partner ali </w:t>
      </w:r>
      <w:r w:rsidRPr="00D651BF">
        <w:rPr>
          <w:rFonts w:cs="Arial"/>
          <w:szCs w:val="20"/>
        </w:rPr>
        <w:t>podizvajalec, v kolikor bo</w:t>
      </w:r>
      <w:r w:rsidR="00EB12DA">
        <w:rPr>
          <w:rFonts w:cs="Arial"/>
          <w:szCs w:val="20"/>
        </w:rPr>
        <w:t xml:space="preserve"> </w:t>
      </w:r>
      <w:r w:rsidR="006C2268">
        <w:rPr>
          <w:rFonts w:cs="Arial"/>
          <w:szCs w:val="20"/>
        </w:rPr>
        <w:t>sklop 1</w:t>
      </w:r>
      <w:r w:rsidR="00EB12DA">
        <w:rPr>
          <w:rFonts w:cs="Arial"/>
          <w:szCs w:val="20"/>
        </w:rPr>
        <w:t xml:space="preserve"> </w:t>
      </w:r>
      <w:r w:rsidRPr="007721EF">
        <w:rPr>
          <w:rFonts w:cs="Arial"/>
          <w:szCs w:val="20"/>
        </w:rPr>
        <w:t>izvedel ponudnikov</w:t>
      </w:r>
      <w:r w:rsidR="00184C5F" w:rsidRPr="007721EF">
        <w:rPr>
          <w:rFonts w:cs="Arial"/>
          <w:szCs w:val="20"/>
        </w:rPr>
        <w:t xml:space="preserve"> partner ali</w:t>
      </w:r>
      <w:r w:rsidRPr="007721EF">
        <w:rPr>
          <w:rFonts w:cs="Arial"/>
          <w:szCs w:val="20"/>
        </w:rPr>
        <w:t xml:space="preserve"> podizvajalec) mora strokovno sposobnost izkazati z ustreznim kadrom, in sicer </w:t>
      </w:r>
      <w:r w:rsidRPr="00A4056B">
        <w:rPr>
          <w:rFonts w:cs="Arial"/>
          <w:szCs w:val="20"/>
        </w:rPr>
        <w:t xml:space="preserve">mora imeti zaposleno najmanj eno osebo, ki izpolnjuje pogoje za vodjo </w:t>
      </w:r>
      <w:r w:rsidR="00BD478A" w:rsidRPr="00A4056B">
        <w:rPr>
          <w:rFonts w:cs="Arial"/>
          <w:szCs w:val="20"/>
        </w:rPr>
        <w:t>gradnje</w:t>
      </w:r>
      <w:r w:rsidRPr="00A4056B">
        <w:rPr>
          <w:rFonts w:cs="Arial"/>
          <w:szCs w:val="20"/>
        </w:rPr>
        <w:t>, skladno s 1</w:t>
      </w:r>
      <w:r w:rsidR="00A4056B" w:rsidRPr="00A4056B">
        <w:rPr>
          <w:rFonts w:cs="Arial"/>
          <w:szCs w:val="20"/>
        </w:rPr>
        <w:t>6</w:t>
      </w:r>
      <w:r w:rsidRPr="00A4056B">
        <w:rPr>
          <w:rFonts w:cs="Arial"/>
          <w:szCs w:val="20"/>
        </w:rPr>
        <w:t>. členom Gradbenega zakona (</w:t>
      </w:r>
      <w:r w:rsidR="004216A2" w:rsidRPr="00A4056B">
        <w:rPr>
          <w:rFonts w:cs="Arial"/>
          <w:szCs w:val="20"/>
        </w:rPr>
        <w:t>Uradni list RS, št. </w:t>
      </w:r>
      <w:hyperlink r:id="rId12" w:tgtFrame="_blank" w:tooltip="Gradbeni zakon (GZ-1)" w:history="1">
        <w:r w:rsidR="004216A2" w:rsidRPr="00A4056B">
          <w:t>199/21</w:t>
        </w:r>
      </w:hyperlink>
      <w:r w:rsidR="00A4056B" w:rsidRPr="00A4056B">
        <w:rPr>
          <w:rFonts w:cs="Arial"/>
          <w:szCs w:val="20"/>
        </w:rPr>
        <w:t>; GZ-1</w:t>
      </w:r>
      <w:r w:rsidRPr="00A4056B">
        <w:rPr>
          <w:rFonts w:cs="Arial"/>
          <w:szCs w:val="20"/>
        </w:rPr>
        <w:t>) in je vpisan v imeni</w:t>
      </w:r>
      <w:r w:rsidR="00A4056B" w:rsidRPr="00A4056B">
        <w:rPr>
          <w:rFonts w:cs="Arial"/>
          <w:szCs w:val="20"/>
        </w:rPr>
        <w:t>k vodij del pri IZS</w:t>
      </w:r>
      <w:r w:rsidR="00EB12DA" w:rsidRPr="00A4056B">
        <w:rPr>
          <w:rFonts w:cs="Arial"/>
          <w:szCs w:val="20"/>
        </w:rPr>
        <w:t>.</w:t>
      </w:r>
      <w:r w:rsidR="00EB12DA" w:rsidRPr="007721EF">
        <w:rPr>
          <w:rFonts w:cs="Arial"/>
          <w:szCs w:val="20"/>
        </w:rPr>
        <w:t xml:space="preserve"> </w:t>
      </w:r>
    </w:p>
    <w:p w14:paraId="0AC46BC3" w14:textId="77777777" w:rsidR="00EB12DA" w:rsidRPr="00EB2523" w:rsidRDefault="00EB12DA" w:rsidP="006C2268">
      <w:pPr>
        <w:pStyle w:val="Odstavekseznama"/>
        <w:spacing w:line="260" w:lineRule="exact"/>
        <w:rPr>
          <w:rFonts w:cs="Arial"/>
          <w:szCs w:val="20"/>
        </w:rPr>
      </w:pPr>
      <w:r w:rsidRPr="00EB2523">
        <w:rPr>
          <w:rFonts w:cs="Arial"/>
          <w:szCs w:val="20"/>
        </w:rPr>
        <w:t>Ponudnik mora za</w:t>
      </w:r>
      <w:r w:rsidR="006F2EE6" w:rsidRPr="00EB2523">
        <w:rPr>
          <w:rFonts w:cs="Arial"/>
          <w:szCs w:val="20"/>
        </w:rPr>
        <w:t xml:space="preserve"> </w:t>
      </w:r>
      <w:r w:rsidR="006C2268" w:rsidRPr="00EB2523">
        <w:rPr>
          <w:rFonts w:cs="Arial"/>
          <w:szCs w:val="20"/>
        </w:rPr>
        <w:t>sklop</w:t>
      </w:r>
      <w:r w:rsidR="006F2EE6" w:rsidRPr="00EB2523">
        <w:rPr>
          <w:rFonts w:cs="Arial"/>
          <w:szCs w:val="20"/>
        </w:rPr>
        <w:t xml:space="preserve"> 1</w:t>
      </w:r>
      <w:r w:rsidR="006C2268" w:rsidRPr="00EB2523">
        <w:rPr>
          <w:rFonts w:cs="Arial"/>
          <w:szCs w:val="20"/>
        </w:rPr>
        <w:t xml:space="preserve"> </w:t>
      </w:r>
      <w:r w:rsidR="004216A2" w:rsidRPr="00EB2523">
        <w:rPr>
          <w:rFonts w:cs="Arial"/>
          <w:szCs w:val="20"/>
        </w:rPr>
        <w:t xml:space="preserve">imenovati </w:t>
      </w:r>
      <w:r w:rsidRPr="00EB2523">
        <w:rPr>
          <w:rFonts w:cs="Arial"/>
          <w:szCs w:val="20"/>
        </w:rPr>
        <w:t xml:space="preserve">vodjo </w:t>
      </w:r>
      <w:r w:rsidR="00BD478A">
        <w:rPr>
          <w:rFonts w:cs="Arial"/>
          <w:szCs w:val="20"/>
        </w:rPr>
        <w:t>gradnje</w:t>
      </w:r>
      <w:r w:rsidRPr="00EB2523">
        <w:rPr>
          <w:rFonts w:cs="Arial"/>
          <w:szCs w:val="20"/>
        </w:rPr>
        <w:t xml:space="preserve">, ki izpolnjuje zgoraj navedene pogoje, v obrazcu št. </w:t>
      </w:r>
      <w:r w:rsidR="00EB2523" w:rsidRPr="00EB2523">
        <w:rPr>
          <w:rFonts w:cs="Arial"/>
          <w:szCs w:val="20"/>
        </w:rPr>
        <w:t>5</w:t>
      </w:r>
      <w:r w:rsidRPr="00EB2523">
        <w:rPr>
          <w:rFonts w:cs="Arial"/>
          <w:szCs w:val="20"/>
        </w:rPr>
        <w:t xml:space="preserve"> </w:t>
      </w:r>
      <w:r w:rsidR="009354A2" w:rsidRPr="00EB2523">
        <w:rPr>
          <w:rFonts w:cs="Arial"/>
          <w:szCs w:val="20"/>
        </w:rPr>
        <w:t>–</w:t>
      </w:r>
      <w:r w:rsidRPr="00EB2523">
        <w:rPr>
          <w:rFonts w:cs="Arial"/>
          <w:szCs w:val="20"/>
        </w:rPr>
        <w:t xml:space="preserve"> </w:t>
      </w:r>
      <w:r w:rsidR="00EB2523" w:rsidRPr="00EB2523">
        <w:rPr>
          <w:rFonts w:cs="Arial"/>
          <w:szCs w:val="20"/>
        </w:rPr>
        <w:t>Podatki o kadru</w:t>
      </w:r>
    </w:p>
    <w:p w14:paraId="2C66C76C" w14:textId="77777777" w:rsidR="00EB12DA" w:rsidRPr="00EB2523" w:rsidRDefault="00EB12DA" w:rsidP="007721EF">
      <w:pPr>
        <w:spacing w:line="260" w:lineRule="exact"/>
        <w:ind w:left="720"/>
        <w:jc w:val="both"/>
        <w:rPr>
          <w:rFonts w:ascii="Arial" w:hAnsi="Arial" w:cs="Arial"/>
          <w:sz w:val="20"/>
          <w:szCs w:val="20"/>
        </w:rPr>
      </w:pPr>
    </w:p>
    <w:p w14:paraId="7DFD3AD2" w14:textId="77777777" w:rsidR="00EB12DA" w:rsidRPr="00EB2523" w:rsidRDefault="00D95345" w:rsidP="006C2268">
      <w:pPr>
        <w:spacing w:line="260" w:lineRule="exact"/>
        <w:ind w:left="720"/>
        <w:jc w:val="both"/>
        <w:rPr>
          <w:rFonts w:ascii="Arial" w:hAnsi="Arial" w:cs="Arial"/>
          <w:b/>
          <w:color w:val="000000" w:themeColor="text1"/>
          <w:sz w:val="20"/>
          <w:szCs w:val="20"/>
        </w:rPr>
      </w:pPr>
      <w:r>
        <w:rPr>
          <w:rFonts w:ascii="Arial" w:hAnsi="Arial" w:cs="Arial"/>
          <w:b/>
          <w:color w:val="000000" w:themeColor="text1"/>
          <w:sz w:val="20"/>
          <w:szCs w:val="20"/>
        </w:rPr>
        <w:t>DOKAZILA</w:t>
      </w:r>
      <w:r w:rsidR="00EB12DA" w:rsidRPr="00EB2523">
        <w:rPr>
          <w:rFonts w:ascii="Arial" w:hAnsi="Arial" w:cs="Arial"/>
          <w:b/>
          <w:color w:val="000000" w:themeColor="text1"/>
          <w:sz w:val="20"/>
          <w:szCs w:val="20"/>
        </w:rPr>
        <w:t>:</w:t>
      </w:r>
    </w:p>
    <w:p w14:paraId="76C67A27" w14:textId="77777777" w:rsidR="00E42508" w:rsidRDefault="00E42508" w:rsidP="00E42508">
      <w:pPr>
        <w:spacing w:line="260" w:lineRule="exact"/>
        <w:ind w:left="709"/>
        <w:jc w:val="both"/>
        <w:rPr>
          <w:rFonts w:ascii="Arial" w:hAnsi="Arial" w:cs="Arial"/>
          <w:b/>
          <w:color w:val="000000" w:themeColor="text1"/>
          <w:sz w:val="20"/>
          <w:szCs w:val="20"/>
        </w:rPr>
      </w:pPr>
      <w:r w:rsidRPr="006C2268">
        <w:rPr>
          <w:rFonts w:ascii="Arial" w:hAnsi="Arial" w:cs="Arial"/>
          <w:color w:val="000000"/>
          <w:sz w:val="20"/>
          <w:szCs w:val="20"/>
        </w:rPr>
        <w:t>izpolnjen</w:t>
      </w:r>
      <w:r w:rsidRPr="006C2268">
        <w:rPr>
          <w:rFonts w:ascii="Arial" w:hAnsi="Arial" w:cs="Arial"/>
          <w:sz w:val="20"/>
          <w:szCs w:val="20"/>
        </w:rPr>
        <w:t xml:space="preserve"> obrazec</w:t>
      </w:r>
      <w:r w:rsidRPr="006C2268">
        <w:rPr>
          <w:rFonts w:ascii="Arial" w:hAnsi="Arial" w:cs="Arial"/>
          <w:b/>
          <w:sz w:val="20"/>
          <w:szCs w:val="20"/>
        </w:rPr>
        <w:t xml:space="preserve"> »ESPD«. </w:t>
      </w:r>
      <w:r w:rsidRPr="006C2268">
        <w:rPr>
          <w:rFonts w:ascii="Arial" w:hAnsi="Arial" w:cs="Arial"/>
          <w:sz w:val="20"/>
          <w:szCs w:val="20"/>
        </w:rPr>
        <w:t>Gospodarski subjekt</w:t>
      </w:r>
      <w:r w:rsidR="00BA3F3B">
        <w:rPr>
          <w:rFonts w:ascii="Arial" w:hAnsi="Arial" w:cs="Arial"/>
          <w:sz w:val="20"/>
          <w:szCs w:val="20"/>
        </w:rPr>
        <w:t xml:space="preserve"> (ponudnik oziroma njegov partner ali podizvajalec)</w:t>
      </w:r>
      <w:r w:rsidRPr="006C2268">
        <w:rPr>
          <w:rFonts w:ascii="Arial" w:hAnsi="Arial" w:cs="Arial"/>
          <w:sz w:val="20"/>
          <w:szCs w:val="20"/>
        </w:rPr>
        <w:t xml:space="preserve"> s potrditvijo predmetnega obrazca v delu IV </w:t>
      </w:r>
      <w:r w:rsidR="00C23074">
        <w:rPr>
          <w:rFonts w:ascii="Arial" w:hAnsi="Arial" w:cs="Arial"/>
          <w:sz w:val="20"/>
          <w:szCs w:val="20"/>
        </w:rPr>
        <w:t>(</w:t>
      </w:r>
      <w:r w:rsidRPr="006C2268">
        <w:rPr>
          <w:rFonts w:ascii="Arial" w:hAnsi="Arial" w:cs="Arial"/>
          <w:sz w:val="20"/>
          <w:szCs w:val="20"/>
        </w:rPr>
        <w:t>Pogoji za sodelovanje</w:t>
      </w:r>
      <w:r w:rsidR="00C23074">
        <w:rPr>
          <w:rFonts w:ascii="Arial" w:hAnsi="Arial" w:cs="Arial"/>
          <w:sz w:val="20"/>
          <w:szCs w:val="20"/>
        </w:rPr>
        <w:t>)</w:t>
      </w:r>
      <w:r w:rsidRPr="006C2268">
        <w:rPr>
          <w:rFonts w:ascii="Arial" w:hAnsi="Arial" w:cs="Arial"/>
          <w:sz w:val="20"/>
          <w:szCs w:val="20"/>
        </w:rPr>
        <w:t xml:space="preserve">, razdelek </w:t>
      </w:r>
      <w:r>
        <w:rPr>
          <w:rFonts w:ascii="Arial" w:hAnsi="Arial" w:cs="Arial"/>
          <w:sz w:val="20"/>
          <w:szCs w:val="20"/>
        </w:rPr>
        <w:t>C</w:t>
      </w:r>
      <w:r w:rsidRPr="006C2268">
        <w:rPr>
          <w:rFonts w:ascii="Arial" w:hAnsi="Arial" w:cs="Arial"/>
          <w:sz w:val="20"/>
          <w:szCs w:val="20"/>
        </w:rPr>
        <w:t xml:space="preserve"> </w:t>
      </w:r>
      <w:r w:rsidRPr="006C2268">
        <w:rPr>
          <w:rFonts w:ascii="Arial" w:hAnsi="Arial" w:cs="Arial"/>
          <w:sz w:val="20"/>
          <w:szCs w:val="20"/>
        </w:rPr>
        <w:lastRenderedPageBreak/>
        <w:t>(</w:t>
      </w:r>
      <w:r>
        <w:rPr>
          <w:rFonts w:ascii="Arial" w:hAnsi="Arial" w:cs="Arial"/>
          <w:sz w:val="20"/>
          <w:szCs w:val="20"/>
        </w:rPr>
        <w:t>Tehnična in strokovna sposobnost</w:t>
      </w:r>
      <w:r w:rsidRPr="006C2268">
        <w:rPr>
          <w:rFonts w:ascii="Arial" w:hAnsi="Arial" w:cs="Arial"/>
          <w:sz w:val="20"/>
          <w:szCs w:val="20"/>
        </w:rPr>
        <w:t xml:space="preserve">), </w:t>
      </w:r>
      <w:r>
        <w:rPr>
          <w:rFonts w:ascii="Arial" w:hAnsi="Arial" w:cs="Arial"/>
          <w:sz w:val="20"/>
          <w:szCs w:val="20"/>
        </w:rPr>
        <w:t>tretji</w:t>
      </w:r>
      <w:r w:rsidRPr="006C2268">
        <w:rPr>
          <w:rFonts w:ascii="Arial" w:hAnsi="Arial" w:cs="Arial"/>
          <w:sz w:val="20"/>
          <w:szCs w:val="20"/>
        </w:rPr>
        <w:t xml:space="preserve"> odstavek</w:t>
      </w:r>
      <w:r>
        <w:rPr>
          <w:rFonts w:ascii="Arial" w:hAnsi="Arial" w:cs="Arial"/>
          <w:sz w:val="20"/>
          <w:szCs w:val="20"/>
        </w:rPr>
        <w:t xml:space="preserve"> (Izobrazba in strokovna usposobljenost)</w:t>
      </w:r>
      <w:r w:rsidRPr="006C2268">
        <w:rPr>
          <w:rFonts w:ascii="Arial" w:hAnsi="Arial" w:cs="Arial"/>
          <w:sz w:val="20"/>
          <w:szCs w:val="20"/>
        </w:rPr>
        <w:t xml:space="preserve">, potrdi, da </w:t>
      </w:r>
      <w:r>
        <w:rPr>
          <w:rFonts w:ascii="Arial" w:hAnsi="Arial" w:cs="Arial"/>
          <w:sz w:val="20"/>
          <w:szCs w:val="20"/>
        </w:rPr>
        <w:t>ima ustrezen kader</w:t>
      </w:r>
    </w:p>
    <w:p w14:paraId="374931B7" w14:textId="77777777" w:rsidR="00E42508" w:rsidRPr="00D95345" w:rsidRDefault="00E42508" w:rsidP="00E42508">
      <w:pPr>
        <w:spacing w:line="260" w:lineRule="exact"/>
        <w:ind w:left="720"/>
        <w:rPr>
          <w:rFonts w:ascii="Arial" w:hAnsi="Arial" w:cs="Arial"/>
          <w:color w:val="000000" w:themeColor="text1"/>
          <w:sz w:val="20"/>
          <w:szCs w:val="20"/>
        </w:rPr>
      </w:pPr>
      <w:r w:rsidRPr="00D95345">
        <w:rPr>
          <w:rFonts w:ascii="Arial" w:hAnsi="Arial" w:cs="Arial"/>
          <w:color w:val="000000" w:themeColor="text1"/>
          <w:sz w:val="20"/>
          <w:szCs w:val="20"/>
        </w:rPr>
        <w:t>in</w:t>
      </w:r>
    </w:p>
    <w:p w14:paraId="0E050397" w14:textId="77777777" w:rsidR="00EB12DA" w:rsidRPr="00BB40D0" w:rsidRDefault="008D3C28" w:rsidP="00BB40D0">
      <w:pPr>
        <w:spacing w:line="260" w:lineRule="exact"/>
        <w:ind w:left="709"/>
        <w:rPr>
          <w:rFonts w:ascii="Arial" w:hAnsi="Arial" w:cs="Arial"/>
          <w:color w:val="000000" w:themeColor="text1"/>
          <w:sz w:val="20"/>
          <w:szCs w:val="20"/>
        </w:rPr>
      </w:pPr>
      <w:r w:rsidRPr="00BB40D0">
        <w:rPr>
          <w:rFonts w:ascii="Arial" w:hAnsi="Arial" w:cs="Arial"/>
          <w:b/>
          <w:color w:val="000000" w:themeColor="text1"/>
          <w:sz w:val="20"/>
          <w:szCs w:val="20"/>
        </w:rPr>
        <w:t>Izpolnjen o</w:t>
      </w:r>
      <w:r w:rsidR="00EB12DA" w:rsidRPr="00BB40D0">
        <w:rPr>
          <w:rFonts w:ascii="Arial" w:hAnsi="Arial" w:cs="Arial"/>
          <w:b/>
          <w:color w:val="000000" w:themeColor="text1"/>
          <w:sz w:val="20"/>
          <w:szCs w:val="20"/>
        </w:rPr>
        <w:t xml:space="preserve">brazec št. </w:t>
      </w:r>
      <w:r w:rsidR="00EB2523" w:rsidRPr="00BB40D0">
        <w:rPr>
          <w:rFonts w:ascii="Arial" w:hAnsi="Arial" w:cs="Arial"/>
          <w:b/>
          <w:color w:val="000000" w:themeColor="text1"/>
          <w:sz w:val="20"/>
          <w:szCs w:val="20"/>
        </w:rPr>
        <w:t>5</w:t>
      </w:r>
      <w:r w:rsidR="00FD235A" w:rsidRPr="00BB40D0">
        <w:rPr>
          <w:rFonts w:ascii="Arial" w:hAnsi="Arial" w:cs="Arial"/>
          <w:color w:val="000000" w:themeColor="text1"/>
          <w:sz w:val="20"/>
          <w:szCs w:val="20"/>
        </w:rPr>
        <w:t xml:space="preserve"> </w:t>
      </w:r>
      <w:r w:rsidR="00EB2523" w:rsidRPr="00BB40D0">
        <w:rPr>
          <w:rFonts w:ascii="Arial" w:hAnsi="Arial" w:cs="Arial"/>
          <w:color w:val="000000" w:themeColor="text1"/>
          <w:sz w:val="20"/>
          <w:szCs w:val="20"/>
        </w:rPr>
        <w:t>–</w:t>
      </w:r>
      <w:r w:rsidR="00EB12DA" w:rsidRPr="00BB40D0">
        <w:rPr>
          <w:rFonts w:ascii="Arial" w:hAnsi="Arial" w:cs="Arial"/>
          <w:color w:val="000000" w:themeColor="text1"/>
          <w:sz w:val="20"/>
          <w:szCs w:val="20"/>
        </w:rPr>
        <w:t xml:space="preserve"> </w:t>
      </w:r>
      <w:r w:rsidR="00EB2523" w:rsidRPr="00BB40D0">
        <w:rPr>
          <w:rFonts w:ascii="Arial" w:hAnsi="Arial" w:cs="Arial"/>
          <w:sz w:val="20"/>
          <w:szCs w:val="20"/>
        </w:rPr>
        <w:t>Podatki o kadru</w:t>
      </w:r>
    </w:p>
    <w:p w14:paraId="71675D9E" w14:textId="77777777" w:rsidR="00D95345" w:rsidRPr="00D95345" w:rsidRDefault="00D95345" w:rsidP="00BB40D0">
      <w:pPr>
        <w:spacing w:line="260" w:lineRule="exact"/>
        <w:ind w:left="720"/>
        <w:rPr>
          <w:rFonts w:ascii="Arial" w:hAnsi="Arial" w:cs="Arial"/>
          <w:color w:val="000000" w:themeColor="text1"/>
          <w:sz w:val="20"/>
          <w:szCs w:val="20"/>
        </w:rPr>
      </w:pPr>
      <w:r w:rsidRPr="00D95345">
        <w:rPr>
          <w:rFonts w:ascii="Arial" w:hAnsi="Arial" w:cs="Arial"/>
          <w:color w:val="000000" w:themeColor="text1"/>
          <w:sz w:val="20"/>
          <w:szCs w:val="20"/>
        </w:rPr>
        <w:t>in</w:t>
      </w:r>
    </w:p>
    <w:p w14:paraId="257F6538" w14:textId="77777777" w:rsidR="00EB12DA" w:rsidRPr="00BB40D0" w:rsidRDefault="00EB12DA" w:rsidP="00BB40D0">
      <w:pPr>
        <w:spacing w:line="260" w:lineRule="exact"/>
        <w:ind w:left="720"/>
        <w:rPr>
          <w:rFonts w:ascii="Arial" w:hAnsi="Arial" w:cs="Arial"/>
          <w:color w:val="000000" w:themeColor="text1"/>
          <w:sz w:val="20"/>
          <w:szCs w:val="20"/>
        </w:rPr>
      </w:pPr>
      <w:r w:rsidRPr="00BB40D0">
        <w:rPr>
          <w:rFonts w:ascii="Arial" w:hAnsi="Arial" w:cs="Arial"/>
          <w:b/>
          <w:color w:val="000000" w:themeColor="text1"/>
          <w:sz w:val="20"/>
          <w:szCs w:val="20"/>
        </w:rPr>
        <w:t>Obrazec M1 oziroma drugo dokazilo o zaposlitvi</w:t>
      </w:r>
      <w:r w:rsidRPr="00BB40D0">
        <w:rPr>
          <w:rFonts w:ascii="Arial" w:hAnsi="Arial" w:cs="Arial"/>
          <w:color w:val="000000" w:themeColor="text1"/>
          <w:sz w:val="20"/>
          <w:szCs w:val="20"/>
        </w:rPr>
        <w:t xml:space="preserve"> (npr. pogodba o zaposlitvi)</w:t>
      </w:r>
    </w:p>
    <w:p w14:paraId="235AE1B3" w14:textId="77777777" w:rsidR="00DC03FC" w:rsidRDefault="00DC03FC" w:rsidP="006C2268">
      <w:pPr>
        <w:pStyle w:val="n4"/>
        <w:numPr>
          <w:ilvl w:val="0"/>
          <w:numId w:val="0"/>
        </w:numPr>
        <w:rPr>
          <w:rFonts w:cs="Arial"/>
          <w:bCs/>
        </w:rPr>
      </w:pPr>
    </w:p>
    <w:p w14:paraId="70914706" w14:textId="77777777" w:rsidR="004216A2" w:rsidRPr="004641F9" w:rsidRDefault="004216A2" w:rsidP="00C10F5C">
      <w:pPr>
        <w:pStyle w:val="Odstavekseznama"/>
        <w:numPr>
          <w:ilvl w:val="2"/>
          <w:numId w:val="14"/>
        </w:numPr>
        <w:spacing w:line="260" w:lineRule="exact"/>
        <w:outlineLvl w:val="3"/>
        <w:rPr>
          <w:rFonts w:cs="Arial"/>
          <w:szCs w:val="20"/>
        </w:rPr>
      </w:pPr>
      <w:r w:rsidRPr="004641F9">
        <w:rPr>
          <w:rFonts w:cs="Arial"/>
          <w:szCs w:val="20"/>
        </w:rPr>
        <w:t xml:space="preserve">Ponudnik </w:t>
      </w:r>
      <w:r w:rsidR="004641F9">
        <w:rPr>
          <w:rFonts w:cs="Arial"/>
          <w:szCs w:val="20"/>
        </w:rPr>
        <w:t>mora zagotavljati kakovosten servis</w:t>
      </w:r>
      <w:r w:rsidR="00184C5F">
        <w:rPr>
          <w:rFonts w:cs="Arial"/>
          <w:szCs w:val="20"/>
        </w:rPr>
        <w:t xml:space="preserve"> opreme in dobavo rezervnih delov. Ponudnik mora imeti potrdilo proizvajalca opreme, da je ponudnik pooblaščen in usposobljen za servisiranje ponujene opreme z originalnimi rezervnimi deli v garancijskem in po poteku garancijskega roka. V kolikor ponudnik nima lastne pooblaščene servisne službe, mora imeti potrdilo proizvajalca pooblaščenemu servisu, ki bo zanj izvajal servisiranje ponujene opreme, da je le-ta pooblaščen in usposobljen za servisiranje ponujene opreme z originalnimi rezervnimi deli v garancijskem in po poteku garancijskega roka. Ponudnik mora takega serviserja vključiti v svojo ponudbo kot partnerja ali podizvajalca.</w:t>
      </w:r>
    </w:p>
    <w:p w14:paraId="105E9776" w14:textId="77777777" w:rsidR="006F2EE6" w:rsidRDefault="006F2EE6" w:rsidP="006F2EE6">
      <w:pPr>
        <w:pStyle w:val="n4"/>
        <w:numPr>
          <w:ilvl w:val="0"/>
          <w:numId w:val="0"/>
        </w:numPr>
        <w:ind w:left="1080"/>
        <w:rPr>
          <w:rFonts w:cs="Arial"/>
          <w:bCs/>
        </w:rPr>
      </w:pPr>
    </w:p>
    <w:bookmarkEnd w:id="31"/>
    <w:bookmarkEnd w:id="32"/>
    <w:bookmarkEnd w:id="33"/>
    <w:p w14:paraId="17E53B19" w14:textId="77777777" w:rsidR="00184C5F" w:rsidRDefault="00D95345" w:rsidP="00787803">
      <w:pPr>
        <w:spacing w:line="260" w:lineRule="exact"/>
        <w:ind w:left="720"/>
        <w:jc w:val="both"/>
        <w:rPr>
          <w:rFonts w:ascii="Arial" w:hAnsi="Arial" w:cs="Arial"/>
          <w:b/>
          <w:color w:val="000000" w:themeColor="text1"/>
          <w:sz w:val="20"/>
          <w:szCs w:val="20"/>
        </w:rPr>
      </w:pPr>
      <w:r>
        <w:rPr>
          <w:rFonts w:ascii="Arial" w:hAnsi="Arial" w:cs="Arial"/>
          <w:b/>
          <w:color w:val="000000" w:themeColor="text1"/>
          <w:sz w:val="20"/>
          <w:szCs w:val="20"/>
        </w:rPr>
        <w:t>DOKAZILA</w:t>
      </w:r>
      <w:r w:rsidR="00184C5F" w:rsidRPr="008D3C28">
        <w:rPr>
          <w:rFonts w:ascii="Arial" w:hAnsi="Arial" w:cs="Arial"/>
          <w:b/>
          <w:color w:val="000000" w:themeColor="text1"/>
          <w:sz w:val="20"/>
          <w:szCs w:val="20"/>
        </w:rPr>
        <w:t>:</w:t>
      </w:r>
    </w:p>
    <w:p w14:paraId="5018EE85" w14:textId="77777777" w:rsidR="00BB40D0" w:rsidRPr="006C2268" w:rsidRDefault="00BB40D0" w:rsidP="00BB40D0">
      <w:pPr>
        <w:spacing w:line="260" w:lineRule="exact"/>
        <w:ind w:left="709"/>
        <w:jc w:val="both"/>
        <w:rPr>
          <w:rFonts w:ascii="Arial" w:hAnsi="Arial" w:cs="Arial"/>
          <w:sz w:val="20"/>
          <w:szCs w:val="20"/>
        </w:rPr>
      </w:pPr>
      <w:r w:rsidRPr="006C2268">
        <w:rPr>
          <w:rFonts w:ascii="Arial" w:hAnsi="Arial" w:cs="Arial"/>
          <w:color w:val="000000"/>
          <w:sz w:val="20"/>
          <w:szCs w:val="20"/>
        </w:rPr>
        <w:t>izpolnjen</w:t>
      </w:r>
      <w:r w:rsidRPr="006C2268">
        <w:rPr>
          <w:rFonts w:ascii="Arial" w:hAnsi="Arial" w:cs="Arial"/>
          <w:sz w:val="20"/>
          <w:szCs w:val="20"/>
        </w:rPr>
        <w:t xml:space="preserve"> obrazec</w:t>
      </w:r>
      <w:r w:rsidRPr="006C2268">
        <w:rPr>
          <w:rFonts w:ascii="Arial" w:hAnsi="Arial" w:cs="Arial"/>
          <w:b/>
          <w:sz w:val="20"/>
          <w:szCs w:val="20"/>
        </w:rPr>
        <w:t xml:space="preserve"> »ESPD«. </w:t>
      </w:r>
      <w:r w:rsidRPr="006C2268">
        <w:rPr>
          <w:rFonts w:ascii="Arial" w:hAnsi="Arial" w:cs="Arial"/>
          <w:sz w:val="20"/>
          <w:szCs w:val="20"/>
        </w:rPr>
        <w:t xml:space="preserve">Gospodarski subjekt s potrditvijo predmetnega obrazca v delu IV Pogoji za sodelovanje, razdelek </w:t>
      </w:r>
      <w:r w:rsidR="00D95345">
        <w:rPr>
          <w:rFonts w:ascii="Arial" w:hAnsi="Arial" w:cs="Arial"/>
          <w:sz w:val="20"/>
          <w:szCs w:val="20"/>
        </w:rPr>
        <w:t>C</w:t>
      </w:r>
      <w:r w:rsidRPr="006C2268">
        <w:rPr>
          <w:rFonts w:ascii="Arial" w:hAnsi="Arial" w:cs="Arial"/>
          <w:sz w:val="20"/>
          <w:szCs w:val="20"/>
        </w:rPr>
        <w:t xml:space="preserve"> (</w:t>
      </w:r>
      <w:r w:rsidR="00D95345">
        <w:rPr>
          <w:rFonts w:ascii="Arial" w:hAnsi="Arial" w:cs="Arial"/>
          <w:sz w:val="20"/>
          <w:szCs w:val="20"/>
        </w:rPr>
        <w:t>Tehnična in strokovna sposobnost</w:t>
      </w:r>
      <w:r w:rsidRPr="006C2268">
        <w:rPr>
          <w:rFonts w:ascii="Arial" w:hAnsi="Arial" w:cs="Arial"/>
          <w:sz w:val="20"/>
          <w:szCs w:val="20"/>
        </w:rPr>
        <w:t xml:space="preserve">), </w:t>
      </w:r>
      <w:r w:rsidR="00D95345">
        <w:rPr>
          <w:rFonts w:ascii="Arial" w:hAnsi="Arial" w:cs="Arial"/>
          <w:sz w:val="20"/>
          <w:szCs w:val="20"/>
        </w:rPr>
        <w:t>tretji</w:t>
      </w:r>
      <w:r w:rsidRPr="006C2268">
        <w:rPr>
          <w:rFonts w:ascii="Arial" w:hAnsi="Arial" w:cs="Arial"/>
          <w:sz w:val="20"/>
          <w:szCs w:val="20"/>
        </w:rPr>
        <w:t xml:space="preserve"> odstavek</w:t>
      </w:r>
      <w:r w:rsidR="00D95345">
        <w:rPr>
          <w:rFonts w:ascii="Arial" w:hAnsi="Arial" w:cs="Arial"/>
          <w:sz w:val="20"/>
          <w:szCs w:val="20"/>
        </w:rPr>
        <w:t xml:space="preserve"> (Izobrazba in strokovna usposobljenost)</w:t>
      </w:r>
      <w:r w:rsidRPr="006C2268">
        <w:rPr>
          <w:rFonts w:ascii="Arial" w:hAnsi="Arial" w:cs="Arial"/>
          <w:sz w:val="20"/>
          <w:szCs w:val="20"/>
        </w:rPr>
        <w:t xml:space="preserve">, potrdi, da je </w:t>
      </w:r>
      <w:r w:rsidR="00D95345">
        <w:rPr>
          <w:rFonts w:ascii="Arial" w:hAnsi="Arial" w:cs="Arial"/>
          <w:sz w:val="20"/>
          <w:szCs w:val="20"/>
        </w:rPr>
        <w:t xml:space="preserve">pooblaščen in usposobljen za servisiranje ponujene opreme z originalnimi </w:t>
      </w:r>
      <w:r w:rsidR="00E42508">
        <w:rPr>
          <w:rFonts w:ascii="Arial" w:hAnsi="Arial" w:cs="Arial"/>
          <w:sz w:val="20"/>
          <w:szCs w:val="20"/>
        </w:rPr>
        <w:t>rezervnimi deli v garancijskem i</w:t>
      </w:r>
      <w:r w:rsidR="00D95345">
        <w:rPr>
          <w:rFonts w:ascii="Arial" w:hAnsi="Arial" w:cs="Arial"/>
          <w:sz w:val="20"/>
          <w:szCs w:val="20"/>
        </w:rPr>
        <w:t>n po poteku garancijske</w:t>
      </w:r>
      <w:r w:rsidR="00E42508">
        <w:rPr>
          <w:rFonts w:ascii="Arial" w:hAnsi="Arial" w:cs="Arial"/>
          <w:sz w:val="20"/>
          <w:szCs w:val="20"/>
        </w:rPr>
        <w:t>ga roka</w:t>
      </w:r>
    </w:p>
    <w:p w14:paraId="6783463F" w14:textId="77777777" w:rsidR="00D95345" w:rsidRPr="00D95345" w:rsidRDefault="00D95345" w:rsidP="00D95345">
      <w:pPr>
        <w:spacing w:line="260" w:lineRule="exact"/>
        <w:ind w:left="720"/>
        <w:rPr>
          <w:rFonts w:ascii="Arial" w:hAnsi="Arial" w:cs="Arial"/>
          <w:color w:val="000000" w:themeColor="text1"/>
          <w:sz w:val="20"/>
          <w:szCs w:val="20"/>
        </w:rPr>
      </w:pPr>
      <w:r w:rsidRPr="00D95345">
        <w:rPr>
          <w:rFonts w:ascii="Arial" w:hAnsi="Arial" w:cs="Arial"/>
          <w:color w:val="000000" w:themeColor="text1"/>
          <w:sz w:val="20"/>
          <w:szCs w:val="20"/>
        </w:rPr>
        <w:t>in</w:t>
      </w:r>
    </w:p>
    <w:p w14:paraId="322AC83D" w14:textId="77777777" w:rsidR="00184C5F" w:rsidRPr="00D95345" w:rsidRDefault="00184C5F" w:rsidP="00D95345">
      <w:pPr>
        <w:spacing w:line="260" w:lineRule="exact"/>
        <w:ind w:left="720"/>
        <w:rPr>
          <w:rFonts w:ascii="Arial" w:hAnsi="Arial" w:cs="Arial"/>
          <w:b/>
          <w:color w:val="000000" w:themeColor="text1"/>
          <w:sz w:val="20"/>
          <w:szCs w:val="20"/>
        </w:rPr>
      </w:pPr>
      <w:r w:rsidRPr="00D95345">
        <w:rPr>
          <w:rFonts w:ascii="Arial" w:hAnsi="Arial" w:cs="Arial"/>
          <w:b/>
          <w:color w:val="000000" w:themeColor="text1"/>
          <w:sz w:val="20"/>
          <w:szCs w:val="20"/>
        </w:rPr>
        <w:t>Potrdilo proizvajalca opreme o pooblaščenem servisu</w:t>
      </w:r>
    </w:p>
    <w:p w14:paraId="2E508E79" w14:textId="77777777" w:rsidR="00D95345" w:rsidRPr="00D95345" w:rsidRDefault="00D95345" w:rsidP="00D95345">
      <w:pPr>
        <w:spacing w:line="260" w:lineRule="exact"/>
        <w:ind w:left="720"/>
        <w:rPr>
          <w:rFonts w:ascii="Arial" w:hAnsi="Arial" w:cs="Arial"/>
          <w:color w:val="000000" w:themeColor="text1"/>
          <w:sz w:val="20"/>
          <w:szCs w:val="20"/>
        </w:rPr>
      </w:pPr>
      <w:r w:rsidRPr="00D95345">
        <w:rPr>
          <w:rFonts w:ascii="Arial" w:hAnsi="Arial" w:cs="Arial"/>
          <w:color w:val="000000" w:themeColor="text1"/>
          <w:sz w:val="20"/>
          <w:szCs w:val="20"/>
        </w:rPr>
        <w:t>in</w:t>
      </w:r>
    </w:p>
    <w:p w14:paraId="63768847" w14:textId="77777777" w:rsidR="00184C5F" w:rsidRPr="00D95345" w:rsidRDefault="00184C5F" w:rsidP="00D95345">
      <w:pPr>
        <w:spacing w:line="260" w:lineRule="exact"/>
        <w:ind w:left="720"/>
        <w:rPr>
          <w:rFonts w:ascii="Arial" w:hAnsi="Arial" w:cs="Arial"/>
          <w:b/>
          <w:color w:val="000000" w:themeColor="text1"/>
          <w:sz w:val="20"/>
          <w:szCs w:val="20"/>
        </w:rPr>
      </w:pPr>
      <w:r w:rsidRPr="00D95345">
        <w:rPr>
          <w:rFonts w:ascii="Arial" w:hAnsi="Arial" w:cs="Arial"/>
          <w:b/>
          <w:color w:val="000000" w:themeColor="text1"/>
          <w:sz w:val="20"/>
          <w:szCs w:val="20"/>
        </w:rPr>
        <w:t xml:space="preserve">Vsa dokazila </w:t>
      </w:r>
      <w:r w:rsidRPr="00D95345">
        <w:rPr>
          <w:rFonts w:ascii="Arial" w:hAnsi="Arial" w:cs="Arial"/>
          <w:color w:val="000000" w:themeColor="text1"/>
          <w:sz w:val="20"/>
          <w:szCs w:val="20"/>
        </w:rPr>
        <w:t>v skladu z zahtevami iz</w:t>
      </w:r>
      <w:r w:rsidR="00475523" w:rsidRPr="00D95345">
        <w:rPr>
          <w:rFonts w:ascii="Arial" w:hAnsi="Arial" w:cs="Arial"/>
          <w:color w:val="000000" w:themeColor="text1"/>
          <w:sz w:val="20"/>
          <w:szCs w:val="20"/>
        </w:rPr>
        <w:t xml:space="preserve"> </w:t>
      </w:r>
      <w:r w:rsidRPr="00D95345">
        <w:rPr>
          <w:rFonts w:ascii="Arial" w:hAnsi="Arial" w:cs="Arial"/>
          <w:color w:val="000000" w:themeColor="text1"/>
          <w:sz w:val="20"/>
          <w:szCs w:val="20"/>
        </w:rPr>
        <w:t>Posebnega dela razpisne dok</w:t>
      </w:r>
      <w:r w:rsidR="00B64F5B" w:rsidRPr="00D95345">
        <w:rPr>
          <w:rFonts w:ascii="Arial" w:hAnsi="Arial" w:cs="Arial"/>
          <w:color w:val="000000" w:themeColor="text1"/>
          <w:sz w:val="20"/>
          <w:szCs w:val="20"/>
        </w:rPr>
        <w:t>umentacije, poglavje št. 2, Strokovno t</w:t>
      </w:r>
      <w:r w:rsidRPr="00D95345">
        <w:rPr>
          <w:rFonts w:ascii="Arial" w:hAnsi="Arial" w:cs="Arial"/>
          <w:color w:val="000000" w:themeColor="text1"/>
          <w:sz w:val="20"/>
          <w:szCs w:val="20"/>
        </w:rPr>
        <w:t xml:space="preserve">ehnične </w:t>
      </w:r>
      <w:r w:rsidR="00B64F5B" w:rsidRPr="00D95345">
        <w:rPr>
          <w:rFonts w:ascii="Arial" w:hAnsi="Arial" w:cs="Arial"/>
          <w:color w:val="000000" w:themeColor="text1"/>
          <w:sz w:val="20"/>
          <w:szCs w:val="20"/>
        </w:rPr>
        <w:t>zahteve</w:t>
      </w:r>
      <w:r w:rsidRPr="00D95345">
        <w:rPr>
          <w:rFonts w:ascii="Arial" w:hAnsi="Arial" w:cs="Arial"/>
          <w:color w:val="000000" w:themeColor="text1"/>
          <w:sz w:val="20"/>
          <w:szCs w:val="20"/>
        </w:rPr>
        <w:t xml:space="preserve"> predmeta javnega naročila.</w:t>
      </w:r>
    </w:p>
    <w:p w14:paraId="55570134" w14:textId="77777777" w:rsidR="001509C8" w:rsidRDefault="001509C8" w:rsidP="00717276">
      <w:pPr>
        <w:rPr>
          <w:rFonts w:ascii="Arial" w:hAnsi="Arial" w:cs="Arial"/>
          <w:sz w:val="20"/>
          <w:szCs w:val="20"/>
        </w:rPr>
      </w:pPr>
    </w:p>
    <w:p w14:paraId="05D619EF" w14:textId="77777777" w:rsidR="00843C81" w:rsidRDefault="00184C5F" w:rsidP="00787803">
      <w:pPr>
        <w:ind w:left="720"/>
        <w:rPr>
          <w:rFonts w:ascii="Arial" w:hAnsi="Arial" w:cs="Arial"/>
          <w:i/>
          <w:sz w:val="20"/>
          <w:szCs w:val="20"/>
        </w:rPr>
      </w:pPr>
      <w:r>
        <w:rPr>
          <w:rFonts w:ascii="Arial" w:hAnsi="Arial" w:cs="Arial"/>
          <w:i/>
          <w:sz w:val="20"/>
          <w:szCs w:val="20"/>
        </w:rPr>
        <w:t>Opomb</w:t>
      </w:r>
      <w:r w:rsidR="00A33424">
        <w:rPr>
          <w:rFonts w:ascii="Arial" w:hAnsi="Arial" w:cs="Arial"/>
          <w:i/>
          <w:sz w:val="20"/>
          <w:szCs w:val="20"/>
        </w:rPr>
        <w:t>a</w:t>
      </w:r>
      <w:r>
        <w:rPr>
          <w:rFonts w:ascii="Arial" w:hAnsi="Arial" w:cs="Arial"/>
          <w:i/>
          <w:sz w:val="20"/>
          <w:szCs w:val="20"/>
        </w:rPr>
        <w:t>:</w:t>
      </w:r>
    </w:p>
    <w:p w14:paraId="01ADAAD6" w14:textId="77777777" w:rsidR="00184C5F" w:rsidRPr="00DC03FC" w:rsidRDefault="00184C5F" w:rsidP="00787803">
      <w:pPr>
        <w:ind w:left="720"/>
        <w:jc w:val="both"/>
        <w:rPr>
          <w:rFonts w:ascii="Arial" w:hAnsi="Arial" w:cs="Arial"/>
          <w:i/>
          <w:sz w:val="20"/>
          <w:szCs w:val="20"/>
        </w:rPr>
      </w:pPr>
      <w:r w:rsidRPr="00DC03FC">
        <w:rPr>
          <w:rFonts w:ascii="Arial" w:hAnsi="Arial" w:cs="Arial"/>
          <w:i/>
          <w:sz w:val="20"/>
          <w:szCs w:val="20"/>
        </w:rPr>
        <w:t xml:space="preserve">V kolikor </w:t>
      </w:r>
      <w:r w:rsidR="00A33424" w:rsidRPr="00DC03FC">
        <w:rPr>
          <w:rFonts w:ascii="Arial" w:hAnsi="Arial" w:cs="Arial"/>
          <w:i/>
          <w:sz w:val="20"/>
          <w:szCs w:val="20"/>
        </w:rPr>
        <w:t xml:space="preserve">bo </w:t>
      </w:r>
      <w:r w:rsidRPr="00DC03FC">
        <w:rPr>
          <w:rFonts w:ascii="Arial" w:hAnsi="Arial" w:cs="Arial"/>
          <w:i/>
          <w:sz w:val="20"/>
          <w:szCs w:val="20"/>
        </w:rPr>
        <w:t xml:space="preserve">ponudnik </w:t>
      </w:r>
      <w:r w:rsidR="00A33424" w:rsidRPr="00DC03FC">
        <w:rPr>
          <w:rFonts w:ascii="Arial" w:hAnsi="Arial" w:cs="Arial"/>
          <w:i/>
          <w:sz w:val="20"/>
          <w:szCs w:val="20"/>
        </w:rPr>
        <w:t>zagotavljal ta pogoj s serviserjem iz tujine in bo pri izvajanju servisne dejavnosti potrebna komunikacija v slovenskem jeziku, mora le-to na svoje stroške zagotoviti ponudnik.</w:t>
      </w:r>
    </w:p>
    <w:p w14:paraId="7E7F9261" w14:textId="77777777" w:rsidR="00843C81" w:rsidRDefault="00843C81" w:rsidP="00717276">
      <w:pPr>
        <w:rPr>
          <w:rFonts w:ascii="Arial" w:hAnsi="Arial" w:cs="Arial"/>
          <w:sz w:val="20"/>
          <w:szCs w:val="20"/>
        </w:rPr>
      </w:pPr>
    </w:p>
    <w:p w14:paraId="7F1F8DBF" w14:textId="77777777" w:rsidR="00843C81" w:rsidRDefault="00843C81" w:rsidP="00717276">
      <w:pPr>
        <w:rPr>
          <w:rFonts w:ascii="Arial" w:hAnsi="Arial" w:cs="Arial"/>
          <w:sz w:val="20"/>
          <w:szCs w:val="20"/>
        </w:rPr>
      </w:pPr>
    </w:p>
    <w:p w14:paraId="788DC88D" w14:textId="77777777" w:rsidR="00717276" w:rsidRPr="00717276" w:rsidRDefault="00717276" w:rsidP="00C10F5C">
      <w:pPr>
        <w:pStyle w:val="PODNASLOVI"/>
        <w:numPr>
          <w:ilvl w:val="0"/>
          <w:numId w:val="14"/>
        </w:numPr>
      </w:pPr>
      <w:bookmarkStart w:id="53" w:name="_Toc527470300"/>
      <w:bookmarkStart w:id="54" w:name="_Toc2582787"/>
      <w:bookmarkStart w:id="55" w:name="_Toc5607697"/>
      <w:bookmarkStart w:id="56" w:name="_Toc9251521"/>
      <w:bookmarkStart w:id="57" w:name="_Toc9251714"/>
      <w:bookmarkStart w:id="58" w:name="_Toc9940687"/>
      <w:bookmarkStart w:id="59" w:name="_Toc11664099"/>
      <w:bookmarkStart w:id="60" w:name="_Toc57370037"/>
      <w:bookmarkStart w:id="61" w:name="_Toc57370106"/>
      <w:bookmarkStart w:id="62" w:name="_Toc81553754"/>
      <w:bookmarkStart w:id="63" w:name="_Toc81564073"/>
      <w:bookmarkStart w:id="64" w:name="_Toc82593760"/>
      <w:bookmarkStart w:id="65" w:name="_Toc83643871"/>
      <w:bookmarkStart w:id="66" w:name="_Toc92800676"/>
      <w:bookmarkStart w:id="67" w:name="_Toc92881127"/>
      <w:bookmarkStart w:id="68" w:name="_Toc102724980"/>
      <w:bookmarkStart w:id="69" w:name="_Toc104735723"/>
      <w:bookmarkStart w:id="70" w:name="_Toc107557354"/>
      <w:bookmarkStart w:id="71" w:name="_Toc106511264"/>
      <w:bookmarkStart w:id="72" w:name="_Toc107977767"/>
      <w:bookmarkStart w:id="73" w:name="_Toc108236751"/>
      <w:bookmarkStart w:id="74" w:name="_Toc108237995"/>
      <w:bookmarkStart w:id="75" w:name="_Toc108238285"/>
      <w:bookmarkStart w:id="76" w:name="_Toc108517284"/>
      <w:bookmarkStart w:id="77" w:name="_Toc108580962"/>
      <w:bookmarkStart w:id="78" w:name="_Toc130104578"/>
      <w:bookmarkStart w:id="79" w:name="_Toc29841713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717276">
        <w:t>MERILO</w:t>
      </w:r>
      <w:bookmarkEnd w:id="70"/>
    </w:p>
    <w:p w14:paraId="7253C646" w14:textId="77777777" w:rsidR="00717276" w:rsidRPr="00717276" w:rsidRDefault="00717276" w:rsidP="00717276">
      <w:pPr>
        <w:rPr>
          <w:rFonts w:ascii="Arial" w:hAnsi="Arial" w:cs="Arial"/>
          <w:sz w:val="20"/>
          <w:szCs w:val="20"/>
        </w:rPr>
      </w:pPr>
    </w:p>
    <w:p w14:paraId="12EA71C7" w14:textId="77777777" w:rsidR="009B2359" w:rsidRPr="00FA5EAD" w:rsidRDefault="009B2359" w:rsidP="001B5C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DF48D8">
        <w:rPr>
          <w:rFonts w:ascii="Arial" w:hAnsi="Arial" w:cs="Arial"/>
          <w:sz w:val="20"/>
        </w:rPr>
        <w:t xml:space="preserve">Naročnik bo izbral ponudnika po merilu </w:t>
      </w:r>
      <w:r w:rsidRPr="00DF48D8">
        <w:rPr>
          <w:rFonts w:ascii="Arial" w:hAnsi="Arial" w:cs="Arial"/>
          <w:b/>
          <w:sz w:val="20"/>
        </w:rPr>
        <w:t xml:space="preserve">ekonomsko najugodnejša ponudba, to je skupna ponudbena </w:t>
      </w:r>
      <w:r w:rsidR="00853F9D" w:rsidRPr="00DF48D8">
        <w:rPr>
          <w:rFonts w:ascii="Arial" w:hAnsi="Arial" w:cs="Arial"/>
          <w:b/>
          <w:sz w:val="20"/>
        </w:rPr>
        <w:t>cena v EUR z DDV za SKLOP 1, 2 in 3</w:t>
      </w:r>
      <w:r w:rsidR="00853F9D" w:rsidRPr="00DF48D8">
        <w:rPr>
          <w:rFonts w:ascii="Arial" w:hAnsi="Arial" w:cs="Arial"/>
          <w:sz w:val="20"/>
        </w:rPr>
        <w:t>.</w:t>
      </w:r>
      <w:r w:rsidRPr="00FA5EAD">
        <w:rPr>
          <w:rFonts w:ascii="Arial" w:hAnsi="Arial" w:cs="Arial"/>
          <w:sz w:val="20"/>
        </w:rPr>
        <w:t xml:space="preserve"> </w:t>
      </w:r>
    </w:p>
    <w:p w14:paraId="471BACFE" w14:textId="77777777" w:rsidR="009B2359" w:rsidRDefault="009B2359" w:rsidP="001B5C3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05D4DF" w14:textId="77777777" w:rsidR="00475523" w:rsidRDefault="00475523" w:rsidP="00717276">
      <w:pPr>
        <w:rPr>
          <w:rFonts w:ascii="Arial" w:hAnsi="Arial" w:cs="Arial"/>
          <w:sz w:val="20"/>
          <w:szCs w:val="20"/>
        </w:rPr>
      </w:pPr>
    </w:p>
    <w:p w14:paraId="00C4475B" w14:textId="77777777" w:rsidR="009F2362" w:rsidRPr="0021265B" w:rsidRDefault="009F2362" w:rsidP="00C10F5C">
      <w:pPr>
        <w:pStyle w:val="PODNASLOVI"/>
        <w:numPr>
          <w:ilvl w:val="0"/>
          <w:numId w:val="14"/>
        </w:numPr>
      </w:pPr>
      <w:bookmarkStart w:id="80" w:name="_Toc107557360"/>
      <w:r w:rsidRPr="0021265B">
        <w:t>IZDELAVA PONUDBE</w:t>
      </w:r>
      <w:bookmarkEnd w:id="80"/>
    </w:p>
    <w:p w14:paraId="04F22775" w14:textId="77777777" w:rsidR="009F2362" w:rsidRPr="00717276" w:rsidRDefault="009F2362" w:rsidP="009F2362">
      <w:pPr>
        <w:rPr>
          <w:rFonts w:ascii="Arial" w:hAnsi="Arial" w:cs="Arial"/>
          <w:sz w:val="20"/>
          <w:szCs w:val="20"/>
        </w:rPr>
      </w:pPr>
    </w:p>
    <w:p w14:paraId="58E06C39" w14:textId="77777777" w:rsidR="009F2362" w:rsidRPr="009F2362" w:rsidRDefault="009F2362" w:rsidP="00C10F5C">
      <w:pPr>
        <w:pStyle w:val="Odstavekseznama"/>
        <w:keepNext/>
        <w:widowControl w:val="0"/>
        <w:numPr>
          <w:ilvl w:val="0"/>
          <w:numId w:val="16"/>
        </w:numPr>
        <w:adjustRightInd w:val="0"/>
        <w:spacing w:line="260" w:lineRule="exact"/>
        <w:contextualSpacing w:val="0"/>
        <w:jc w:val="left"/>
        <w:textAlignment w:val="baseline"/>
        <w:outlineLvl w:val="2"/>
        <w:rPr>
          <w:rFonts w:cs="Arial"/>
          <w:b/>
          <w:bCs/>
          <w:vanish/>
          <w:color w:val="000000"/>
          <w:szCs w:val="20"/>
          <w:lang w:eastAsia="sl-SI"/>
        </w:rPr>
      </w:pPr>
      <w:bookmarkStart w:id="81" w:name="_Toc105704990"/>
      <w:bookmarkStart w:id="82" w:name="_Toc106110676"/>
      <w:bookmarkStart w:id="83" w:name="_Toc107557361"/>
      <w:bookmarkEnd w:id="81"/>
      <w:bookmarkEnd w:id="82"/>
      <w:bookmarkEnd w:id="83"/>
    </w:p>
    <w:p w14:paraId="34A4BF4D" w14:textId="77777777" w:rsidR="007B64B0" w:rsidRPr="009F2362" w:rsidRDefault="007B64B0" w:rsidP="00C10F5C">
      <w:pPr>
        <w:pStyle w:val="PODNASLOVI"/>
        <w:numPr>
          <w:ilvl w:val="1"/>
          <w:numId w:val="16"/>
        </w:numPr>
        <w:outlineLvl w:val="2"/>
        <w:rPr>
          <w:rFonts w:cs="Arial"/>
        </w:rPr>
      </w:pPr>
      <w:bookmarkStart w:id="84" w:name="_Toc454910631"/>
      <w:bookmarkStart w:id="85" w:name="_Toc454913967"/>
      <w:bookmarkStart w:id="86" w:name="_Toc454914850"/>
      <w:bookmarkStart w:id="87" w:name="_Toc455136030"/>
      <w:bookmarkStart w:id="88" w:name="_Toc454910632"/>
      <w:bookmarkStart w:id="89" w:name="_Toc454913968"/>
      <w:bookmarkStart w:id="90" w:name="_Toc454914851"/>
      <w:bookmarkStart w:id="91" w:name="_Toc455136031"/>
      <w:bookmarkStart w:id="92" w:name="_Toc107557362"/>
      <w:bookmarkEnd w:id="84"/>
      <w:bookmarkEnd w:id="85"/>
      <w:bookmarkEnd w:id="86"/>
      <w:bookmarkEnd w:id="87"/>
      <w:bookmarkEnd w:id="88"/>
      <w:bookmarkEnd w:id="89"/>
      <w:bookmarkEnd w:id="90"/>
      <w:bookmarkEnd w:id="91"/>
      <w:r w:rsidRPr="009F2362">
        <w:rPr>
          <w:rFonts w:cs="Arial"/>
        </w:rPr>
        <w:t>Ponudbena dokumentacija</w:t>
      </w:r>
      <w:bookmarkEnd w:id="92"/>
    </w:p>
    <w:p w14:paraId="2F4BB97A" w14:textId="77777777" w:rsidR="00783467" w:rsidRPr="00717276" w:rsidRDefault="00783467" w:rsidP="00163385">
      <w:pPr>
        <w:pStyle w:val="n4"/>
        <w:numPr>
          <w:ilvl w:val="0"/>
          <w:numId w:val="0"/>
        </w:numPr>
        <w:rPr>
          <w:rFonts w:cs="Arial"/>
        </w:rPr>
      </w:pPr>
    </w:p>
    <w:p w14:paraId="07174242" w14:textId="77777777" w:rsidR="00717276" w:rsidRPr="0021265B" w:rsidRDefault="00717276" w:rsidP="00717276">
      <w:pPr>
        <w:rPr>
          <w:rFonts w:ascii="Arial" w:hAnsi="Arial" w:cs="Arial"/>
          <w:sz w:val="20"/>
          <w:szCs w:val="20"/>
        </w:rPr>
      </w:pPr>
      <w:r w:rsidRPr="0021265B">
        <w:rPr>
          <w:rFonts w:ascii="Arial" w:hAnsi="Arial" w:cs="Arial"/>
          <w:sz w:val="20"/>
          <w:szCs w:val="20"/>
        </w:rPr>
        <w:t>Ponudbeno dokumentacijo sestavljajo naslednji dokumenti:</w:t>
      </w:r>
    </w:p>
    <w:p w14:paraId="225595A7" w14:textId="77777777" w:rsidR="00717276" w:rsidRPr="0021265B" w:rsidRDefault="00717276" w:rsidP="00C10F5C">
      <w:pPr>
        <w:numPr>
          <w:ilvl w:val="0"/>
          <w:numId w:val="6"/>
        </w:numPr>
        <w:spacing w:line="260" w:lineRule="exact"/>
        <w:jc w:val="both"/>
        <w:rPr>
          <w:rFonts w:ascii="Arial" w:hAnsi="Arial" w:cs="Arial"/>
          <w:sz w:val="20"/>
          <w:szCs w:val="20"/>
        </w:rPr>
      </w:pPr>
      <w:r w:rsidRPr="0021265B">
        <w:rPr>
          <w:rFonts w:ascii="Arial" w:hAnsi="Arial" w:cs="Arial"/>
          <w:sz w:val="20"/>
          <w:szCs w:val="20"/>
        </w:rPr>
        <w:t xml:space="preserve">izpolnjen obrazec št. 1 </w:t>
      </w:r>
      <w:r w:rsidRPr="0021265B">
        <w:rPr>
          <w:rFonts w:ascii="Arial" w:hAnsi="Arial" w:cs="Arial"/>
          <w:b/>
          <w:sz w:val="20"/>
          <w:szCs w:val="20"/>
        </w:rPr>
        <w:t>»P</w:t>
      </w:r>
      <w:r w:rsidR="00DA1A52">
        <w:rPr>
          <w:rFonts w:ascii="Arial" w:hAnsi="Arial" w:cs="Arial"/>
          <w:b/>
          <w:sz w:val="20"/>
          <w:szCs w:val="20"/>
        </w:rPr>
        <w:t>ovzetek p</w:t>
      </w:r>
      <w:r w:rsidRPr="0021265B">
        <w:rPr>
          <w:rFonts w:ascii="Arial" w:hAnsi="Arial" w:cs="Arial"/>
          <w:b/>
          <w:sz w:val="20"/>
          <w:szCs w:val="20"/>
        </w:rPr>
        <w:t>onudb</w:t>
      </w:r>
      <w:r w:rsidR="006175B2">
        <w:rPr>
          <w:rFonts w:ascii="Arial" w:hAnsi="Arial" w:cs="Arial"/>
          <w:b/>
          <w:sz w:val="20"/>
          <w:szCs w:val="20"/>
        </w:rPr>
        <w:t>en</w:t>
      </w:r>
      <w:r w:rsidR="00DA1A52">
        <w:rPr>
          <w:rFonts w:ascii="Arial" w:hAnsi="Arial" w:cs="Arial"/>
          <w:b/>
          <w:sz w:val="20"/>
          <w:szCs w:val="20"/>
        </w:rPr>
        <w:t>ega</w:t>
      </w:r>
      <w:r w:rsidR="006175B2">
        <w:rPr>
          <w:rFonts w:ascii="Arial" w:hAnsi="Arial" w:cs="Arial"/>
          <w:b/>
          <w:sz w:val="20"/>
          <w:szCs w:val="20"/>
        </w:rPr>
        <w:t xml:space="preserve"> predračun</w:t>
      </w:r>
      <w:r w:rsidR="00DA1A52">
        <w:rPr>
          <w:rFonts w:ascii="Arial" w:hAnsi="Arial" w:cs="Arial"/>
          <w:b/>
          <w:sz w:val="20"/>
          <w:szCs w:val="20"/>
        </w:rPr>
        <w:t>a</w:t>
      </w:r>
      <w:r w:rsidRPr="0021265B">
        <w:rPr>
          <w:rFonts w:ascii="Arial" w:hAnsi="Arial" w:cs="Arial"/>
          <w:b/>
          <w:sz w:val="20"/>
          <w:szCs w:val="20"/>
        </w:rPr>
        <w:t>«;</w:t>
      </w:r>
    </w:p>
    <w:p w14:paraId="485AD992" w14:textId="77777777" w:rsidR="00717276" w:rsidRPr="0021265B" w:rsidRDefault="00717276" w:rsidP="00C10F5C">
      <w:pPr>
        <w:numPr>
          <w:ilvl w:val="0"/>
          <w:numId w:val="6"/>
        </w:numPr>
        <w:spacing w:line="260" w:lineRule="exact"/>
        <w:jc w:val="both"/>
        <w:rPr>
          <w:rFonts w:ascii="Arial" w:hAnsi="Arial" w:cs="Arial"/>
          <w:sz w:val="20"/>
          <w:szCs w:val="20"/>
        </w:rPr>
      </w:pPr>
      <w:r w:rsidRPr="0021265B">
        <w:rPr>
          <w:rFonts w:ascii="Arial" w:hAnsi="Arial" w:cs="Arial"/>
          <w:sz w:val="20"/>
          <w:szCs w:val="20"/>
        </w:rPr>
        <w:t xml:space="preserve">izpolnjen obrazec </w:t>
      </w:r>
      <w:r w:rsidRPr="0021265B">
        <w:rPr>
          <w:rFonts w:ascii="Arial" w:hAnsi="Arial" w:cs="Arial"/>
          <w:b/>
          <w:sz w:val="20"/>
          <w:szCs w:val="20"/>
        </w:rPr>
        <w:t xml:space="preserve">»ESPD« </w:t>
      </w:r>
      <w:r w:rsidRPr="0021265B">
        <w:rPr>
          <w:rFonts w:ascii="Arial" w:hAnsi="Arial" w:cs="Arial"/>
          <w:sz w:val="20"/>
          <w:szCs w:val="20"/>
        </w:rPr>
        <w:t xml:space="preserve">(za vse gospodarske subjekte v ponudbi); </w:t>
      </w:r>
    </w:p>
    <w:p w14:paraId="60598ED4" w14:textId="77777777" w:rsidR="00717276" w:rsidRPr="00EB2523" w:rsidRDefault="00717276" w:rsidP="00C10F5C">
      <w:pPr>
        <w:numPr>
          <w:ilvl w:val="0"/>
          <w:numId w:val="6"/>
        </w:numPr>
        <w:spacing w:line="260" w:lineRule="exact"/>
        <w:jc w:val="both"/>
        <w:rPr>
          <w:rFonts w:ascii="Arial" w:hAnsi="Arial" w:cs="Arial"/>
          <w:sz w:val="20"/>
          <w:szCs w:val="20"/>
        </w:rPr>
      </w:pPr>
      <w:r w:rsidRPr="00EB2523">
        <w:rPr>
          <w:rFonts w:ascii="Arial" w:hAnsi="Arial" w:cs="Arial"/>
          <w:sz w:val="20"/>
          <w:szCs w:val="20"/>
        </w:rPr>
        <w:t xml:space="preserve">izpolnjen obrazec št. 2 </w:t>
      </w:r>
      <w:r w:rsidRPr="00EB2523">
        <w:rPr>
          <w:rFonts w:ascii="Arial" w:hAnsi="Arial" w:cs="Arial"/>
          <w:b/>
          <w:sz w:val="20"/>
          <w:szCs w:val="20"/>
        </w:rPr>
        <w:t>»Soglasje / izjava podizvajalca o neposrednem plačilu«</w:t>
      </w:r>
      <w:r w:rsidRPr="00EB2523">
        <w:rPr>
          <w:rFonts w:ascii="Arial" w:hAnsi="Arial" w:cs="Arial"/>
          <w:sz w:val="20"/>
          <w:szCs w:val="20"/>
        </w:rPr>
        <w:t xml:space="preserve"> (v primeru, da ponudnik nastopa s podizvajalci); </w:t>
      </w:r>
    </w:p>
    <w:p w14:paraId="66C93E38" w14:textId="77777777" w:rsidR="00717276" w:rsidRPr="00EB2523" w:rsidRDefault="00717276" w:rsidP="00C10F5C">
      <w:pPr>
        <w:numPr>
          <w:ilvl w:val="0"/>
          <w:numId w:val="6"/>
        </w:numPr>
        <w:spacing w:line="260" w:lineRule="exact"/>
        <w:jc w:val="both"/>
        <w:rPr>
          <w:rFonts w:ascii="Arial" w:hAnsi="Arial" w:cs="Arial"/>
          <w:sz w:val="20"/>
          <w:szCs w:val="20"/>
        </w:rPr>
      </w:pPr>
      <w:r w:rsidRPr="00EB2523">
        <w:rPr>
          <w:rFonts w:ascii="Arial" w:hAnsi="Arial" w:cs="Arial"/>
          <w:sz w:val="20"/>
          <w:szCs w:val="20"/>
        </w:rPr>
        <w:t>izpolnjen obrazec št. 3 »</w:t>
      </w:r>
      <w:r w:rsidRPr="00EB2523">
        <w:rPr>
          <w:rFonts w:ascii="Arial" w:hAnsi="Arial" w:cs="Arial"/>
          <w:b/>
          <w:sz w:val="20"/>
          <w:szCs w:val="20"/>
        </w:rPr>
        <w:t>Pooblastilo za pridobitev potrdila iz kazenske evidence za fizične osebe</w:t>
      </w:r>
      <w:r w:rsidRPr="00EB2523">
        <w:rPr>
          <w:rFonts w:ascii="Arial" w:hAnsi="Arial" w:cs="Arial"/>
          <w:sz w:val="20"/>
          <w:szCs w:val="20"/>
        </w:rPr>
        <w:t xml:space="preserve">« </w:t>
      </w:r>
    </w:p>
    <w:p w14:paraId="5164D710" w14:textId="77777777" w:rsidR="00717276" w:rsidRPr="00EB2523" w:rsidRDefault="00717276" w:rsidP="00C10F5C">
      <w:pPr>
        <w:numPr>
          <w:ilvl w:val="0"/>
          <w:numId w:val="6"/>
        </w:numPr>
        <w:spacing w:line="260" w:lineRule="exact"/>
        <w:jc w:val="both"/>
        <w:rPr>
          <w:rFonts w:ascii="Arial" w:hAnsi="Arial" w:cs="Arial"/>
          <w:sz w:val="20"/>
          <w:szCs w:val="20"/>
        </w:rPr>
      </w:pPr>
      <w:r w:rsidRPr="00EB2523">
        <w:rPr>
          <w:rFonts w:ascii="Arial" w:hAnsi="Arial" w:cs="Arial"/>
          <w:sz w:val="20"/>
          <w:szCs w:val="20"/>
        </w:rPr>
        <w:t>izpolnjen obrazec št. 4 »</w:t>
      </w:r>
      <w:r w:rsidRPr="00EB2523">
        <w:rPr>
          <w:rFonts w:ascii="Arial" w:hAnsi="Arial" w:cs="Arial"/>
          <w:b/>
          <w:sz w:val="20"/>
          <w:szCs w:val="20"/>
        </w:rPr>
        <w:t>Pooblastilo za pridobitev potrdila iz kazenske evidence za pravne osebe«</w:t>
      </w:r>
    </w:p>
    <w:p w14:paraId="249B7028" w14:textId="77777777" w:rsidR="00717276" w:rsidRPr="00EB2523" w:rsidRDefault="00717276" w:rsidP="00C10F5C">
      <w:pPr>
        <w:numPr>
          <w:ilvl w:val="0"/>
          <w:numId w:val="6"/>
        </w:numPr>
        <w:spacing w:line="260" w:lineRule="exact"/>
        <w:jc w:val="both"/>
        <w:rPr>
          <w:rFonts w:ascii="Arial" w:hAnsi="Arial" w:cs="Arial"/>
          <w:sz w:val="20"/>
          <w:szCs w:val="20"/>
        </w:rPr>
      </w:pPr>
      <w:r w:rsidRPr="00EB2523">
        <w:rPr>
          <w:rFonts w:ascii="Arial" w:hAnsi="Arial" w:cs="Arial"/>
          <w:sz w:val="20"/>
          <w:szCs w:val="20"/>
        </w:rPr>
        <w:t>izpolnjen obrazec št. 5 »</w:t>
      </w:r>
      <w:r w:rsidR="00EB2523" w:rsidRPr="00EB2523">
        <w:rPr>
          <w:rFonts w:ascii="Arial" w:hAnsi="Arial" w:cs="Arial"/>
          <w:b/>
          <w:bCs/>
          <w:sz w:val="20"/>
          <w:szCs w:val="20"/>
        </w:rPr>
        <w:t>Podatki o kadru</w:t>
      </w:r>
      <w:r w:rsidRPr="00EB2523">
        <w:rPr>
          <w:rFonts w:ascii="Arial" w:hAnsi="Arial" w:cs="Arial"/>
          <w:sz w:val="20"/>
          <w:szCs w:val="20"/>
        </w:rPr>
        <w:t>«;</w:t>
      </w:r>
    </w:p>
    <w:p w14:paraId="7A2A8538" w14:textId="77777777" w:rsidR="00717276" w:rsidRDefault="00717276" w:rsidP="00C10F5C">
      <w:pPr>
        <w:numPr>
          <w:ilvl w:val="0"/>
          <w:numId w:val="6"/>
        </w:numPr>
        <w:spacing w:line="260" w:lineRule="exact"/>
        <w:jc w:val="both"/>
        <w:rPr>
          <w:rFonts w:ascii="Arial" w:hAnsi="Arial" w:cs="Arial"/>
          <w:sz w:val="20"/>
          <w:szCs w:val="20"/>
        </w:rPr>
      </w:pPr>
      <w:r w:rsidRPr="00EB2523">
        <w:rPr>
          <w:rFonts w:ascii="Arial" w:hAnsi="Arial" w:cs="Arial"/>
          <w:b/>
          <w:sz w:val="20"/>
          <w:szCs w:val="20"/>
        </w:rPr>
        <w:lastRenderedPageBreak/>
        <w:t xml:space="preserve">»Obrazec M1 </w:t>
      </w:r>
      <w:r w:rsidR="00305362" w:rsidRPr="00305362">
        <w:rPr>
          <w:rFonts w:ascii="Arial" w:hAnsi="Arial" w:cs="Arial"/>
          <w:b/>
          <w:color w:val="000000" w:themeColor="text1"/>
          <w:sz w:val="20"/>
          <w:szCs w:val="20"/>
        </w:rPr>
        <w:t>oziroma drugo dokazilo o zaposlitvi</w:t>
      </w:r>
      <w:r w:rsidRPr="00EB2523">
        <w:rPr>
          <w:rFonts w:ascii="Arial" w:hAnsi="Arial" w:cs="Arial"/>
          <w:b/>
          <w:sz w:val="20"/>
          <w:szCs w:val="20"/>
        </w:rPr>
        <w:t>«</w:t>
      </w:r>
      <w:r w:rsidRPr="00EB2523">
        <w:rPr>
          <w:rFonts w:ascii="Arial" w:hAnsi="Arial" w:cs="Arial"/>
          <w:sz w:val="20"/>
          <w:szCs w:val="20"/>
        </w:rPr>
        <w:t xml:space="preserve"> za kader, za katerega se zahteva zaposlitev;</w:t>
      </w:r>
    </w:p>
    <w:p w14:paraId="4C45BB9D" w14:textId="77777777" w:rsidR="00305362" w:rsidRDefault="00305362" w:rsidP="00C10F5C">
      <w:pPr>
        <w:numPr>
          <w:ilvl w:val="0"/>
          <w:numId w:val="6"/>
        </w:numPr>
        <w:spacing w:line="260" w:lineRule="exact"/>
        <w:jc w:val="both"/>
        <w:rPr>
          <w:rFonts w:ascii="Arial" w:hAnsi="Arial" w:cs="Arial"/>
          <w:sz w:val="20"/>
          <w:szCs w:val="20"/>
        </w:rPr>
      </w:pPr>
      <w:r w:rsidRPr="00305362">
        <w:rPr>
          <w:rFonts w:ascii="Arial" w:hAnsi="Arial" w:cs="Arial"/>
          <w:sz w:val="20"/>
          <w:szCs w:val="20"/>
        </w:rPr>
        <w:t>Izpolnjen obrazec št. 6</w:t>
      </w:r>
      <w:r>
        <w:rPr>
          <w:rFonts w:ascii="Arial" w:hAnsi="Arial" w:cs="Arial"/>
          <w:b/>
          <w:sz w:val="20"/>
          <w:szCs w:val="20"/>
        </w:rPr>
        <w:t xml:space="preserve"> »Terminski načrt«</w:t>
      </w:r>
      <w:r>
        <w:rPr>
          <w:rFonts w:ascii="Arial" w:hAnsi="Arial" w:cs="Arial"/>
          <w:sz w:val="20"/>
          <w:szCs w:val="20"/>
        </w:rPr>
        <w:t>;</w:t>
      </w:r>
    </w:p>
    <w:p w14:paraId="2A3B630F" w14:textId="77777777" w:rsidR="00305362" w:rsidRPr="00305362" w:rsidRDefault="00305362" w:rsidP="00C10F5C">
      <w:pPr>
        <w:numPr>
          <w:ilvl w:val="0"/>
          <w:numId w:val="6"/>
        </w:numPr>
        <w:suppressAutoHyphens/>
        <w:spacing w:line="260" w:lineRule="exact"/>
        <w:jc w:val="both"/>
        <w:rPr>
          <w:rFonts w:ascii="Arial" w:hAnsi="Arial" w:cs="Arial"/>
          <w:sz w:val="20"/>
          <w:szCs w:val="20"/>
          <w:lang w:eastAsia="zh-CN"/>
        </w:rPr>
      </w:pPr>
      <w:r w:rsidRPr="00305362">
        <w:rPr>
          <w:rFonts w:ascii="Arial" w:hAnsi="Arial" w:cs="Arial"/>
          <w:sz w:val="20"/>
          <w:szCs w:val="20"/>
          <w:lang w:eastAsia="zh-CN"/>
        </w:rPr>
        <w:t xml:space="preserve">parafiran </w:t>
      </w:r>
      <w:r w:rsidRPr="00305362">
        <w:rPr>
          <w:rFonts w:ascii="Arial" w:hAnsi="Arial" w:cs="Arial"/>
          <w:sz w:val="20"/>
          <w:szCs w:val="20"/>
        </w:rPr>
        <w:t xml:space="preserve">obrazec št. </w:t>
      </w:r>
      <w:r>
        <w:rPr>
          <w:rFonts w:ascii="Arial" w:hAnsi="Arial" w:cs="Arial"/>
          <w:sz w:val="20"/>
          <w:szCs w:val="20"/>
        </w:rPr>
        <w:t>7</w:t>
      </w:r>
      <w:r w:rsidRPr="00305362">
        <w:rPr>
          <w:rFonts w:ascii="Arial" w:hAnsi="Arial" w:cs="Arial"/>
          <w:b/>
          <w:sz w:val="20"/>
          <w:szCs w:val="20"/>
        </w:rPr>
        <w:t xml:space="preserve"> </w:t>
      </w:r>
      <w:r w:rsidRPr="00305362">
        <w:rPr>
          <w:rFonts w:ascii="Arial" w:hAnsi="Arial" w:cs="Arial"/>
          <w:sz w:val="20"/>
          <w:szCs w:val="20"/>
          <w:lang w:eastAsia="zh-CN"/>
        </w:rPr>
        <w:t>»</w:t>
      </w:r>
      <w:r w:rsidRPr="00305362">
        <w:rPr>
          <w:rFonts w:ascii="Arial" w:hAnsi="Arial" w:cs="Arial"/>
          <w:b/>
          <w:sz w:val="20"/>
          <w:szCs w:val="20"/>
          <w:lang w:eastAsia="zh-CN"/>
        </w:rPr>
        <w:t>Vzorec finančnega zavarovanja za dobro izvedbo pogodbenih obveznosti</w:t>
      </w:r>
      <w:r w:rsidRPr="00305362">
        <w:rPr>
          <w:rFonts w:ascii="Arial" w:hAnsi="Arial" w:cs="Arial"/>
          <w:sz w:val="20"/>
          <w:szCs w:val="20"/>
          <w:lang w:eastAsia="zh-CN"/>
        </w:rPr>
        <w:t>«;</w:t>
      </w:r>
    </w:p>
    <w:p w14:paraId="4353F4F1" w14:textId="77777777" w:rsidR="00305362" w:rsidRDefault="00305362" w:rsidP="00C10F5C">
      <w:pPr>
        <w:numPr>
          <w:ilvl w:val="0"/>
          <w:numId w:val="6"/>
        </w:numPr>
        <w:suppressAutoHyphens/>
        <w:spacing w:line="260" w:lineRule="exact"/>
        <w:jc w:val="both"/>
        <w:rPr>
          <w:rFonts w:ascii="Arial" w:hAnsi="Arial" w:cs="Arial"/>
          <w:sz w:val="20"/>
          <w:szCs w:val="20"/>
          <w:lang w:eastAsia="zh-CN"/>
        </w:rPr>
      </w:pPr>
      <w:r w:rsidRPr="00305362">
        <w:rPr>
          <w:rFonts w:ascii="Arial" w:hAnsi="Arial" w:cs="Arial"/>
          <w:sz w:val="20"/>
          <w:szCs w:val="20"/>
          <w:lang w:eastAsia="zh-CN"/>
        </w:rPr>
        <w:t xml:space="preserve">parafiran </w:t>
      </w:r>
      <w:r w:rsidRPr="00305362">
        <w:rPr>
          <w:rFonts w:ascii="Arial" w:hAnsi="Arial" w:cs="Arial"/>
          <w:sz w:val="20"/>
          <w:szCs w:val="20"/>
        </w:rPr>
        <w:t xml:space="preserve">obrazec št. </w:t>
      </w:r>
      <w:r>
        <w:rPr>
          <w:rFonts w:ascii="Arial" w:hAnsi="Arial" w:cs="Arial"/>
          <w:sz w:val="20"/>
          <w:szCs w:val="20"/>
        </w:rPr>
        <w:t>8</w:t>
      </w:r>
      <w:r w:rsidRPr="00305362">
        <w:rPr>
          <w:rFonts w:ascii="Arial" w:hAnsi="Arial" w:cs="Arial"/>
          <w:b/>
          <w:sz w:val="20"/>
          <w:szCs w:val="20"/>
        </w:rPr>
        <w:t xml:space="preserve"> </w:t>
      </w:r>
      <w:r w:rsidRPr="00305362">
        <w:rPr>
          <w:rFonts w:ascii="Arial" w:hAnsi="Arial" w:cs="Arial"/>
          <w:sz w:val="20"/>
          <w:szCs w:val="20"/>
          <w:lang w:eastAsia="zh-CN"/>
        </w:rPr>
        <w:t>»</w:t>
      </w:r>
      <w:r w:rsidRPr="00305362">
        <w:rPr>
          <w:rFonts w:ascii="Arial" w:hAnsi="Arial" w:cs="Arial"/>
          <w:b/>
          <w:sz w:val="20"/>
          <w:szCs w:val="20"/>
          <w:lang w:eastAsia="zh-CN"/>
        </w:rPr>
        <w:t>Vzorec finančnega zavarovanja za odpravo napak v garancijskem roku</w:t>
      </w:r>
      <w:r w:rsidRPr="00305362">
        <w:rPr>
          <w:rFonts w:ascii="Arial" w:hAnsi="Arial" w:cs="Arial"/>
          <w:sz w:val="20"/>
          <w:szCs w:val="20"/>
          <w:lang w:eastAsia="zh-CN"/>
        </w:rPr>
        <w:t>«;</w:t>
      </w:r>
    </w:p>
    <w:p w14:paraId="06E887C3" w14:textId="77777777" w:rsidR="007F0AA9" w:rsidRPr="007F0AA9" w:rsidRDefault="007F0AA9" w:rsidP="00C10F5C">
      <w:pPr>
        <w:numPr>
          <w:ilvl w:val="0"/>
          <w:numId w:val="6"/>
        </w:numPr>
        <w:suppressAutoHyphens/>
        <w:spacing w:line="260" w:lineRule="exact"/>
        <w:jc w:val="both"/>
        <w:rPr>
          <w:rFonts w:ascii="Arial" w:hAnsi="Arial" w:cs="Arial"/>
          <w:color w:val="FF0000"/>
          <w:sz w:val="20"/>
          <w:szCs w:val="20"/>
          <w:lang w:eastAsia="zh-CN"/>
        </w:rPr>
      </w:pPr>
      <w:r w:rsidRPr="00FA5EAD">
        <w:rPr>
          <w:rFonts w:ascii="Arial" w:hAnsi="Arial" w:cs="Arial"/>
          <w:sz w:val="20"/>
          <w:szCs w:val="20"/>
        </w:rPr>
        <w:t>Izpolnjen obrazec št. 9</w:t>
      </w:r>
      <w:r w:rsidRPr="00FA5EAD">
        <w:rPr>
          <w:rFonts w:ascii="Arial" w:hAnsi="Arial" w:cs="Arial"/>
          <w:b/>
          <w:sz w:val="20"/>
          <w:szCs w:val="20"/>
        </w:rPr>
        <w:t xml:space="preserve"> »Izjava v zvezi z omejitvami poslovanja«</w:t>
      </w:r>
      <w:r w:rsidRPr="00FA5EAD">
        <w:rPr>
          <w:rFonts w:ascii="Arial" w:hAnsi="Arial" w:cs="Arial"/>
          <w:sz w:val="20"/>
          <w:szCs w:val="20"/>
        </w:rPr>
        <w:t>;</w:t>
      </w:r>
    </w:p>
    <w:p w14:paraId="21ACFEE3" w14:textId="77777777" w:rsidR="00717276" w:rsidRPr="00305362" w:rsidRDefault="00305362" w:rsidP="00C10F5C">
      <w:pPr>
        <w:numPr>
          <w:ilvl w:val="0"/>
          <w:numId w:val="6"/>
        </w:numPr>
        <w:spacing w:line="260" w:lineRule="exact"/>
        <w:jc w:val="both"/>
        <w:rPr>
          <w:rFonts w:ascii="Arial" w:hAnsi="Arial" w:cs="Arial"/>
          <w:sz w:val="20"/>
          <w:szCs w:val="20"/>
        </w:rPr>
      </w:pPr>
      <w:r w:rsidRPr="00305362">
        <w:rPr>
          <w:rFonts w:ascii="Arial" w:hAnsi="Arial" w:cs="Arial"/>
          <w:sz w:val="20"/>
          <w:szCs w:val="20"/>
        </w:rPr>
        <w:t>I</w:t>
      </w:r>
      <w:r w:rsidR="00717276" w:rsidRPr="00305362">
        <w:rPr>
          <w:rFonts w:ascii="Arial" w:hAnsi="Arial" w:cs="Arial"/>
          <w:sz w:val="20"/>
          <w:szCs w:val="20"/>
        </w:rPr>
        <w:t>zpolnjen</w:t>
      </w:r>
      <w:r w:rsidRPr="00305362">
        <w:rPr>
          <w:rFonts w:ascii="Arial" w:hAnsi="Arial" w:cs="Arial"/>
          <w:sz w:val="20"/>
          <w:szCs w:val="20"/>
        </w:rPr>
        <w:t>,</w:t>
      </w:r>
      <w:r w:rsidR="00717276" w:rsidRPr="00305362">
        <w:rPr>
          <w:rFonts w:ascii="Arial" w:hAnsi="Arial" w:cs="Arial"/>
          <w:sz w:val="20"/>
          <w:szCs w:val="20"/>
        </w:rPr>
        <w:t xml:space="preserve"> </w:t>
      </w:r>
      <w:r w:rsidR="00A94DF3">
        <w:rPr>
          <w:rFonts w:ascii="Arial" w:hAnsi="Arial" w:cs="Arial"/>
          <w:sz w:val="20"/>
          <w:szCs w:val="20"/>
        </w:rPr>
        <w:t xml:space="preserve">parafiran na vsaki strani, </w:t>
      </w:r>
      <w:r w:rsidR="00717276" w:rsidRPr="00305362">
        <w:rPr>
          <w:rFonts w:ascii="Arial" w:hAnsi="Arial" w:cs="Arial"/>
          <w:sz w:val="20"/>
          <w:szCs w:val="20"/>
        </w:rPr>
        <w:t>podpisan</w:t>
      </w:r>
      <w:r w:rsidRPr="00305362">
        <w:rPr>
          <w:rFonts w:ascii="Arial" w:hAnsi="Arial" w:cs="Arial"/>
          <w:sz w:val="20"/>
          <w:szCs w:val="20"/>
        </w:rPr>
        <w:t xml:space="preserve"> in žigosan</w:t>
      </w:r>
      <w:r w:rsidR="00717276" w:rsidRPr="00305362">
        <w:rPr>
          <w:rFonts w:ascii="Arial" w:hAnsi="Arial" w:cs="Arial"/>
          <w:sz w:val="20"/>
          <w:szCs w:val="20"/>
        </w:rPr>
        <w:t xml:space="preserve"> </w:t>
      </w:r>
      <w:r w:rsidR="00717276" w:rsidRPr="00305362">
        <w:rPr>
          <w:rFonts w:ascii="Arial" w:hAnsi="Arial" w:cs="Arial"/>
          <w:b/>
          <w:sz w:val="20"/>
          <w:szCs w:val="20"/>
        </w:rPr>
        <w:t>»Osnutek pogodbe</w:t>
      </w:r>
      <w:r w:rsidRPr="00305362">
        <w:rPr>
          <w:rFonts w:ascii="Arial" w:hAnsi="Arial" w:cs="Arial"/>
          <w:b/>
          <w:sz w:val="20"/>
          <w:szCs w:val="20"/>
        </w:rPr>
        <w:t xml:space="preserve"> za SKLOP 1</w:t>
      </w:r>
      <w:r w:rsidR="00717276" w:rsidRPr="00305362">
        <w:rPr>
          <w:rFonts w:ascii="Arial" w:hAnsi="Arial" w:cs="Arial"/>
          <w:b/>
          <w:sz w:val="20"/>
          <w:szCs w:val="20"/>
        </w:rPr>
        <w:t>«</w:t>
      </w:r>
      <w:r w:rsidR="00717276" w:rsidRPr="00305362">
        <w:rPr>
          <w:rFonts w:ascii="Arial" w:hAnsi="Arial" w:cs="Arial"/>
          <w:sz w:val="20"/>
          <w:szCs w:val="20"/>
        </w:rPr>
        <w:t>;</w:t>
      </w:r>
    </w:p>
    <w:p w14:paraId="04BB030A" w14:textId="77777777" w:rsidR="00305362" w:rsidRPr="00305362" w:rsidRDefault="00305362" w:rsidP="00C10F5C">
      <w:pPr>
        <w:numPr>
          <w:ilvl w:val="0"/>
          <w:numId w:val="6"/>
        </w:numPr>
        <w:spacing w:line="260" w:lineRule="exact"/>
        <w:jc w:val="both"/>
        <w:rPr>
          <w:rFonts w:ascii="Arial" w:hAnsi="Arial" w:cs="Arial"/>
          <w:sz w:val="20"/>
          <w:szCs w:val="20"/>
        </w:rPr>
      </w:pPr>
      <w:r w:rsidRPr="00305362">
        <w:rPr>
          <w:rFonts w:ascii="Arial" w:hAnsi="Arial" w:cs="Arial"/>
          <w:sz w:val="20"/>
          <w:szCs w:val="20"/>
        </w:rPr>
        <w:t xml:space="preserve">Izpolnjen, </w:t>
      </w:r>
      <w:r w:rsidR="00A94DF3">
        <w:rPr>
          <w:rFonts w:ascii="Arial" w:hAnsi="Arial" w:cs="Arial"/>
          <w:sz w:val="20"/>
          <w:szCs w:val="20"/>
        </w:rPr>
        <w:t xml:space="preserve">parafiran na vsaki strani, </w:t>
      </w:r>
      <w:r w:rsidRPr="00305362">
        <w:rPr>
          <w:rFonts w:ascii="Arial" w:hAnsi="Arial" w:cs="Arial"/>
          <w:sz w:val="20"/>
          <w:szCs w:val="20"/>
        </w:rPr>
        <w:t xml:space="preserve">podpisan in žigosan </w:t>
      </w:r>
      <w:r w:rsidRPr="00305362">
        <w:rPr>
          <w:rFonts w:ascii="Arial" w:hAnsi="Arial" w:cs="Arial"/>
          <w:b/>
          <w:sz w:val="20"/>
          <w:szCs w:val="20"/>
        </w:rPr>
        <w:t>»Osnutek pogodbe za SKLOP 2«</w:t>
      </w:r>
      <w:r w:rsidRPr="00305362">
        <w:rPr>
          <w:rFonts w:ascii="Arial" w:hAnsi="Arial" w:cs="Arial"/>
          <w:sz w:val="20"/>
          <w:szCs w:val="20"/>
        </w:rPr>
        <w:t>;</w:t>
      </w:r>
    </w:p>
    <w:p w14:paraId="15704F6E" w14:textId="77777777" w:rsidR="00305362" w:rsidRPr="00305362" w:rsidRDefault="00305362" w:rsidP="00C10F5C">
      <w:pPr>
        <w:numPr>
          <w:ilvl w:val="0"/>
          <w:numId w:val="6"/>
        </w:numPr>
        <w:spacing w:line="260" w:lineRule="exact"/>
        <w:jc w:val="both"/>
        <w:rPr>
          <w:rFonts w:ascii="Arial" w:hAnsi="Arial" w:cs="Arial"/>
          <w:sz w:val="20"/>
          <w:szCs w:val="20"/>
        </w:rPr>
      </w:pPr>
      <w:r w:rsidRPr="00305362">
        <w:rPr>
          <w:rFonts w:ascii="Arial" w:hAnsi="Arial" w:cs="Arial"/>
          <w:sz w:val="20"/>
          <w:szCs w:val="20"/>
        </w:rPr>
        <w:t xml:space="preserve">Izpolnjen, </w:t>
      </w:r>
      <w:r w:rsidR="00A94DF3">
        <w:rPr>
          <w:rFonts w:ascii="Arial" w:hAnsi="Arial" w:cs="Arial"/>
          <w:sz w:val="20"/>
          <w:szCs w:val="20"/>
        </w:rPr>
        <w:t xml:space="preserve">parafiran na vsaki strani, </w:t>
      </w:r>
      <w:r w:rsidRPr="00305362">
        <w:rPr>
          <w:rFonts w:ascii="Arial" w:hAnsi="Arial" w:cs="Arial"/>
          <w:sz w:val="20"/>
          <w:szCs w:val="20"/>
        </w:rPr>
        <w:t xml:space="preserve">podpisan in žigosan </w:t>
      </w:r>
      <w:r w:rsidRPr="00305362">
        <w:rPr>
          <w:rFonts w:ascii="Arial" w:hAnsi="Arial" w:cs="Arial"/>
          <w:b/>
          <w:sz w:val="20"/>
          <w:szCs w:val="20"/>
        </w:rPr>
        <w:t>»Osnutek pogodbe za SKLOP 3«</w:t>
      </w:r>
      <w:r w:rsidRPr="00305362">
        <w:rPr>
          <w:rFonts w:ascii="Arial" w:hAnsi="Arial" w:cs="Arial"/>
          <w:sz w:val="20"/>
          <w:szCs w:val="20"/>
        </w:rPr>
        <w:t>;</w:t>
      </w:r>
    </w:p>
    <w:p w14:paraId="10A3FCAA" w14:textId="77777777" w:rsidR="00717276" w:rsidRPr="007351DA" w:rsidRDefault="00717276" w:rsidP="00C10F5C">
      <w:pPr>
        <w:numPr>
          <w:ilvl w:val="0"/>
          <w:numId w:val="6"/>
        </w:numPr>
        <w:spacing w:line="260" w:lineRule="exact"/>
        <w:jc w:val="both"/>
        <w:rPr>
          <w:rFonts w:ascii="Arial" w:hAnsi="Arial" w:cs="Arial"/>
          <w:sz w:val="20"/>
          <w:szCs w:val="20"/>
        </w:rPr>
      </w:pPr>
      <w:r w:rsidRPr="007351DA">
        <w:rPr>
          <w:rFonts w:ascii="Arial" w:hAnsi="Arial" w:cs="Arial"/>
          <w:sz w:val="20"/>
          <w:szCs w:val="20"/>
        </w:rPr>
        <w:t xml:space="preserve">izpolnjen </w:t>
      </w:r>
      <w:r w:rsidRPr="007351DA">
        <w:rPr>
          <w:rFonts w:ascii="Arial" w:hAnsi="Arial" w:cs="Arial"/>
          <w:b/>
          <w:sz w:val="20"/>
          <w:szCs w:val="20"/>
        </w:rPr>
        <w:t>»P</w:t>
      </w:r>
      <w:r w:rsidR="002C2FC6" w:rsidRPr="007351DA">
        <w:rPr>
          <w:rFonts w:ascii="Arial" w:hAnsi="Arial" w:cs="Arial"/>
          <w:b/>
          <w:sz w:val="20"/>
          <w:szCs w:val="20"/>
        </w:rPr>
        <w:t>onudbeni predračun</w:t>
      </w:r>
      <w:r w:rsidR="003D5C6E">
        <w:rPr>
          <w:rFonts w:ascii="Arial" w:hAnsi="Arial" w:cs="Arial"/>
          <w:b/>
          <w:sz w:val="20"/>
          <w:szCs w:val="20"/>
        </w:rPr>
        <w:t xml:space="preserve"> za sklop 1</w:t>
      </w:r>
      <w:r w:rsidRPr="007351DA">
        <w:rPr>
          <w:rFonts w:ascii="Arial" w:hAnsi="Arial" w:cs="Arial"/>
          <w:b/>
          <w:sz w:val="20"/>
          <w:szCs w:val="20"/>
        </w:rPr>
        <w:t>«</w:t>
      </w:r>
      <w:r w:rsidR="00352118" w:rsidRPr="007351DA">
        <w:rPr>
          <w:rFonts w:ascii="Arial" w:hAnsi="Arial" w:cs="Arial"/>
          <w:sz w:val="20"/>
          <w:szCs w:val="20"/>
        </w:rPr>
        <w:t>, ki je v posebni (.xls) datoteki;</w:t>
      </w:r>
    </w:p>
    <w:p w14:paraId="7E20C718" w14:textId="77777777" w:rsidR="00305362" w:rsidRPr="00B64F5B" w:rsidRDefault="00305362" w:rsidP="00C10F5C">
      <w:pPr>
        <w:numPr>
          <w:ilvl w:val="0"/>
          <w:numId w:val="6"/>
        </w:numPr>
        <w:suppressAutoHyphens/>
        <w:spacing w:line="260" w:lineRule="exact"/>
        <w:jc w:val="both"/>
        <w:rPr>
          <w:rFonts w:ascii="Arial" w:hAnsi="Arial" w:cs="Arial"/>
          <w:sz w:val="20"/>
          <w:szCs w:val="20"/>
          <w:lang w:eastAsia="zh-CN"/>
        </w:rPr>
      </w:pPr>
      <w:r w:rsidRPr="00B64F5B">
        <w:rPr>
          <w:rFonts w:ascii="Arial" w:hAnsi="Arial" w:cs="Arial"/>
          <w:sz w:val="20"/>
          <w:szCs w:val="20"/>
          <w:lang w:eastAsia="zh-CN"/>
        </w:rPr>
        <w:t xml:space="preserve">Dokazila v zvezi z izpolnjevanjem zahtev iz tehničnih specifikacij (IZJAVA PONUDNIKA O IZPOLNJEVANJU TEHNIČNIH POGOJEV V ZVEZI S PONUJENO OPREMO, STROKOVNO TEHNIČNE ZAHTEVE PREDMETA JAVNEGA NAROČILA, izpolnitev Priloge </w:t>
      </w:r>
      <w:r w:rsidR="00B64F5B" w:rsidRPr="00B64F5B">
        <w:rPr>
          <w:rFonts w:ascii="Arial" w:hAnsi="Arial" w:cs="Arial"/>
          <w:sz w:val="20"/>
          <w:szCs w:val="20"/>
          <w:lang w:eastAsia="zh-CN"/>
        </w:rPr>
        <w:t>A</w:t>
      </w:r>
      <w:r w:rsidRPr="00B64F5B">
        <w:rPr>
          <w:rFonts w:ascii="Arial" w:hAnsi="Arial" w:cs="Arial"/>
          <w:sz w:val="20"/>
          <w:szCs w:val="20"/>
          <w:lang w:eastAsia="zh-CN"/>
        </w:rPr>
        <w:t>);</w:t>
      </w:r>
    </w:p>
    <w:p w14:paraId="4A82CC8B" w14:textId="77777777" w:rsidR="00305362" w:rsidRPr="00305362" w:rsidRDefault="00305362" w:rsidP="00C10F5C">
      <w:pPr>
        <w:numPr>
          <w:ilvl w:val="0"/>
          <w:numId w:val="6"/>
        </w:numPr>
        <w:suppressAutoHyphens/>
        <w:spacing w:line="260" w:lineRule="exact"/>
        <w:jc w:val="both"/>
        <w:rPr>
          <w:rFonts w:ascii="Arial" w:hAnsi="Arial" w:cs="Arial"/>
          <w:sz w:val="20"/>
          <w:szCs w:val="20"/>
          <w:lang w:eastAsia="zh-CN"/>
        </w:rPr>
      </w:pPr>
      <w:r w:rsidRPr="00305362">
        <w:rPr>
          <w:rFonts w:ascii="Arial" w:hAnsi="Arial" w:cs="Arial"/>
          <w:sz w:val="20"/>
          <w:szCs w:val="20"/>
          <w:lang w:eastAsia="zh-CN"/>
        </w:rPr>
        <w:t>Spisek vseh zahtevanih preventivnih vzdrževalnih del proizvajalca</w:t>
      </w:r>
      <w:r>
        <w:rPr>
          <w:rFonts w:ascii="Arial" w:hAnsi="Arial" w:cs="Arial"/>
          <w:sz w:val="20"/>
          <w:szCs w:val="20"/>
          <w:lang w:eastAsia="zh-CN"/>
        </w:rPr>
        <w:t xml:space="preserve"> in </w:t>
      </w:r>
      <w:r w:rsidR="00F91836">
        <w:rPr>
          <w:rFonts w:ascii="Arial" w:hAnsi="Arial" w:cs="Arial"/>
          <w:sz w:val="20"/>
          <w:szCs w:val="20"/>
          <w:lang w:eastAsia="zh-CN"/>
        </w:rPr>
        <w:t xml:space="preserve">veljavni </w:t>
      </w:r>
      <w:r>
        <w:rPr>
          <w:rFonts w:ascii="Arial" w:hAnsi="Arial" w:cs="Arial"/>
          <w:sz w:val="20"/>
          <w:szCs w:val="20"/>
          <w:lang w:eastAsia="zh-CN"/>
        </w:rPr>
        <w:t>cenik rezervnih delov</w:t>
      </w:r>
      <w:r w:rsidRPr="00305362">
        <w:rPr>
          <w:rFonts w:ascii="Arial" w:hAnsi="Arial" w:cs="Arial"/>
          <w:sz w:val="20"/>
          <w:szCs w:val="20"/>
          <w:lang w:eastAsia="zh-CN"/>
        </w:rPr>
        <w:t>.</w:t>
      </w:r>
    </w:p>
    <w:p w14:paraId="16EDCED5" w14:textId="77777777" w:rsidR="00717276" w:rsidRPr="009B130F" w:rsidRDefault="00717276" w:rsidP="00F801CF">
      <w:pPr>
        <w:spacing w:line="260" w:lineRule="exact"/>
        <w:rPr>
          <w:rFonts w:ascii="Arial" w:hAnsi="Arial" w:cs="Arial"/>
          <w:sz w:val="20"/>
          <w:szCs w:val="20"/>
          <w:highlight w:val="yellow"/>
        </w:rPr>
      </w:pPr>
    </w:p>
    <w:p w14:paraId="3C248F28" w14:textId="77777777" w:rsidR="00717276" w:rsidRPr="00F801CF" w:rsidRDefault="00717276" w:rsidP="00F801CF">
      <w:pPr>
        <w:spacing w:line="260" w:lineRule="exact"/>
        <w:jc w:val="both"/>
        <w:rPr>
          <w:rFonts w:ascii="Arial" w:hAnsi="Arial" w:cs="Arial"/>
          <w:sz w:val="20"/>
          <w:szCs w:val="20"/>
        </w:rPr>
      </w:pPr>
      <w:r w:rsidRPr="00F801CF">
        <w:rPr>
          <w:rFonts w:ascii="Arial" w:hAnsi="Arial" w:cs="Arial"/>
          <w:sz w:val="20"/>
          <w:szCs w:val="20"/>
        </w:rPr>
        <w:t>Na poziv naročnika bo moral izbrani ponudnik v postopku javnega naročanja ali pri izvajanju javnega naročila, v roku osmih dni od prejema poziva, posredovati podatke o:</w:t>
      </w:r>
    </w:p>
    <w:p w14:paraId="6194B9D6" w14:textId="77777777" w:rsidR="00717276" w:rsidRPr="00F801CF" w:rsidRDefault="00717276" w:rsidP="00C10F5C">
      <w:pPr>
        <w:numPr>
          <w:ilvl w:val="0"/>
          <w:numId w:val="5"/>
        </w:numPr>
        <w:spacing w:line="260" w:lineRule="exact"/>
        <w:jc w:val="both"/>
        <w:rPr>
          <w:rFonts w:ascii="Arial" w:hAnsi="Arial" w:cs="Arial"/>
          <w:sz w:val="20"/>
          <w:szCs w:val="20"/>
        </w:rPr>
      </w:pPr>
      <w:r w:rsidRPr="00F801CF">
        <w:rPr>
          <w:rFonts w:ascii="Arial" w:hAnsi="Arial" w:cs="Arial"/>
          <w:sz w:val="20"/>
          <w:szCs w:val="20"/>
        </w:rPr>
        <w:t>svojih ustanoviteljih, družbenikih, delničarjih, komanditistih ali drugih lastnikih in podatke o lastniških deležih navedenih oseb;</w:t>
      </w:r>
    </w:p>
    <w:p w14:paraId="21AA2B73" w14:textId="77777777" w:rsidR="00717276" w:rsidRPr="00F801CF" w:rsidRDefault="00717276" w:rsidP="00C10F5C">
      <w:pPr>
        <w:numPr>
          <w:ilvl w:val="0"/>
          <w:numId w:val="5"/>
        </w:numPr>
        <w:spacing w:line="260" w:lineRule="exact"/>
        <w:jc w:val="both"/>
        <w:rPr>
          <w:rFonts w:ascii="Arial" w:hAnsi="Arial" w:cs="Arial"/>
          <w:sz w:val="20"/>
          <w:szCs w:val="20"/>
        </w:rPr>
      </w:pPr>
      <w:r w:rsidRPr="00F801CF">
        <w:rPr>
          <w:rFonts w:ascii="Arial" w:hAnsi="Arial" w:cs="Arial"/>
          <w:sz w:val="20"/>
          <w:szCs w:val="20"/>
        </w:rPr>
        <w:t>gospodarskih subjektih, za katere se glede na določbe zakona, ki ureja gospodarske družbe, šteje, da so z njim povezane družbe.</w:t>
      </w:r>
    </w:p>
    <w:p w14:paraId="1851930D" w14:textId="77777777" w:rsidR="00717276" w:rsidRPr="00F801CF" w:rsidRDefault="00717276" w:rsidP="00F801CF">
      <w:pPr>
        <w:spacing w:line="260" w:lineRule="exact"/>
        <w:jc w:val="both"/>
        <w:rPr>
          <w:rFonts w:ascii="Arial" w:hAnsi="Arial" w:cs="Arial"/>
          <w:sz w:val="20"/>
          <w:szCs w:val="20"/>
        </w:rPr>
      </w:pPr>
    </w:p>
    <w:p w14:paraId="0C831D03" w14:textId="77777777" w:rsidR="00717276" w:rsidRPr="00717276" w:rsidRDefault="00717276" w:rsidP="00F801CF">
      <w:pPr>
        <w:spacing w:line="260" w:lineRule="exact"/>
        <w:jc w:val="both"/>
        <w:rPr>
          <w:rFonts w:ascii="Arial" w:eastAsia="Calibri" w:hAnsi="Arial" w:cs="Arial"/>
          <w:sz w:val="20"/>
          <w:szCs w:val="20"/>
          <w:lang w:eastAsia="en-US"/>
        </w:rPr>
      </w:pPr>
      <w:r w:rsidRPr="00F801CF">
        <w:rPr>
          <w:rFonts w:ascii="Arial" w:eastAsia="Calibri" w:hAnsi="Arial" w:cs="Arial"/>
          <w:sz w:val="20"/>
          <w:szCs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CFCB3EA" w14:textId="77777777" w:rsidR="00717276" w:rsidRDefault="00717276" w:rsidP="00717276">
      <w:pPr>
        <w:rPr>
          <w:rFonts w:ascii="Arial" w:hAnsi="Arial" w:cs="Arial"/>
          <w:sz w:val="20"/>
          <w:szCs w:val="20"/>
        </w:rPr>
      </w:pPr>
    </w:p>
    <w:p w14:paraId="258ED7D9" w14:textId="77777777" w:rsidR="009B130F" w:rsidRPr="009F2362" w:rsidRDefault="007B1292" w:rsidP="00C10F5C">
      <w:pPr>
        <w:pStyle w:val="PODNASLOVI"/>
        <w:numPr>
          <w:ilvl w:val="1"/>
          <w:numId w:val="16"/>
        </w:numPr>
        <w:outlineLvl w:val="2"/>
        <w:rPr>
          <w:rFonts w:cs="Arial"/>
        </w:rPr>
      </w:pPr>
      <w:bookmarkStart w:id="93" w:name="_Toc107557363"/>
      <w:r>
        <w:rPr>
          <w:rFonts w:cs="Arial"/>
        </w:rPr>
        <w:t>Sestavljanje</w:t>
      </w:r>
      <w:r w:rsidR="009B130F" w:rsidRPr="009F2362">
        <w:rPr>
          <w:rFonts w:cs="Arial"/>
        </w:rPr>
        <w:t xml:space="preserve"> ponudbe</w:t>
      </w:r>
      <w:bookmarkEnd w:id="93"/>
    </w:p>
    <w:p w14:paraId="73FB7061" w14:textId="77777777" w:rsidR="009B130F" w:rsidRDefault="009B130F" w:rsidP="00717276">
      <w:pPr>
        <w:rPr>
          <w:rFonts w:ascii="Arial" w:hAnsi="Arial" w:cs="Arial"/>
          <w:sz w:val="20"/>
          <w:szCs w:val="20"/>
        </w:rPr>
      </w:pPr>
    </w:p>
    <w:p w14:paraId="10131D32" w14:textId="77777777" w:rsidR="00B026F5" w:rsidRPr="007B1292" w:rsidRDefault="00B026F5" w:rsidP="00B026F5">
      <w:pPr>
        <w:pStyle w:val="Naslov3"/>
        <w:spacing w:before="0" w:after="0" w:line="260" w:lineRule="exact"/>
        <w:ind w:left="567" w:hanging="567"/>
        <w:rPr>
          <w:b w:val="0"/>
          <w:u w:val="single"/>
        </w:rPr>
      </w:pPr>
      <w:bookmarkStart w:id="94" w:name="_Toc87964258"/>
      <w:bookmarkStart w:id="95" w:name="_Toc106110679"/>
      <w:bookmarkStart w:id="96" w:name="_Toc107557364"/>
      <w:r w:rsidRPr="007B1292">
        <w:rPr>
          <w:b w:val="0"/>
          <w:u w:val="single"/>
        </w:rPr>
        <w:t>9.</w:t>
      </w:r>
      <w:r w:rsidR="007B1292" w:rsidRPr="007B1292">
        <w:rPr>
          <w:b w:val="0"/>
          <w:u w:val="single"/>
        </w:rPr>
        <w:t>2</w:t>
      </w:r>
      <w:r w:rsidRPr="007B1292">
        <w:rPr>
          <w:b w:val="0"/>
          <w:u w:val="single"/>
        </w:rPr>
        <w:t xml:space="preserve">.1 </w:t>
      </w:r>
      <w:r w:rsidRPr="007B1292">
        <w:rPr>
          <w:b w:val="0"/>
          <w:u w:val="single"/>
        </w:rPr>
        <w:tab/>
        <w:t xml:space="preserve"> </w:t>
      </w:r>
      <w:bookmarkEnd w:id="94"/>
      <w:r w:rsidR="007B1292" w:rsidRPr="007B1292">
        <w:rPr>
          <w:b w:val="0"/>
          <w:u w:val="single"/>
        </w:rPr>
        <w:t>Obrazec »ESPD« - za vse gospodarske subjekte</w:t>
      </w:r>
      <w:bookmarkEnd w:id="95"/>
      <w:bookmarkEnd w:id="96"/>
    </w:p>
    <w:p w14:paraId="4853C6A1" w14:textId="77777777" w:rsidR="00B026F5" w:rsidRPr="00453625" w:rsidRDefault="00B026F5" w:rsidP="00B026F5">
      <w:pPr>
        <w:pStyle w:val="Odstavekseznama"/>
        <w:keepNext/>
        <w:spacing w:line="260" w:lineRule="exact"/>
        <w:ind w:left="0"/>
        <w:rPr>
          <w:rFonts w:cs="Arial"/>
          <w:szCs w:val="20"/>
        </w:rPr>
      </w:pPr>
    </w:p>
    <w:p w14:paraId="50F7E28F"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50BB5A25" w14:textId="77777777" w:rsidR="007B1292" w:rsidRPr="007B1292" w:rsidRDefault="007B1292" w:rsidP="007B1292">
      <w:pPr>
        <w:spacing w:line="260" w:lineRule="exact"/>
        <w:jc w:val="both"/>
        <w:rPr>
          <w:rFonts w:ascii="Arial" w:hAnsi="Arial" w:cs="Arial"/>
          <w:sz w:val="20"/>
          <w:szCs w:val="20"/>
        </w:rPr>
      </w:pPr>
    </w:p>
    <w:p w14:paraId="3E7E213F"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 xml:space="preserve">Navedbe v ESPD in/ali dokazila, ki ji predloži gospodarski subjekt, morajo biti veljavni. </w:t>
      </w:r>
    </w:p>
    <w:p w14:paraId="07CE45A2" w14:textId="77777777" w:rsidR="007B1292" w:rsidRPr="007B1292" w:rsidRDefault="007B1292" w:rsidP="007B1292">
      <w:pPr>
        <w:spacing w:line="260" w:lineRule="exact"/>
        <w:jc w:val="both"/>
        <w:rPr>
          <w:rFonts w:ascii="Arial" w:hAnsi="Arial" w:cs="Arial"/>
          <w:sz w:val="20"/>
          <w:szCs w:val="20"/>
        </w:rPr>
      </w:pPr>
    </w:p>
    <w:p w14:paraId="0F51FFDE"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 xml:space="preserve">Gospodarski subjekt  naročnikov obrazec ESPD (datoteka XML) uvozi na spletni strani Portala javnih naročil/ESPD: </w:t>
      </w:r>
      <w:hyperlink r:id="rId13" w:history="1">
        <w:r w:rsidRPr="007B1292">
          <w:rPr>
            <w:rFonts w:ascii="Arial" w:hAnsi="Arial" w:cs="Arial"/>
            <w:sz w:val="20"/>
            <w:szCs w:val="20"/>
            <w:u w:val="single"/>
          </w:rPr>
          <w:t>http://www.enarocanje.si/_ESPD/</w:t>
        </w:r>
      </w:hyperlink>
      <w:r w:rsidRPr="007B1292">
        <w:rPr>
          <w:rFonts w:ascii="Arial" w:hAnsi="Arial" w:cs="Arial"/>
          <w:sz w:val="20"/>
          <w:szCs w:val="20"/>
        </w:rPr>
        <w:t xml:space="preserve">, v njega neposredno vnese zahtevane podatke ter izpolnjenega in podpisanega predloži v ponudbi. </w:t>
      </w:r>
    </w:p>
    <w:p w14:paraId="57D19AF9" w14:textId="77777777" w:rsidR="007B1292" w:rsidRPr="007B1292" w:rsidRDefault="007B1292" w:rsidP="007B1292">
      <w:pPr>
        <w:spacing w:line="260" w:lineRule="exact"/>
        <w:jc w:val="both"/>
        <w:rPr>
          <w:rFonts w:ascii="Arial" w:hAnsi="Arial" w:cs="Arial"/>
          <w:sz w:val="20"/>
          <w:szCs w:val="20"/>
        </w:rPr>
      </w:pPr>
    </w:p>
    <w:p w14:paraId="1F332C8F"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09412539" w14:textId="77777777" w:rsidR="009B130F" w:rsidRDefault="009B130F" w:rsidP="00717276">
      <w:pPr>
        <w:rPr>
          <w:rFonts w:ascii="Arial" w:hAnsi="Arial" w:cs="Arial"/>
          <w:sz w:val="20"/>
          <w:szCs w:val="20"/>
        </w:rPr>
      </w:pPr>
    </w:p>
    <w:p w14:paraId="233DA2D2" w14:textId="77777777" w:rsidR="009F2362" w:rsidRPr="007B1292" w:rsidRDefault="007B1292" w:rsidP="009F2362">
      <w:pPr>
        <w:pStyle w:val="Naslov3"/>
        <w:spacing w:before="0" w:after="0" w:line="260" w:lineRule="exact"/>
        <w:ind w:left="567" w:hanging="567"/>
        <w:rPr>
          <w:b w:val="0"/>
          <w:u w:val="single"/>
        </w:rPr>
      </w:pPr>
      <w:bookmarkStart w:id="97" w:name="_Toc106110680"/>
      <w:bookmarkStart w:id="98" w:name="_Toc107557365"/>
      <w:r w:rsidRPr="007B1292">
        <w:rPr>
          <w:b w:val="0"/>
          <w:u w:val="single"/>
        </w:rPr>
        <w:lastRenderedPageBreak/>
        <w:t>9.2</w:t>
      </w:r>
      <w:r w:rsidR="009F2362" w:rsidRPr="007B1292">
        <w:rPr>
          <w:b w:val="0"/>
          <w:u w:val="single"/>
        </w:rPr>
        <w:t xml:space="preserve">.2 </w:t>
      </w:r>
      <w:r w:rsidR="009F2362" w:rsidRPr="007B1292">
        <w:rPr>
          <w:b w:val="0"/>
          <w:u w:val="single"/>
        </w:rPr>
        <w:tab/>
        <w:t xml:space="preserve"> </w:t>
      </w:r>
      <w:r w:rsidRPr="007B1292">
        <w:rPr>
          <w:b w:val="0"/>
          <w:u w:val="single"/>
        </w:rPr>
        <w:t>Finančna zavarovanja</w:t>
      </w:r>
      <w:bookmarkEnd w:id="97"/>
      <w:bookmarkEnd w:id="98"/>
    </w:p>
    <w:p w14:paraId="0E9C2517" w14:textId="77777777" w:rsidR="009F2362" w:rsidRPr="00453625" w:rsidRDefault="009F2362" w:rsidP="009F2362">
      <w:pPr>
        <w:pStyle w:val="Odstavekseznama"/>
        <w:keepNext/>
        <w:spacing w:line="260" w:lineRule="exact"/>
        <w:ind w:left="0"/>
        <w:rPr>
          <w:rFonts w:cs="Arial"/>
          <w:szCs w:val="20"/>
        </w:rPr>
      </w:pPr>
    </w:p>
    <w:p w14:paraId="17478BD2"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Za zavarovanje obveznosti ponudnika je zahtevana predložitev bančne garancije</w:t>
      </w:r>
      <w:r>
        <w:rPr>
          <w:rFonts w:ascii="Arial" w:hAnsi="Arial" w:cs="Arial"/>
          <w:sz w:val="20"/>
          <w:szCs w:val="20"/>
        </w:rPr>
        <w:t xml:space="preserve"> </w:t>
      </w:r>
      <w:r w:rsidRPr="007B1292">
        <w:rPr>
          <w:rFonts w:ascii="Arial" w:hAnsi="Arial" w:cs="Arial"/>
          <w:sz w:val="20"/>
          <w:szCs w:val="20"/>
        </w:rPr>
        <w:t>kot instrumenta finančnega zavarovanja.</w:t>
      </w:r>
    </w:p>
    <w:p w14:paraId="2ECBAE10" w14:textId="77777777" w:rsidR="007B1292" w:rsidRPr="007B1292" w:rsidRDefault="007B1292" w:rsidP="007B1292">
      <w:pPr>
        <w:spacing w:line="260" w:lineRule="exact"/>
        <w:jc w:val="both"/>
        <w:rPr>
          <w:rFonts w:ascii="Arial" w:hAnsi="Arial" w:cs="Arial"/>
          <w:sz w:val="20"/>
          <w:szCs w:val="20"/>
        </w:rPr>
      </w:pPr>
    </w:p>
    <w:p w14:paraId="56E16D2F"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 xml:space="preserve">Zavarovanja morajo biti brezpogojna in plačljiva na prvi poziv. </w:t>
      </w:r>
    </w:p>
    <w:p w14:paraId="212687F5" w14:textId="77777777" w:rsidR="007B1292" w:rsidRPr="007B1292" w:rsidRDefault="007B1292" w:rsidP="007B1292">
      <w:pPr>
        <w:spacing w:line="260" w:lineRule="exact"/>
        <w:jc w:val="both"/>
        <w:rPr>
          <w:rFonts w:ascii="Arial" w:hAnsi="Arial" w:cs="Arial"/>
          <w:sz w:val="20"/>
          <w:szCs w:val="20"/>
        </w:rPr>
      </w:pPr>
    </w:p>
    <w:p w14:paraId="5E3A7A59"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Uporabljena valuta mora biti enaka valuti javnega naročila. Zavarovanja lahko ponudnik predloži na priloženih vzorcih iz dokumentacije ali na svojih obrazcih, ki pa vsebinsko ne smejo odstopati od priloženih vzorcev.</w:t>
      </w:r>
    </w:p>
    <w:p w14:paraId="047498F4" w14:textId="77777777" w:rsidR="009B130F" w:rsidRDefault="009B130F" w:rsidP="00717276">
      <w:pPr>
        <w:rPr>
          <w:rFonts w:ascii="Arial" w:hAnsi="Arial" w:cs="Arial"/>
          <w:sz w:val="20"/>
          <w:szCs w:val="20"/>
        </w:rPr>
      </w:pPr>
    </w:p>
    <w:p w14:paraId="081C7C58" w14:textId="77777777" w:rsidR="007B1292" w:rsidRPr="007B1292" w:rsidRDefault="007B1292" w:rsidP="00717276">
      <w:pPr>
        <w:rPr>
          <w:rFonts w:ascii="Arial" w:hAnsi="Arial" w:cs="Arial"/>
          <w:i/>
          <w:sz w:val="20"/>
          <w:szCs w:val="20"/>
        </w:rPr>
      </w:pPr>
      <w:r w:rsidRPr="007B1292">
        <w:rPr>
          <w:rFonts w:ascii="Arial" w:hAnsi="Arial" w:cs="Arial"/>
          <w:i/>
          <w:sz w:val="20"/>
          <w:szCs w:val="20"/>
        </w:rPr>
        <w:t>9.2.2.1 Zavarovanje za resnost ponudbe</w:t>
      </w:r>
    </w:p>
    <w:p w14:paraId="47DAFC2F" w14:textId="77777777" w:rsidR="007B1292" w:rsidRDefault="007B1292" w:rsidP="00717276">
      <w:pPr>
        <w:rPr>
          <w:rFonts w:ascii="Arial" w:hAnsi="Arial" w:cs="Arial"/>
          <w:sz w:val="20"/>
          <w:szCs w:val="20"/>
        </w:rPr>
      </w:pPr>
    </w:p>
    <w:p w14:paraId="3709641A" w14:textId="77777777" w:rsidR="007B1292" w:rsidRPr="007B1292" w:rsidRDefault="007B1292" w:rsidP="007B1292">
      <w:pPr>
        <w:spacing w:line="260" w:lineRule="exact"/>
        <w:jc w:val="both"/>
        <w:rPr>
          <w:rFonts w:ascii="Arial" w:hAnsi="Arial" w:cs="Arial"/>
          <w:sz w:val="20"/>
          <w:szCs w:val="20"/>
        </w:rPr>
      </w:pPr>
      <w:r w:rsidRPr="007B1292">
        <w:rPr>
          <w:rFonts w:ascii="Arial" w:hAnsi="Arial" w:cs="Arial"/>
          <w:sz w:val="20"/>
          <w:szCs w:val="20"/>
        </w:rPr>
        <w:t xml:space="preserve">Naročnik ne zahteva zavarovanja za resnost ponudbe. </w:t>
      </w:r>
    </w:p>
    <w:p w14:paraId="7E5208CA" w14:textId="77777777" w:rsidR="007B1292" w:rsidRDefault="007B1292" w:rsidP="00717276">
      <w:pPr>
        <w:rPr>
          <w:rFonts w:ascii="Arial" w:hAnsi="Arial" w:cs="Arial"/>
          <w:sz w:val="20"/>
          <w:szCs w:val="20"/>
        </w:rPr>
      </w:pPr>
    </w:p>
    <w:p w14:paraId="2C283B4C" w14:textId="77777777" w:rsidR="007B1292" w:rsidRPr="007B1292" w:rsidRDefault="007B1292" w:rsidP="007B1292">
      <w:pPr>
        <w:rPr>
          <w:rFonts w:ascii="Arial" w:hAnsi="Arial" w:cs="Arial"/>
          <w:i/>
          <w:sz w:val="20"/>
          <w:szCs w:val="20"/>
        </w:rPr>
      </w:pPr>
      <w:r w:rsidRPr="007B1292">
        <w:rPr>
          <w:rFonts w:ascii="Arial" w:hAnsi="Arial" w:cs="Arial"/>
          <w:i/>
          <w:sz w:val="20"/>
          <w:szCs w:val="20"/>
        </w:rPr>
        <w:t>9.2.2.2 Zavarovanje za dobro izvedbo pogodbenih obveznosti</w:t>
      </w:r>
    </w:p>
    <w:p w14:paraId="1E77ADA6" w14:textId="77777777" w:rsidR="007B1292" w:rsidRDefault="007B1292" w:rsidP="00717276">
      <w:pPr>
        <w:rPr>
          <w:rFonts w:ascii="Arial" w:hAnsi="Arial" w:cs="Arial"/>
          <w:sz w:val="20"/>
          <w:szCs w:val="20"/>
        </w:rPr>
      </w:pPr>
    </w:p>
    <w:p w14:paraId="704D8761" w14:textId="77777777" w:rsidR="00E16E22" w:rsidRPr="00E16E22" w:rsidRDefault="00E16E22" w:rsidP="00E16E22">
      <w:pPr>
        <w:spacing w:line="260" w:lineRule="exact"/>
        <w:jc w:val="both"/>
        <w:rPr>
          <w:rFonts w:ascii="Arial" w:hAnsi="Arial" w:cs="Arial"/>
          <w:sz w:val="20"/>
          <w:szCs w:val="20"/>
        </w:rPr>
      </w:pPr>
      <w:r w:rsidRPr="00E16E22">
        <w:rPr>
          <w:rFonts w:ascii="Arial" w:hAnsi="Arial" w:cs="Arial"/>
          <w:sz w:val="20"/>
          <w:szCs w:val="20"/>
        </w:rPr>
        <w:t xml:space="preserve">Zavarovanje za dobro izvedbo pogodbenih obveznosti za SKLOP </w:t>
      </w:r>
      <w:r>
        <w:rPr>
          <w:rFonts w:ascii="Arial" w:hAnsi="Arial" w:cs="Arial"/>
          <w:sz w:val="20"/>
          <w:szCs w:val="20"/>
        </w:rPr>
        <w:t>2</w:t>
      </w:r>
      <w:r w:rsidRPr="00E16E22">
        <w:rPr>
          <w:rFonts w:ascii="Arial" w:hAnsi="Arial" w:cs="Arial"/>
          <w:sz w:val="20"/>
          <w:szCs w:val="20"/>
        </w:rPr>
        <w:t xml:space="preserve"> bo moral izbrani ponudnik predložiti naročniku</w:t>
      </w:r>
      <w:r>
        <w:rPr>
          <w:rFonts w:ascii="Arial" w:hAnsi="Arial" w:cs="Arial"/>
          <w:sz w:val="20"/>
          <w:szCs w:val="20"/>
        </w:rPr>
        <w:t xml:space="preserve"> (Ministrstvo za zdravje)</w:t>
      </w:r>
      <w:r w:rsidRPr="00E16E22">
        <w:rPr>
          <w:rFonts w:ascii="Arial" w:hAnsi="Arial" w:cs="Arial"/>
          <w:sz w:val="20"/>
          <w:szCs w:val="20"/>
        </w:rPr>
        <w:t xml:space="preserve"> ob podpisu pogodbe oziroma najkasneje v roku 10 dni od podpisa pogodbe v višini 5 % (pet odstotkov) od skupne pogodbene vrednosti z DDV. Veljavnost zavarovanja za dobro izvedbo pogodbenih obveznosti mora veljati še 30 dni po preteku roka za dokončno izvedbo </w:t>
      </w:r>
      <w:r w:rsidR="00DC7EDD">
        <w:rPr>
          <w:rFonts w:ascii="Arial" w:hAnsi="Arial" w:cs="Arial"/>
          <w:sz w:val="20"/>
          <w:szCs w:val="20"/>
        </w:rPr>
        <w:t xml:space="preserve">vseh </w:t>
      </w:r>
      <w:r w:rsidRPr="00E16E22">
        <w:rPr>
          <w:rFonts w:ascii="Arial" w:hAnsi="Arial" w:cs="Arial"/>
          <w:sz w:val="20"/>
          <w:szCs w:val="20"/>
        </w:rPr>
        <w:t xml:space="preserve">pogodbenih obveznosti. Dokončna izvedba pogodbenih obveznosti pomeni </w:t>
      </w:r>
      <w:r w:rsidR="006D1E6F">
        <w:rPr>
          <w:rFonts w:ascii="Arial" w:hAnsi="Arial" w:cs="Arial"/>
          <w:sz w:val="20"/>
          <w:szCs w:val="20"/>
        </w:rPr>
        <w:t xml:space="preserve">uspešno opravljen količinski in kakovosten </w:t>
      </w:r>
      <w:r w:rsidRPr="00E16E22">
        <w:rPr>
          <w:rFonts w:ascii="Arial" w:hAnsi="Arial" w:cs="Arial"/>
          <w:sz w:val="20"/>
          <w:szCs w:val="20"/>
        </w:rPr>
        <w:t>prevzem o</w:t>
      </w:r>
      <w:r w:rsidR="006D1E6F">
        <w:rPr>
          <w:rFonts w:ascii="Arial" w:hAnsi="Arial" w:cs="Arial"/>
          <w:sz w:val="20"/>
          <w:szCs w:val="20"/>
        </w:rPr>
        <w:t>pravljenih pogodbenih obveznosti oziroma podpis primopredajnega zapisnika</w:t>
      </w:r>
      <w:r w:rsidRPr="00E16E22">
        <w:rPr>
          <w:rFonts w:ascii="Arial" w:hAnsi="Arial" w:cs="Arial"/>
          <w:sz w:val="20"/>
          <w:szCs w:val="20"/>
        </w:rPr>
        <w:t xml:space="preserve"> s strani pooblaščenih predstavnikov naročnika, uporabnika in izbranega ponudnika.</w:t>
      </w:r>
    </w:p>
    <w:p w14:paraId="694F786A" w14:textId="77777777" w:rsidR="00E16E22" w:rsidRPr="00E16E22" w:rsidRDefault="00E16E22" w:rsidP="00E16E22">
      <w:pPr>
        <w:spacing w:line="260" w:lineRule="exact"/>
        <w:jc w:val="both"/>
        <w:rPr>
          <w:rFonts w:ascii="Arial" w:hAnsi="Arial" w:cs="Arial"/>
          <w:sz w:val="20"/>
          <w:szCs w:val="20"/>
        </w:rPr>
      </w:pPr>
    </w:p>
    <w:p w14:paraId="28CB752B" w14:textId="77777777" w:rsidR="00E16E22" w:rsidRPr="00E16E22" w:rsidRDefault="00E16E22" w:rsidP="00E16E22">
      <w:pPr>
        <w:spacing w:line="260" w:lineRule="exact"/>
        <w:jc w:val="both"/>
        <w:rPr>
          <w:rFonts w:ascii="Arial" w:hAnsi="Arial" w:cs="Arial"/>
          <w:sz w:val="20"/>
          <w:szCs w:val="20"/>
        </w:rPr>
      </w:pPr>
      <w:r w:rsidRPr="00E16E22">
        <w:rPr>
          <w:rFonts w:ascii="Arial" w:hAnsi="Arial" w:cs="Arial"/>
          <w:sz w:val="20"/>
          <w:szCs w:val="20"/>
        </w:rPr>
        <w:t xml:space="preserve">Če se bodo med trajanjem pogodbe spremenili roki za izvedbo pogodbenih obveznosti, vrsta opreme, kakovost in količina, bo moral izbrani ponudnik temu ustrezno spremeniti tudi zavarovanje oziroma podaljšati njegovo veljavnost.           </w:t>
      </w:r>
    </w:p>
    <w:p w14:paraId="205AB35D" w14:textId="77777777" w:rsidR="00E16E22" w:rsidRPr="00E16E22" w:rsidRDefault="00E16E22" w:rsidP="00E16E22">
      <w:pPr>
        <w:spacing w:line="260" w:lineRule="exact"/>
        <w:jc w:val="both"/>
        <w:rPr>
          <w:rFonts w:ascii="Arial" w:hAnsi="Arial" w:cs="Arial"/>
          <w:sz w:val="20"/>
          <w:szCs w:val="20"/>
        </w:rPr>
      </w:pPr>
    </w:p>
    <w:p w14:paraId="529FA7DD" w14:textId="77777777" w:rsidR="00E16E22" w:rsidRPr="00E16E22" w:rsidRDefault="00E16E22" w:rsidP="00E16E22">
      <w:pPr>
        <w:spacing w:line="260" w:lineRule="exact"/>
        <w:jc w:val="both"/>
        <w:rPr>
          <w:rFonts w:ascii="Arial" w:hAnsi="Arial" w:cs="Arial"/>
          <w:sz w:val="20"/>
          <w:szCs w:val="20"/>
        </w:rPr>
      </w:pPr>
      <w:r w:rsidRPr="00E16E22">
        <w:rPr>
          <w:rFonts w:ascii="Arial" w:hAnsi="Arial" w:cs="Arial"/>
          <w:sz w:val="20"/>
          <w:szCs w:val="20"/>
        </w:rPr>
        <w:t xml:space="preserve">Zavarovanje za dobro izvedbo pogodbenih obveznosti za SKLOP </w:t>
      </w:r>
      <w:r>
        <w:rPr>
          <w:rFonts w:ascii="Arial" w:hAnsi="Arial" w:cs="Arial"/>
          <w:sz w:val="20"/>
          <w:szCs w:val="20"/>
        </w:rPr>
        <w:t>3</w:t>
      </w:r>
      <w:r w:rsidRPr="00E16E22">
        <w:rPr>
          <w:rFonts w:ascii="Arial" w:hAnsi="Arial" w:cs="Arial"/>
          <w:sz w:val="20"/>
          <w:szCs w:val="20"/>
        </w:rPr>
        <w:t xml:space="preserve"> - Vzdrževanje opreme za dobo</w:t>
      </w:r>
      <w:r w:rsidR="00243E85">
        <w:rPr>
          <w:rFonts w:ascii="Arial" w:hAnsi="Arial" w:cs="Arial"/>
          <w:sz w:val="20"/>
          <w:szCs w:val="20"/>
        </w:rPr>
        <w:t xml:space="preserve"> petih (</w:t>
      </w:r>
      <w:r w:rsidRPr="00E16E22">
        <w:rPr>
          <w:rFonts w:ascii="Arial" w:hAnsi="Arial" w:cs="Arial"/>
          <w:sz w:val="20"/>
          <w:szCs w:val="20"/>
        </w:rPr>
        <w:t>5</w:t>
      </w:r>
      <w:r w:rsidR="00243E85">
        <w:rPr>
          <w:rFonts w:ascii="Arial" w:hAnsi="Arial" w:cs="Arial"/>
          <w:sz w:val="20"/>
          <w:szCs w:val="20"/>
        </w:rPr>
        <w:t>)</w:t>
      </w:r>
      <w:r w:rsidRPr="00E16E22">
        <w:rPr>
          <w:rFonts w:ascii="Arial" w:hAnsi="Arial" w:cs="Arial"/>
          <w:sz w:val="20"/>
          <w:szCs w:val="20"/>
        </w:rPr>
        <w:t xml:space="preserve"> let po preteku garancijskega roka, bo moral izbrani ponudnik predložiti naročniku</w:t>
      </w:r>
      <w:r>
        <w:rPr>
          <w:rFonts w:ascii="Arial" w:hAnsi="Arial" w:cs="Arial"/>
          <w:sz w:val="20"/>
          <w:szCs w:val="20"/>
        </w:rPr>
        <w:t xml:space="preserve"> (SB Trbovlje)</w:t>
      </w:r>
      <w:r w:rsidRPr="00E16E22">
        <w:rPr>
          <w:rFonts w:ascii="Arial" w:hAnsi="Arial" w:cs="Arial"/>
          <w:sz w:val="20"/>
          <w:szCs w:val="20"/>
        </w:rPr>
        <w:t xml:space="preserve"> najkasneje v roku 10 dni pred potekom zavarovanja za odpravo napak v garancijskem roku po</w:t>
      </w:r>
      <w:r>
        <w:rPr>
          <w:rFonts w:ascii="Arial" w:hAnsi="Arial" w:cs="Arial"/>
          <w:sz w:val="20"/>
          <w:szCs w:val="20"/>
        </w:rPr>
        <w:t xml:space="preserve"> kupoprodajni pogodbi za sklop 2</w:t>
      </w:r>
      <w:r w:rsidRPr="00E16E22">
        <w:rPr>
          <w:rFonts w:ascii="Arial" w:hAnsi="Arial" w:cs="Arial"/>
          <w:sz w:val="20"/>
          <w:szCs w:val="20"/>
        </w:rPr>
        <w:t xml:space="preserve">, v višini 5 % (pet odstotkov) od skupne pogodbene vrednosti z DDV. Veljavnost zavarovanja za dobro izvedbo pogodbenih obveznosti mora veljati še 30 dni po preteku veljavnosti vzdrževalne pogodbe. </w:t>
      </w:r>
    </w:p>
    <w:p w14:paraId="51F7A226" w14:textId="77777777" w:rsidR="00E16E22" w:rsidRPr="00E16E22" w:rsidRDefault="00E16E22" w:rsidP="00E16E22">
      <w:pPr>
        <w:spacing w:line="260" w:lineRule="exact"/>
        <w:jc w:val="both"/>
        <w:rPr>
          <w:rFonts w:ascii="Arial" w:hAnsi="Arial" w:cs="Arial"/>
          <w:color w:val="FF0000"/>
          <w:sz w:val="20"/>
          <w:szCs w:val="20"/>
        </w:rPr>
      </w:pPr>
      <w:r w:rsidRPr="00E16E22">
        <w:rPr>
          <w:rFonts w:ascii="Arial" w:hAnsi="Arial" w:cs="Arial"/>
          <w:sz w:val="20"/>
          <w:szCs w:val="20"/>
        </w:rPr>
        <w:t xml:space="preserve"> </w:t>
      </w:r>
    </w:p>
    <w:p w14:paraId="241475FB" w14:textId="77777777" w:rsidR="00E16E22" w:rsidRPr="00E16E22" w:rsidRDefault="00E16E22" w:rsidP="00E16E22">
      <w:pPr>
        <w:spacing w:line="260" w:lineRule="exact"/>
        <w:jc w:val="both"/>
        <w:rPr>
          <w:rFonts w:ascii="Arial" w:hAnsi="Arial" w:cs="Arial"/>
          <w:sz w:val="20"/>
          <w:szCs w:val="20"/>
        </w:rPr>
      </w:pPr>
      <w:r w:rsidRPr="00E16E22">
        <w:rPr>
          <w:rFonts w:ascii="Arial" w:hAnsi="Arial" w:cs="Arial"/>
          <w:sz w:val="20"/>
          <w:szCs w:val="20"/>
        </w:rPr>
        <w:t>Naročnik bo unovčil zavarovanje za dobro izvedbo pogodbenih obveznosti v primeru:</w:t>
      </w:r>
    </w:p>
    <w:p w14:paraId="3FFEE06C" w14:textId="77777777" w:rsidR="005D2FAA" w:rsidRPr="00E16E22" w:rsidRDefault="005D2FAA" w:rsidP="00C10F5C">
      <w:pPr>
        <w:numPr>
          <w:ilvl w:val="0"/>
          <w:numId w:val="49"/>
        </w:numPr>
        <w:spacing w:line="260" w:lineRule="exact"/>
        <w:jc w:val="both"/>
        <w:rPr>
          <w:rFonts w:ascii="Arial" w:hAnsi="Arial" w:cs="Arial"/>
          <w:sz w:val="20"/>
          <w:szCs w:val="20"/>
        </w:rPr>
      </w:pPr>
      <w:r w:rsidRPr="00E16E22">
        <w:rPr>
          <w:rFonts w:ascii="Arial" w:hAnsi="Arial" w:cs="Arial"/>
          <w:sz w:val="20"/>
          <w:szCs w:val="20"/>
        </w:rPr>
        <w:t xml:space="preserve">če </w:t>
      </w:r>
      <w:r>
        <w:rPr>
          <w:rFonts w:ascii="Arial" w:hAnsi="Arial" w:cs="Arial"/>
          <w:sz w:val="20"/>
          <w:szCs w:val="20"/>
        </w:rPr>
        <w:t>izvajalec</w:t>
      </w:r>
      <w:r w:rsidRPr="00E16E22">
        <w:rPr>
          <w:rFonts w:ascii="Arial" w:hAnsi="Arial" w:cs="Arial"/>
          <w:sz w:val="20"/>
          <w:szCs w:val="20"/>
        </w:rPr>
        <w:t xml:space="preserve"> ne bo pričel izvajati svojih pogodbenih obveznosti v skladu z določili pogodbe ali</w:t>
      </w:r>
    </w:p>
    <w:p w14:paraId="2FF45897" w14:textId="77777777" w:rsidR="005D2FAA" w:rsidRPr="00E16E22" w:rsidRDefault="005D2FAA" w:rsidP="00C10F5C">
      <w:pPr>
        <w:numPr>
          <w:ilvl w:val="0"/>
          <w:numId w:val="49"/>
        </w:numPr>
        <w:spacing w:line="260" w:lineRule="exact"/>
        <w:jc w:val="both"/>
        <w:rPr>
          <w:rFonts w:ascii="Arial" w:hAnsi="Arial" w:cs="Arial"/>
          <w:sz w:val="20"/>
          <w:szCs w:val="20"/>
        </w:rPr>
      </w:pPr>
      <w:r w:rsidRPr="00E16E22">
        <w:rPr>
          <w:rFonts w:ascii="Arial" w:hAnsi="Arial" w:cs="Arial"/>
          <w:sz w:val="20"/>
          <w:szCs w:val="20"/>
        </w:rPr>
        <w:t xml:space="preserve">če </w:t>
      </w:r>
      <w:r>
        <w:rPr>
          <w:rFonts w:ascii="Arial" w:hAnsi="Arial" w:cs="Arial"/>
          <w:sz w:val="20"/>
          <w:szCs w:val="20"/>
        </w:rPr>
        <w:t>izvajalec</w:t>
      </w:r>
      <w:r w:rsidRPr="00E16E22">
        <w:rPr>
          <w:rFonts w:ascii="Arial" w:hAnsi="Arial" w:cs="Arial"/>
          <w:sz w:val="20"/>
          <w:szCs w:val="20"/>
        </w:rPr>
        <w:t xml:space="preserve"> ne bo pravočasno</w:t>
      </w:r>
      <w:r>
        <w:rPr>
          <w:rFonts w:ascii="Arial" w:hAnsi="Arial" w:cs="Arial"/>
          <w:sz w:val="20"/>
          <w:szCs w:val="20"/>
        </w:rPr>
        <w:t xml:space="preserve"> in pravilno</w:t>
      </w:r>
      <w:r w:rsidRPr="00E16E22">
        <w:rPr>
          <w:rFonts w:ascii="Arial" w:hAnsi="Arial" w:cs="Arial"/>
          <w:sz w:val="20"/>
          <w:szCs w:val="20"/>
        </w:rPr>
        <w:t xml:space="preserve"> izpolnil svojih pogodbenih obveznosti v skladu z določili pogodbe ali</w:t>
      </w:r>
    </w:p>
    <w:p w14:paraId="4BF76C07" w14:textId="77777777" w:rsidR="005D2FAA" w:rsidRPr="00E16E22" w:rsidRDefault="005D2FAA" w:rsidP="00C10F5C">
      <w:pPr>
        <w:numPr>
          <w:ilvl w:val="0"/>
          <w:numId w:val="49"/>
        </w:numPr>
        <w:spacing w:line="260" w:lineRule="exact"/>
        <w:jc w:val="both"/>
        <w:rPr>
          <w:rFonts w:ascii="Arial" w:hAnsi="Arial" w:cs="Arial"/>
          <w:sz w:val="20"/>
          <w:szCs w:val="20"/>
        </w:rPr>
      </w:pPr>
      <w:r w:rsidRPr="00E16E22">
        <w:rPr>
          <w:rFonts w:ascii="Arial" w:hAnsi="Arial" w:cs="Arial"/>
          <w:sz w:val="20"/>
          <w:szCs w:val="20"/>
        </w:rPr>
        <w:t xml:space="preserve">če bo </w:t>
      </w:r>
      <w:r>
        <w:rPr>
          <w:rFonts w:ascii="Arial" w:hAnsi="Arial" w:cs="Arial"/>
          <w:sz w:val="20"/>
          <w:szCs w:val="20"/>
        </w:rPr>
        <w:t>izvajalec</w:t>
      </w:r>
      <w:r w:rsidRPr="00E16E22">
        <w:rPr>
          <w:rFonts w:ascii="Arial" w:hAnsi="Arial" w:cs="Arial"/>
          <w:sz w:val="20"/>
          <w:szCs w:val="20"/>
        </w:rPr>
        <w:t xml:space="preserve"> prenehal izpolnjevati svoje pogodbene obveznosti v skladu z določili pogodbe.</w:t>
      </w:r>
    </w:p>
    <w:p w14:paraId="6DF813D8" w14:textId="77777777" w:rsidR="00E16E22" w:rsidRPr="00E16E22" w:rsidRDefault="00E16E22" w:rsidP="00E16E22">
      <w:pPr>
        <w:spacing w:line="260" w:lineRule="exact"/>
        <w:jc w:val="both"/>
        <w:rPr>
          <w:rFonts w:ascii="Arial" w:hAnsi="Arial" w:cs="Arial"/>
          <w:sz w:val="20"/>
          <w:szCs w:val="20"/>
        </w:rPr>
      </w:pPr>
    </w:p>
    <w:p w14:paraId="611E345C" w14:textId="77777777" w:rsidR="00E16E22" w:rsidRPr="00E16E22" w:rsidRDefault="00E16E22" w:rsidP="00E16E22">
      <w:pPr>
        <w:spacing w:line="260" w:lineRule="exact"/>
        <w:jc w:val="both"/>
        <w:rPr>
          <w:rFonts w:ascii="Arial" w:hAnsi="Arial" w:cs="Arial"/>
          <w:sz w:val="20"/>
          <w:szCs w:val="20"/>
        </w:rPr>
      </w:pPr>
      <w:r w:rsidRPr="00E16E22">
        <w:rPr>
          <w:rFonts w:ascii="Arial" w:hAnsi="Arial" w:cs="Arial"/>
          <w:sz w:val="20"/>
          <w:szCs w:val="20"/>
        </w:rPr>
        <w:t>Vzor</w:t>
      </w:r>
      <w:r>
        <w:rPr>
          <w:rFonts w:ascii="Arial" w:hAnsi="Arial" w:cs="Arial"/>
          <w:sz w:val="20"/>
          <w:szCs w:val="20"/>
        </w:rPr>
        <w:t>e</w:t>
      </w:r>
      <w:r w:rsidRPr="00E16E22">
        <w:rPr>
          <w:rFonts w:ascii="Arial" w:hAnsi="Arial" w:cs="Arial"/>
          <w:sz w:val="20"/>
          <w:szCs w:val="20"/>
        </w:rPr>
        <w:t>c</w:t>
      </w:r>
      <w:r>
        <w:rPr>
          <w:rFonts w:ascii="Arial" w:hAnsi="Arial" w:cs="Arial"/>
          <w:sz w:val="20"/>
          <w:szCs w:val="20"/>
        </w:rPr>
        <w:t xml:space="preserve"> finančnega</w:t>
      </w:r>
      <w:r w:rsidRPr="00E16E22">
        <w:rPr>
          <w:rFonts w:ascii="Arial" w:hAnsi="Arial" w:cs="Arial"/>
          <w:sz w:val="20"/>
          <w:szCs w:val="20"/>
        </w:rPr>
        <w:t xml:space="preserve"> zavarovanja za dobro izvedbo pogodbenih obveznosti </w:t>
      </w:r>
      <w:r>
        <w:rPr>
          <w:rFonts w:ascii="Arial" w:hAnsi="Arial" w:cs="Arial"/>
          <w:sz w:val="20"/>
          <w:szCs w:val="20"/>
        </w:rPr>
        <w:t xml:space="preserve">je </w:t>
      </w:r>
      <w:r w:rsidRPr="00E16E22">
        <w:rPr>
          <w:rFonts w:ascii="Arial" w:hAnsi="Arial" w:cs="Arial"/>
          <w:sz w:val="20"/>
          <w:szCs w:val="20"/>
        </w:rPr>
        <w:t>del</w:t>
      </w:r>
      <w:r>
        <w:rPr>
          <w:rFonts w:ascii="Arial" w:hAnsi="Arial" w:cs="Arial"/>
          <w:sz w:val="20"/>
          <w:szCs w:val="20"/>
        </w:rPr>
        <w:t xml:space="preserve"> predmetne</w:t>
      </w:r>
      <w:r w:rsidRPr="00E16E22">
        <w:rPr>
          <w:rFonts w:ascii="Arial" w:hAnsi="Arial" w:cs="Arial"/>
          <w:sz w:val="20"/>
          <w:szCs w:val="20"/>
        </w:rPr>
        <w:t xml:space="preserve"> dokumentacije. Ponudnik </w:t>
      </w:r>
      <w:r>
        <w:rPr>
          <w:rFonts w:ascii="Arial" w:hAnsi="Arial" w:cs="Arial"/>
          <w:sz w:val="20"/>
          <w:szCs w:val="20"/>
        </w:rPr>
        <w:t>ga</w:t>
      </w:r>
      <w:r w:rsidRPr="00E16E22">
        <w:rPr>
          <w:rFonts w:ascii="Arial" w:hAnsi="Arial" w:cs="Arial"/>
          <w:sz w:val="20"/>
          <w:szCs w:val="20"/>
        </w:rPr>
        <w:t xml:space="preserve"> </w:t>
      </w:r>
      <w:r>
        <w:rPr>
          <w:rFonts w:ascii="Arial" w:hAnsi="Arial" w:cs="Arial"/>
          <w:sz w:val="20"/>
          <w:szCs w:val="20"/>
        </w:rPr>
        <w:t>parafira</w:t>
      </w:r>
      <w:r w:rsidRPr="00E16E22">
        <w:rPr>
          <w:rFonts w:ascii="Arial" w:hAnsi="Arial" w:cs="Arial"/>
          <w:sz w:val="20"/>
          <w:szCs w:val="20"/>
        </w:rPr>
        <w:t xml:space="preserve"> in priloži v ponudbi.   </w:t>
      </w:r>
    </w:p>
    <w:p w14:paraId="5ECBA707" w14:textId="77777777" w:rsidR="007B1292" w:rsidRDefault="007B1292" w:rsidP="00717276">
      <w:pPr>
        <w:rPr>
          <w:rFonts w:ascii="Arial" w:hAnsi="Arial" w:cs="Arial"/>
          <w:sz w:val="20"/>
          <w:szCs w:val="20"/>
        </w:rPr>
      </w:pPr>
    </w:p>
    <w:p w14:paraId="45D3B02D" w14:textId="77777777" w:rsidR="00E16E22" w:rsidRPr="007B1292" w:rsidRDefault="00E16E22" w:rsidP="00E16E22">
      <w:pPr>
        <w:rPr>
          <w:rFonts w:ascii="Arial" w:hAnsi="Arial" w:cs="Arial"/>
          <w:i/>
          <w:sz w:val="20"/>
          <w:szCs w:val="20"/>
        </w:rPr>
      </w:pPr>
      <w:r w:rsidRPr="007B1292">
        <w:rPr>
          <w:rFonts w:ascii="Arial" w:hAnsi="Arial" w:cs="Arial"/>
          <w:i/>
          <w:sz w:val="20"/>
          <w:szCs w:val="20"/>
        </w:rPr>
        <w:t>9.2.2.</w:t>
      </w:r>
      <w:r>
        <w:rPr>
          <w:rFonts w:ascii="Arial" w:hAnsi="Arial" w:cs="Arial"/>
          <w:i/>
          <w:sz w:val="20"/>
          <w:szCs w:val="20"/>
        </w:rPr>
        <w:t>3</w:t>
      </w:r>
      <w:r w:rsidRPr="007B1292">
        <w:rPr>
          <w:rFonts w:ascii="Arial" w:hAnsi="Arial" w:cs="Arial"/>
          <w:i/>
          <w:sz w:val="20"/>
          <w:szCs w:val="20"/>
        </w:rPr>
        <w:t xml:space="preserve"> Zavarovanje za </w:t>
      </w:r>
      <w:r>
        <w:rPr>
          <w:rFonts w:ascii="Arial" w:hAnsi="Arial" w:cs="Arial"/>
          <w:i/>
          <w:sz w:val="20"/>
          <w:szCs w:val="20"/>
        </w:rPr>
        <w:t>odpravo napak v garancijskem roku</w:t>
      </w:r>
    </w:p>
    <w:p w14:paraId="651A991E" w14:textId="77777777" w:rsidR="00E16E22" w:rsidRDefault="00E16E22" w:rsidP="00717276">
      <w:pPr>
        <w:rPr>
          <w:rFonts w:ascii="Arial" w:hAnsi="Arial" w:cs="Arial"/>
          <w:sz w:val="20"/>
          <w:szCs w:val="20"/>
        </w:rPr>
      </w:pPr>
    </w:p>
    <w:p w14:paraId="48710DE2" w14:textId="77777777" w:rsidR="00E16E22" w:rsidRDefault="00E16E22" w:rsidP="00E16E22">
      <w:pPr>
        <w:spacing w:line="260" w:lineRule="exact"/>
        <w:jc w:val="both"/>
        <w:rPr>
          <w:rFonts w:ascii="Arial" w:hAnsi="Arial" w:cs="Arial"/>
          <w:sz w:val="20"/>
          <w:szCs w:val="20"/>
        </w:rPr>
      </w:pPr>
      <w:r w:rsidRPr="00E16E22">
        <w:rPr>
          <w:rFonts w:ascii="Arial" w:hAnsi="Arial" w:cs="Arial"/>
          <w:sz w:val="20"/>
          <w:szCs w:val="20"/>
        </w:rPr>
        <w:t>Izbrani ponudnik bo moral najkasneje v roku 10 dni po primopredaji opreme naročniku</w:t>
      </w:r>
      <w:r>
        <w:rPr>
          <w:rFonts w:ascii="Arial" w:hAnsi="Arial" w:cs="Arial"/>
          <w:sz w:val="20"/>
          <w:szCs w:val="20"/>
        </w:rPr>
        <w:t xml:space="preserve"> (ministrstvo za zdravje)</w:t>
      </w:r>
      <w:r w:rsidRPr="00E16E22">
        <w:rPr>
          <w:rFonts w:ascii="Arial" w:hAnsi="Arial" w:cs="Arial"/>
          <w:sz w:val="20"/>
          <w:szCs w:val="20"/>
        </w:rPr>
        <w:t xml:space="preserve"> izročiti finančno zavarovanje za odpravo napak</w:t>
      </w:r>
      <w:r w:rsidR="00DC7EDD">
        <w:rPr>
          <w:rFonts w:ascii="Arial" w:hAnsi="Arial" w:cs="Arial"/>
          <w:sz w:val="20"/>
          <w:szCs w:val="20"/>
        </w:rPr>
        <w:t xml:space="preserve"> v garancijskem roku</w:t>
      </w:r>
      <w:r w:rsidRPr="00E16E22">
        <w:rPr>
          <w:rFonts w:ascii="Arial" w:hAnsi="Arial" w:cs="Arial"/>
          <w:sz w:val="20"/>
          <w:szCs w:val="20"/>
        </w:rPr>
        <w:t xml:space="preserve"> za SKLOP </w:t>
      </w:r>
      <w:r w:rsidR="00DC7EDD">
        <w:rPr>
          <w:rFonts w:ascii="Arial" w:hAnsi="Arial" w:cs="Arial"/>
          <w:sz w:val="20"/>
          <w:szCs w:val="20"/>
        </w:rPr>
        <w:t>2</w:t>
      </w:r>
      <w:r w:rsidRPr="00E16E22">
        <w:rPr>
          <w:rFonts w:ascii="Arial" w:hAnsi="Arial" w:cs="Arial"/>
          <w:sz w:val="20"/>
          <w:szCs w:val="20"/>
        </w:rPr>
        <w:t xml:space="preserve"> v višini 5 % </w:t>
      </w:r>
      <w:r w:rsidRPr="00E16E22">
        <w:rPr>
          <w:rFonts w:ascii="Arial" w:eastAsia="Arial Unicode MS" w:hAnsi="Arial" w:cs="Arial"/>
          <w:kern w:val="1"/>
          <w:sz w:val="20"/>
          <w:szCs w:val="20"/>
        </w:rPr>
        <w:t>od skupne pogodbene vrednosti z DDV</w:t>
      </w:r>
      <w:r w:rsidRPr="00E16E22">
        <w:rPr>
          <w:rFonts w:ascii="Arial" w:hAnsi="Arial" w:cs="Arial"/>
          <w:i/>
          <w:sz w:val="20"/>
          <w:szCs w:val="20"/>
        </w:rPr>
        <w:t>,</w:t>
      </w:r>
      <w:r w:rsidRPr="00E16E22">
        <w:rPr>
          <w:rFonts w:ascii="Arial" w:eastAsia="Arial Unicode MS" w:hAnsi="Arial" w:cs="Arial"/>
          <w:kern w:val="1"/>
          <w:sz w:val="20"/>
          <w:szCs w:val="20"/>
        </w:rPr>
        <w:t xml:space="preserve"> ki ga lahko naročnik unovči, če izvajalec ne bo izvrševal garancijskih obveznosti v rokih in na način, kot je opredeljeno v </w:t>
      </w:r>
      <w:r w:rsidR="00243E85">
        <w:rPr>
          <w:rFonts w:ascii="Arial" w:eastAsia="Arial Unicode MS" w:hAnsi="Arial" w:cs="Arial"/>
          <w:kern w:val="1"/>
          <w:sz w:val="20"/>
          <w:szCs w:val="20"/>
        </w:rPr>
        <w:t>osnutku</w:t>
      </w:r>
      <w:r w:rsidRPr="00E16E22">
        <w:rPr>
          <w:rFonts w:ascii="Arial" w:eastAsia="Arial Unicode MS" w:hAnsi="Arial" w:cs="Arial"/>
          <w:kern w:val="1"/>
          <w:sz w:val="20"/>
          <w:szCs w:val="20"/>
        </w:rPr>
        <w:t xml:space="preserve"> pogodb</w:t>
      </w:r>
      <w:r w:rsidR="00243E85">
        <w:rPr>
          <w:rFonts w:ascii="Arial" w:eastAsia="Arial Unicode MS" w:hAnsi="Arial" w:cs="Arial"/>
          <w:kern w:val="1"/>
          <w:sz w:val="20"/>
          <w:szCs w:val="20"/>
        </w:rPr>
        <w:t>e za sklop 2</w:t>
      </w:r>
      <w:r w:rsidRPr="00DC7EDD">
        <w:rPr>
          <w:rFonts w:ascii="Arial" w:eastAsia="Arial Unicode MS" w:hAnsi="Arial" w:cs="Arial"/>
          <w:kern w:val="1"/>
          <w:sz w:val="20"/>
          <w:szCs w:val="20"/>
        </w:rPr>
        <w:t xml:space="preserve">. </w:t>
      </w:r>
      <w:r w:rsidRPr="00DC7EDD">
        <w:rPr>
          <w:rFonts w:ascii="Arial" w:hAnsi="Arial" w:cs="Arial"/>
          <w:sz w:val="20"/>
          <w:szCs w:val="20"/>
        </w:rPr>
        <w:t>V kolikor se garancijski rok podaljša, se mora</w:t>
      </w:r>
      <w:r w:rsidRPr="00E16E22">
        <w:rPr>
          <w:rFonts w:ascii="Arial" w:hAnsi="Arial" w:cs="Arial"/>
          <w:sz w:val="20"/>
          <w:szCs w:val="20"/>
        </w:rPr>
        <w:t xml:space="preserve"> hkrati podaljšati za enak čas tudi rok trajanja zavarovanja za odpravo napak v garancijskem roku.</w:t>
      </w:r>
    </w:p>
    <w:p w14:paraId="342E65DA" w14:textId="77777777" w:rsidR="00DC7EDD" w:rsidRDefault="00DC7EDD" w:rsidP="00E16E22">
      <w:pPr>
        <w:spacing w:line="260" w:lineRule="exact"/>
        <w:jc w:val="both"/>
        <w:rPr>
          <w:rFonts w:ascii="Arial" w:hAnsi="Arial" w:cs="Arial"/>
          <w:sz w:val="20"/>
          <w:szCs w:val="20"/>
        </w:rPr>
      </w:pPr>
    </w:p>
    <w:p w14:paraId="7306325C" w14:textId="77777777" w:rsidR="00E16E22" w:rsidRPr="00E16E22" w:rsidRDefault="00E16E22" w:rsidP="00E16E22">
      <w:pPr>
        <w:spacing w:line="260" w:lineRule="exact"/>
        <w:jc w:val="both"/>
        <w:rPr>
          <w:rFonts w:ascii="Arial" w:eastAsia="Arial Unicode MS" w:hAnsi="Arial" w:cs="Arial"/>
          <w:strike/>
          <w:sz w:val="20"/>
          <w:szCs w:val="20"/>
        </w:rPr>
      </w:pPr>
      <w:r w:rsidRPr="00E16E22">
        <w:rPr>
          <w:rFonts w:ascii="Arial" w:eastAsia="Arial Unicode MS" w:hAnsi="Arial" w:cs="Arial"/>
          <w:sz w:val="20"/>
          <w:szCs w:val="20"/>
        </w:rPr>
        <w:t>Finančno zavarovanje za odpravo napak v garancijski dobi velja od dneva izročitve</w:t>
      </w:r>
      <w:r w:rsidR="00201114">
        <w:rPr>
          <w:rFonts w:ascii="Arial" w:eastAsia="Arial Unicode MS" w:hAnsi="Arial" w:cs="Arial"/>
          <w:sz w:val="20"/>
          <w:szCs w:val="20"/>
        </w:rPr>
        <w:t xml:space="preserve"> opreme</w:t>
      </w:r>
      <w:r w:rsidRPr="00E16E22">
        <w:rPr>
          <w:rFonts w:ascii="Arial" w:eastAsia="Arial Unicode MS" w:hAnsi="Arial" w:cs="Arial"/>
          <w:color w:val="00B0F0"/>
          <w:sz w:val="20"/>
          <w:szCs w:val="20"/>
        </w:rPr>
        <w:t xml:space="preserve"> </w:t>
      </w:r>
      <w:r w:rsidRPr="00E16E22">
        <w:rPr>
          <w:rFonts w:ascii="Arial" w:eastAsia="Arial Unicode MS" w:hAnsi="Arial" w:cs="Arial"/>
          <w:sz w:val="20"/>
          <w:szCs w:val="20"/>
        </w:rPr>
        <w:t xml:space="preserve">(s podpisanim primopredajnim zapisnikom) do preteka garancije. </w:t>
      </w:r>
    </w:p>
    <w:p w14:paraId="4FC6EF47" w14:textId="77777777" w:rsidR="00E16E22" w:rsidRPr="00E16E22" w:rsidRDefault="00E16E22" w:rsidP="00E16E22">
      <w:pPr>
        <w:spacing w:line="260" w:lineRule="exact"/>
        <w:jc w:val="both"/>
        <w:rPr>
          <w:rFonts w:ascii="Arial" w:hAnsi="Arial" w:cs="Arial"/>
          <w:sz w:val="20"/>
          <w:szCs w:val="20"/>
        </w:rPr>
      </w:pPr>
    </w:p>
    <w:p w14:paraId="1DD65A60" w14:textId="77777777" w:rsidR="00E16E22" w:rsidRPr="00E16E22" w:rsidRDefault="00E16E22" w:rsidP="00E16E22">
      <w:pPr>
        <w:spacing w:line="260" w:lineRule="exact"/>
        <w:jc w:val="both"/>
        <w:rPr>
          <w:rFonts w:ascii="Arial" w:hAnsi="Arial" w:cs="Arial"/>
          <w:color w:val="FF0000"/>
          <w:sz w:val="20"/>
          <w:szCs w:val="20"/>
        </w:rPr>
      </w:pPr>
      <w:r w:rsidRPr="00E16E22">
        <w:rPr>
          <w:rFonts w:ascii="Arial" w:hAnsi="Arial" w:cs="Arial"/>
          <w:sz w:val="20"/>
          <w:szCs w:val="20"/>
        </w:rPr>
        <w:t xml:space="preserve">Vzorec </w:t>
      </w:r>
      <w:r w:rsidR="00DC7EDD">
        <w:rPr>
          <w:rFonts w:ascii="Arial" w:hAnsi="Arial" w:cs="Arial"/>
          <w:sz w:val="20"/>
          <w:szCs w:val="20"/>
        </w:rPr>
        <w:t xml:space="preserve">finančnega </w:t>
      </w:r>
      <w:r w:rsidRPr="00E16E22">
        <w:rPr>
          <w:rFonts w:ascii="Arial" w:hAnsi="Arial" w:cs="Arial"/>
          <w:sz w:val="20"/>
          <w:szCs w:val="20"/>
        </w:rPr>
        <w:t>zavarovanja za odpravo napak v garancijskem roku je del</w:t>
      </w:r>
      <w:r w:rsidR="00DC7EDD">
        <w:rPr>
          <w:rFonts w:ascii="Arial" w:hAnsi="Arial" w:cs="Arial"/>
          <w:sz w:val="20"/>
          <w:szCs w:val="20"/>
        </w:rPr>
        <w:t xml:space="preserve"> predmetne</w:t>
      </w:r>
      <w:r w:rsidRPr="00E16E22">
        <w:rPr>
          <w:rFonts w:ascii="Arial" w:hAnsi="Arial" w:cs="Arial"/>
          <w:sz w:val="20"/>
          <w:szCs w:val="20"/>
        </w:rPr>
        <w:t xml:space="preserve"> dokumentacije. Ponudnik ga </w:t>
      </w:r>
      <w:r w:rsidR="00DC7EDD">
        <w:rPr>
          <w:rFonts w:ascii="Arial" w:hAnsi="Arial" w:cs="Arial"/>
          <w:sz w:val="20"/>
          <w:szCs w:val="20"/>
        </w:rPr>
        <w:t>parafira</w:t>
      </w:r>
      <w:r w:rsidRPr="00E16E22">
        <w:rPr>
          <w:rFonts w:ascii="Arial" w:hAnsi="Arial" w:cs="Arial"/>
          <w:sz w:val="20"/>
          <w:szCs w:val="20"/>
        </w:rPr>
        <w:t xml:space="preserve"> in priloži v ponudbi.      </w:t>
      </w:r>
    </w:p>
    <w:p w14:paraId="4355D7B6" w14:textId="77777777" w:rsidR="00E16E22" w:rsidRDefault="00E16E22" w:rsidP="00717276">
      <w:pPr>
        <w:rPr>
          <w:rFonts w:ascii="Arial" w:hAnsi="Arial" w:cs="Arial"/>
          <w:sz w:val="20"/>
          <w:szCs w:val="20"/>
        </w:rPr>
      </w:pPr>
    </w:p>
    <w:p w14:paraId="4F413BDB" w14:textId="77777777" w:rsidR="006175B2" w:rsidRPr="00ED535D" w:rsidRDefault="00ED535D" w:rsidP="00ED535D">
      <w:pPr>
        <w:pStyle w:val="Naslov3"/>
        <w:spacing w:before="0" w:after="0" w:line="260" w:lineRule="exact"/>
        <w:ind w:left="567" w:hanging="567"/>
        <w:rPr>
          <w:b w:val="0"/>
          <w:u w:val="single"/>
        </w:rPr>
      </w:pPr>
      <w:bookmarkStart w:id="99" w:name="_Toc105704995"/>
      <w:bookmarkStart w:id="100" w:name="_Toc106110681"/>
      <w:bookmarkStart w:id="101" w:name="_Toc107557366"/>
      <w:r>
        <w:rPr>
          <w:b w:val="0"/>
          <w:u w:val="single"/>
        </w:rPr>
        <w:t xml:space="preserve">9.2.3 </w:t>
      </w:r>
      <w:r w:rsidR="00DA1A52">
        <w:rPr>
          <w:b w:val="0"/>
          <w:u w:val="single"/>
        </w:rPr>
        <w:t xml:space="preserve">  </w:t>
      </w:r>
      <w:r w:rsidR="006175B2" w:rsidRPr="00ED535D">
        <w:rPr>
          <w:b w:val="0"/>
          <w:u w:val="single"/>
        </w:rPr>
        <w:t xml:space="preserve">Obrazec </w:t>
      </w:r>
      <w:r w:rsidR="00DA1A52">
        <w:rPr>
          <w:b w:val="0"/>
          <w:u w:val="single"/>
        </w:rPr>
        <w:t xml:space="preserve">št. 1 - </w:t>
      </w:r>
      <w:r w:rsidR="006175B2" w:rsidRPr="00ED535D">
        <w:rPr>
          <w:b w:val="0"/>
          <w:u w:val="single"/>
        </w:rPr>
        <w:t>P</w:t>
      </w:r>
      <w:r w:rsidR="00DA1A52">
        <w:rPr>
          <w:b w:val="0"/>
          <w:u w:val="single"/>
        </w:rPr>
        <w:t>ovzetek p</w:t>
      </w:r>
      <w:r w:rsidR="006175B2" w:rsidRPr="00ED535D">
        <w:rPr>
          <w:b w:val="0"/>
          <w:u w:val="single"/>
        </w:rPr>
        <w:t>onudben</w:t>
      </w:r>
      <w:r w:rsidR="00DA1A52">
        <w:rPr>
          <w:b w:val="0"/>
          <w:u w:val="single"/>
        </w:rPr>
        <w:t>ega</w:t>
      </w:r>
      <w:r w:rsidR="006175B2" w:rsidRPr="00ED535D">
        <w:rPr>
          <w:b w:val="0"/>
          <w:u w:val="single"/>
        </w:rPr>
        <w:t xml:space="preserve"> predračun</w:t>
      </w:r>
      <w:r w:rsidR="00DA1A52">
        <w:rPr>
          <w:b w:val="0"/>
          <w:u w:val="single"/>
        </w:rPr>
        <w:t>a</w:t>
      </w:r>
      <w:bookmarkEnd w:id="99"/>
      <w:bookmarkEnd w:id="100"/>
      <w:bookmarkEnd w:id="101"/>
    </w:p>
    <w:p w14:paraId="14A21920" w14:textId="77777777" w:rsidR="00E16E22" w:rsidRPr="00DA1A52" w:rsidRDefault="00E16E22" w:rsidP="00DA1A52">
      <w:pPr>
        <w:spacing w:line="260" w:lineRule="exact"/>
        <w:jc w:val="both"/>
        <w:rPr>
          <w:rFonts w:ascii="Arial" w:hAnsi="Arial" w:cs="Arial"/>
          <w:sz w:val="20"/>
          <w:szCs w:val="20"/>
        </w:rPr>
      </w:pPr>
    </w:p>
    <w:p w14:paraId="29AAAEED" w14:textId="77777777" w:rsidR="00352118" w:rsidRPr="00DA1A52" w:rsidRDefault="00DA1A52" w:rsidP="00DA1A52">
      <w:pPr>
        <w:spacing w:line="260" w:lineRule="exact"/>
        <w:jc w:val="both"/>
        <w:rPr>
          <w:rFonts w:ascii="Arial" w:hAnsi="Arial" w:cs="Arial"/>
          <w:sz w:val="20"/>
          <w:szCs w:val="20"/>
        </w:rPr>
      </w:pPr>
      <w:r w:rsidRPr="00DA1A52">
        <w:rPr>
          <w:rFonts w:ascii="Arial" w:hAnsi="Arial" w:cs="Arial"/>
          <w:sz w:val="20"/>
          <w:szCs w:val="20"/>
        </w:rPr>
        <w:t>Ponudnik ne sme spreminjati vsebine obrazca</w:t>
      </w:r>
      <w:r w:rsidR="004B1FE3">
        <w:rPr>
          <w:rFonts w:ascii="Arial" w:hAnsi="Arial" w:cs="Arial"/>
          <w:sz w:val="20"/>
          <w:szCs w:val="20"/>
        </w:rPr>
        <w:t xml:space="preserve"> št. 1 –</w:t>
      </w:r>
      <w:r w:rsidRPr="00DA1A52">
        <w:rPr>
          <w:rFonts w:ascii="Arial" w:hAnsi="Arial" w:cs="Arial"/>
          <w:sz w:val="20"/>
          <w:szCs w:val="20"/>
        </w:rPr>
        <w:t xml:space="preserve"> </w:t>
      </w:r>
      <w:r w:rsidR="004B1FE3">
        <w:rPr>
          <w:rFonts w:ascii="Arial" w:hAnsi="Arial" w:cs="Arial"/>
          <w:sz w:val="20"/>
          <w:szCs w:val="20"/>
        </w:rPr>
        <w:t>»</w:t>
      </w:r>
      <w:r w:rsidRPr="00DA1A52">
        <w:rPr>
          <w:rFonts w:ascii="Arial" w:hAnsi="Arial" w:cs="Arial"/>
          <w:sz w:val="20"/>
          <w:szCs w:val="20"/>
        </w:rPr>
        <w:t>Povzetek ponudbenega predračuna</w:t>
      </w:r>
      <w:r w:rsidR="004B1FE3">
        <w:rPr>
          <w:rFonts w:ascii="Arial" w:hAnsi="Arial" w:cs="Arial"/>
          <w:sz w:val="20"/>
          <w:szCs w:val="20"/>
        </w:rPr>
        <w:t>«</w:t>
      </w:r>
      <w:r w:rsidRPr="00DA1A52">
        <w:rPr>
          <w:rFonts w:ascii="Arial" w:hAnsi="Arial" w:cs="Arial"/>
          <w:sz w:val="20"/>
          <w:szCs w:val="20"/>
        </w:rPr>
        <w:t xml:space="preserve">. Ponudnik mora izpolniti vse rubrike v </w:t>
      </w:r>
      <w:r>
        <w:rPr>
          <w:rFonts w:ascii="Arial" w:hAnsi="Arial" w:cs="Arial"/>
          <w:sz w:val="20"/>
          <w:szCs w:val="20"/>
        </w:rPr>
        <w:t xml:space="preserve">predmetnem </w:t>
      </w:r>
      <w:r w:rsidRPr="00DA1A52">
        <w:rPr>
          <w:rFonts w:ascii="Arial" w:hAnsi="Arial" w:cs="Arial"/>
          <w:sz w:val="20"/>
          <w:szCs w:val="20"/>
        </w:rPr>
        <w:t>obrazcu</w:t>
      </w:r>
      <w:r>
        <w:rPr>
          <w:rFonts w:ascii="Arial" w:hAnsi="Arial" w:cs="Arial"/>
          <w:sz w:val="20"/>
          <w:szCs w:val="20"/>
        </w:rPr>
        <w:t>.</w:t>
      </w:r>
    </w:p>
    <w:p w14:paraId="14058CD2" w14:textId="77777777" w:rsidR="00DA1A52" w:rsidRDefault="00DA1A52" w:rsidP="00DA1A52">
      <w:pPr>
        <w:spacing w:line="260" w:lineRule="exact"/>
        <w:jc w:val="both"/>
        <w:rPr>
          <w:rFonts w:ascii="Arial" w:hAnsi="Arial" w:cs="Arial"/>
          <w:sz w:val="20"/>
          <w:szCs w:val="20"/>
        </w:rPr>
      </w:pPr>
    </w:p>
    <w:p w14:paraId="33F81C25" w14:textId="77777777" w:rsidR="00DA1A52" w:rsidRPr="00DA1A52" w:rsidRDefault="00DA1A52" w:rsidP="00DA1A52">
      <w:pPr>
        <w:spacing w:line="260" w:lineRule="exact"/>
        <w:jc w:val="both"/>
        <w:rPr>
          <w:rFonts w:ascii="Arial" w:hAnsi="Arial" w:cs="Arial"/>
          <w:sz w:val="20"/>
          <w:szCs w:val="20"/>
        </w:rPr>
      </w:pPr>
      <w:r w:rsidRPr="00DA1A52">
        <w:rPr>
          <w:rFonts w:ascii="Arial" w:hAnsi="Arial" w:cs="Arial"/>
          <w:sz w:val="20"/>
          <w:szCs w:val="20"/>
        </w:rPr>
        <w:t xml:space="preserve">Ponujena cena z DDV za SKLOP 1 </w:t>
      </w:r>
      <w:r>
        <w:rPr>
          <w:rFonts w:ascii="Arial" w:hAnsi="Arial" w:cs="Arial"/>
          <w:sz w:val="20"/>
          <w:szCs w:val="20"/>
        </w:rPr>
        <w:t>mora zajemati vse popuste in</w:t>
      </w:r>
      <w:r w:rsidRPr="00DA1A52">
        <w:rPr>
          <w:rFonts w:ascii="Arial" w:hAnsi="Arial" w:cs="Arial"/>
          <w:sz w:val="20"/>
          <w:szCs w:val="20"/>
        </w:rPr>
        <w:t xml:space="preserve"> stroške </w:t>
      </w:r>
      <w:r>
        <w:rPr>
          <w:rFonts w:ascii="Arial" w:hAnsi="Arial" w:cs="Arial"/>
          <w:sz w:val="20"/>
          <w:szCs w:val="20"/>
        </w:rPr>
        <w:t>v zvezi z izvedbo vseh potrebnih GOI del za ustrezno namestitev RTG aparata</w:t>
      </w:r>
      <w:r w:rsidR="007351DA">
        <w:rPr>
          <w:rFonts w:ascii="Arial" w:hAnsi="Arial" w:cs="Arial"/>
          <w:sz w:val="20"/>
          <w:szCs w:val="20"/>
        </w:rPr>
        <w:t xml:space="preserve"> (tudi za izdelavo </w:t>
      </w:r>
      <w:r w:rsidR="003D5C6E">
        <w:rPr>
          <w:rFonts w:ascii="Arial" w:hAnsi="Arial" w:cs="Arial"/>
          <w:sz w:val="20"/>
          <w:szCs w:val="20"/>
        </w:rPr>
        <w:t>potrebne</w:t>
      </w:r>
      <w:r w:rsidR="007351DA">
        <w:rPr>
          <w:rFonts w:ascii="Arial" w:hAnsi="Arial" w:cs="Arial"/>
          <w:sz w:val="20"/>
          <w:szCs w:val="20"/>
        </w:rPr>
        <w:t xml:space="preserve"> dokumentacije)</w:t>
      </w:r>
      <w:r>
        <w:rPr>
          <w:rFonts w:ascii="Arial" w:hAnsi="Arial" w:cs="Arial"/>
          <w:sz w:val="20"/>
          <w:szCs w:val="20"/>
        </w:rPr>
        <w:t>.</w:t>
      </w:r>
      <w:r w:rsidRPr="00DA1A52">
        <w:rPr>
          <w:rFonts w:ascii="Arial" w:hAnsi="Arial" w:cs="Arial"/>
          <w:sz w:val="20"/>
          <w:szCs w:val="20"/>
        </w:rPr>
        <w:t xml:space="preserve"> </w:t>
      </w:r>
      <w:r w:rsidR="002C2FC6">
        <w:rPr>
          <w:rFonts w:ascii="Arial" w:hAnsi="Arial" w:cs="Arial"/>
          <w:sz w:val="20"/>
          <w:szCs w:val="20"/>
        </w:rPr>
        <w:t>P</w:t>
      </w:r>
      <w:r w:rsidR="00352118">
        <w:rPr>
          <w:rFonts w:ascii="Arial" w:hAnsi="Arial" w:cs="Arial"/>
          <w:sz w:val="20"/>
          <w:szCs w:val="20"/>
        </w:rPr>
        <w:t xml:space="preserve">opisi del </w:t>
      </w:r>
      <w:r w:rsidR="00243E85" w:rsidRPr="003D5C6E">
        <w:rPr>
          <w:rFonts w:ascii="Arial" w:hAnsi="Arial" w:cs="Arial"/>
          <w:sz w:val="20"/>
          <w:szCs w:val="20"/>
        </w:rPr>
        <w:t>in zahteve naročnika</w:t>
      </w:r>
      <w:r w:rsidR="00243E85">
        <w:rPr>
          <w:rFonts w:ascii="Arial" w:hAnsi="Arial" w:cs="Arial"/>
          <w:sz w:val="20"/>
          <w:szCs w:val="20"/>
        </w:rPr>
        <w:t xml:space="preserve"> </w:t>
      </w:r>
      <w:r w:rsidR="00352118">
        <w:rPr>
          <w:rFonts w:ascii="Arial" w:hAnsi="Arial" w:cs="Arial"/>
          <w:sz w:val="20"/>
          <w:szCs w:val="20"/>
        </w:rPr>
        <w:t>za sklop 1</w:t>
      </w:r>
      <w:r w:rsidR="007351DA">
        <w:rPr>
          <w:rFonts w:ascii="Arial" w:hAnsi="Arial" w:cs="Arial"/>
          <w:sz w:val="20"/>
          <w:szCs w:val="20"/>
        </w:rPr>
        <w:t xml:space="preserve"> </w:t>
      </w:r>
      <w:r w:rsidR="002C2FC6">
        <w:rPr>
          <w:rFonts w:ascii="Arial" w:hAnsi="Arial" w:cs="Arial"/>
          <w:sz w:val="20"/>
          <w:szCs w:val="20"/>
        </w:rPr>
        <w:t xml:space="preserve">so podani v </w:t>
      </w:r>
      <w:r w:rsidR="002C2FC6" w:rsidRPr="007351DA">
        <w:rPr>
          <w:rFonts w:ascii="Arial" w:hAnsi="Arial" w:cs="Arial"/>
          <w:sz w:val="20"/>
          <w:szCs w:val="20"/>
        </w:rPr>
        <w:t>»Ponudbenem predračunu</w:t>
      </w:r>
      <w:r w:rsidR="003D5C6E">
        <w:rPr>
          <w:rFonts w:ascii="Arial" w:hAnsi="Arial" w:cs="Arial"/>
          <w:sz w:val="20"/>
          <w:szCs w:val="20"/>
        </w:rPr>
        <w:t xml:space="preserve"> za sklop 1</w:t>
      </w:r>
      <w:r w:rsidR="002C2FC6" w:rsidRPr="007351DA">
        <w:rPr>
          <w:rFonts w:ascii="Arial" w:hAnsi="Arial" w:cs="Arial"/>
          <w:sz w:val="20"/>
          <w:szCs w:val="20"/>
        </w:rPr>
        <w:t>«, ki je</w:t>
      </w:r>
      <w:r w:rsidR="00352118" w:rsidRPr="007351DA">
        <w:rPr>
          <w:rFonts w:ascii="Arial" w:hAnsi="Arial" w:cs="Arial"/>
          <w:sz w:val="20"/>
          <w:szCs w:val="20"/>
        </w:rPr>
        <w:t xml:space="preserve"> v posebni datoteki (.xls), </w:t>
      </w:r>
      <w:r w:rsidR="002C2FC6" w:rsidRPr="007351DA">
        <w:rPr>
          <w:rFonts w:ascii="Arial" w:hAnsi="Arial" w:cs="Arial"/>
          <w:sz w:val="20"/>
          <w:szCs w:val="20"/>
        </w:rPr>
        <w:t>in</w:t>
      </w:r>
      <w:r w:rsidR="00352118" w:rsidRPr="007351DA">
        <w:rPr>
          <w:rFonts w:ascii="Arial" w:hAnsi="Arial" w:cs="Arial"/>
          <w:sz w:val="20"/>
          <w:szCs w:val="20"/>
        </w:rPr>
        <w:t xml:space="preserve"> je sestavni del razpisne dokumentacije.</w:t>
      </w:r>
      <w:r w:rsidR="00352118">
        <w:rPr>
          <w:rFonts w:ascii="Arial" w:hAnsi="Arial" w:cs="Arial"/>
          <w:sz w:val="20"/>
          <w:szCs w:val="20"/>
        </w:rPr>
        <w:t xml:space="preserve"> </w:t>
      </w:r>
    </w:p>
    <w:p w14:paraId="505C98B3" w14:textId="77777777" w:rsidR="00DA1A52" w:rsidRPr="00DA1A52" w:rsidRDefault="00DA1A52" w:rsidP="00DA1A52">
      <w:pPr>
        <w:spacing w:line="260" w:lineRule="exact"/>
        <w:jc w:val="both"/>
        <w:rPr>
          <w:rFonts w:ascii="Arial" w:hAnsi="Arial" w:cs="Arial"/>
          <w:sz w:val="20"/>
          <w:szCs w:val="20"/>
        </w:rPr>
      </w:pPr>
    </w:p>
    <w:p w14:paraId="0B5ADC07" w14:textId="77777777" w:rsidR="00DA1A52" w:rsidRPr="00DA1A52" w:rsidRDefault="00DA1A52" w:rsidP="00DA1A52">
      <w:pPr>
        <w:spacing w:line="260" w:lineRule="exact"/>
        <w:jc w:val="both"/>
        <w:rPr>
          <w:rFonts w:ascii="Arial" w:hAnsi="Arial" w:cs="Arial"/>
          <w:sz w:val="20"/>
          <w:szCs w:val="20"/>
        </w:rPr>
      </w:pPr>
      <w:r w:rsidRPr="00DA1A52">
        <w:rPr>
          <w:rFonts w:ascii="Arial" w:hAnsi="Arial" w:cs="Arial"/>
          <w:sz w:val="20"/>
          <w:szCs w:val="20"/>
        </w:rPr>
        <w:t xml:space="preserve">Ponujena cena z DDV za SKLOP </w:t>
      </w:r>
      <w:r>
        <w:rPr>
          <w:rFonts w:ascii="Arial" w:hAnsi="Arial" w:cs="Arial"/>
          <w:sz w:val="20"/>
          <w:szCs w:val="20"/>
        </w:rPr>
        <w:t>2</w:t>
      </w:r>
      <w:r w:rsidRPr="00DA1A52">
        <w:rPr>
          <w:rFonts w:ascii="Arial" w:hAnsi="Arial" w:cs="Arial"/>
          <w:sz w:val="20"/>
          <w:szCs w:val="20"/>
        </w:rPr>
        <w:t xml:space="preserve"> </w:t>
      </w:r>
      <w:r>
        <w:rPr>
          <w:rFonts w:ascii="Arial" w:hAnsi="Arial" w:cs="Arial"/>
          <w:sz w:val="20"/>
          <w:szCs w:val="20"/>
        </w:rPr>
        <w:t>mora zajemati vse popuste in</w:t>
      </w:r>
      <w:r w:rsidRPr="00DA1A52">
        <w:rPr>
          <w:rFonts w:ascii="Arial" w:hAnsi="Arial" w:cs="Arial"/>
          <w:sz w:val="20"/>
          <w:szCs w:val="20"/>
        </w:rPr>
        <w:t xml:space="preserve"> stroške (dobave</w:t>
      </w:r>
      <w:r>
        <w:rPr>
          <w:rFonts w:ascii="Arial" w:hAnsi="Arial" w:cs="Arial"/>
          <w:sz w:val="20"/>
          <w:szCs w:val="20"/>
        </w:rPr>
        <w:t xml:space="preserve"> in dostave</w:t>
      </w:r>
      <w:r w:rsidRPr="00DA1A52">
        <w:rPr>
          <w:rFonts w:ascii="Arial" w:hAnsi="Arial" w:cs="Arial"/>
          <w:sz w:val="20"/>
          <w:szCs w:val="20"/>
        </w:rPr>
        <w:t xml:space="preserve"> blaga,</w:t>
      </w:r>
      <w:r w:rsidR="00352118">
        <w:rPr>
          <w:rFonts w:ascii="Arial" w:hAnsi="Arial" w:cs="Arial"/>
          <w:sz w:val="20"/>
          <w:szCs w:val="20"/>
        </w:rPr>
        <w:t xml:space="preserve"> montaže opreme,</w:t>
      </w:r>
      <w:r w:rsidRPr="00DA1A52">
        <w:rPr>
          <w:rFonts w:ascii="Arial" w:hAnsi="Arial" w:cs="Arial"/>
          <w:sz w:val="20"/>
          <w:szCs w:val="20"/>
        </w:rPr>
        <w:t xml:space="preserve"> špediterske, prevozne, carinske</w:t>
      </w:r>
      <w:r w:rsidR="00352118">
        <w:rPr>
          <w:rFonts w:ascii="Arial" w:hAnsi="Arial" w:cs="Arial"/>
          <w:sz w:val="20"/>
          <w:szCs w:val="20"/>
        </w:rPr>
        <w:t xml:space="preserve"> stroške, stroške usposabljanja uporabnikov, stroške vzdrževanja opreme v času garancijskega roka</w:t>
      </w:r>
      <w:r w:rsidRPr="00DA1A52">
        <w:rPr>
          <w:rFonts w:ascii="Arial" w:hAnsi="Arial" w:cs="Arial"/>
          <w:sz w:val="20"/>
          <w:szCs w:val="20"/>
        </w:rPr>
        <w:t xml:space="preserve"> ter vs</w:t>
      </w:r>
      <w:r>
        <w:rPr>
          <w:rFonts w:ascii="Arial" w:hAnsi="Arial" w:cs="Arial"/>
          <w:sz w:val="20"/>
          <w:szCs w:val="20"/>
        </w:rPr>
        <w:t>e morebitne druge stroške…)</w:t>
      </w:r>
      <w:r w:rsidRPr="00DA1A52">
        <w:rPr>
          <w:rFonts w:ascii="Arial" w:hAnsi="Arial" w:cs="Arial"/>
          <w:sz w:val="20"/>
          <w:szCs w:val="20"/>
        </w:rPr>
        <w:t xml:space="preserve">. </w:t>
      </w:r>
    </w:p>
    <w:p w14:paraId="37B7B995" w14:textId="77777777" w:rsidR="00DA1A52" w:rsidRPr="00DA1A52" w:rsidRDefault="00DA1A52" w:rsidP="00DA1A52">
      <w:pPr>
        <w:spacing w:line="260" w:lineRule="exact"/>
        <w:jc w:val="both"/>
        <w:rPr>
          <w:rFonts w:ascii="Arial" w:hAnsi="Arial" w:cs="Arial"/>
          <w:color w:val="FF0000"/>
          <w:sz w:val="20"/>
          <w:szCs w:val="20"/>
          <w:highlight w:val="yellow"/>
        </w:rPr>
      </w:pPr>
    </w:p>
    <w:p w14:paraId="1E575615" w14:textId="77777777" w:rsidR="00DA1A52" w:rsidRPr="00DA1A52" w:rsidRDefault="00DA1A52" w:rsidP="00DA1A52">
      <w:pPr>
        <w:spacing w:line="260" w:lineRule="exact"/>
        <w:jc w:val="both"/>
        <w:rPr>
          <w:rFonts w:ascii="Arial" w:eastAsia="Calibri" w:hAnsi="Arial" w:cs="Arial"/>
          <w:sz w:val="20"/>
          <w:szCs w:val="20"/>
          <w:lang w:eastAsia="en-US"/>
        </w:rPr>
      </w:pPr>
      <w:r w:rsidRPr="00DA1A52">
        <w:rPr>
          <w:rFonts w:ascii="Arial" w:hAnsi="Arial" w:cs="Arial"/>
          <w:sz w:val="20"/>
          <w:szCs w:val="20"/>
        </w:rPr>
        <w:t xml:space="preserve">Ponujena cena z DDV za SKLOP </w:t>
      </w:r>
      <w:r w:rsidR="00352118">
        <w:rPr>
          <w:rFonts w:ascii="Arial" w:hAnsi="Arial" w:cs="Arial"/>
          <w:sz w:val="20"/>
          <w:szCs w:val="20"/>
        </w:rPr>
        <w:t>3</w:t>
      </w:r>
      <w:r w:rsidRPr="00DA1A52">
        <w:rPr>
          <w:rFonts w:ascii="Arial" w:hAnsi="Arial" w:cs="Arial"/>
          <w:sz w:val="20"/>
          <w:szCs w:val="20"/>
        </w:rPr>
        <w:t xml:space="preserve"> mora zajemati vse stroške preventivnega vzdrževanja in morebitnih popravil zaradi okvar ter servisov, vključno z dobavo rezervnih delov, potrošnega in ostalega potrebnega materiala in drobnega inventarja za izvajanje storitev, pa tudi vse stroške dela, potne stroške, dnevnice, kilometrine, telefon, prenos podatkov itd., da se zagotovi brezhibno delovanje opreme v času trajanja vzdrževalne pogodbe za čas 5 let od prenehanja garancijske dobe opreme</w:t>
      </w:r>
      <w:r w:rsidR="00352118">
        <w:rPr>
          <w:rFonts w:ascii="Arial" w:hAnsi="Arial" w:cs="Arial"/>
          <w:sz w:val="20"/>
          <w:szCs w:val="20"/>
        </w:rPr>
        <w:t>.</w:t>
      </w:r>
    </w:p>
    <w:p w14:paraId="178E2C03" w14:textId="77777777" w:rsidR="00DA1A52" w:rsidRPr="00DA1A52" w:rsidRDefault="00DA1A52" w:rsidP="00DA1A52">
      <w:pPr>
        <w:spacing w:line="260" w:lineRule="exact"/>
        <w:jc w:val="both"/>
        <w:rPr>
          <w:rFonts w:ascii="Arial" w:hAnsi="Arial" w:cs="Arial"/>
          <w:sz w:val="20"/>
          <w:szCs w:val="20"/>
        </w:rPr>
      </w:pPr>
    </w:p>
    <w:p w14:paraId="443B3466" w14:textId="77777777" w:rsidR="00DA1A52" w:rsidRPr="00DA1A52" w:rsidRDefault="00DA1A52" w:rsidP="00DA1A52">
      <w:pPr>
        <w:spacing w:line="260" w:lineRule="exact"/>
        <w:jc w:val="both"/>
        <w:rPr>
          <w:rFonts w:ascii="Arial" w:hAnsi="Arial" w:cs="Arial"/>
          <w:sz w:val="20"/>
          <w:szCs w:val="20"/>
        </w:rPr>
      </w:pPr>
      <w:r w:rsidRPr="00DA1A52">
        <w:rPr>
          <w:rFonts w:ascii="Arial" w:hAnsi="Arial" w:cs="Arial"/>
          <w:sz w:val="20"/>
          <w:szCs w:val="20"/>
        </w:rPr>
        <w:t xml:space="preserve">Cene za posamezno postavko predračuna morajo biti fiksne in morajo vključevati vse stroške povezane z realizacijo naročila. Vse cene morajo biti izražene v evrih (EUR). </w:t>
      </w:r>
    </w:p>
    <w:p w14:paraId="2E560792" w14:textId="77777777" w:rsidR="00DA1A52" w:rsidRPr="00DA1A52" w:rsidRDefault="00DA1A52" w:rsidP="00DA1A52">
      <w:pPr>
        <w:spacing w:line="260" w:lineRule="exact"/>
        <w:jc w:val="both"/>
        <w:rPr>
          <w:rFonts w:ascii="Arial" w:hAnsi="Arial" w:cs="Arial"/>
          <w:sz w:val="20"/>
          <w:szCs w:val="20"/>
        </w:rPr>
      </w:pPr>
    </w:p>
    <w:p w14:paraId="356D2FB3" w14:textId="77777777" w:rsidR="00DA1A52" w:rsidRPr="00DA1A52" w:rsidRDefault="00DA1A52" w:rsidP="00DA1A52">
      <w:pPr>
        <w:spacing w:line="260" w:lineRule="exact"/>
        <w:jc w:val="both"/>
        <w:rPr>
          <w:rFonts w:ascii="Arial" w:hAnsi="Arial" w:cs="Arial"/>
          <w:sz w:val="20"/>
          <w:szCs w:val="20"/>
        </w:rPr>
      </w:pPr>
      <w:r w:rsidRPr="00DA1A52">
        <w:rPr>
          <w:rFonts w:ascii="Arial" w:hAnsi="Arial" w:cs="Arial"/>
          <w:sz w:val="20"/>
          <w:szCs w:val="20"/>
        </w:rPr>
        <w:t>Morebitni popust mora biti izražen že v ponujeni ceni za posamezno postavko v predračunu.</w:t>
      </w:r>
    </w:p>
    <w:p w14:paraId="38CBC0B1" w14:textId="77777777" w:rsidR="00DA1A52" w:rsidRPr="00DA1A52" w:rsidRDefault="00DA1A52" w:rsidP="00DA1A52">
      <w:pPr>
        <w:spacing w:line="260" w:lineRule="exact"/>
        <w:jc w:val="both"/>
        <w:rPr>
          <w:rFonts w:ascii="Arial" w:hAnsi="Arial" w:cs="Arial"/>
          <w:sz w:val="20"/>
          <w:szCs w:val="20"/>
        </w:rPr>
      </w:pPr>
    </w:p>
    <w:p w14:paraId="7BAC17E5" w14:textId="77777777" w:rsidR="00DA1A52" w:rsidRPr="00DA1A52" w:rsidRDefault="00DA1A52" w:rsidP="00DA1A52">
      <w:pPr>
        <w:spacing w:line="260" w:lineRule="exact"/>
        <w:jc w:val="both"/>
        <w:rPr>
          <w:rFonts w:ascii="Arial" w:hAnsi="Arial" w:cs="Arial"/>
          <w:sz w:val="20"/>
          <w:szCs w:val="20"/>
        </w:rPr>
      </w:pPr>
      <w:r w:rsidRPr="00DA1A52">
        <w:rPr>
          <w:rFonts w:ascii="Arial" w:hAnsi="Arial" w:cs="Arial"/>
          <w:sz w:val="20"/>
          <w:szCs w:val="20"/>
        </w:rPr>
        <w:t xml:space="preserve">V primeru, da bo naročnik pri pregledu in ocenjevanju ponudb odkril očitne računske napake, bo ravnal v skladu sedmim odstavkom 89. člena ZJN-3. </w:t>
      </w:r>
    </w:p>
    <w:p w14:paraId="141DA4FB" w14:textId="77777777" w:rsidR="00DA1A52" w:rsidRDefault="00DA1A52" w:rsidP="00DA1A52">
      <w:pPr>
        <w:spacing w:line="260" w:lineRule="exact"/>
        <w:jc w:val="both"/>
        <w:rPr>
          <w:rFonts w:ascii="Arial" w:hAnsi="Arial" w:cs="Arial"/>
          <w:sz w:val="20"/>
          <w:szCs w:val="20"/>
        </w:rPr>
      </w:pPr>
    </w:p>
    <w:p w14:paraId="504EDD2A" w14:textId="77777777" w:rsidR="002C2FC6" w:rsidRPr="00DA1A52" w:rsidRDefault="00B37BE7" w:rsidP="002C2FC6">
      <w:pPr>
        <w:spacing w:line="260" w:lineRule="exact"/>
        <w:jc w:val="both"/>
        <w:rPr>
          <w:rFonts w:ascii="Arial" w:hAnsi="Arial" w:cs="Arial"/>
          <w:sz w:val="20"/>
          <w:szCs w:val="20"/>
        </w:rPr>
      </w:pPr>
      <w:r>
        <w:rPr>
          <w:rFonts w:ascii="Arial" w:hAnsi="Arial" w:cs="Arial"/>
          <w:sz w:val="20"/>
          <w:szCs w:val="20"/>
        </w:rPr>
        <w:t>»Ponudbeni predračun</w:t>
      </w:r>
      <w:r w:rsidR="003D5C6E">
        <w:rPr>
          <w:rFonts w:ascii="Arial" w:hAnsi="Arial" w:cs="Arial"/>
          <w:sz w:val="20"/>
          <w:szCs w:val="20"/>
        </w:rPr>
        <w:t xml:space="preserve"> za sklop 1</w:t>
      </w:r>
      <w:r>
        <w:rPr>
          <w:rFonts w:ascii="Arial" w:hAnsi="Arial" w:cs="Arial"/>
          <w:sz w:val="20"/>
          <w:szCs w:val="20"/>
        </w:rPr>
        <w:t>«, ki je v posebni (.xls) datoteki je sestavni del obrazca št. 1 - »Povzet</w:t>
      </w:r>
      <w:r w:rsidRPr="00DA1A52">
        <w:rPr>
          <w:rFonts w:ascii="Arial" w:hAnsi="Arial" w:cs="Arial"/>
          <w:sz w:val="20"/>
          <w:szCs w:val="20"/>
        </w:rPr>
        <w:t>k</w:t>
      </w:r>
      <w:r>
        <w:rPr>
          <w:rFonts w:ascii="Arial" w:hAnsi="Arial" w:cs="Arial"/>
          <w:sz w:val="20"/>
          <w:szCs w:val="20"/>
        </w:rPr>
        <w:t>a</w:t>
      </w:r>
      <w:r w:rsidRPr="00DA1A52">
        <w:rPr>
          <w:rFonts w:ascii="Arial" w:hAnsi="Arial" w:cs="Arial"/>
          <w:sz w:val="20"/>
          <w:szCs w:val="20"/>
        </w:rPr>
        <w:t xml:space="preserve"> ponudbenega predračuna</w:t>
      </w:r>
      <w:r>
        <w:rPr>
          <w:rFonts w:ascii="Arial" w:hAnsi="Arial" w:cs="Arial"/>
          <w:sz w:val="20"/>
          <w:szCs w:val="20"/>
        </w:rPr>
        <w:t>«</w:t>
      </w:r>
      <w:r w:rsidRPr="00DA1A52">
        <w:rPr>
          <w:rFonts w:ascii="Arial" w:hAnsi="Arial" w:cs="Arial"/>
          <w:sz w:val="20"/>
          <w:szCs w:val="20"/>
        </w:rPr>
        <w:t xml:space="preserve">. </w:t>
      </w:r>
      <w:r w:rsidR="002C2FC6">
        <w:rPr>
          <w:rFonts w:ascii="Arial" w:hAnsi="Arial" w:cs="Arial"/>
          <w:sz w:val="20"/>
          <w:szCs w:val="20"/>
        </w:rPr>
        <w:t>Za izpolnitev »Ponudbenega predračun</w:t>
      </w:r>
      <w:r>
        <w:rPr>
          <w:rFonts w:ascii="Arial" w:hAnsi="Arial" w:cs="Arial"/>
          <w:sz w:val="20"/>
          <w:szCs w:val="20"/>
        </w:rPr>
        <w:t>a</w:t>
      </w:r>
      <w:r w:rsidR="003D5C6E">
        <w:rPr>
          <w:rFonts w:ascii="Arial" w:hAnsi="Arial" w:cs="Arial"/>
          <w:sz w:val="20"/>
          <w:szCs w:val="20"/>
        </w:rPr>
        <w:t xml:space="preserve"> za sklop 1</w:t>
      </w:r>
      <w:r w:rsidR="002C2FC6">
        <w:rPr>
          <w:rFonts w:ascii="Arial" w:hAnsi="Arial" w:cs="Arial"/>
          <w:sz w:val="20"/>
          <w:szCs w:val="20"/>
        </w:rPr>
        <w:t xml:space="preserve">« veljajo enaka določila, kot </w:t>
      </w:r>
      <w:r>
        <w:rPr>
          <w:rFonts w:ascii="Arial" w:hAnsi="Arial" w:cs="Arial"/>
          <w:sz w:val="20"/>
          <w:szCs w:val="20"/>
        </w:rPr>
        <w:t>zgoraj</w:t>
      </w:r>
      <w:r w:rsidR="002C2FC6">
        <w:rPr>
          <w:rFonts w:ascii="Arial" w:hAnsi="Arial" w:cs="Arial"/>
          <w:sz w:val="20"/>
          <w:szCs w:val="20"/>
        </w:rPr>
        <w:t xml:space="preserve"> navedeno.</w:t>
      </w:r>
    </w:p>
    <w:p w14:paraId="7C8785FF" w14:textId="77777777" w:rsidR="002C2FC6" w:rsidRPr="00DA1A52" w:rsidRDefault="002C2FC6" w:rsidP="00DA1A52">
      <w:pPr>
        <w:spacing w:line="260" w:lineRule="exact"/>
        <w:jc w:val="both"/>
        <w:rPr>
          <w:rFonts w:ascii="Arial" w:hAnsi="Arial" w:cs="Arial"/>
          <w:sz w:val="20"/>
          <w:szCs w:val="20"/>
        </w:rPr>
      </w:pPr>
    </w:p>
    <w:p w14:paraId="762C7D7F" w14:textId="77777777" w:rsidR="00DA1A52" w:rsidRPr="00DA1A52" w:rsidRDefault="00DA1A52" w:rsidP="00DA1A52">
      <w:pPr>
        <w:spacing w:line="260" w:lineRule="exact"/>
        <w:jc w:val="both"/>
        <w:rPr>
          <w:rFonts w:ascii="Arial" w:hAnsi="Arial" w:cs="Arial"/>
          <w:sz w:val="20"/>
          <w:szCs w:val="20"/>
        </w:rPr>
      </w:pPr>
      <w:r w:rsidRPr="00DA1A52">
        <w:rPr>
          <w:rFonts w:ascii="Arial" w:hAnsi="Arial" w:cs="Arial"/>
          <w:sz w:val="20"/>
          <w:szCs w:val="20"/>
        </w:rPr>
        <w:t>Ponudnik v informacijskem sistemu e-JN v razdelek »Pre</w:t>
      </w:r>
      <w:r w:rsidR="00352118">
        <w:rPr>
          <w:rFonts w:ascii="Arial" w:hAnsi="Arial" w:cs="Arial"/>
          <w:sz w:val="20"/>
          <w:szCs w:val="20"/>
        </w:rPr>
        <w:t>dračun« naloži izpolnjen obrazec št. 1 -  »</w:t>
      </w:r>
      <w:r w:rsidRPr="00DA1A52">
        <w:rPr>
          <w:rFonts w:ascii="Arial" w:hAnsi="Arial" w:cs="Arial"/>
          <w:sz w:val="20"/>
          <w:szCs w:val="20"/>
        </w:rPr>
        <w:t>Po</w:t>
      </w:r>
      <w:r w:rsidR="00352118">
        <w:rPr>
          <w:rFonts w:ascii="Arial" w:hAnsi="Arial" w:cs="Arial"/>
          <w:sz w:val="20"/>
          <w:szCs w:val="20"/>
        </w:rPr>
        <w:t>vzetek ponudbenega predračuna</w:t>
      </w:r>
      <w:r w:rsidRPr="00DA1A52">
        <w:rPr>
          <w:rFonts w:ascii="Arial" w:hAnsi="Arial" w:cs="Arial"/>
          <w:sz w:val="20"/>
          <w:szCs w:val="20"/>
        </w:rPr>
        <w:t>)« v .pdf datoteki, ki bo dostopen na javnem odpiranju ponudb, obrazec »P</w:t>
      </w:r>
      <w:r w:rsidR="00B37BE7">
        <w:rPr>
          <w:rFonts w:ascii="Arial" w:hAnsi="Arial" w:cs="Arial"/>
          <w:sz w:val="20"/>
          <w:szCs w:val="20"/>
        </w:rPr>
        <w:t>onudbeni p</w:t>
      </w:r>
      <w:r w:rsidRPr="00DA1A52">
        <w:rPr>
          <w:rFonts w:ascii="Arial" w:hAnsi="Arial" w:cs="Arial"/>
          <w:sz w:val="20"/>
          <w:szCs w:val="20"/>
        </w:rPr>
        <w:t>redračun</w:t>
      </w:r>
      <w:r w:rsidR="003D5C6E">
        <w:rPr>
          <w:rFonts w:ascii="Arial" w:hAnsi="Arial" w:cs="Arial"/>
          <w:sz w:val="20"/>
          <w:szCs w:val="20"/>
        </w:rPr>
        <w:t xml:space="preserve"> za sklop 1</w:t>
      </w:r>
      <w:r w:rsidRPr="00DA1A52">
        <w:rPr>
          <w:rFonts w:ascii="Arial" w:hAnsi="Arial" w:cs="Arial"/>
          <w:sz w:val="20"/>
          <w:szCs w:val="20"/>
        </w:rPr>
        <w:t xml:space="preserve">« pa naloži v razdelek »Drugi dokumenti«. V primeru razhajanj med podatki v obrazcu št. 1 </w:t>
      </w:r>
      <w:r w:rsidR="00352118">
        <w:rPr>
          <w:rFonts w:ascii="Arial" w:hAnsi="Arial" w:cs="Arial"/>
          <w:sz w:val="20"/>
          <w:szCs w:val="20"/>
        </w:rPr>
        <w:t>–</w:t>
      </w:r>
      <w:r w:rsidRPr="00DA1A52">
        <w:rPr>
          <w:rFonts w:ascii="Arial" w:hAnsi="Arial" w:cs="Arial"/>
          <w:sz w:val="20"/>
          <w:szCs w:val="20"/>
        </w:rPr>
        <w:t xml:space="preserve"> </w:t>
      </w:r>
      <w:r w:rsidR="00352118">
        <w:rPr>
          <w:rFonts w:ascii="Arial" w:hAnsi="Arial" w:cs="Arial"/>
          <w:sz w:val="20"/>
          <w:szCs w:val="20"/>
        </w:rPr>
        <w:t>»</w:t>
      </w:r>
      <w:r w:rsidRPr="00DA1A52">
        <w:rPr>
          <w:rFonts w:ascii="Arial" w:hAnsi="Arial" w:cs="Arial"/>
          <w:sz w:val="20"/>
          <w:szCs w:val="20"/>
        </w:rPr>
        <w:t>Po</w:t>
      </w:r>
      <w:r w:rsidR="00352118">
        <w:rPr>
          <w:rFonts w:ascii="Arial" w:hAnsi="Arial" w:cs="Arial"/>
          <w:sz w:val="20"/>
          <w:szCs w:val="20"/>
        </w:rPr>
        <w:t>vzetek ponudbenega predračuna«</w:t>
      </w:r>
      <w:r w:rsidRPr="00DA1A52">
        <w:rPr>
          <w:rFonts w:ascii="Arial" w:hAnsi="Arial" w:cs="Arial"/>
          <w:sz w:val="20"/>
          <w:szCs w:val="20"/>
        </w:rPr>
        <w:t xml:space="preserve"> - naloženim v razdelek »Predračun«, in </w:t>
      </w:r>
      <w:r w:rsidR="004B1FE3">
        <w:rPr>
          <w:rFonts w:ascii="Arial" w:hAnsi="Arial" w:cs="Arial"/>
          <w:sz w:val="20"/>
          <w:szCs w:val="20"/>
        </w:rPr>
        <w:t>»</w:t>
      </w:r>
      <w:r w:rsidRPr="00DA1A52">
        <w:rPr>
          <w:rFonts w:ascii="Arial" w:hAnsi="Arial" w:cs="Arial"/>
          <w:sz w:val="20"/>
          <w:szCs w:val="20"/>
        </w:rPr>
        <w:t>P</w:t>
      </w:r>
      <w:r w:rsidR="00B37BE7">
        <w:rPr>
          <w:rFonts w:ascii="Arial" w:hAnsi="Arial" w:cs="Arial"/>
          <w:sz w:val="20"/>
          <w:szCs w:val="20"/>
        </w:rPr>
        <w:t>onudbenim p</w:t>
      </w:r>
      <w:r w:rsidRPr="00DA1A52">
        <w:rPr>
          <w:rFonts w:ascii="Arial" w:hAnsi="Arial" w:cs="Arial"/>
          <w:sz w:val="20"/>
          <w:szCs w:val="20"/>
        </w:rPr>
        <w:t>redračunom</w:t>
      </w:r>
      <w:r w:rsidR="003D5C6E">
        <w:rPr>
          <w:rFonts w:ascii="Arial" w:hAnsi="Arial" w:cs="Arial"/>
          <w:sz w:val="20"/>
          <w:szCs w:val="20"/>
        </w:rPr>
        <w:t xml:space="preserve"> za sklop 1</w:t>
      </w:r>
      <w:r w:rsidR="004B1FE3">
        <w:rPr>
          <w:rFonts w:ascii="Arial" w:hAnsi="Arial" w:cs="Arial"/>
          <w:sz w:val="20"/>
          <w:szCs w:val="20"/>
        </w:rPr>
        <w:t xml:space="preserve">« - </w:t>
      </w:r>
      <w:r w:rsidRPr="00DA1A52">
        <w:rPr>
          <w:rFonts w:ascii="Arial" w:hAnsi="Arial" w:cs="Arial"/>
          <w:sz w:val="20"/>
          <w:szCs w:val="20"/>
        </w:rPr>
        <w:t xml:space="preserve">naloženim v razdelek »Drugi dokumenti«, kot veljavni štejejo podatki v </w:t>
      </w:r>
      <w:r w:rsidR="004B1FE3">
        <w:rPr>
          <w:rFonts w:ascii="Arial" w:hAnsi="Arial" w:cs="Arial"/>
          <w:sz w:val="20"/>
          <w:szCs w:val="20"/>
        </w:rPr>
        <w:t>»</w:t>
      </w:r>
      <w:r w:rsidR="00B37BE7" w:rsidRPr="00DA1A52">
        <w:rPr>
          <w:rFonts w:ascii="Arial" w:hAnsi="Arial" w:cs="Arial"/>
          <w:sz w:val="20"/>
          <w:szCs w:val="20"/>
        </w:rPr>
        <w:t>P</w:t>
      </w:r>
      <w:r w:rsidR="00B37BE7">
        <w:rPr>
          <w:rFonts w:ascii="Arial" w:hAnsi="Arial" w:cs="Arial"/>
          <w:sz w:val="20"/>
          <w:szCs w:val="20"/>
        </w:rPr>
        <w:t>onudbenem p</w:t>
      </w:r>
      <w:r w:rsidR="00B37BE7" w:rsidRPr="00DA1A52">
        <w:rPr>
          <w:rFonts w:ascii="Arial" w:hAnsi="Arial" w:cs="Arial"/>
          <w:sz w:val="20"/>
          <w:szCs w:val="20"/>
        </w:rPr>
        <w:t>redračun</w:t>
      </w:r>
      <w:r w:rsidR="00B37BE7">
        <w:rPr>
          <w:rFonts w:ascii="Arial" w:hAnsi="Arial" w:cs="Arial"/>
          <w:sz w:val="20"/>
          <w:szCs w:val="20"/>
        </w:rPr>
        <w:t>u</w:t>
      </w:r>
      <w:r w:rsidR="003D5C6E">
        <w:rPr>
          <w:rFonts w:ascii="Arial" w:hAnsi="Arial" w:cs="Arial"/>
          <w:sz w:val="20"/>
          <w:szCs w:val="20"/>
        </w:rPr>
        <w:t xml:space="preserve"> za sklop 1«</w:t>
      </w:r>
      <w:r w:rsidR="00B37BE7">
        <w:rPr>
          <w:rFonts w:ascii="Arial" w:hAnsi="Arial" w:cs="Arial"/>
          <w:sz w:val="20"/>
          <w:szCs w:val="20"/>
        </w:rPr>
        <w:t xml:space="preserve"> - </w:t>
      </w:r>
      <w:r w:rsidRPr="00DA1A52">
        <w:rPr>
          <w:rFonts w:ascii="Arial" w:hAnsi="Arial" w:cs="Arial"/>
          <w:sz w:val="20"/>
          <w:szCs w:val="20"/>
        </w:rPr>
        <w:t xml:space="preserve"> naloženim v razdelku »Drugi dokumenti«.</w:t>
      </w:r>
    </w:p>
    <w:p w14:paraId="23D766B4" w14:textId="77777777" w:rsidR="00E16E22" w:rsidRPr="00DA1A52" w:rsidRDefault="00E16E22" w:rsidP="00DA1A52">
      <w:pPr>
        <w:spacing w:line="260" w:lineRule="exact"/>
        <w:jc w:val="both"/>
        <w:rPr>
          <w:rFonts w:ascii="Arial" w:hAnsi="Arial" w:cs="Arial"/>
          <w:sz w:val="20"/>
          <w:szCs w:val="20"/>
        </w:rPr>
      </w:pPr>
    </w:p>
    <w:p w14:paraId="198BBAB8" w14:textId="77777777" w:rsidR="004B1FE3" w:rsidRPr="00ED535D" w:rsidRDefault="004B1FE3" w:rsidP="004B1FE3">
      <w:pPr>
        <w:pStyle w:val="Naslov3"/>
        <w:spacing w:before="0" w:after="0" w:line="260" w:lineRule="exact"/>
        <w:ind w:left="567" w:hanging="567"/>
        <w:rPr>
          <w:b w:val="0"/>
          <w:u w:val="single"/>
        </w:rPr>
      </w:pPr>
      <w:bookmarkStart w:id="102" w:name="_Toc105704996"/>
      <w:bookmarkStart w:id="103" w:name="_Toc106110682"/>
      <w:bookmarkStart w:id="104" w:name="_Toc107557367"/>
      <w:r>
        <w:rPr>
          <w:b w:val="0"/>
          <w:u w:val="single"/>
        </w:rPr>
        <w:t>9.2.4   Soglasje podizvajalca za neposredna plačila</w:t>
      </w:r>
      <w:bookmarkEnd w:id="102"/>
      <w:bookmarkEnd w:id="103"/>
      <w:bookmarkEnd w:id="104"/>
    </w:p>
    <w:p w14:paraId="2086E895" w14:textId="77777777" w:rsidR="007B1292" w:rsidRDefault="007B1292" w:rsidP="00717276">
      <w:pPr>
        <w:rPr>
          <w:rFonts w:ascii="Arial" w:hAnsi="Arial" w:cs="Arial"/>
          <w:sz w:val="20"/>
          <w:szCs w:val="20"/>
        </w:rPr>
      </w:pPr>
    </w:p>
    <w:p w14:paraId="72955765" w14:textId="77777777" w:rsidR="004B1FE3" w:rsidRDefault="004B1FE3" w:rsidP="004B1FE3">
      <w:pPr>
        <w:spacing w:line="260" w:lineRule="exact"/>
        <w:jc w:val="both"/>
        <w:rPr>
          <w:rFonts w:ascii="Arial" w:hAnsi="Arial" w:cs="Arial"/>
          <w:sz w:val="20"/>
          <w:szCs w:val="20"/>
        </w:rPr>
      </w:pPr>
      <w:r w:rsidRPr="004B1FE3">
        <w:rPr>
          <w:rFonts w:ascii="Arial" w:hAnsi="Arial" w:cs="Arial"/>
          <w:sz w:val="20"/>
          <w:szCs w:val="20"/>
        </w:rPr>
        <w:t xml:space="preserve">Neposredna plačila podizvajalcu so obvezna v primeru, ko podizvajalec zahteva neposredno plačilo in je v ponudbi priložena zahteva podizvajalca za neposredno plačilo. </w:t>
      </w:r>
    </w:p>
    <w:p w14:paraId="6646B187" w14:textId="77777777" w:rsidR="004246FC" w:rsidRDefault="004246FC" w:rsidP="004B1FE3">
      <w:pPr>
        <w:spacing w:line="260" w:lineRule="exact"/>
        <w:jc w:val="both"/>
        <w:rPr>
          <w:rFonts w:ascii="Arial" w:hAnsi="Arial" w:cs="Arial"/>
          <w:sz w:val="20"/>
          <w:szCs w:val="20"/>
        </w:rPr>
      </w:pPr>
    </w:p>
    <w:p w14:paraId="4115815A" w14:textId="77777777" w:rsidR="004246FC" w:rsidRPr="00FA5EAD" w:rsidRDefault="004246FC" w:rsidP="004246FC">
      <w:pPr>
        <w:pStyle w:val="Naslov3"/>
        <w:spacing w:before="0" w:after="0" w:line="260" w:lineRule="exact"/>
        <w:ind w:left="567" w:hanging="567"/>
        <w:rPr>
          <w:b w:val="0"/>
          <w:u w:val="single"/>
        </w:rPr>
      </w:pPr>
      <w:bookmarkStart w:id="105" w:name="_Toc107557368"/>
      <w:r w:rsidRPr="00FA5EAD">
        <w:rPr>
          <w:b w:val="0"/>
          <w:u w:val="single"/>
        </w:rPr>
        <w:lastRenderedPageBreak/>
        <w:t>9.2.5   Izjava v zvezi z omejitvami poslovanja</w:t>
      </w:r>
      <w:bookmarkEnd w:id="105"/>
    </w:p>
    <w:p w14:paraId="71103674" w14:textId="77777777" w:rsidR="004B1FE3" w:rsidRPr="00FA5EAD" w:rsidRDefault="004B1FE3" w:rsidP="00717276">
      <w:pPr>
        <w:rPr>
          <w:rFonts w:ascii="Arial" w:hAnsi="Arial" w:cs="Arial"/>
          <w:sz w:val="20"/>
          <w:szCs w:val="20"/>
        </w:rPr>
      </w:pPr>
    </w:p>
    <w:p w14:paraId="1605FB67" w14:textId="77777777" w:rsidR="004246FC" w:rsidRPr="00FA5EAD" w:rsidRDefault="004246FC" w:rsidP="004246FC">
      <w:pPr>
        <w:jc w:val="both"/>
        <w:rPr>
          <w:rFonts w:ascii="Arial" w:hAnsi="Arial" w:cs="Arial"/>
          <w:sz w:val="20"/>
          <w:szCs w:val="20"/>
        </w:rPr>
      </w:pPr>
      <w:r w:rsidRPr="00FA5EAD">
        <w:rPr>
          <w:rFonts w:ascii="Arial" w:hAnsi="Arial" w:cs="Arial"/>
          <w:sz w:val="20"/>
          <w:szCs w:val="20"/>
        </w:rPr>
        <w:t>Predmetno izjavo je dolžan podpisati zakoniti zastopnik ponudnika. V primeru, da ponudnik nastopa s partnerji in/ali podizvajalci, pa so predmetno izjavo dolžni podpisati tudi vsi zakoniti zastopniki parterjev/podizvajalcev. Izjave ponudnik priloži k svoji ponudbi.</w:t>
      </w:r>
    </w:p>
    <w:p w14:paraId="7E8A4A3F" w14:textId="77777777" w:rsidR="004246FC" w:rsidRDefault="004246FC" w:rsidP="00717276">
      <w:pPr>
        <w:rPr>
          <w:rFonts w:ascii="Arial" w:hAnsi="Arial" w:cs="Arial"/>
          <w:sz w:val="20"/>
          <w:szCs w:val="20"/>
        </w:rPr>
      </w:pPr>
    </w:p>
    <w:p w14:paraId="1A4F5D0F" w14:textId="77777777" w:rsidR="004B1FE3" w:rsidRPr="009F2362" w:rsidRDefault="004B1FE3" w:rsidP="00C10F5C">
      <w:pPr>
        <w:pStyle w:val="PODNASLOVI"/>
        <w:numPr>
          <w:ilvl w:val="1"/>
          <w:numId w:val="16"/>
        </w:numPr>
        <w:outlineLvl w:val="2"/>
        <w:rPr>
          <w:rFonts w:cs="Arial"/>
        </w:rPr>
      </w:pPr>
      <w:bookmarkStart w:id="106" w:name="_Toc107557369"/>
      <w:r>
        <w:rPr>
          <w:rFonts w:cs="Arial"/>
        </w:rPr>
        <w:t>Priprava</w:t>
      </w:r>
      <w:r w:rsidRPr="009F2362">
        <w:rPr>
          <w:rFonts w:cs="Arial"/>
        </w:rPr>
        <w:t xml:space="preserve"> ponudbe</w:t>
      </w:r>
      <w:bookmarkEnd w:id="106"/>
    </w:p>
    <w:p w14:paraId="71B1B9D3" w14:textId="77777777" w:rsidR="004B1FE3" w:rsidRDefault="004B1FE3" w:rsidP="00717276">
      <w:pPr>
        <w:rPr>
          <w:rFonts w:ascii="Arial" w:hAnsi="Arial" w:cs="Arial"/>
          <w:sz w:val="20"/>
          <w:szCs w:val="20"/>
        </w:rPr>
      </w:pPr>
    </w:p>
    <w:p w14:paraId="4A32C864" w14:textId="77777777" w:rsidR="004B1FE3" w:rsidRPr="00ED535D" w:rsidRDefault="004B1FE3" w:rsidP="004B1FE3">
      <w:pPr>
        <w:pStyle w:val="Naslov3"/>
        <w:spacing w:before="0" w:after="0" w:line="260" w:lineRule="exact"/>
        <w:ind w:left="567" w:hanging="567"/>
        <w:rPr>
          <w:b w:val="0"/>
          <w:u w:val="single"/>
        </w:rPr>
      </w:pPr>
      <w:bookmarkStart w:id="107" w:name="_Toc105704998"/>
      <w:bookmarkStart w:id="108" w:name="_Toc106110684"/>
      <w:bookmarkStart w:id="109" w:name="_Toc107557370"/>
      <w:r>
        <w:rPr>
          <w:b w:val="0"/>
          <w:u w:val="single"/>
        </w:rPr>
        <w:t>9.3.1  Skupna ponudba</w:t>
      </w:r>
      <w:bookmarkEnd w:id="107"/>
      <w:bookmarkEnd w:id="108"/>
      <w:bookmarkEnd w:id="109"/>
    </w:p>
    <w:p w14:paraId="193E7E2B" w14:textId="77777777" w:rsidR="004B1FE3" w:rsidRPr="004B1FE3" w:rsidRDefault="004B1FE3" w:rsidP="004B1FE3">
      <w:pPr>
        <w:spacing w:line="260" w:lineRule="exact"/>
        <w:jc w:val="both"/>
        <w:rPr>
          <w:rFonts w:ascii="Arial" w:hAnsi="Arial" w:cs="Arial"/>
          <w:sz w:val="20"/>
          <w:szCs w:val="20"/>
        </w:rPr>
      </w:pPr>
    </w:p>
    <w:p w14:paraId="0D7B094C" w14:textId="77777777" w:rsidR="004B1FE3" w:rsidRPr="004B1FE3" w:rsidRDefault="004B1FE3" w:rsidP="004B1FE3">
      <w:pPr>
        <w:spacing w:line="260" w:lineRule="exact"/>
        <w:jc w:val="both"/>
        <w:rPr>
          <w:rFonts w:ascii="Arial" w:hAnsi="Arial" w:cs="Arial"/>
          <w:sz w:val="20"/>
          <w:szCs w:val="20"/>
        </w:rPr>
      </w:pPr>
      <w:r w:rsidRPr="004B1FE3">
        <w:rPr>
          <w:rFonts w:ascii="Arial" w:hAnsi="Arial" w:cs="Arial"/>
          <w:sz w:val="20"/>
          <w:szCs w:val="20"/>
        </w:rPr>
        <w:t>V primeru, da skupina ponudnikov predloži skupno ponudbo, mora vsak ponudnik iz</w:t>
      </w:r>
      <w:r>
        <w:rPr>
          <w:rFonts w:ascii="Arial" w:hAnsi="Arial" w:cs="Arial"/>
          <w:sz w:val="20"/>
          <w:szCs w:val="20"/>
        </w:rPr>
        <w:t>polnjevati vse pogoje iz točke 7.1</w:t>
      </w:r>
      <w:r w:rsidRPr="004B1FE3">
        <w:rPr>
          <w:rFonts w:ascii="Arial" w:hAnsi="Arial" w:cs="Arial"/>
          <w:sz w:val="20"/>
          <w:szCs w:val="20"/>
        </w:rPr>
        <w:t xml:space="preserve"> teh navodil, pogoj </w:t>
      </w:r>
      <w:r>
        <w:rPr>
          <w:rFonts w:ascii="Arial" w:hAnsi="Arial" w:cs="Arial"/>
          <w:sz w:val="20"/>
          <w:szCs w:val="20"/>
        </w:rPr>
        <w:t>iz točke 7</w:t>
      </w:r>
      <w:r w:rsidRPr="004B1FE3">
        <w:rPr>
          <w:rFonts w:ascii="Arial" w:hAnsi="Arial" w:cs="Arial"/>
          <w:sz w:val="20"/>
          <w:szCs w:val="20"/>
        </w:rPr>
        <w:t xml:space="preserve">.2 pa le, v kolikor bo v skupni ponudbi nastopal kot </w:t>
      </w:r>
      <w:r w:rsidR="007351DA">
        <w:rPr>
          <w:rFonts w:ascii="Arial" w:hAnsi="Arial" w:cs="Arial"/>
          <w:sz w:val="20"/>
          <w:szCs w:val="20"/>
        </w:rPr>
        <w:t xml:space="preserve">izvajalec GOI del ali </w:t>
      </w:r>
      <w:r w:rsidRPr="004B1FE3">
        <w:rPr>
          <w:rFonts w:ascii="Arial" w:hAnsi="Arial" w:cs="Arial"/>
          <w:sz w:val="20"/>
          <w:szCs w:val="20"/>
        </w:rPr>
        <w:t>dobavitelj posameznih artiklov</w:t>
      </w:r>
      <w:r w:rsidR="007351DA">
        <w:rPr>
          <w:rFonts w:ascii="Arial" w:hAnsi="Arial" w:cs="Arial"/>
          <w:sz w:val="20"/>
          <w:szCs w:val="20"/>
        </w:rPr>
        <w:t>/kosov opreme. Pogoje iz točke 7</w:t>
      </w:r>
      <w:r w:rsidRPr="004B1FE3">
        <w:rPr>
          <w:rFonts w:ascii="Arial" w:hAnsi="Arial" w:cs="Arial"/>
          <w:sz w:val="20"/>
          <w:szCs w:val="20"/>
        </w:rPr>
        <w:t xml:space="preserve">.3 lahko ponudniki izpolnijo kumulativno. </w:t>
      </w:r>
    </w:p>
    <w:p w14:paraId="44205BA3" w14:textId="77777777" w:rsidR="004B1FE3" w:rsidRPr="004B1FE3" w:rsidRDefault="004B1FE3" w:rsidP="004B1FE3">
      <w:pPr>
        <w:spacing w:line="260" w:lineRule="exact"/>
        <w:jc w:val="both"/>
        <w:rPr>
          <w:rFonts w:ascii="Arial" w:hAnsi="Arial" w:cs="Arial"/>
          <w:sz w:val="20"/>
          <w:szCs w:val="20"/>
        </w:rPr>
      </w:pPr>
    </w:p>
    <w:p w14:paraId="28684A71" w14:textId="77777777" w:rsidR="004B1FE3" w:rsidRPr="004B1FE3" w:rsidRDefault="004B1FE3" w:rsidP="004B1FE3">
      <w:pPr>
        <w:spacing w:line="260" w:lineRule="exact"/>
        <w:jc w:val="both"/>
        <w:rPr>
          <w:rFonts w:ascii="Arial" w:hAnsi="Arial" w:cs="Arial"/>
          <w:sz w:val="20"/>
          <w:szCs w:val="20"/>
        </w:rPr>
      </w:pPr>
      <w:r w:rsidRPr="004B1FE3">
        <w:rPr>
          <w:rFonts w:ascii="Arial" w:hAnsi="Arial" w:cs="Arial"/>
          <w:sz w:val="20"/>
          <w:szCs w:val="20"/>
        </w:rPr>
        <w:t>Vsi ponudniki v skupni ponudbi morajo izpolniti ESPD posamično in v njem navesti vse zahtevane podatke. Naročnik bo do izdaje odločitve o oddaji naročila vse dokumente</w:t>
      </w:r>
      <w:r>
        <w:rPr>
          <w:rFonts w:ascii="Arial" w:hAnsi="Arial" w:cs="Arial"/>
          <w:sz w:val="20"/>
          <w:szCs w:val="20"/>
        </w:rPr>
        <w:t xml:space="preserve"> preko sistema e-JN</w:t>
      </w:r>
      <w:r w:rsidRPr="004B1FE3">
        <w:rPr>
          <w:rFonts w:ascii="Arial" w:hAnsi="Arial" w:cs="Arial"/>
          <w:sz w:val="20"/>
          <w:szCs w:val="20"/>
        </w:rPr>
        <w:t xml:space="preserve"> naslavljal na </w:t>
      </w:r>
      <w:r>
        <w:rPr>
          <w:rFonts w:ascii="Arial" w:hAnsi="Arial" w:cs="Arial"/>
          <w:sz w:val="20"/>
          <w:szCs w:val="20"/>
        </w:rPr>
        <w:t>e-naslov, s katerega bo v sistem e-JN oddana ponudba.</w:t>
      </w:r>
      <w:r w:rsidRPr="004B1FE3">
        <w:rPr>
          <w:rFonts w:ascii="Arial" w:hAnsi="Arial" w:cs="Arial"/>
          <w:sz w:val="20"/>
          <w:szCs w:val="20"/>
        </w:rPr>
        <w:t xml:space="preserve"> </w:t>
      </w:r>
    </w:p>
    <w:p w14:paraId="43FC9CCE" w14:textId="77777777" w:rsidR="004B1FE3" w:rsidRPr="004B1FE3" w:rsidRDefault="004B1FE3" w:rsidP="004B1FE3">
      <w:pPr>
        <w:spacing w:line="260" w:lineRule="exact"/>
        <w:jc w:val="both"/>
        <w:rPr>
          <w:rFonts w:ascii="Arial" w:hAnsi="Arial" w:cs="Arial"/>
          <w:sz w:val="20"/>
          <w:szCs w:val="20"/>
        </w:rPr>
      </w:pPr>
    </w:p>
    <w:p w14:paraId="4D1856D0" w14:textId="77777777" w:rsidR="004B1FE3" w:rsidRPr="004B1FE3" w:rsidRDefault="004B1FE3" w:rsidP="004B1FE3">
      <w:pPr>
        <w:spacing w:line="260" w:lineRule="exact"/>
        <w:jc w:val="both"/>
        <w:rPr>
          <w:rFonts w:ascii="Arial" w:hAnsi="Arial" w:cs="Arial"/>
          <w:sz w:val="20"/>
          <w:szCs w:val="20"/>
        </w:rPr>
      </w:pPr>
      <w:r w:rsidRPr="004B1FE3">
        <w:rPr>
          <w:rFonts w:ascii="Arial" w:hAnsi="Arial" w:cs="Arial"/>
          <w:sz w:val="20"/>
          <w:szCs w:val="20"/>
        </w:rPr>
        <w:t>Obrazec</w:t>
      </w:r>
      <w:r>
        <w:rPr>
          <w:rFonts w:ascii="Arial" w:hAnsi="Arial" w:cs="Arial"/>
          <w:sz w:val="20"/>
          <w:szCs w:val="20"/>
        </w:rPr>
        <w:t xml:space="preserve"> št. 1 – »Povzetek ponudbenega p</w:t>
      </w:r>
      <w:r w:rsidRPr="004B1FE3">
        <w:rPr>
          <w:rFonts w:ascii="Arial" w:hAnsi="Arial" w:cs="Arial"/>
          <w:color w:val="000000"/>
          <w:sz w:val="20"/>
          <w:szCs w:val="20"/>
        </w:rPr>
        <w:t>redračun</w:t>
      </w:r>
      <w:r>
        <w:rPr>
          <w:rFonts w:ascii="Arial" w:hAnsi="Arial" w:cs="Arial"/>
          <w:color w:val="000000"/>
          <w:sz w:val="20"/>
          <w:szCs w:val="20"/>
        </w:rPr>
        <w:t>a«</w:t>
      </w:r>
      <w:r w:rsidRPr="004B1FE3">
        <w:rPr>
          <w:rFonts w:ascii="Arial" w:hAnsi="Arial" w:cs="Arial"/>
          <w:color w:val="000000"/>
          <w:sz w:val="20"/>
          <w:szCs w:val="20"/>
        </w:rPr>
        <w:t xml:space="preserve"> podajo vsi ponudniki, ki nastopajo v skupni ponudbi skupaj (en obrazec, </w:t>
      </w:r>
      <w:r w:rsidRPr="004B1FE3">
        <w:rPr>
          <w:rFonts w:ascii="Arial" w:hAnsi="Arial" w:cs="Arial"/>
          <w:sz w:val="20"/>
          <w:szCs w:val="20"/>
        </w:rPr>
        <w:t xml:space="preserve">podpisan s strani vsaj enega izmed ponudnikov, ki nastopajo v skupni ponudbi). </w:t>
      </w:r>
    </w:p>
    <w:p w14:paraId="39C74A72" w14:textId="77777777" w:rsidR="004B1FE3" w:rsidRPr="004B1FE3" w:rsidRDefault="004B1FE3" w:rsidP="004B1FE3">
      <w:pPr>
        <w:spacing w:line="260" w:lineRule="exact"/>
        <w:jc w:val="both"/>
        <w:rPr>
          <w:rFonts w:ascii="Arial" w:hAnsi="Arial" w:cs="Arial"/>
          <w:sz w:val="20"/>
          <w:szCs w:val="20"/>
        </w:rPr>
      </w:pPr>
    </w:p>
    <w:p w14:paraId="2D7FCBEF" w14:textId="77777777" w:rsidR="004B1FE3" w:rsidRPr="004B1FE3" w:rsidRDefault="004B1FE3" w:rsidP="004B1FE3">
      <w:pPr>
        <w:spacing w:line="260" w:lineRule="exact"/>
        <w:jc w:val="both"/>
        <w:rPr>
          <w:rFonts w:ascii="Arial" w:hAnsi="Arial" w:cs="Arial"/>
          <w:sz w:val="20"/>
          <w:szCs w:val="20"/>
        </w:rPr>
      </w:pPr>
      <w:r w:rsidRPr="004B1FE3">
        <w:rPr>
          <w:rFonts w:ascii="Arial" w:hAnsi="Arial" w:cs="Arial"/>
          <w:sz w:val="20"/>
          <w:szCs w:val="20"/>
        </w:rPr>
        <w:t xml:space="preserve">Finančno zavarovanje lahko predloži samo eden izmed ponudnikov, ki nastopa v skupni ponudbi, lahko ga predloži več ponudnikov, v vsakem primeru pa morajo biti izpolnjene vse zahteve (višina, veljavnost…), določene v tej </w:t>
      </w:r>
      <w:r>
        <w:rPr>
          <w:rFonts w:ascii="Arial" w:hAnsi="Arial" w:cs="Arial"/>
          <w:sz w:val="20"/>
          <w:szCs w:val="20"/>
        </w:rPr>
        <w:t xml:space="preserve">razpisni </w:t>
      </w:r>
      <w:r w:rsidRPr="004B1FE3">
        <w:rPr>
          <w:rFonts w:ascii="Arial" w:hAnsi="Arial" w:cs="Arial"/>
          <w:sz w:val="20"/>
          <w:szCs w:val="20"/>
        </w:rPr>
        <w:t>dokumentaciji.</w:t>
      </w:r>
    </w:p>
    <w:p w14:paraId="1ABF6578" w14:textId="77777777" w:rsidR="004B1FE3" w:rsidRPr="004B1FE3" w:rsidRDefault="004B1FE3" w:rsidP="004B1FE3">
      <w:pPr>
        <w:spacing w:line="260" w:lineRule="exact"/>
        <w:jc w:val="both"/>
        <w:rPr>
          <w:rFonts w:ascii="Arial" w:hAnsi="Arial" w:cs="Arial"/>
          <w:sz w:val="20"/>
          <w:szCs w:val="20"/>
        </w:rPr>
      </w:pPr>
    </w:p>
    <w:p w14:paraId="3BA477AC" w14:textId="77777777" w:rsidR="004B1FE3" w:rsidRPr="004B1FE3" w:rsidRDefault="004B1FE3" w:rsidP="004B1FE3">
      <w:pPr>
        <w:spacing w:line="260" w:lineRule="exact"/>
        <w:jc w:val="both"/>
        <w:rPr>
          <w:rFonts w:ascii="Arial" w:hAnsi="Arial" w:cs="Arial"/>
          <w:sz w:val="20"/>
          <w:szCs w:val="20"/>
        </w:rPr>
      </w:pPr>
      <w:r w:rsidRPr="004B1FE3">
        <w:rPr>
          <w:rFonts w:ascii="Arial" w:hAnsi="Arial" w:cs="Arial"/>
          <w:sz w:val="20"/>
          <w:szCs w:val="20"/>
        </w:rPr>
        <w:t>Skupina mora priložiti pravni akt (pogodbo) o skupnem naročanju, iz katerega bo nedvoumno razvidno naslednje:</w:t>
      </w:r>
    </w:p>
    <w:p w14:paraId="2F8FDB79" w14:textId="77777777" w:rsidR="004B1FE3" w:rsidRPr="004B1FE3" w:rsidRDefault="004B1FE3" w:rsidP="00C10F5C">
      <w:pPr>
        <w:numPr>
          <w:ilvl w:val="0"/>
          <w:numId w:val="8"/>
        </w:numPr>
        <w:spacing w:line="260" w:lineRule="exact"/>
        <w:jc w:val="both"/>
        <w:rPr>
          <w:rFonts w:ascii="Arial" w:hAnsi="Arial" w:cs="Arial"/>
          <w:sz w:val="20"/>
          <w:szCs w:val="20"/>
        </w:rPr>
      </w:pPr>
      <w:r w:rsidRPr="004B1FE3">
        <w:rPr>
          <w:rFonts w:ascii="Arial" w:hAnsi="Arial" w:cs="Arial"/>
          <w:sz w:val="20"/>
          <w:szCs w:val="20"/>
        </w:rPr>
        <w:t>imenovanje nosilca posla pri izvedbi javnega naročila,</w:t>
      </w:r>
    </w:p>
    <w:p w14:paraId="3CE39091" w14:textId="77777777" w:rsidR="004B1FE3" w:rsidRPr="004B1FE3" w:rsidRDefault="004B1FE3" w:rsidP="00C10F5C">
      <w:pPr>
        <w:numPr>
          <w:ilvl w:val="0"/>
          <w:numId w:val="8"/>
        </w:numPr>
        <w:spacing w:line="260" w:lineRule="exact"/>
        <w:jc w:val="both"/>
        <w:rPr>
          <w:rFonts w:ascii="Arial" w:hAnsi="Arial" w:cs="Arial"/>
          <w:sz w:val="20"/>
          <w:szCs w:val="20"/>
        </w:rPr>
      </w:pPr>
      <w:r w:rsidRPr="004B1FE3">
        <w:rPr>
          <w:rFonts w:ascii="Arial" w:hAnsi="Arial" w:cs="Arial"/>
          <w:sz w:val="20"/>
          <w:szCs w:val="20"/>
        </w:rPr>
        <w:t>pooblastilo nosilcu posla in odgovorni osebi za podpis ponudbe ter podpis pogodbe,</w:t>
      </w:r>
    </w:p>
    <w:p w14:paraId="012DDBD4" w14:textId="77777777" w:rsidR="004B1FE3" w:rsidRPr="004B1FE3" w:rsidRDefault="004B1FE3" w:rsidP="00C10F5C">
      <w:pPr>
        <w:numPr>
          <w:ilvl w:val="0"/>
          <w:numId w:val="8"/>
        </w:numPr>
        <w:spacing w:line="260" w:lineRule="exact"/>
        <w:jc w:val="both"/>
        <w:rPr>
          <w:rFonts w:ascii="Arial" w:hAnsi="Arial" w:cs="Arial"/>
          <w:sz w:val="20"/>
          <w:szCs w:val="20"/>
        </w:rPr>
      </w:pPr>
      <w:r w:rsidRPr="004B1FE3">
        <w:rPr>
          <w:rFonts w:ascii="Arial" w:hAnsi="Arial" w:cs="Arial"/>
          <w:sz w:val="20"/>
          <w:szCs w:val="20"/>
        </w:rPr>
        <w:t>obseg posla (natančna navedba vrste in obsega del), ki ga bo opravil posamezni ponudnik in njihove odgovornosti,</w:t>
      </w:r>
    </w:p>
    <w:p w14:paraId="5756FCA0" w14:textId="77777777" w:rsidR="004B1FE3" w:rsidRPr="004B1FE3" w:rsidRDefault="004B1FE3" w:rsidP="00C10F5C">
      <w:pPr>
        <w:numPr>
          <w:ilvl w:val="0"/>
          <w:numId w:val="8"/>
        </w:numPr>
        <w:spacing w:line="260" w:lineRule="exact"/>
        <w:jc w:val="both"/>
        <w:rPr>
          <w:rFonts w:ascii="Arial" w:hAnsi="Arial" w:cs="Arial"/>
          <w:sz w:val="20"/>
          <w:szCs w:val="20"/>
        </w:rPr>
      </w:pPr>
      <w:r w:rsidRPr="004B1FE3">
        <w:rPr>
          <w:rFonts w:ascii="Arial" w:hAnsi="Arial" w:cs="Arial"/>
          <w:sz w:val="20"/>
          <w:szCs w:val="20"/>
        </w:rPr>
        <w:t>izjava, da so vsi ponudniki v skupni ponudbi seznanjeni z navodili ponudnikom in razpisnimi pogoji ter merili za dodelitev javnega naročila in da z njimi v celoti soglašajo,</w:t>
      </w:r>
    </w:p>
    <w:p w14:paraId="3F267133" w14:textId="77777777" w:rsidR="004B1FE3" w:rsidRPr="004B1FE3" w:rsidRDefault="004B1FE3" w:rsidP="00C10F5C">
      <w:pPr>
        <w:numPr>
          <w:ilvl w:val="0"/>
          <w:numId w:val="8"/>
        </w:numPr>
        <w:spacing w:line="260" w:lineRule="exact"/>
        <w:jc w:val="both"/>
        <w:rPr>
          <w:rFonts w:ascii="Arial" w:hAnsi="Arial" w:cs="Arial"/>
          <w:sz w:val="20"/>
          <w:szCs w:val="20"/>
        </w:rPr>
      </w:pPr>
      <w:r w:rsidRPr="004B1FE3">
        <w:rPr>
          <w:rFonts w:ascii="Arial" w:hAnsi="Arial" w:cs="Arial"/>
          <w:sz w:val="20"/>
          <w:szCs w:val="20"/>
        </w:rPr>
        <w:t>izjava, da so vsi ponudniki seznanjeni s plačilnimi pogoji iz te dokumentacije in</w:t>
      </w:r>
    </w:p>
    <w:p w14:paraId="40D1861F" w14:textId="77777777" w:rsidR="004B1FE3" w:rsidRPr="004B1FE3" w:rsidRDefault="004B1FE3" w:rsidP="00C10F5C">
      <w:pPr>
        <w:numPr>
          <w:ilvl w:val="0"/>
          <w:numId w:val="8"/>
        </w:numPr>
        <w:spacing w:line="260" w:lineRule="exact"/>
        <w:jc w:val="both"/>
        <w:rPr>
          <w:rFonts w:ascii="Arial" w:hAnsi="Arial" w:cs="Arial"/>
          <w:sz w:val="20"/>
          <w:szCs w:val="20"/>
        </w:rPr>
      </w:pPr>
      <w:r w:rsidRPr="004B1FE3">
        <w:rPr>
          <w:rFonts w:ascii="Arial" w:hAnsi="Arial" w:cs="Arial"/>
          <w:sz w:val="20"/>
          <w:szCs w:val="20"/>
        </w:rPr>
        <w:t>neomejena solidarna odgovornost vseh ponudnikov v skupni ponudbi.</w:t>
      </w:r>
    </w:p>
    <w:p w14:paraId="41132FE0" w14:textId="77777777" w:rsidR="004B1FE3" w:rsidRDefault="004B1FE3" w:rsidP="00717276">
      <w:pPr>
        <w:rPr>
          <w:rFonts w:ascii="Arial" w:hAnsi="Arial" w:cs="Arial"/>
          <w:sz w:val="20"/>
          <w:szCs w:val="20"/>
        </w:rPr>
      </w:pPr>
    </w:p>
    <w:p w14:paraId="18206B56" w14:textId="77777777" w:rsidR="00104F69" w:rsidRPr="00ED535D" w:rsidRDefault="00104F69" w:rsidP="00104F69">
      <w:pPr>
        <w:pStyle w:val="Naslov3"/>
        <w:spacing w:before="0" w:after="0" w:line="260" w:lineRule="exact"/>
        <w:ind w:left="567" w:hanging="567"/>
        <w:rPr>
          <w:b w:val="0"/>
          <w:u w:val="single"/>
        </w:rPr>
      </w:pPr>
      <w:bookmarkStart w:id="110" w:name="_Toc105704999"/>
      <w:bookmarkStart w:id="111" w:name="_Toc106110685"/>
      <w:bookmarkStart w:id="112" w:name="_Toc107557371"/>
      <w:r>
        <w:rPr>
          <w:b w:val="0"/>
          <w:u w:val="single"/>
        </w:rPr>
        <w:t>9.3.2  Ponudba s podizvajalci</w:t>
      </w:r>
      <w:bookmarkEnd w:id="110"/>
      <w:bookmarkEnd w:id="111"/>
      <w:bookmarkEnd w:id="112"/>
    </w:p>
    <w:p w14:paraId="2EC2763E" w14:textId="77777777" w:rsidR="004B1FE3" w:rsidRPr="00104F69" w:rsidRDefault="004B1FE3" w:rsidP="00104F69">
      <w:pPr>
        <w:spacing w:line="260" w:lineRule="exact"/>
        <w:jc w:val="both"/>
        <w:rPr>
          <w:rFonts w:ascii="Arial" w:hAnsi="Arial" w:cs="Arial"/>
          <w:sz w:val="20"/>
          <w:szCs w:val="20"/>
        </w:rPr>
      </w:pPr>
    </w:p>
    <w:p w14:paraId="753F049B"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 xml:space="preserve">V primeru, da bo ponudnik pri izvedbi naročila sodeloval s podizvajalci, mora v ESPD navesti vse podizvajalce ter vsak del javnega naročila (vrsta in vrednost del), ki ga namerava oddati v podizvajanje, kontaktne podatke in zakonite zastopnike predlaganih podizvajalcev. Ponudnik mora v ponudbi predložiti tudi izpolnjene obrazce ESPD za vsakega podizvajalca, s katerim bo sodeloval pri naročilu. </w:t>
      </w:r>
    </w:p>
    <w:p w14:paraId="0DA0B795" w14:textId="77777777" w:rsidR="00104F69" w:rsidRPr="00104F69" w:rsidRDefault="00104F69" w:rsidP="00104F69">
      <w:pPr>
        <w:spacing w:line="260" w:lineRule="exact"/>
        <w:jc w:val="both"/>
        <w:rPr>
          <w:rFonts w:ascii="Arial" w:hAnsi="Arial" w:cs="Arial"/>
          <w:sz w:val="20"/>
          <w:szCs w:val="20"/>
        </w:rPr>
      </w:pPr>
    </w:p>
    <w:p w14:paraId="69AF799C"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V kolikor ponudnik podizvajalca ne prijavlja na vse sklope, naj bo iz navedbe v ESPD za posameznega podizvajalca razvidno, za katere sklope je prijavljen posamezen podizvajalec.</w:t>
      </w:r>
    </w:p>
    <w:p w14:paraId="0BD95581" w14:textId="77777777" w:rsidR="00104F69" w:rsidRPr="00104F69" w:rsidRDefault="00104F69" w:rsidP="00104F69">
      <w:pPr>
        <w:spacing w:line="260" w:lineRule="exact"/>
        <w:jc w:val="both"/>
        <w:rPr>
          <w:rFonts w:ascii="Arial" w:hAnsi="Arial" w:cs="Arial"/>
          <w:sz w:val="20"/>
          <w:szCs w:val="20"/>
        </w:rPr>
      </w:pPr>
    </w:p>
    <w:p w14:paraId="2BB1E4B2" w14:textId="77777777" w:rsidR="00111271" w:rsidRPr="00FC43EE" w:rsidRDefault="00104F69" w:rsidP="00FC43EE">
      <w:pPr>
        <w:spacing w:line="260" w:lineRule="exact"/>
        <w:jc w:val="both"/>
        <w:rPr>
          <w:rFonts w:ascii="Arial" w:hAnsi="Arial" w:cs="Arial"/>
          <w:sz w:val="20"/>
          <w:szCs w:val="20"/>
        </w:rPr>
      </w:pPr>
      <w:r w:rsidRPr="00FC43EE">
        <w:rPr>
          <w:rFonts w:ascii="Arial" w:hAnsi="Arial" w:cs="Arial"/>
          <w:sz w:val="20"/>
          <w:szCs w:val="20"/>
        </w:rPr>
        <w:t xml:space="preserve">V kolikor bodo pri podizvajalcu obstajali razlogi za izključitev iz točke 7.1 teh navodil, bo </w:t>
      </w:r>
      <w:r w:rsidR="00FC43EE" w:rsidRPr="00FC43EE">
        <w:rPr>
          <w:rFonts w:ascii="Arial" w:hAnsi="Arial" w:cs="Arial"/>
          <w:sz w:val="20"/>
          <w:szCs w:val="20"/>
        </w:rPr>
        <w:t xml:space="preserve">naročnik podizvajalca zavrnil. </w:t>
      </w:r>
      <w:r w:rsidR="00111271" w:rsidRPr="00FC43EE">
        <w:rPr>
          <w:rFonts w:ascii="Arial" w:hAnsi="Arial" w:cs="Arial"/>
          <w:sz w:val="20"/>
          <w:szCs w:val="20"/>
        </w:rPr>
        <w:t>Podizvajalec mora biti registriran za izvajanje dejavnosti, ki je predmet njegovega dela naročila</w:t>
      </w:r>
      <w:r w:rsidR="00620E5F">
        <w:rPr>
          <w:rFonts w:ascii="Arial" w:hAnsi="Arial" w:cs="Arial"/>
          <w:sz w:val="20"/>
          <w:szCs w:val="20"/>
        </w:rPr>
        <w:t xml:space="preserve">, </w:t>
      </w:r>
      <w:r w:rsidR="00111271" w:rsidRPr="00FC43EE">
        <w:rPr>
          <w:rFonts w:ascii="Arial" w:hAnsi="Arial" w:cs="Arial"/>
          <w:sz w:val="20"/>
          <w:szCs w:val="20"/>
        </w:rPr>
        <w:t>i</w:t>
      </w:r>
      <w:r w:rsidR="00620E5F">
        <w:rPr>
          <w:rFonts w:ascii="Arial" w:hAnsi="Arial" w:cs="Arial"/>
          <w:sz w:val="20"/>
          <w:szCs w:val="20"/>
        </w:rPr>
        <w:t>n</w:t>
      </w:r>
      <w:r w:rsidR="00111271" w:rsidRPr="00FC43EE">
        <w:rPr>
          <w:rFonts w:ascii="Arial" w:hAnsi="Arial" w:cs="Arial"/>
          <w:sz w:val="20"/>
          <w:szCs w:val="20"/>
        </w:rPr>
        <w:t xml:space="preserve"> ga prevzema v podizvajanje iz točke </w:t>
      </w:r>
      <w:r w:rsidR="00FC43EE">
        <w:rPr>
          <w:rFonts w:ascii="Arial" w:hAnsi="Arial" w:cs="Arial"/>
          <w:sz w:val="20"/>
          <w:szCs w:val="20"/>
        </w:rPr>
        <w:t>7</w:t>
      </w:r>
      <w:r w:rsidR="00111271" w:rsidRPr="00FC43EE">
        <w:rPr>
          <w:rFonts w:ascii="Arial" w:hAnsi="Arial" w:cs="Arial"/>
          <w:sz w:val="20"/>
          <w:szCs w:val="20"/>
        </w:rPr>
        <w:t xml:space="preserve">.2 teh navodil. </w:t>
      </w:r>
    </w:p>
    <w:p w14:paraId="629F484B" w14:textId="77777777" w:rsidR="00104F69" w:rsidRPr="00104F69" w:rsidRDefault="00104F69" w:rsidP="00104F69">
      <w:pPr>
        <w:spacing w:line="260" w:lineRule="exact"/>
        <w:jc w:val="both"/>
        <w:rPr>
          <w:rFonts w:ascii="Arial" w:hAnsi="Arial" w:cs="Arial"/>
          <w:sz w:val="20"/>
          <w:szCs w:val="20"/>
        </w:rPr>
      </w:pPr>
    </w:p>
    <w:p w14:paraId="13A557F7"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lastRenderedPageBreak/>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92C55BA" w14:textId="77777777" w:rsidR="00104F69" w:rsidRPr="00104F69" w:rsidRDefault="00104F69" w:rsidP="00104F69">
      <w:pPr>
        <w:spacing w:line="260" w:lineRule="exact"/>
        <w:jc w:val="both"/>
        <w:rPr>
          <w:rFonts w:ascii="Arial" w:hAnsi="Arial" w:cs="Arial"/>
          <w:sz w:val="20"/>
          <w:szCs w:val="20"/>
        </w:rPr>
      </w:pPr>
    </w:p>
    <w:p w14:paraId="44E1A6D9"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w:t>
      </w:r>
    </w:p>
    <w:p w14:paraId="1FCAAA5A" w14:textId="77777777" w:rsidR="00104F69" w:rsidRPr="00104F69" w:rsidRDefault="00104F69" w:rsidP="00104F69">
      <w:pPr>
        <w:spacing w:line="260" w:lineRule="exact"/>
        <w:jc w:val="both"/>
        <w:rPr>
          <w:rFonts w:ascii="Arial" w:hAnsi="Arial" w:cs="Arial"/>
          <w:sz w:val="20"/>
          <w:szCs w:val="20"/>
        </w:rPr>
      </w:pPr>
    </w:p>
    <w:p w14:paraId="3CF5F82A"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433E494F" w14:textId="77777777" w:rsidR="00104F69" w:rsidRPr="00104F69" w:rsidRDefault="00104F69" w:rsidP="00C10F5C">
      <w:pPr>
        <w:numPr>
          <w:ilvl w:val="0"/>
          <w:numId w:val="4"/>
        </w:numPr>
        <w:spacing w:line="260" w:lineRule="exact"/>
        <w:jc w:val="both"/>
        <w:rPr>
          <w:rFonts w:ascii="Arial" w:hAnsi="Arial" w:cs="Arial"/>
          <w:sz w:val="20"/>
          <w:szCs w:val="20"/>
        </w:rPr>
      </w:pPr>
      <w:r w:rsidRPr="00104F69">
        <w:rPr>
          <w:rFonts w:ascii="Arial" w:hAnsi="Arial" w:cs="Arial"/>
          <w:sz w:val="20"/>
          <w:szCs w:val="20"/>
        </w:rPr>
        <w:t>glavni izvajalec v pogodbi pooblastiti naročnika, da na podlagi potrjenega računa oziroma situacije s strani glavnega izvajalca neposredno plačuje podizvajalcu,</w:t>
      </w:r>
    </w:p>
    <w:p w14:paraId="478F44AC" w14:textId="77777777" w:rsidR="00104F69" w:rsidRPr="00104F69" w:rsidRDefault="00104F69" w:rsidP="00C10F5C">
      <w:pPr>
        <w:numPr>
          <w:ilvl w:val="0"/>
          <w:numId w:val="4"/>
        </w:numPr>
        <w:spacing w:line="260" w:lineRule="exact"/>
        <w:jc w:val="both"/>
        <w:rPr>
          <w:rFonts w:ascii="Arial" w:hAnsi="Arial" w:cs="Arial"/>
          <w:sz w:val="20"/>
          <w:szCs w:val="20"/>
        </w:rPr>
      </w:pPr>
      <w:r w:rsidRPr="00104F69">
        <w:rPr>
          <w:rFonts w:ascii="Arial" w:hAnsi="Arial" w:cs="Arial"/>
          <w:sz w:val="20"/>
          <w:szCs w:val="20"/>
        </w:rPr>
        <w:t>podizvajalec predložiti soglasje, na podlagi katerega naročnik namesto ponudnika poravna podizvajalčevo terjatev do ponudnika (obrazec št. 2),</w:t>
      </w:r>
    </w:p>
    <w:p w14:paraId="5E4A66AE" w14:textId="77777777" w:rsidR="00104F69" w:rsidRPr="00104F69" w:rsidRDefault="00104F69" w:rsidP="00C10F5C">
      <w:pPr>
        <w:numPr>
          <w:ilvl w:val="0"/>
          <w:numId w:val="4"/>
        </w:numPr>
        <w:spacing w:line="260" w:lineRule="exact"/>
        <w:jc w:val="both"/>
        <w:rPr>
          <w:rFonts w:ascii="Arial" w:hAnsi="Arial" w:cs="Arial"/>
          <w:sz w:val="20"/>
          <w:szCs w:val="20"/>
        </w:rPr>
      </w:pPr>
      <w:r w:rsidRPr="00104F69">
        <w:rPr>
          <w:rFonts w:ascii="Arial" w:hAnsi="Arial" w:cs="Arial"/>
          <w:sz w:val="20"/>
          <w:szCs w:val="20"/>
        </w:rPr>
        <w:t>glavni izvajalec svojemu računu ali situaciji priložiti račun ali situacijo podizvajalca, ki ga je predhodno potrdil.</w:t>
      </w:r>
    </w:p>
    <w:p w14:paraId="67520623" w14:textId="77777777" w:rsidR="00104F69" w:rsidRPr="00104F69" w:rsidRDefault="00104F69" w:rsidP="00104F69">
      <w:pPr>
        <w:spacing w:line="260" w:lineRule="exact"/>
        <w:jc w:val="both"/>
        <w:rPr>
          <w:rFonts w:ascii="Arial" w:hAnsi="Arial" w:cs="Arial"/>
          <w:sz w:val="20"/>
          <w:szCs w:val="20"/>
        </w:rPr>
      </w:pPr>
    </w:p>
    <w:p w14:paraId="50C26041"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F37AE6" w14:textId="77777777" w:rsidR="00104F69" w:rsidRPr="00104F69" w:rsidRDefault="00104F69" w:rsidP="00104F69">
      <w:pPr>
        <w:spacing w:line="260" w:lineRule="exact"/>
        <w:jc w:val="both"/>
        <w:rPr>
          <w:rFonts w:ascii="Arial" w:hAnsi="Arial" w:cs="Arial"/>
          <w:sz w:val="20"/>
          <w:szCs w:val="20"/>
        </w:rPr>
      </w:pPr>
    </w:p>
    <w:p w14:paraId="56BEA8DD"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Izbrani ponudnik v razmerju do naročnika v celoti odgovarja za izvedbo naročila.</w:t>
      </w:r>
    </w:p>
    <w:p w14:paraId="6B6101EC" w14:textId="77777777" w:rsidR="004B1FE3" w:rsidRDefault="004B1FE3" w:rsidP="00717276">
      <w:pPr>
        <w:rPr>
          <w:rFonts w:ascii="Arial" w:hAnsi="Arial" w:cs="Arial"/>
          <w:sz w:val="20"/>
          <w:szCs w:val="20"/>
        </w:rPr>
      </w:pPr>
    </w:p>
    <w:p w14:paraId="03939A32" w14:textId="77777777" w:rsidR="00104F69" w:rsidRPr="00ED535D" w:rsidRDefault="00104F69" w:rsidP="00104F69">
      <w:pPr>
        <w:pStyle w:val="Naslov3"/>
        <w:spacing w:before="0" w:after="0" w:line="260" w:lineRule="exact"/>
        <w:ind w:left="567" w:hanging="567"/>
        <w:rPr>
          <w:b w:val="0"/>
          <w:u w:val="single"/>
        </w:rPr>
      </w:pPr>
      <w:bookmarkStart w:id="113" w:name="_Toc105705000"/>
      <w:bookmarkStart w:id="114" w:name="_Toc106110686"/>
      <w:bookmarkStart w:id="115" w:name="_Toc107557372"/>
      <w:r>
        <w:rPr>
          <w:b w:val="0"/>
          <w:u w:val="single"/>
        </w:rPr>
        <w:t>9.3.3  Variantne ponudbe</w:t>
      </w:r>
      <w:bookmarkEnd w:id="113"/>
      <w:bookmarkEnd w:id="114"/>
      <w:bookmarkEnd w:id="115"/>
    </w:p>
    <w:p w14:paraId="508F3386" w14:textId="77777777" w:rsidR="004B1FE3" w:rsidRDefault="004B1FE3" w:rsidP="00717276">
      <w:pPr>
        <w:rPr>
          <w:rFonts w:ascii="Arial" w:hAnsi="Arial" w:cs="Arial"/>
          <w:sz w:val="20"/>
          <w:szCs w:val="20"/>
        </w:rPr>
      </w:pPr>
    </w:p>
    <w:p w14:paraId="20B880D6"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Variantne ponudbe niso dopuščene.</w:t>
      </w:r>
    </w:p>
    <w:p w14:paraId="61334D75" w14:textId="77777777" w:rsidR="004B1FE3" w:rsidRDefault="004B1FE3" w:rsidP="00717276">
      <w:pPr>
        <w:rPr>
          <w:rFonts w:ascii="Arial" w:hAnsi="Arial" w:cs="Arial"/>
          <w:sz w:val="20"/>
          <w:szCs w:val="20"/>
        </w:rPr>
      </w:pPr>
    </w:p>
    <w:p w14:paraId="082F78CB" w14:textId="77777777" w:rsidR="00104F69" w:rsidRPr="00ED535D" w:rsidRDefault="00104F69" w:rsidP="00104F69">
      <w:pPr>
        <w:pStyle w:val="Naslov3"/>
        <w:spacing w:before="0" w:after="0" w:line="260" w:lineRule="exact"/>
        <w:ind w:left="567" w:hanging="567"/>
        <w:rPr>
          <w:b w:val="0"/>
          <w:u w:val="single"/>
        </w:rPr>
      </w:pPr>
      <w:bookmarkStart w:id="116" w:name="_Toc105705001"/>
      <w:bookmarkStart w:id="117" w:name="_Toc106110687"/>
      <w:bookmarkStart w:id="118" w:name="_Toc107557373"/>
      <w:r>
        <w:rPr>
          <w:b w:val="0"/>
          <w:u w:val="single"/>
        </w:rPr>
        <w:t>9.3.4  Jezik ponudbe</w:t>
      </w:r>
      <w:bookmarkEnd w:id="116"/>
      <w:bookmarkEnd w:id="117"/>
      <w:bookmarkEnd w:id="118"/>
    </w:p>
    <w:p w14:paraId="2039BDD1" w14:textId="77777777" w:rsidR="004B1FE3" w:rsidRDefault="004B1FE3" w:rsidP="00717276">
      <w:pPr>
        <w:rPr>
          <w:rFonts w:ascii="Arial" w:hAnsi="Arial" w:cs="Arial"/>
          <w:sz w:val="20"/>
          <w:szCs w:val="20"/>
        </w:rPr>
      </w:pPr>
    </w:p>
    <w:p w14:paraId="6233CBFF"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 xml:space="preserve">Postopek javnega naročanja poteka v slovenskem jeziku. Ponudba, ki jo pripravi ponudnik ter vsa korespondenca in vsi dokumenti, ki se nanašajo na to ponudbo, morajo biti v slovenskem jeziku. </w:t>
      </w:r>
    </w:p>
    <w:p w14:paraId="7825E401" w14:textId="77777777" w:rsidR="00104F69" w:rsidRPr="00104F69" w:rsidRDefault="00104F69" w:rsidP="00104F69">
      <w:pPr>
        <w:spacing w:line="260" w:lineRule="exact"/>
        <w:jc w:val="both"/>
        <w:rPr>
          <w:rFonts w:ascii="Arial" w:hAnsi="Arial" w:cs="Arial"/>
          <w:sz w:val="20"/>
          <w:szCs w:val="20"/>
        </w:rPr>
      </w:pPr>
    </w:p>
    <w:p w14:paraId="60A8E98E"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B14DBB4" w14:textId="77777777" w:rsidR="004B1FE3" w:rsidRDefault="004B1FE3" w:rsidP="00717276">
      <w:pPr>
        <w:rPr>
          <w:rFonts w:ascii="Arial" w:hAnsi="Arial" w:cs="Arial"/>
          <w:sz w:val="20"/>
          <w:szCs w:val="20"/>
        </w:rPr>
      </w:pPr>
    </w:p>
    <w:p w14:paraId="7A3D708A" w14:textId="77777777" w:rsidR="00104F69" w:rsidRPr="00ED535D" w:rsidRDefault="00104F69" w:rsidP="00104F69">
      <w:pPr>
        <w:pStyle w:val="Naslov3"/>
        <w:spacing w:before="0" w:after="0" w:line="260" w:lineRule="exact"/>
        <w:ind w:left="567" w:hanging="567"/>
        <w:rPr>
          <w:b w:val="0"/>
          <w:u w:val="single"/>
        </w:rPr>
      </w:pPr>
      <w:bookmarkStart w:id="119" w:name="_Toc105705002"/>
      <w:bookmarkStart w:id="120" w:name="_Toc106110688"/>
      <w:bookmarkStart w:id="121" w:name="_Toc107557374"/>
      <w:r>
        <w:rPr>
          <w:b w:val="0"/>
          <w:u w:val="single"/>
        </w:rPr>
        <w:t>9.3.5  Veljavnost ponudbe</w:t>
      </w:r>
      <w:bookmarkEnd w:id="119"/>
      <w:bookmarkEnd w:id="120"/>
      <w:bookmarkEnd w:id="121"/>
    </w:p>
    <w:p w14:paraId="22134A68" w14:textId="77777777" w:rsidR="004B1FE3" w:rsidRDefault="004B1FE3" w:rsidP="00717276">
      <w:pPr>
        <w:rPr>
          <w:rFonts w:ascii="Arial" w:hAnsi="Arial" w:cs="Arial"/>
          <w:sz w:val="20"/>
          <w:szCs w:val="20"/>
        </w:rPr>
      </w:pPr>
    </w:p>
    <w:p w14:paraId="591A3D63"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 xml:space="preserve">Ponudba mora veljati najmanj 120 dni od dneva odpiranja ponudb. Ponudba, ki bo veljala manj časa, bo izločena. </w:t>
      </w:r>
    </w:p>
    <w:p w14:paraId="5EB1F55A" w14:textId="77777777" w:rsidR="00104F69" w:rsidRPr="00104F69" w:rsidRDefault="00104F69" w:rsidP="00104F69">
      <w:pPr>
        <w:spacing w:line="260" w:lineRule="exact"/>
        <w:jc w:val="both"/>
        <w:rPr>
          <w:rFonts w:ascii="Arial" w:hAnsi="Arial" w:cs="Arial"/>
          <w:sz w:val="20"/>
          <w:szCs w:val="20"/>
        </w:rPr>
      </w:pPr>
    </w:p>
    <w:p w14:paraId="6C1E573B"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 xml:space="preserve">V izjemnih okoliščinah bo naročnik lahko zahteval, da ponudniki podaljšajo čas veljavnosti ponudb za določeno dodatno obdobje. </w:t>
      </w:r>
    </w:p>
    <w:p w14:paraId="630574F5" w14:textId="77777777" w:rsidR="004B1FE3" w:rsidRDefault="004B1FE3" w:rsidP="00717276">
      <w:pPr>
        <w:rPr>
          <w:rFonts w:ascii="Arial" w:hAnsi="Arial" w:cs="Arial"/>
          <w:sz w:val="20"/>
          <w:szCs w:val="20"/>
        </w:rPr>
      </w:pPr>
    </w:p>
    <w:p w14:paraId="6364C507" w14:textId="77777777" w:rsidR="00104F69" w:rsidRPr="00ED535D" w:rsidRDefault="00104F69" w:rsidP="00104F69">
      <w:pPr>
        <w:pStyle w:val="Naslov3"/>
        <w:spacing w:before="0" w:after="0" w:line="260" w:lineRule="exact"/>
        <w:ind w:left="567" w:hanging="567"/>
        <w:rPr>
          <w:b w:val="0"/>
          <w:u w:val="single"/>
        </w:rPr>
      </w:pPr>
      <w:bookmarkStart w:id="122" w:name="_Toc105705003"/>
      <w:bookmarkStart w:id="123" w:name="_Toc106110689"/>
      <w:bookmarkStart w:id="124" w:name="_Toc107557375"/>
      <w:r>
        <w:rPr>
          <w:b w:val="0"/>
          <w:u w:val="single"/>
        </w:rPr>
        <w:t>9.3.6  Stroški ponudbe</w:t>
      </w:r>
      <w:bookmarkEnd w:id="122"/>
      <w:bookmarkEnd w:id="123"/>
      <w:bookmarkEnd w:id="124"/>
    </w:p>
    <w:p w14:paraId="2BE77835" w14:textId="77777777" w:rsidR="004B1FE3" w:rsidRDefault="004B1FE3" w:rsidP="00717276">
      <w:pPr>
        <w:rPr>
          <w:rFonts w:ascii="Arial" w:hAnsi="Arial" w:cs="Arial"/>
          <w:sz w:val="20"/>
          <w:szCs w:val="20"/>
        </w:rPr>
      </w:pPr>
    </w:p>
    <w:p w14:paraId="69FB5AD9"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Vse stroške povezane s pripravo in predložitvijo ponudbe nosi ponudnik.</w:t>
      </w:r>
    </w:p>
    <w:p w14:paraId="6AD92F9D" w14:textId="77777777" w:rsidR="004B1FE3" w:rsidRDefault="004B1FE3" w:rsidP="00717276">
      <w:pPr>
        <w:rPr>
          <w:rFonts w:ascii="Arial" w:hAnsi="Arial" w:cs="Arial"/>
          <w:sz w:val="20"/>
          <w:szCs w:val="20"/>
        </w:rPr>
      </w:pPr>
    </w:p>
    <w:p w14:paraId="290492BF" w14:textId="77777777" w:rsidR="004B1FE3" w:rsidRDefault="004B1FE3" w:rsidP="00717276">
      <w:pPr>
        <w:rPr>
          <w:rFonts w:ascii="Arial" w:hAnsi="Arial" w:cs="Arial"/>
          <w:sz w:val="20"/>
          <w:szCs w:val="20"/>
        </w:rPr>
      </w:pPr>
    </w:p>
    <w:p w14:paraId="2F7E74D7" w14:textId="77777777" w:rsidR="00104F69" w:rsidRPr="0021265B" w:rsidRDefault="00104F69" w:rsidP="00C10F5C">
      <w:pPr>
        <w:pStyle w:val="PODNASLOVI"/>
        <w:numPr>
          <w:ilvl w:val="0"/>
          <w:numId w:val="14"/>
        </w:numPr>
      </w:pPr>
      <w:bookmarkStart w:id="125" w:name="_Toc107557376"/>
      <w:r>
        <w:t>OBVESTILO O ODLOČITVI O ODDAJI NAROČILA</w:t>
      </w:r>
      <w:bookmarkEnd w:id="125"/>
    </w:p>
    <w:p w14:paraId="21553293" w14:textId="77777777" w:rsidR="004B1FE3" w:rsidRDefault="004B1FE3" w:rsidP="00717276">
      <w:pPr>
        <w:rPr>
          <w:rFonts w:ascii="Arial" w:hAnsi="Arial" w:cs="Arial"/>
          <w:sz w:val="20"/>
          <w:szCs w:val="20"/>
        </w:rPr>
      </w:pPr>
    </w:p>
    <w:p w14:paraId="5C81FC67" w14:textId="77777777" w:rsidR="00104F69" w:rsidRPr="00104F69" w:rsidRDefault="00104F69" w:rsidP="00104F69">
      <w:pPr>
        <w:spacing w:line="260" w:lineRule="exact"/>
        <w:jc w:val="both"/>
        <w:rPr>
          <w:rFonts w:ascii="Arial" w:hAnsi="Arial" w:cs="Arial"/>
          <w:sz w:val="20"/>
          <w:szCs w:val="20"/>
        </w:rPr>
      </w:pPr>
      <w:r w:rsidRPr="00104F69">
        <w:rPr>
          <w:rFonts w:ascii="Arial" w:hAnsi="Arial" w:cs="Arial"/>
          <w:sz w:val="20"/>
          <w:szCs w:val="20"/>
        </w:rPr>
        <w:t>Naročnik bo ponudnike obvestil o odločitvi o oddaji naročila na način, predpisan v ZJN-3.</w:t>
      </w:r>
    </w:p>
    <w:p w14:paraId="01BCF4CE" w14:textId="77777777" w:rsidR="004B1FE3" w:rsidRDefault="004B1FE3" w:rsidP="00717276">
      <w:pPr>
        <w:rPr>
          <w:rFonts w:ascii="Arial" w:hAnsi="Arial" w:cs="Arial"/>
          <w:sz w:val="20"/>
          <w:szCs w:val="20"/>
        </w:rPr>
      </w:pPr>
    </w:p>
    <w:p w14:paraId="49084034" w14:textId="77777777" w:rsidR="00580F80" w:rsidRDefault="00580F80" w:rsidP="00717276">
      <w:pPr>
        <w:rPr>
          <w:rFonts w:ascii="Arial" w:hAnsi="Arial" w:cs="Arial"/>
          <w:sz w:val="20"/>
          <w:szCs w:val="20"/>
        </w:rPr>
      </w:pPr>
    </w:p>
    <w:p w14:paraId="5C93DBAA" w14:textId="77777777" w:rsidR="00104F69" w:rsidRPr="0021265B" w:rsidRDefault="00104F69" w:rsidP="00C10F5C">
      <w:pPr>
        <w:pStyle w:val="PODNASLOVI"/>
        <w:numPr>
          <w:ilvl w:val="0"/>
          <w:numId w:val="14"/>
        </w:numPr>
      </w:pPr>
      <w:bookmarkStart w:id="126" w:name="_Toc107557377"/>
      <w:r>
        <w:t>O</w:t>
      </w:r>
      <w:r w:rsidR="00580F80">
        <w:t>DSTOP OD IZVEDBE JAVNEGA NAROČILA</w:t>
      </w:r>
      <w:bookmarkEnd w:id="126"/>
    </w:p>
    <w:p w14:paraId="2F5EF242" w14:textId="77777777" w:rsidR="00104F69" w:rsidRDefault="00104F69" w:rsidP="00717276">
      <w:pPr>
        <w:rPr>
          <w:rFonts w:ascii="Arial" w:hAnsi="Arial" w:cs="Arial"/>
          <w:sz w:val="20"/>
          <w:szCs w:val="20"/>
        </w:rPr>
      </w:pPr>
    </w:p>
    <w:p w14:paraId="68809E39" w14:textId="77777777" w:rsidR="00580F80" w:rsidRPr="00580F80" w:rsidRDefault="00580F80" w:rsidP="00580F80">
      <w:pPr>
        <w:spacing w:line="260" w:lineRule="exact"/>
        <w:jc w:val="both"/>
        <w:rPr>
          <w:rFonts w:ascii="Arial" w:hAnsi="Arial" w:cs="Arial"/>
          <w:sz w:val="20"/>
          <w:szCs w:val="20"/>
        </w:rPr>
      </w:pPr>
      <w:r w:rsidRPr="00580F80">
        <w:rPr>
          <w:rFonts w:ascii="Arial" w:hAnsi="Arial" w:cs="Arial"/>
          <w:sz w:val="20"/>
          <w:szCs w:val="20"/>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2942DF27" w14:textId="77777777" w:rsidR="004B1FE3" w:rsidRDefault="004B1FE3" w:rsidP="00717276">
      <w:pPr>
        <w:rPr>
          <w:rFonts w:ascii="Arial" w:hAnsi="Arial" w:cs="Arial"/>
          <w:sz w:val="20"/>
          <w:szCs w:val="20"/>
        </w:rPr>
      </w:pPr>
    </w:p>
    <w:p w14:paraId="0577AAF8" w14:textId="77777777" w:rsidR="004B1FE3" w:rsidRDefault="004B1FE3" w:rsidP="00717276">
      <w:pPr>
        <w:rPr>
          <w:rFonts w:ascii="Arial" w:hAnsi="Arial" w:cs="Arial"/>
          <w:sz w:val="20"/>
          <w:szCs w:val="20"/>
        </w:rPr>
      </w:pPr>
    </w:p>
    <w:p w14:paraId="5AE6B0BA" w14:textId="77777777" w:rsidR="00580F80" w:rsidRPr="0021265B" w:rsidRDefault="00580F80" w:rsidP="00C10F5C">
      <w:pPr>
        <w:pStyle w:val="PODNASLOVI"/>
        <w:numPr>
          <w:ilvl w:val="0"/>
          <w:numId w:val="14"/>
        </w:numPr>
      </w:pPr>
      <w:bookmarkStart w:id="127" w:name="_Toc107557378"/>
      <w:r>
        <w:t>PRAVNO VARSTVO</w:t>
      </w:r>
      <w:bookmarkEnd w:id="127"/>
    </w:p>
    <w:p w14:paraId="5F16B818" w14:textId="77777777" w:rsidR="008A1AB5" w:rsidRDefault="008A1AB5" w:rsidP="00717276">
      <w:pPr>
        <w:rPr>
          <w:rFonts w:ascii="Arial" w:hAnsi="Arial" w:cs="Arial"/>
          <w:sz w:val="20"/>
          <w:szCs w:val="20"/>
        </w:rPr>
      </w:pPr>
    </w:p>
    <w:p w14:paraId="05A15979" w14:textId="77777777" w:rsidR="00D20618" w:rsidRPr="00580F80" w:rsidRDefault="00D20618" w:rsidP="00D20618">
      <w:pPr>
        <w:spacing w:line="260" w:lineRule="exact"/>
        <w:jc w:val="both"/>
        <w:rPr>
          <w:rFonts w:ascii="Arial" w:hAnsi="Arial" w:cs="Arial"/>
          <w:sz w:val="20"/>
          <w:szCs w:val="20"/>
        </w:rPr>
      </w:pPr>
      <w:r w:rsidRPr="00580F80">
        <w:rPr>
          <w:rFonts w:ascii="Arial" w:hAnsi="Arial" w:cs="Arial"/>
          <w:sz w:val="20"/>
          <w:szCs w:val="20"/>
        </w:rPr>
        <w:t xml:space="preserve">Pravno varstvo ponudnikov, naročnika in javnega interesa v postopku oddaje predmetnega javnega naročila se ureja v skladu s 1. členom Zakona o pravnem varstvu v postopkih javnega naročanja </w:t>
      </w:r>
      <w:r w:rsidR="00580F80" w:rsidRPr="00580F80">
        <w:rPr>
          <w:rFonts w:ascii="Arial" w:hAnsi="Arial" w:cs="Arial"/>
          <w:bCs/>
          <w:sz w:val="20"/>
          <w:szCs w:val="20"/>
          <w:shd w:val="clear" w:color="auto" w:fill="FFFFFF"/>
        </w:rPr>
        <w:t>(Uradni list RS, št. </w:t>
      </w:r>
      <w:hyperlink r:id="rId14" w:tgtFrame="_blank" w:tooltip="Zakon o pravnem varstvu v postopkih javnega naročanja (ZPVPJN)" w:history="1">
        <w:r w:rsidR="00580F80" w:rsidRPr="00580F80">
          <w:rPr>
            <w:rStyle w:val="Hiperpovezava"/>
            <w:rFonts w:ascii="Arial" w:hAnsi="Arial" w:cs="Arial"/>
            <w:bCs/>
            <w:color w:val="auto"/>
            <w:sz w:val="20"/>
            <w:szCs w:val="20"/>
            <w:u w:val="none"/>
            <w:shd w:val="clear" w:color="auto" w:fill="FFFFFF"/>
          </w:rPr>
          <w:t>43/11</w:t>
        </w:r>
      </w:hyperlink>
      <w:r w:rsidR="00580F80" w:rsidRPr="00580F80">
        <w:rPr>
          <w:rFonts w:ascii="Arial" w:hAnsi="Arial" w:cs="Arial"/>
          <w:bCs/>
          <w:sz w:val="20"/>
          <w:szCs w:val="20"/>
          <w:shd w:val="clear" w:color="auto" w:fill="FFFFFF"/>
        </w:rPr>
        <w:t>, </w:t>
      </w:r>
      <w:hyperlink r:id="rId15" w:tgtFrame="_blank" w:tooltip="Zakon o dopolnitvi Zakona o tajnih podatkih" w:history="1">
        <w:r w:rsidR="00580F80" w:rsidRPr="00580F80">
          <w:rPr>
            <w:rStyle w:val="Hiperpovezava"/>
            <w:rFonts w:ascii="Arial" w:hAnsi="Arial" w:cs="Arial"/>
            <w:bCs/>
            <w:color w:val="auto"/>
            <w:sz w:val="20"/>
            <w:szCs w:val="20"/>
            <w:u w:val="none"/>
            <w:shd w:val="clear" w:color="auto" w:fill="FFFFFF"/>
          </w:rPr>
          <w:t>60/11</w:t>
        </w:r>
      </w:hyperlink>
      <w:r w:rsidR="00580F80" w:rsidRPr="00580F80">
        <w:rPr>
          <w:rFonts w:ascii="Arial" w:hAnsi="Arial" w:cs="Arial"/>
          <w:bCs/>
          <w:sz w:val="20"/>
          <w:szCs w:val="20"/>
          <w:shd w:val="clear" w:color="auto" w:fill="FFFFFF"/>
        </w:rPr>
        <w:t> – ZTP-D, </w:t>
      </w:r>
      <w:hyperlink r:id="rId16" w:tgtFrame="_blank" w:tooltip="Zakon o spremembah in dopolnitvah Zakona o pravnem varstvu v postopkih javnega naročanja" w:history="1">
        <w:r w:rsidR="00580F80" w:rsidRPr="00580F80">
          <w:rPr>
            <w:rStyle w:val="Hiperpovezava"/>
            <w:rFonts w:ascii="Arial" w:hAnsi="Arial" w:cs="Arial"/>
            <w:bCs/>
            <w:color w:val="auto"/>
            <w:sz w:val="20"/>
            <w:szCs w:val="20"/>
            <w:u w:val="none"/>
            <w:shd w:val="clear" w:color="auto" w:fill="FFFFFF"/>
          </w:rPr>
          <w:t>63/13</w:t>
        </w:r>
      </w:hyperlink>
      <w:r w:rsidR="00580F80" w:rsidRPr="00580F80">
        <w:rPr>
          <w:rFonts w:ascii="Arial" w:hAnsi="Arial" w:cs="Arial"/>
          <w:bCs/>
          <w:sz w:val="20"/>
          <w:szCs w:val="20"/>
          <w:shd w:val="clear" w:color="auto" w:fill="FFFFFF"/>
        </w:rPr>
        <w:t>, </w:t>
      </w:r>
      <w:hyperlink r:id="rId17" w:tgtFrame="_blank" w:tooltip="Zakon o spremembah in dopolnitvah Zakona o državni upravi" w:history="1">
        <w:r w:rsidR="00580F80" w:rsidRPr="00580F80">
          <w:rPr>
            <w:rStyle w:val="Hiperpovezava"/>
            <w:rFonts w:ascii="Arial" w:hAnsi="Arial" w:cs="Arial"/>
            <w:bCs/>
            <w:color w:val="auto"/>
            <w:sz w:val="20"/>
            <w:szCs w:val="20"/>
            <w:u w:val="none"/>
            <w:shd w:val="clear" w:color="auto" w:fill="FFFFFF"/>
          </w:rPr>
          <w:t>90/14</w:t>
        </w:r>
      </w:hyperlink>
      <w:r w:rsidR="00580F80" w:rsidRPr="00580F80">
        <w:rPr>
          <w:rFonts w:ascii="Arial" w:hAnsi="Arial" w:cs="Arial"/>
          <w:bCs/>
          <w:sz w:val="20"/>
          <w:szCs w:val="20"/>
          <w:shd w:val="clear" w:color="auto" w:fill="FFFFFF"/>
        </w:rPr>
        <w:t> – ZDU-1I, </w:t>
      </w:r>
      <w:hyperlink r:id="rId18" w:tgtFrame="_blank" w:tooltip="Zakon o spremembah in dopolnitvah Zakona o pravnem varstvu v postopkih javnega naročanja" w:history="1">
        <w:r w:rsidR="00580F80" w:rsidRPr="00580F80">
          <w:rPr>
            <w:rStyle w:val="Hiperpovezava"/>
            <w:rFonts w:ascii="Arial" w:hAnsi="Arial" w:cs="Arial"/>
            <w:bCs/>
            <w:color w:val="auto"/>
            <w:sz w:val="20"/>
            <w:szCs w:val="20"/>
            <w:u w:val="none"/>
            <w:shd w:val="clear" w:color="auto" w:fill="FFFFFF"/>
          </w:rPr>
          <w:t>60/17</w:t>
        </w:r>
      </w:hyperlink>
      <w:r w:rsidR="00580F80" w:rsidRPr="00580F80">
        <w:rPr>
          <w:rFonts w:ascii="Arial" w:hAnsi="Arial" w:cs="Arial"/>
          <w:bCs/>
          <w:sz w:val="20"/>
          <w:szCs w:val="20"/>
          <w:shd w:val="clear" w:color="auto" w:fill="FFFFFF"/>
        </w:rPr>
        <w:t> in </w:t>
      </w:r>
      <w:hyperlink r:id="rId19" w:tgtFrame="_blank" w:tooltip="Zakon o spremembah in dopolnitvah Zakona o pravnem varstvu v postopkih javnega naročanja" w:history="1">
        <w:r w:rsidR="00580F80" w:rsidRPr="00580F80">
          <w:rPr>
            <w:rStyle w:val="Hiperpovezava"/>
            <w:rFonts w:ascii="Arial" w:hAnsi="Arial" w:cs="Arial"/>
            <w:bCs/>
            <w:color w:val="auto"/>
            <w:sz w:val="20"/>
            <w:szCs w:val="20"/>
            <w:u w:val="none"/>
            <w:shd w:val="clear" w:color="auto" w:fill="FFFFFF"/>
          </w:rPr>
          <w:t>72/19</w:t>
        </w:r>
      </w:hyperlink>
      <w:r w:rsidR="00580F80" w:rsidRPr="00580F80">
        <w:rPr>
          <w:rFonts w:ascii="Arial" w:hAnsi="Arial" w:cs="Arial"/>
          <w:bCs/>
          <w:sz w:val="20"/>
          <w:szCs w:val="20"/>
          <w:shd w:val="clear" w:color="auto" w:fill="FFFFFF"/>
        </w:rPr>
        <w:t>)</w:t>
      </w:r>
      <w:r w:rsidRPr="00580F80">
        <w:rPr>
          <w:rFonts w:ascii="Arial" w:hAnsi="Arial" w:cs="Arial"/>
          <w:sz w:val="20"/>
          <w:szCs w:val="20"/>
        </w:rPr>
        <w:t xml:space="preserve"> v nadaljevanju ZPVPJN).</w:t>
      </w:r>
    </w:p>
    <w:p w14:paraId="19F227E3" w14:textId="77777777" w:rsidR="00D20618" w:rsidRPr="00ED4593" w:rsidRDefault="00D20618" w:rsidP="00D20618">
      <w:pPr>
        <w:spacing w:line="260" w:lineRule="exact"/>
        <w:jc w:val="both"/>
        <w:rPr>
          <w:rFonts w:ascii="Arial" w:hAnsi="Arial" w:cs="Arial"/>
          <w:color w:val="000000" w:themeColor="text1"/>
          <w:sz w:val="20"/>
          <w:szCs w:val="20"/>
        </w:rPr>
      </w:pPr>
    </w:p>
    <w:p w14:paraId="79F0FA64" w14:textId="77777777" w:rsidR="00D20618" w:rsidRPr="00ED4593" w:rsidRDefault="00D20618" w:rsidP="00D2061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CC2C0BF" w14:textId="77777777" w:rsidR="00D20618" w:rsidRPr="00ED4593" w:rsidRDefault="00D20618" w:rsidP="00D20618">
      <w:pPr>
        <w:spacing w:line="260" w:lineRule="exact"/>
        <w:jc w:val="both"/>
        <w:rPr>
          <w:rFonts w:ascii="Arial" w:hAnsi="Arial" w:cs="Arial"/>
          <w:color w:val="000000" w:themeColor="text1"/>
          <w:sz w:val="20"/>
          <w:szCs w:val="20"/>
        </w:rPr>
      </w:pPr>
    </w:p>
    <w:p w14:paraId="466920F3" w14:textId="77777777" w:rsidR="00580F80" w:rsidRPr="00580F80" w:rsidRDefault="00580F80" w:rsidP="00580F80">
      <w:pPr>
        <w:spacing w:line="260" w:lineRule="exact"/>
        <w:jc w:val="both"/>
        <w:rPr>
          <w:rFonts w:ascii="Arial" w:hAnsi="Arial" w:cs="Arial"/>
          <w:color w:val="000000" w:themeColor="text1"/>
          <w:sz w:val="20"/>
          <w:szCs w:val="20"/>
        </w:rPr>
      </w:pPr>
      <w:r w:rsidRPr="00580F80">
        <w:rPr>
          <w:rFonts w:ascii="Arial" w:hAnsi="Arial" w:cs="Arial"/>
          <w:color w:val="000000" w:themeColor="text1"/>
          <w:sz w:val="20"/>
          <w:szCs w:val="20"/>
        </w:rPr>
        <w:t>Zahtevek za revizijo, ki se nanaša na vsebino objave, povabilo k oddaji ponudbe ali</w:t>
      </w:r>
      <w:r>
        <w:rPr>
          <w:rFonts w:ascii="Arial" w:hAnsi="Arial" w:cs="Arial"/>
          <w:color w:val="000000" w:themeColor="text1"/>
          <w:sz w:val="20"/>
          <w:szCs w:val="20"/>
        </w:rPr>
        <w:t xml:space="preserve"> razpisno</w:t>
      </w:r>
      <w:r w:rsidRPr="00580F80">
        <w:rPr>
          <w:rFonts w:ascii="Arial" w:hAnsi="Arial" w:cs="Arial"/>
          <w:color w:val="000000" w:themeColor="text1"/>
          <w:sz w:val="20"/>
          <w:szCs w:val="20"/>
        </w:rPr>
        <w:t xml:space="preserve"> dokumentacijo, se, razen v primeru iz tretjega odstavka 25. člena ZPVPJN, vloži v desetih delovnih dneh od dneva objave obvestila o naročilu ali prejema povabila k oddaji ponudbe. Kadar naročnik spremeni ali dopolni navedbe v objavi, povabilu k oddaji ponudbe ali v </w:t>
      </w:r>
      <w:r>
        <w:rPr>
          <w:rFonts w:ascii="Arial" w:hAnsi="Arial" w:cs="Arial"/>
          <w:color w:val="000000" w:themeColor="text1"/>
          <w:sz w:val="20"/>
          <w:szCs w:val="20"/>
        </w:rPr>
        <w:t xml:space="preserve">razpisni </w:t>
      </w:r>
      <w:r w:rsidRPr="00580F80">
        <w:rPr>
          <w:rFonts w:ascii="Arial" w:hAnsi="Arial" w:cs="Arial"/>
          <w:color w:val="000000" w:themeColor="text1"/>
          <w:sz w:val="20"/>
          <w:szCs w:val="20"/>
        </w:rPr>
        <w:t>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4A21E1A5" w14:textId="77777777" w:rsidR="00D20618" w:rsidRPr="003131D2" w:rsidRDefault="00D20618" w:rsidP="00D20618">
      <w:pPr>
        <w:spacing w:line="260" w:lineRule="exact"/>
        <w:jc w:val="both"/>
        <w:rPr>
          <w:rFonts w:ascii="Arial" w:hAnsi="Arial" w:cs="Arial"/>
          <w:color w:val="000000"/>
          <w:sz w:val="20"/>
          <w:szCs w:val="20"/>
        </w:rPr>
      </w:pPr>
    </w:p>
    <w:p w14:paraId="10DA48D7" w14:textId="77777777" w:rsidR="00D20618" w:rsidRDefault="00D20618" w:rsidP="00D20618">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2129280A" w14:textId="77777777" w:rsidR="00D20618" w:rsidRDefault="00D20618" w:rsidP="00D20618">
      <w:pPr>
        <w:spacing w:line="260" w:lineRule="exact"/>
        <w:jc w:val="both"/>
        <w:rPr>
          <w:rFonts w:ascii="Arial" w:hAnsi="Arial" w:cs="Arial"/>
          <w:color w:val="000000"/>
          <w:sz w:val="20"/>
          <w:szCs w:val="20"/>
        </w:rPr>
      </w:pPr>
    </w:p>
    <w:p w14:paraId="42F1C97F" w14:textId="77777777" w:rsidR="00580F80" w:rsidRPr="00580F80" w:rsidRDefault="00580F80" w:rsidP="00580F80">
      <w:pPr>
        <w:spacing w:line="260" w:lineRule="exact"/>
        <w:jc w:val="both"/>
        <w:rPr>
          <w:rFonts w:ascii="Arial" w:hAnsi="Arial" w:cs="Arial"/>
          <w:sz w:val="20"/>
          <w:szCs w:val="20"/>
        </w:rPr>
      </w:pPr>
      <w:r w:rsidRPr="00580F80">
        <w:rPr>
          <w:rFonts w:ascii="Arial" w:hAnsi="Arial" w:cs="Arial"/>
          <w:sz w:val="20"/>
          <w:szCs w:val="20"/>
        </w:rPr>
        <w:t xml:space="preserve">Vlagatelj mora v zahtevku za revizijo navesti:  </w:t>
      </w:r>
    </w:p>
    <w:p w14:paraId="50CBDA03" w14:textId="77777777" w:rsidR="00580F80" w:rsidRPr="00580F80" w:rsidRDefault="00580F80" w:rsidP="00C10F5C">
      <w:pPr>
        <w:pStyle w:val="Odstavekseznama"/>
        <w:numPr>
          <w:ilvl w:val="0"/>
          <w:numId w:val="25"/>
        </w:numPr>
        <w:spacing w:line="260" w:lineRule="exact"/>
        <w:rPr>
          <w:rFonts w:cs="Arial"/>
          <w:szCs w:val="20"/>
        </w:rPr>
      </w:pPr>
      <w:r w:rsidRPr="00580F80">
        <w:rPr>
          <w:rFonts w:cs="Arial"/>
          <w:szCs w:val="20"/>
        </w:rPr>
        <w:t xml:space="preserve">ime in naslov vlagatelja zahtevka in kontaktno osebo, </w:t>
      </w:r>
    </w:p>
    <w:p w14:paraId="37778CDE" w14:textId="77777777" w:rsidR="00580F80" w:rsidRPr="00580F80" w:rsidRDefault="00580F80" w:rsidP="00C10F5C">
      <w:pPr>
        <w:pStyle w:val="Odstavekseznama"/>
        <w:numPr>
          <w:ilvl w:val="0"/>
          <w:numId w:val="25"/>
        </w:numPr>
        <w:spacing w:line="260" w:lineRule="exact"/>
        <w:rPr>
          <w:rFonts w:cs="Arial"/>
          <w:szCs w:val="20"/>
        </w:rPr>
      </w:pPr>
      <w:r w:rsidRPr="00580F80">
        <w:rPr>
          <w:rFonts w:cs="Arial"/>
          <w:szCs w:val="20"/>
        </w:rPr>
        <w:t xml:space="preserve">ime naročnika, </w:t>
      </w:r>
    </w:p>
    <w:p w14:paraId="0063EA15" w14:textId="77777777" w:rsidR="00580F80" w:rsidRPr="00580F80" w:rsidRDefault="00580F80" w:rsidP="00C10F5C">
      <w:pPr>
        <w:pStyle w:val="Odstavekseznama"/>
        <w:numPr>
          <w:ilvl w:val="0"/>
          <w:numId w:val="25"/>
        </w:numPr>
        <w:spacing w:line="260" w:lineRule="exact"/>
        <w:rPr>
          <w:rFonts w:cs="Arial"/>
          <w:szCs w:val="20"/>
        </w:rPr>
      </w:pPr>
      <w:r w:rsidRPr="00580F80">
        <w:rPr>
          <w:rFonts w:cs="Arial"/>
          <w:szCs w:val="20"/>
        </w:rPr>
        <w:t xml:space="preserve">oznako (številko) javnega naročila oziroma odločitve o oddaji javnega naročila, </w:t>
      </w:r>
    </w:p>
    <w:p w14:paraId="1417DB68" w14:textId="77777777" w:rsidR="00580F80" w:rsidRPr="00580F80" w:rsidRDefault="00580F80" w:rsidP="00C10F5C">
      <w:pPr>
        <w:pStyle w:val="Odstavekseznama"/>
        <w:numPr>
          <w:ilvl w:val="0"/>
          <w:numId w:val="25"/>
        </w:numPr>
        <w:spacing w:line="260" w:lineRule="exact"/>
        <w:rPr>
          <w:rFonts w:cs="Arial"/>
          <w:szCs w:val="20"/>
        </w:rPr>
      </w:pPr>
      <w:r w:rsidRPr="00580F80">
        <w:rPr>
          <w:rFonts w:cs="Arial"/>
          <w:szCs w:val="20"/>
        </w:rPr>
        <w:t>predmet javnega naročila,</w:t>
      </w:r>
    </w:p>
    <w:p w14:paraId="7248EBF6" w14:textId="77777777" w:rsidR="00580F80" w:rsidRPr="00580F80" w:rsidRDefault="00580F80" w:rsidP="00C10F5C">
      <w:pPr>
        <w:pStyle w:val="Odstavekseznama"/>
        <w:numPr>
          <w:ilvl w:val="0"/>
          <w:numId w:val="25"/>
        </w:numPr>
        <w:spacing w:line="260" w:lineRule="exact"/>
        <w:rPr>
          <w:rFonts w:cs="Arial"/>
          <w:szCs w:val="20"/>
        </w:rPr>
      </w:pPr>
      <w:r w:rsidRPr="00580F80">
        <w:rPr>
          <w:rFonts w:cs="Arial"/>
          <w:szCs w:val="20"/>
        </w:rPr>
        <w:t xml:space="preserve">očitane kršitve, </w:t>
      </w:r>
    </w:p>
    <w:p w14:paraId="72913A00" w14:textId="77777777" w:rsidR="00580F80" w:rsidRPr="00580F80" w:rsidRDefault="00580F80" w:rsidP="00C10F5C">
      <w:pPr>
        <w:pStyle w:val="Odstavekseznama"/>
        <w:numPr>
          <w:ilvl w:val="0"/>
          <w:numId w:val="25"/>
        </w:numPr>
        <w:spacing w:line="260" w:lineRule="exact"/>
        <w:rPr>
          <w:rFonts w:cs="Arial"/>
          <w:szCs w:val="20"/>
        </w:rPr>
      </w:pPr>
      <w:r w:rsidRPr="00580F80">
        <w:rPr>
          <w:rFonts w:cs="Arial"/>
          <w:szCs w:val="20"/>
        </w:rPr>
        <w:t>dejstva in dokaze, s katerimi se kršitve dokazujejo,</w:t>
      </w:r>
    </w:p>
    <w:p w14:paraId="486B0B29" w14:textId="77777777" w:rsidR="00580F80" w:rsidRPr="00580F80" w:rsidRDefault="00580F80" w:rsidP="00580F80">
      <w:pPr>
        <w:spacing w:line="260" w:lineRule="exact"/>
        <w:jc w:val="both"/>
        <w:rPr>
          <w:rFonts w:ascii="Arial" w:hAnsi="Arial" w:cs="Arial"/>
          <w:sz w:val="20"/>
          <w:szCs w:val="20"/>
        </w:rPr>
      </w:pPr>
      <w:r w:rsidRPr="00580F80">
        <w:rPr>
          <w:rFonts w:ascii="Arial" w:hAnsi="Arial" w:cs="Arial"/>
          <w:sz w:val="20"/>
          <w:szCs w:val="20"/>
        </w:rPr>
        <w:t xml:space="preserve">ter mora priložiti: </w:t>
      </w:r>
    </w:p>
    <w:p w14:paraId="4D97F2CB" w14:textId="77777777" w:rsidR="00580F80" w:rsidRPr="00580F80" w:rsidRDefault="00580F80" w:rsidP="00C10F5C">
      <w:pPr>
        <w:pStyle w:val="Odstavekseznama"/>
        <w:numPr>
          <w:ilvl w:val="0"/>
          <w:numId w:val="26"/>
        </w:numPr>
        <w:spacing w:line="260" w:lineRule="exact"/>
        <w:rPr>
          <w:rFonts w:cs="Arial"/>
          <w:szCs w:val="20"/>
        </w:rPr>
      </w:pPr>
      <w:r w:rsidRPr="00580F80">
        <w:rPr>
          <w:rFonts w:cs="Arial"/>
          <w:szCs w:val="20"/>
        </w:rPr>
        <w:t>pooblastilo za zastopanje v predrevizijskem in revizijskem postopku, če vlagatelj nastopa s pooblaščencem in</w:t>
      </w:r>
    </w:p>
    <w:p w14:paraId="594A39D9" w14:textId="77777777" w:rsidR="00580F80" w:rsidRPr="00580F80" w:rsidRDefault="00580F80" w:rsidP="00C10F5C">
      <w:pPr>
        <w:pStyle w:val="Odstavekseznama"/>
        <w:numPr>
          <w:ilvl w:val="0"/>
          <w:numId w:val="26"/>
        </w:numPr>
        <w:spacing w:line="260" w:lineRule="exact"/>
        <w:rPr>
          <w:rFonts w:cs="Arial"/>
          <w:szCs w:val="20"/>
        </w:rPr>
      </w:pPr>
      <w:r w:rsidRPr="00580F80">
        <w:rPr>
          <w:rFonts w:cs="Arial"/>
          <w:szCs w:val="20"/>
        </w:rPr>
        <w:t>potrdilo o plačilu takse iz 71. člena ZPVPJN, na račun Ministrstva za finance št. 01100-1000358802. Na plačilnem nalogu je potrebno vpisati naslednje sklicevanje na številko odobritve:</w:t>
      </w:r>
    </w:p>
    <w:p w14:paraId="0F9A2D73" w14:textId="77777777" w:rsidR="00580F80" w:rsidRPr="00580F80" w:rsidRDefault="00580F80" w:rsidP="00580F80">
      <w:pPr>
        <w:pStyle w:val="Odstavekseznama"/>
        <w:spacing w:line="260" w:lineRule="exact"/>
        <w:ind w:left="360"/>
        <w:rPr>
          <w:rFonts w:cs="Arial"/>
          <w:szCs w:val="20"/>
        </w:rPr>
      </w:pPr>
      <w:r w:rsidRPr="00580F80">
        <w:rPr>
          <w:rFonts w:cs="Arial"/>
          <w:szCs w:val="20"/>
        </w:rPr>
        <w:t xml:space="preserve">16110-7111290-XXXXXXLL (oznaka X pomeni št. javnega naročila, oznaka L pa pomeni označbo leta. V kolikor je št. javnega naročila krajših sedmih znakov se na manjkajoča mesta spredaj vpiše </w:t>
      </w:r>
      <w:r w:rsidRPr="00580F80">
        <w:rPr>
          <w:rFonts w:cs="Arial"/>
          <w:szCs w:val="20"/>
        </w:rPr>
        <w:lastRenderedPageBreak/>
        <w:t xml:space="preserve">0). Višina takse je 4.000,00 EUR, če se zahtevek za revizijo nanaša na povabilo k oddaji ponudbe in/ali </w:t>
      </w:r>
      <w:r>
        <w:rPr>
          <w:rFonts w:cs="Arial"/>
          <w:szCs w:val="20"/>
        </w:rPr>
        <w:t xml:space="preserve">razpisno </w:t>
      </w:r>
      <w:r w:rsidRPr="00580F80">
        <w:rPr>
          <w:rFonts w:cs="Arial"/>
          <w:szCs w:val="20"/>
        </w:rPr>
        <w:t>dokumentacijo.</w:t>
      </w:r>
    </w:p>
    <w:p w14:paraId="28CE52AB" w14:textId="77777777" w:rsidR="00580F80" w:rsidRPr="00580F80" w:rsidRDefault="00580F80" w:rsidP="00580F80">
      <w:pPr>
        <w:spacing w:line="260" w:lineRule="exact"/>
        <w:jc w:val="both"/>
        <w:rPr>
          <w:rFonts w:ascii="Arial" w:hAnsi="Arial" w:cs="Arial"/>
          <w:color w:val="000000"/>
          <w:sz w:val="20"/>
          <w:szCs w:val="20"/>
        </w:rPr>
      </w:pPr>
    </w:p>
    <w:p w14:paraId="0E464550" w14:textId="77777777" w:rsidR="00580F80" w:rsidRDefault="00580F80" w:rsidP="00D20618">
      <w:pPr>
        <w:spacing w:line="260" w:lineRule="exact"/>
        <w:jc w:val="both"/>
        <w:rPr>
          <w:rFonts w:ascii="Arial" w:hAnsi="Arial" w:cs="Arial"/>
          <w:color w:val="000000"/>
          <w:sz w:val="20"/>
          <w:szCs w:val="20"/>
        </w:rPr>
      </w:pPr>
    </w:p>
    <w:p w14:paraId="38DDC3B6" w14:textId="77777777" w:rsidR="00580F80" w:rsidRPr="0021265B" w:rsidRDefault="00580F80" w:rsidP="00C10F5C">
      <w:pPr>
        <w:pStyle w:val="PODNASLOVI"/>
        <w:numPr>
          <w:ilvl w:val="0"/>
          <w:numId w:val="14"/>
        </w:numPr>
      </w:pPr>
      <w:bookmarkStart w:id="128" w:name="_Toc107557379"/>
      <w:r>
        <w:t>POGODBA</w:t>
      </w:r>
      <w:bookmarkEnd w:id="128"/>
    </w:p>
    <w:p w14:paraId="2EA9F90E" w14:textId="77777777" w:rsidR="00580F80" w:rsidRDefault="00580F80" w:rsidP="00D20618">
      <w:pPr>
        <w:spacing w:line="260" w:lineRule="exact"/>
        <w:jc w:val="both"/>
        <w:rPr>
          <w:rFonts w:ascii="Arial" w:hAnsi="Arial" w:cs="Arial"/>
          <w:b/>
          <w:color w:val="000000"/>
          <w:sz w:val="20"/>
          <w:szCs w:val="20"/>
        </w:rPr>
      </w:pPr>
    </w:p>
    <w:p w14:paraId="49C4630E" w14:textId="77777777" w:rsidR="00580F80" w:rsidRPr="00580F80" w:rsidRDefault="00580F80" w:rsidP="00580F80">
      <w:pPr>
        <w:spacing w:line="260" w:lineRule="exact"/>
        <w:jc w:val="both"/>
        <w:rPr>
          <w:rFonts w:ascii="Arial" w:hAnsi="Arial" w:cs="Arial"/>
          <w:sz w:val="20"/>
          <w:szCs w:val="20"/>
        </w:rPr>
      </w:pPr>
      <w:r w:rsidRPr="00580F80">
        <w:rPr>
          <w:rFonts w:ascii="Arial" w:hAnsi="Arial" w:cs="Arial"/>
          <w:sz w:val="20"/>
          <w:szCs w:val="20"/>
        </w:rPr>
        <w:t>Naročnik in sonaročnik bosta z izbranim ponudnikom podpisala pogodb</w:t>
      </w:r>
      <w:r w:rsidR="00AA243C">
        <w:rPr>
          <w:rFonts w:ascii="Arial" w:hAnsi="Arial" w:cs="Arial"/>
          <w:sz w:val="20"/>
          <w:szCs w:val="20"/>
        </w:rPr>
        <w:t>e</w:t>
      </w:r>
      <w:r w:rsidR="009F2E81">
        <w:rPr>
          <w:rFonts w:ascii="Arial" w:hAnsi="Arial" w:cs="Arial"/>
          <w:sz w:val="20"/>
          <w:szCs w:val="20"/>
        </w:rPr>
        <w:t>, in sicer:</w:t>
      </w:r>
    </w:p>
    <w:p w14:paraId="0E18E92E" w14:textId="77777777" w:rsidR="009F2E81" w:rsidRDefault="009F2E81" w:rsidP="009F2E81">
      <w:pPr>
        <w:shd w:val="clear" w:color="auto" w:fill="FFFFFF" w:themeFill="background1"/>
        <w:spacing w:line="260" w:lineRule="exact"/>
        <w:jc w:val="both"/>
        <w:rPr>
          <w:rFonts w:ascii="Arial" w:hAnsi="Arial" w:cs="Arial"/>
          <w:color w:val="00B050"/>
          <w:sz w:val="20"/>
          <w:szCs w:val="20"/>
        </w:rPr>
      </w:pPr>
    </w:p>
    <w:p w14:paraId="6CB63C0F" w14:textId="77777777" w:rsidR="009F2E81" w:rsidRPr="009F2E81" w:rsidRDefault="009F2E81" w:rsidP="009F2E81">
      <w:pPr>
        <w:spacing w:line="260" w:lineRule="exact"/>
        <w:jc w:val="both"/>
        <w:rPr>
          <w:rFonts w:ascii="Arial" w:hAnsi="Arial" w:cs="Arial"/>
          <w:sz w:val="20"/>
          <w:szCs w:val="20"/>
        </w:rPr>
      </w:pPr>
      <w:r>
        <w:rPr>
          <w:rFonts w:ascii="Arial" w:hAnsi="Arial" w:cs="Arial"/>
          <w:sz w:val="20"/>
          <w:szCs w:val="20"/>
        </w:rPr>
        <w:t>Ministrstvo za zdravje</w:t>
      </w:r>
      <w:r w:rsidRPr="008A1AB5">
        <w:rPr>
          <w:rFonts w:ascii="Arial" w:hAnsi="Arial" w:cs="Arial"/>
          <w:sz w:val="20"/>
          <w:szCs w:val="20"/>
        </w:rPr>
        <w:t xml:space="preserve"> in </w:t>
      </w:r>
      <w:r>
        <w:rPr>
          <w:rFonts w:ascii="Arial" w:hAnsi="Arial" w:cs="Arial"/>
          <w:sz w:val="20"/>
          <w:szCs w:val="20"/>
        </w:rPr>
        <w:t>SB Trbovlje</w:t>
      </w:r>
      <w:r w:rsidRPr="008A1AB5">
        <w:rPr>
          <w:rFonts w:ascii="Arial" w:hAnsi="Arial" w:cs="Arial"/>
          <w:sz w:val="20"/>
          <w:szCs w:val="20"/>
        </w:rPr>
        <w:t xml:space="preserve"> bosta z </w:t>
      </w:r>
      <w:r>
        <w:rPr>
          <w:rFonts w:ascii="Arial" w:hAnsi="Arial" w:cs="Arial"/>
          <w:sz w:val="20"/>
          <w:szCs w:val="20"/>
        </w:rPr>
        <w:t xml:space="preserve">izbranim ponudnikom po pravnomočnosti odločitve sklenila pogodbo za sklop 2, SB Trbovlje pa bo z izbranim ponudnikom po pravnomočnosti odločitve podpisala pogodbi za sklop 1 in sklop 3. Pogodba za sklop 3 se bo pričela uporabljati šele po izteku garancijskega roka RTG aparata iz sklopa 2 in predložitvi finančnega zavarovanja za dobro izvedbo pogodbenih obveznosti. </w:t>
      </w:r>
    </w:p>
    <w:p w14:paraId="262B0E0D" w14:textId="77777777" w:rsidR="00AA243C" w:rsidRPr="00580F80" w:rsidRDefault="00AA243C" w:rsidP="00580F80">
      <w:pPr>
        <w:spacing w:line="260" w:lineRule="exact"/>
        <w:jc w:val="both"/>
        <w:rPr>
          <w:rFonts w:ascii="Arial" w:hAnsi="Arial" w:cs="Arial"/>
          <w:sz w:val="20"/>
          <w:szCs w:val="20"/>
        </w:rPr>
      </w:pPr>
    </w:p>
    <w:p w14:paraId="5CC6D346" w14:textId="77777777" w:rsidR="00580F80" w:rsidRPr="00580F80" w:rsidRDefault="00580F80" w:rsidP="00580F80">
      <w:pPr>
        <w:spacing w:line="260" w:lineRule="exact"/>
        <w:jc w:val="both"/>
        <w:rPr>
          <w:rFonts w:ascii="Arial" w:hAnsi="Arial" w:cs="Arial"/>
          <w:sz w:val="20"/>
          <w:szCs w:val="20"/>
        </w:rPr>
      </w:pPr>
      <w:r w:rsidRPr="00580F80">
        <w:rPr>
          <w:rFonts w:ascii="Arial" w:hAnsi="Arial" w:cs="Arial"/>
          <w:sz w:val="20"/>
          <w:szCs w:val="20"/>
        </w:rPr>
        <w:t>V skladu s šestim odstavkom 14. člena Zakona o integriteti in preprečevanju korupcije (Uradni list RS, št. 69/11, nadaljevanju: ZIntPK) je dolžan izbrani ponudnik na poziv naročnika pred podpisom pogodb,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52A41A5E" w14:textId="77777777" w:rsidR="00580F80" w:rsidRPr="00580F80" w:rsidRDefault="00580F80" w:rsidP="00580F80">
      <w:pPr>
        <w:spacing w:line="260" w:lineRule="exact"/>
        <w:jc w:val="both"/>
        <w:rPr>
          <w:rFonts w:ascii="Arial" w:hAnsi="Arial" w:cs="Arial"/>
          <w:sz w:val="20"/>
          <w:szCs w:val="20"/>
        </w:rPr>
      </w:pPr>
    </w:p>
    <w:p w14:paraId="7C945E3D" w14:textId="77777777" w:rsidR="00580F80" w:rsidRPr="00580F80" w:rsidRDefault="00580F80" w:rsidP="00580F80">
      <w:pPr>
        <w:spacing w:line="260" w:lineRule="exact"/>
        <w:jc w:val="both"/>
        <w:rPr>
          <w:rFonts w:ascii="Arial" w:hAnsi="Arial" w:cs="Arial"/>
          <w:sz w:val="20"/>
          <w:szCs w:val="20"/>
        </w:rPr>
      </w:pPr>
      <w:r w:rsidRPr="00580F80">
        <w:rPr>
          <w:rFonts w:ascii="Arial" w:hAnsi="Arial" w:cs="Arial"/>
          <w:sz w:val="20"/>
          <w:szCs w:val="20"/>
        </w:rPr>
        <w:t xml:space="preserve">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  </w:t>
      </w:r>
    </w:p>
    <w:p w14:paraId="62F03F0C" w14:textId="77777777" w:rsidR="00580F80" w:rsidRPr="00580F80" w:rsidRDefault="00580F80" w:rsidP="00580F80">
      <w:pPr>
        <w:spacing w:line="260" w:lineRule="exact"/>
        <w:jc w:val="both"/>
        <w:rPr>
          <w:rFonts w:ascii="Arial" w:hAnsi="Arial" w:cs="Arial"/>
          <w:sz w:val="20"/>
          <w:szCs w:val="20"/>
        </w:rPr>
      </w:pPr>
    </w:p>
    <w:p w14:paraId="35AF96FC" w14:textId="77777777" w:rsidR="00AA243C" w:rsidRDefault="00580F80" w:rsidP="00580F80">
      <w:pPr>
        <w:spacing w:line="260" w:lineRule="exact"/>
        <w:jc w:val="both"/>
        <w:rPr>
          <w:rFonts w:ascii="Arial" w:hAnsi="Arial" w:cs="Arial"/>
          <w:sz w:val="20"/>
          <w:szCs w:val="20"/>
        </w:rPr>
      </w:pPr>
      <w:r w:rsidRPr="00580F80">
        <w:rPr>
          <w:rFonts w:ascii="Arial" w:hAnsi="Arial" w:cs="Arial"/>
          <w:sz w:val="20"/>
          <w:szCs w:val="20"/>
        </w:rPr>
        <w:t xml:space="preserve">Izbrani ponudnik mora podpisati in vrniti naročniku pogodbo v roku 10 (desetih) dni po prejemu </w:t>
      </w:r>
      <w:r w:rsidR="00AA243C">
        <w:rPr>
          <w:rFonts w:ascii="Arial" w:hAnsi="Arial" w:cs="Arial"/>
          <w:sz w:val="20"/>
          <w:szCs w:val="20"/>
        </w:rPr>
        <w:t>pogodbe.</w:t>
      </w:r>
    </w:p>
    <w:p w14:paraId="2C402368" w14:textId="77777777" w:rsidR="00580F80" w:rsidRPr="00580F80" w:rsidRDefault="00580F80" w:rsidP="00580F80">
      <w:pPr>
        <w:spacing w:line="260" w:lineRule="exact"/>
        <w:jc w:val="both"/>
        <w:rPr>
          <w:rFonts w:ascii="Arial" w:hAnsi="Arial" w:cs="Arial"/>
          <w:sz w:val="20"/>
          <w:szCs w:val="20"/>
        </w:rPr>
      </w:pPr>
    </w:p>
    <w:p w14:paraId="339B08CD" w14:textId="77777777" w:rsidR="00580F80" w:rsidRPr="00580F80" w:rsidRDefault="00580F80" w:rsidP="00580F80">
      <w:pPr>
        <w:spacing w:line="260" w:lineRule="exact"/>
        <w:jc w:val="both"/>
        <w:rPr>
          <w:rFonts w:ascii="Arial" w:hAnsi="Arial" w:cs="Arial"/>
          <w:sz w:val="20"/>
          <w:szCs w:val="20"/>
        </w:rPr>
      </w:pPr>
      <w:r w:rsidRPr="00580F80">
        <w:rPr>
          <w:rFonts w:ascii="Arial" w:hAnsi="Arial" w:cs="Arial"/>
          <w:sz w:val="20"/>
          <w:szCs w:val="20"/>
        </w:rPr>
        <w:t>Pogodba se bo pred podpisom vsebinsko prilagodila glede na to, ali bo izbrani ponudnik predložil skupno ponudbo, prijavil sodelovanje podizvajalcev in podobno.</w:t>
      </w:r>
    </w:p>
    <w:p w14:paraId="5DAD66E7" w14:textId="77777777" w:rsidR="00580F80" w:rsidRDefault="00580F80" w:rsidP="00D20618">
      <w:pPr>
        <w:spacing w:line="260" w:lineRule="exact"/>
        <w:jc w:val="both"/>
        <w:rPr>
          <w:rFonts w:ascii="Arial" w:hAnsi="Arial" w:cs="Arial"/>
          <w:b/>
          <w:color w:val="000000"/>
          <w:sz w:val="20"/>
          <w:szCs w:val="20"/>
        </w:rPr>
      </w:pPr>
    </w:p>
    <w:p w14:paraId="6051A23A" w14:textId="77777777" w:rsidR="00580F80" w:rsidRDefault="00580F80" w:rsidP="00D20618">
      <w:pPr>
        <w:spacing w:line="260" w:lineRule="exact"/>
        <w:jc w:val="both"/>
        <w:rPr>
          <w:rFonts w:ascii="Arial" w:hAnsi="Arial" w:cs="Arial"/>
          <w:b/>
          <w:color w:val="000000"/>
          <w:sz w:val="20"/>
          <w:szCs w:val="20"/>
        </w:rPr>
      </w:pPr>
    </w:p>
    <w:p w14:paraId="36C98401" w14:textId="77777777" w:rsidR="00580F80" w:rsidRDefault="00580F80" w:rsidP="00D20618">
      <w:pPr>
        <w:spacing w:line="260" w:lineRule="exact"/>
        <w:jc w:val="both"/>
        <w:rPr>
          <w:rFonts w:ascii="Arial" w:hAnsi="Arial" w:cs="Arial"/>
          <w:b/>
          <w:color w:val="000000"/>
          <w:sz w:val="20"/>
          <w:szCs w:val="20"/>
        </w:rPr>
      </w:pPr>
    </w:p>
    <w:p w14:paraId="6BD9FAA5" w14:textId="77777777" w:rsidR="00580F80" w:rsidRPr="003131D2" w:rsidRDefault="00580F80" w:rsidP="00D20618">
      <w:pPr>
        <w:spacing w:line="260" w:lineRule="exact"/>
        <w:jc w:val="both"/>
        <w:rPr>
          <w:rFonts w:ascii="Arial" w:hAnsi="Arial" w:cs="Arial"/>
          <w:b/>
          <w:color w:val="000000"/>
          <w:sz w:val="20"/>
          <w:szCs w:val="20"/>
        </w:rPr>
      </w:pPr>
    </w:p>
    <w:p w14:paraId="24717571" w14:textId="77777777" w:rsidR="008A1AB5" w:rsidRDefault="008A1AB5" w:rsidP="00717276">
      <w:pPr>
        <w:rPr>
          <w:rFonts w:ascii="Arial" w:hAnsi="Arial" w:cs="Arial"/>
          <w:sz w:val="20"/>
          <w:szCs w:val="20"/>
        </w:rPr>
      </w:pPr>
    </w:p>
    <w:p w14:paraId="2FB3404D" w14:textId="77777777" w:rsidR="0024275C" w:rsidRDefault="0024275C" w:rsidP="0024275C">
      <w:pPr>
        <w:ind w:left="4963"/>
        <w:rPr>
          <w:rFonts w:ascii="Arial" w:hAnsi="Arial" w:cs="Arial"/>
          <w:sz w:val="20"/>
          <w:szCs w:val="20"/>
        </w:rPr>
      </w:pPr>
      <w:r>
        <w:rPr>
          <w:rFonts w:ascii="Arial" w:hAnsi="Arial" w:cs="Arial"/>
          <w:sz w:val="20"/>
          <w:szCs w:val="20"/>
        </w:rPr>
        <w:t>Metod Kurent</w:t>
      </w:r>
    </w:p>
    <w:p w14:paraId="0AB6920F" w14:textId="77777777" w:rsidR="0024275C" w:rsidRDefault="0024275C" w:rsidP="0024275C">
      <w:pPr>
        <w:ind w:left="4963"/>
        <w:rPr>
          <w:rFonts w:ascii="Arial" w:hAnsi="Arial" w:cs="Arial"/>
          <w:sz w:val="20"/>
          <w:szCs w:val="20"/>
        </w:rPr>
      </w:pPr>
      <w:r>
        <w:rPr>
          <w:rFonts w:ascii="Arial" w:hAnsi="Arial" w:cs="Arial"/>
          <w:sz w:val="20"/>
          <w:szCs w:val="20"/>
        </w:rPr>
        <w:t>direktor</w:t>
      </w:r>
    </w:p>
    <w:p w14:paraId="190DF2E3" w14:textId="77777777" w:rsidR="0024275C" w:rsidRDefault="0024275C" w:rsidP="0024275C">
      <w:pPr>
        <w:ind w:left="4963"/>
        <w:rPr>
          <w:rFonts w:ascii="Arial" w:hAnsi="Arial" w:cs="Arial"/>
          <w:sz w:val="20"/>
          <w:szCs w:val="20"/>
        </w:rPr>
      </w:pPr>
      <w:r>
        <w:rPr>
          <w:rFonts w:ascii="Arial" w:hAnsi="Arial" w:cs="Arial"/>
          <w:sz w:val="20"/>
          <w:szCs w:val="20"/>
        </w:rPr>
        <w:t>Splošne bolnišnice Trbovlje</w:t>
      </w:r>
    </w:p>
    <w:p w14:paraId="472BB319" w14:textId="77777777" w:rsidR="00825412" w:rsidRDefault="00825412" w:rsidP="00717276">
      <w:pPr>
        <w:rPr>
          <w:rFonts w:ascii="Arial" w:hAnsi="Arial" w:cs="Arial"/>
          <w:sz w:val="20"/>
          <w:szCs w:val="20"/>
        </w:rPr>
      </w:pPr>
    </w:p>
    <w:p w14:paraId="7282AE9B" w14:textId="77777777" w:rsidR="00825412" w:rsidRDefault="00825412" w:rsidP="00717276">
      <w:pPr>
        <w:rPr>
          <w:rFonts w:ascii="Arial" w:hAnsi="Arial" w:cs="Arial"/>
          <w:sz w:val="20"/>
          <w:szCs w:val="20"/>
        </w:rPr>
      </w:pPr>
    </w:p>
    <w:p w14:paraId="1A715910" w14:textId="77777777" w:rsidR="009B130F" w:rsidRDefault="009B130F" w:rsidP="00717276">
      <w:pPr>
        <w:rPr>
          <w:rFonts w:ascii="Arial" w:hAnsi="Arial" w:cs="Arial"/>
          <w:sz w:val="20"/>
          <w:szCs w:val="20"/>
        </w:rPr>
      </w:pPr>
    </w:p>
    <w:p w14:paraId="09726BE5" w14:textId="77777777" w:rsidR="0024275C" w:rsidRDefault="0024275C" w:rsidP="00717276">
      <w:pPr>
        <w:rPr>
          <w:rFonts w:ascii="Arial" w:hAnsi="Arial" w:cs="Arial"/>
          <w:sz w:val="20"/>
          <w:szCs w:val="20"/>
        </w:rPr>
      </w:pPr>
    </w:p>
    <w:p w14:paraId="05A1E2B2" w14:textId="77777777" w:rsidR="0024275C" w:rsidRDefault="0024275C" w:rsidP="00717276">
      <w:pPr>
        <w:rPr>
          <w:rFonts w:ascii="Arial" w:hAnsi="Arial" w:cs="Arial"/>
          <w:sz w:val="20"/>
          <w:szCs w:val="20"/>
        </w:rPr>
      </w:pPr>
    </w:p>
    <w:p w14:paraId="2E828A7A" w14:textId="77777777" w:rsidR="00AA243C" w:rsidRDefault="00AA243C">
      <w:pPr>
        <w:spacing w:line="240" w:lineRule="auto"/>
        <w:rPr>
          <w:rFonts w:ascii="Arial" w:hAnsi="Arial" w:cs="Arial"/>
          <w:sz w:val="20"/>
          <w:szCs w:val="20"/>
        </w:rPr>
      </w:pPr>
    </w:p>
    <w:p w14:paraId="61072C8E" w14:textId="77777777" w:rsidR="00AA243C" w:rsidRDefault="00AA243C">
      <w:pPr>
        <w:spacing w:line="240" w:lineRule="auto"/>
        <w:rPr>
          <w:rFonts w:ascii="Arial" w:hAnsi="Arial" w:cs="Arial"/>
          <w:sz w:val="20"/>
          <w:szCs w:val="20"/>
        </w:rPr>
      </w:pPr>
    </w:p>
    <w:p w14:paraId="6B45334D" w14:textId="77777777" w:rsidR="00AA243C" w:rsidRDefault="00AA243C">
      <w:pPr>
        <w:spacing w:line="240" w:lineRule="auto"/>
        <w:rPr>
          <w:rFonts w:ascii="Arial" w:hAnsi="Arial" w:cs="Arial"/>
          <w:sz w:val="20"/>
          <w:szCs w:val="20"/>
        </w:rPr>
      </w:pPr>
    </w:p>
    <w:p w14:paraId="58CE0A81" w14:textId="77777777" w:rsidR="00AA243C" w:rsidRDefault="00AA243C">
      <w:pPr>
        <w:spacing w:line="240" w:lineRule="auto"/>
        <w:rPr>
          <w:rFonts w:ascii="Arial" w:hAnsi="Arial" w:cs="Arial"/>
          <w:sz w:val="20"/>
          <w:szCs w:val="20"/>
        </w:rPr>
      </w:pPr>
    </w:p>
    <w:p w14:paraId="7375E8AD" w14:textId="77777777" w:rsidR="00AA243C" w:rsidRDefault="00AA243C">
      <w:pPr>
        <w:spacing w:line="240" w:lineRule="auto"/>
        <w:rPr>
          <w:rFonts w:ascii="Arial" w:hAnsi="Arial" w:cs="Arial"/>
          <w:sz w:val="20"/>
          <w:szCs w:val="20"/>
        </w:rPr>
      </w:pPr>
    </w:p>
    <w:p w14:paraId="0D6C31AE" w14:textId="77777777" w:rsidR="00AA243C" w:rsidRDefault="00AA243C">
      <w:pPr>
        <w:spacing w:line="240" w:lineRule="auto"/>
        <w:rPr>
          <w:rFonts w:ascii="Arial" w:hAnsi="Arial" w:cs="Arial"/>
          <w:sz w:val="20"/>
          <w:szCs w:val="20"/>
        </w:rPr>
      </w:pPr>
    </w:p>
    <w:p w14:paraId="0ABAAB5E" w14:textId="77777777" w:rsidR="00AA243C" w:rsidRDefault="00AA243C">
      <w:pPr>
        <w:spacing w:line="240" w:lineRule="auto"/>
        <w:rPr>
          <w:rFonts w:ascii="Arial" w:hAnsi="Arial" w:cs="Arial"/>
          <w:sz w:val="20"/>
          <w:szCs w:val="20"/>
        </w:rPr>
      </w:pPr>
    </w:p>
    <w:p w14:paraId="364CEFBE" w14:textId="77777777" w:rsidR="00AA243C" w:rsidRDefault="00AA243C">
      <w:pPr>
        <w:spacing w:line="240" w:lineRule="auto"/>
        <w:rPr>
          <w:rFonts w:ascii="Arial" w:hAnsi="Arial" w:cs="Arial"/>
          <w:sz w:val="20"/>
          <w:szCs w:val="20"/>
        </w:rPr>
      </w:pPr>
    </w:p>
    <w:p w14:paraId="40962783" w14:textId="77777777" w:rsidR="00AA243C" w:rsidRDefault="00AA243C">
      <w:pPr>
        <w:spacing w:line="240" w:lineRule="auto"/>
        <w:rPr>
          <w:rFonts w:ascii="Arial" w:hAnsi="Arial" w:cs="Arial"/>
          <w:sz w:val="20"/>
          <w:szCs w:val="20"/>
        </w:rPr>
      </w:pPr>
    </w:p>
    <w:p w14:paraId="5B769E1C" w14:textId="77777777" w:rsidR="003878EE" w:rsidRPr="00D974EE" w:rsidRDefault="003878EE" w:rsidP="00845775">
      <w:pPr>
        <w:keepNext/>
        <w:pageBreakBefore/>
        <w:pBdr>
          <w:top w:val="single" w:sz="4" w:space="1" w:color="000000"/>
          <w:left w:val="single" w:sz="4" w:space="4" w:color="000000"/>
          <w:bottom w:val="single" w:sz="4" w:space="1" w:color="000000"/>
          <w:right w:val="single" w:sz="4" w:space="4" w:color="000000"/>
        </w:pBdr>
        <w:suppressAutoHyphens/>
        <w:spacing w:before="240" w:after="60"/>
        <w:jc w:val="center"/>
        <w:outlineLvl w:val="1"/>
        <w:rPr>
          <w:rFonts w:ascii="Arial" w:hAnsi="Arial" w:cs="Arial"/>
          <w:b/>
          <w:bCs/>
          <w:iCs/>
          <w:lang w:eastAsia="zh-CN"/>
        </w:rPr>
      </w:pPr>
      <w:bookmarkStart w:id="129" w:name="_Toc508193339"/>
      <w:bookmarkStart w:id="130" w:name="_Toc509411472"/>
      <w:bookmarkStart w:id="131" w:name="_Toc531357601"/>
      <w:bookmarkStart w:id="132" w:name="_Toc107557380"/>
      <w:r w:rsidRPr="00D974EE">
        <w:rPr>
          <w:rFonts w:ascii="Arial" w:hAnsi="Arial" w:cs="Arial"/>
          <w:b/>
          <w:bCs/>
          <w:iCs/>
          <w:lang w:eastAsia="zh-CN"/>
        </w:rPr>
        <w:lastRenderedPageBreak/>
        <w:t>OBRAZEC ŠT. 1 – POVZETEK PONUDBENEGA PREDRAČUN</w:t>
      </w:r>
      <w:bookmarkEnd w:id="129"/>
      <w:bookmarkEnd w:id="130"/>
      <w:bookmarkEnd w:id="131"/>
      <w:r w:rsidRPr="00D974EE">
        <w:rPr>
          <w:rFonts w:ascii="Arial" w:hAnsi="Arial" w:cs="Arial"/>
          <w:b/>
          <w:bCs/>
          <w:iCs/>
          <w:lang w:eastAsia="zh-CN"/>
        </w:rPr>
        <w:t>A</w:t>
      </w:r>
      <w:bookmarkEnd w:id="132"/>
    </w:p>
    <w:p w14:paraId="709C89FC" w14:textId="77777777" w:rsidR="003878EE" w:rsidRPr="003878EE" w:rsidRDefault="003878EE" w:rsidP="003878EE">
      <w:pPr>
        <w:suppressAutoHyphens/>
        <w:jc w:val="both"/>
        <w:rPr>
          <w:rFonts w:ascii="Arial" w:hAnsi="Arial" w:cs="Arial"/>
          <w:sz w:val="20"/>
          <w:szCs w:val="20"/>
          <w:lang w:eastAsia="zh-CN"/>
        </w:rPr>
      </w:pPr>
      <w:r w:rsidRPr="003878EE">
        <w:rPr>
          <w:rFonts w:ascii="Arial" w:hAnsi="Arial" w:cs="Arial"/>
          <w:sz w:val="20"/>
          <w:szCs w:val="20"/>
          <w:lang w:eastAsia="zh-CN"/>
        </w:rPr>
        <w:t>(POJASNILO: Ponudnik mora izpolniti ta ponudbeni obrazec. Opredelitve v tem obrazcu so za ponudnika v celoti in popolnoma obvezujoče, zato naročnik ne bo upošteval morebitnih pridržkov v sami ponudbeni dokumentaciji oziroma dvoumnih pojasnil ponudnika.)</w:t>
      </w:r>
    </w:p>
    <w:p w14:paraId="40668561" w14:textId="77777777" w:rsidR="003878EE" w:rsidRPr="003878EE" w:rsidRDefault="003878EE" w:rsidP="003878EE">
      <w:pPr>
        <w:suppressAutoHyphens/>
        <w:jc w:val="both"/>
        <w:rPr>
          <w:rFonts w:ascii="Arial" w:hAnsi="Arial" w:cs="Arial"/>
          <w:sz w:val="20"/>
          <w:szCs w:val="20"/>
          <w:lang w:eastAsia="zh-CN"/>
        </w:rPr>
      </w:pPr>
    </w:p>
    <w:p w14:paraId="3817A564" w14:textId="77777777" w:rsidR="003878EE" w:rsidRPr="003878EE" w:rsidRDefault="003878EE" w:rsidP="003878EE">
      <w:pPr>
        <w:suppressAutoHyphens/>
        <w:jc w:val="both"/>
        <w:rPr>
          <w:rFonts w:ascii="Arial" w:hAnsi="Arial" w:cs="Arial"/>
          <w:bCs/>
          <w:sz w:val="20"/>
          <w:szCs w:val="20"/>
          <w:lang w:eastAsia="zh-CN"/>
        </w:rPr>
      </w:pPr>
      <w:r w:rsidRPr="003878EE">
        <w:rPr>
          <w:rFonts w:ascii="Arial" w:hAnsi="Arial" w:cs="Arial"/>
          <w:sz w:val="20"/>
          <w:szCs w:val="20"/>
          <w:lang w:eastAsia="zh-CN"/>
        </w:rPr>
        <w:t>PONUDBA št._____________________</w:t>
      </w:r>
    </w:p>
    <w:tbl>
      <w:tblPr>
        <w:tblW w:w="0" w:type="auto"/>
        <w:tblLayout w:type="fixed"/>
        <w:tblLook w:val="0000" w:firstRow="0" w:lastRow="0" w:firstColumn="0" w:lastColumn="0" w:noHBand="0" w:noVBand="0"/>
      </w:tblPr>
      <w:tblGrid>
        <w:gridCol w:w="2093"/>
        <w:gridCol w:w="6897"/>
      </w:tblGrid>
      <w:tr w:rsidR="003878EE" w:rsidRPr="003878EE" w14:paraId="2D1F8BC0" w14:textId="77777777" w:rsidTr="00E44AB8">
        <w:tc>
          <w:tcPr>
            <w:tcW w:w="2093" w:type="dxa"/>
            <w:shd w:val="clear" w:color="auto" w:fill="auto"/>
          </w:tcPr>
          <w:p w14:paraId="7E30CE48" w14:textId="77777777" w:rsidR="003878EE" w:rsidRPr="003878EE" w:rsidRDefault="003878EE" w:rsidP="003878EE">
            <w:pPr>
              <w:suppressAutoHyphens/>
              <w:snapToGrid w:val="0"/>
              <w:jc w:val="both"/>
              <w:rPr>
                <w:rFonts w:ascii="Arial" w:hAnsi="Arial" w:cs="Arial"/>
                <w:sz w:val="20"/>
                <w:szCs w:val="20"/>
                <w:lang w:eastAsia="zh-CN"/>
              </w:rPr>
            </w:pPr>
          </w:p>
          <w:p w14:paraId="3166A202" w14:textId="77777777" w:rsidR="003878EE" w:rsidRPr="003878EE" w:rsidRDefault="003878EE" w:rsidP="003878EE">
            <w:pPr>
              <w:suppressAutoHyphens/>
              <w:jc w:val="both"/>
              <w:rPr>
                <w:rFonts w:ascii="Arial" w:hAnsi="Arial" w:cs="Arial"/>
                <w:sz w:val="20"/>
                <w:szCs w:val="20"/>
                <w:lang w:eastAsia="zh-CN"/>
              </w:rPr>
            </w:pPr>
            <w:r w:rsidRPr="003878EE">
              <w:rPr>
                <w:rFonts w:ascii="Arial" w:hAnsi="Arial" w:cs="Arial"/>
                <w:sz w:val="20"/>
                <w:szCs w:val="20"/>
                <w:lang w:eastAsia="zh-CN"/>
              </w:rPr>
              <w:t xml:space="preserve">JAVNO NAROČILO: </w:t>
            </w:r>
          </w:p>
        </w:tc>
        <w:tc>
          <w:tcPr>
            <w:tcW w:w="6897" w:type="dxa"/>
            <w:shd w:val="clear" w:color="auto" w:fill="auto"/>
          </w:tcPr>
          <w:p w14:paraId="4961F853" w14:textId="77777777" w:rsidR="003878EE" w:rsidRPr="003878EE" w:rsidRDefault="003878EE" w:rsidP="003878EE">
            <w:pPr>
              <w:suppressAutoHyphens/>
              <w:snapToGrid w:val="0"/>
              <w:jc w:val="both"/>
              <w:rPr>
                <w:rFonts w:ascii="Arial" w:hAnsi="Arial" w:cs="Arial"/>
                <w:sz w:val="20"/>
                <w:szCs w:val="20"/>
                <w:lang w:eastAsia="zh-CN"/>
              </w:rPr>
            </w:pPr>
          </w:p>
          <w:p w14:paraId="4E805A93" w14:textId="77777777" w:rsidR="003878EE" w:rsidRPr="003878EE" w:rsidRDefault="003878EE" w:rsidP="003878EE">
            <w:pPr>
              <w:suppressAutoHyphens/>
              <w:jc w:val="both"/>
              <w:rPr>
                <w:rFonts w:ascii="Arial" w:hAnsi="Arial" w:cs="Arial"/>
                <w:sz w:val="20"/>
                <w:szCs w:val="20"/>
                <w:lang w:eastAsia="zh-CN"/>
              </w:rPr>
            </w:pPr>
            <w:r w:rsidRPr="00990FD5">
              <w:rPr>
                <w:rFonts w:ascii="Arial" w:hAnsi="Arial" w:cs="Arial"/>
                <w:b/>
                <w:bCs/>
                <w:sz w:val="20"/>
                <w:szCs w:val="20"/>
              </w:rPr>
              <w:t>Nakup in namestitev klas</w:t>
            </w:r>
            <w:r>
              <w:rPr>
                <w:rFonts w:ascii="Arial" w:hAnsi="Arial" w:cs="Arial"/>
                <w:b/>
                <w:bCs/>
                <w:sz w:val="20"/>
                <w:szCs w:val="20"/>
              </w:rPr>
              <w:t>ičnega digitalnega RTG aparata</w:t>
            </w:r>
            <w:r w:rsidRPr="00990FD5">
              <w:rPr>
                <w:rFonts w:ascii="Arial" w:hAnsi="Arial" w:cs="Arial"/>
                <w:b/>
                <w:bCs/>
                <w:sz w:val="20"/>
                <w:szCs w:val="20"/>
              </w:rPr>
              <w:t>, izvedb</w:t>
            </w:r>
            <w:r>
              <w:rPr>
                <w:rFonts w:ascii="Arial" w:hAnsi="Arial" w:cs="Arial"/>
                <w:b/>
                <w:bCs/>
                <w:sz w:val="20"/>
                <w:szCs w:val="20"/>
              </w:rPr>
              <w:t>a</w:t>
            </w:r>
            <w:r w:rsidRPr="00990FD5">
              <w:rPr>
                <w:rFonts w:ascii="Arial" w:hAnsi="Arial" w:cs="Arial"/>
                <w:b/>
                <w:bCs/>
                <w:sz w:val="20"/>
                <w:szCs w:val="20"/>
              </w:rPr>
              <w:t xml:space="preserve"> potrebnih GOI del za pripravo prostora in pet (5) letno vzdrževanje opreme po izteku garancijskega roka za SB Trbovlje</w:t>
            </w:r>
          </w:p>
        </w:tc>
      </w:tr>
      <w:tr w:rsidR="003878EE" w:rsidRPr="003878EE" w14:paraId="6B45556A" w14:textId="77777777" w:rsidTr="00E44AB8">
        <w:tc>
          <w:tcPr>
            <w:tcW w:w="2093" w:type="dxa"/>
            <w:shd w:val="clear" w:color="auto" w:fill="auto"/>
          </w:tcPr>
          <w:p w14:paraId="2E411021" w14:textId="77777777" w:rsidR="003878EE" w:rsidRPr="003878EE" w:rsidRDefault="003878EE" w:rsidP="003878EE">
            <w:pPr>
              <w:suppressAutoHyphens/>
              <w:jc w:val="both"/>
              <w:rPr>
                <w:rFonts w:ascii="Arial" w:hAnsi="Arial" w:cs="Arial"/>
                <w:sz w:val="20"/>
                <w:szCs w:val="20"/>
                <w:lang w:eastAsia="zh-CN"/>
              </w:rPr>
            </w:pPr>
          </w:p>
          <w:p w14:paraId="1114917E" w14:textId="77777777" w:rsidR="003878EE" w:rsidRPr="003878EE" w:rsidRDefault="003878EE" w:rsidP="003878EE">
            <w:pPr>
              <w:suppressAutoHyphens/>
              <w:jc w:val="both"/>
              <w:rPr>
                <w:rFonts w:ascii="Arial" w:hAnsi="Arial" w:cs="Arial"/>
                <w:sz w:val="20"/>
                <w:szCs w:val="20"/>
                <w:lang w:eastAsia="zh-CN"/>
              </w:rPr>
            </w:pPr>
            <w:r w:rsidRPr="003878EE">
              <w:rPr>
                <w:rFonts w:ascii="Arial" w:hAnsi="Arial" w:cs="Arial"/>
                <w:sz w:val="20"/>
                <w:szCs w:val="20"/>
                <w:lang w:eastAsia="zh-CN"/>
              </w:rPr>
              <w:t>PONUDNIK:</w:t>
            </w:r>
          </w:p>
        </w:tc>
        <w:tc>
          <w:tcPr>
            <w:tcW w:w="6897" w:type="dxa"/>
            <w:tcBorders>
              <w:bottom w:val="single" w:sz="4" w:space="0" w:color="000000"/>
            </w:tcBorders>
            <w:shd w:val="clear" w:color="auto" w:fill="auto"/>
          </w:tcPr>
          <w:p w14:paraId="5D1E3788" w14:textId="77777777" w:rsidR="003878EE" w:rsidRPr="003878EE" w:rsidRDefault="003878EE" w:rsidP="003878EE">
            <w:pPr>
              <w:suppressAutoHyphens/>
              <w:snapToGrid w:val="0"/>
              <w:jc w:val="both"/>
              <w:rPr>
                <w:rFonts w:ascii="Arial" w:hAnsi="Arial" w:cs="Arial"/>
                <w:sz w:val="20"/>
                <w:szCs w:val="20"/>
                <w:lang w:eastAsia="zh-CN"/>
              </w:rPr>
            </w:pPr>
          </w:p>
        </w:tc>
      </w:tr>
    </w:tbl>
    <w:p w14:paraId="5DEAAAC2" w14:textId="77777777" w:rsidR="003878EE" w:rsidRPr="003878EE" w:rsidRDefault="003878EE" w:rsidP="003878EE">
      <w:pPr>
        <w:suppressAutoHyphens/>
        <w:jc w:val="both"/>
        <w:rPr>
          <w:rFonts w:ascii="Arial" w:hAnsi="Arial" w:cs="Arial"/>
          <w:sz w:val="20"/>
          <w:szCs w:val="20"/>
          <w:lang w:eastAsia="zh-CN"/>
        </w:rPr>
      </w:pPr>
    </w:p>
    <w:p w14:paraId="0EA5BA02" w14:textId="77777777" w:rsidR="003878EE" w:rsidRPr="003878EE" w:rsidRDefault="003878EE" w:rsidP="00C10F5C">
      <w:pPr>
        <w:numPr>
          <w:ilvl w:val="0"/>
          <w:numId w:val="29"/>
        </w:numPr>
        <w:suppressAutoHyphens/>
        <w:spacing w:line="260" w:lineRule="exact"/>
        <w:jc w:val="both"/>
        <w:rPr>
          <w:rFonts w:ascii="Arial" w:hAnsi="Arial" w:cs="Arial"/>
          <w:b/>
          <w:sz w:val="20"/>
          <w:szCs w:val="20"/>
          <w:lang w:eastAsia="zh-CN"/>
        </w:rPr>
      </w:pPr>
      <w:r w:rsidRPr="003878EE">
        <w:rPr>
          <w:rFonts w:ascii="Arial" w:hAnsi="Arial" w:cs="Arial"/>
          <w:b/>
          <w:sz w:val="20"/>
          <w:szCs w:val="20"/>
          <w:lang w:eastAsia="zh-CN"/>
        </w:rPr>
        <w:t xml:space="preserve">Ponudbena cena za SKLOP 1 - </w:t>
      </w:r>
      <w:r w:rsidRPr="00845775">
        <w:rPr>
          <w:rFonts w:ascii="Arial" w:hAnsi="Arial" w:cs="Arial"/>
          <w:b/>
          <w:sz w:val="20"/>
          <w:szCs w:val="20"/>
          <w:lang w:eastAsia="zh-CN"/>
        </w:rPr>
        <w:t>Izvedba potrebnih GOI del za pripravo prostora</w:t>
      </w:r>
      <w:r w:rsidRPr="003878EE">
        <w:rPr>
          <w:rFonts w:ascii="Arial" w:hAnsi="Arial" w:cs="Arial"/>
          <w:b/>
          <w:sz w:val="20"/>
          <w:szCs w:val="20"/>
          <w:lang w:eastAsia="zh-CN"/>
        </w:rPr>
        <w:t xml:space="preserve">: </w:t>
      </w:r>
    </w:p>
    <w:p w14:paraId="06DD96ED" w14:textId="77777777" w:rsidR="003878EE" w:rsidRPr="003878EE" w:rsidRDefault="003878EE" w:rsidP="003878EE">
      <w:pPr>
        <w:suppressAutoHyphens/>
        <w:ind w:left="720"/>
        <w:jc w:val="both"/>
        <w:rPr>
          <w:rFonts w:ascii="Arial" w:hAnsi="Arial" w:cs="Arial"/>
          <w:b/>
          <w:sz w:val="20"/>
          <w:szCs w:val="20"/>
          <w:lang w:eastAsia="zh-CN"/>
        </w:rPr>
      </w:pPr>
    </w:p>
    <w:p w14:paraId="7DF3BE69" w14:textId="77777777" w:rsidR="003878EE" w:rsidRPr="003878EE" w:rsidRDefault="003878EE"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Ponudbena cena brez DDV:</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0ADCCAD1" w14:textId="77777777" w:rsidR="003878EE" w:rsidRPr="003878EE" w:rsidRDefault="003878EE"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Znesek DDV 22</w:t>
      </w:r>
      <w:r w:rsidR="00845775">
        <w:rPr>
          <w:rFonts w:ascii="Arial" w:hAnsi="Arial" w:cs="Arial"/>
          <w:sz w:val="20"/>
          <w:szCs w:val="20"/>
          <w:lang w:eastAsia="zh-CN"/>
        </w:rPr>
        <w:t xml:space="preserve"> </w:t>
      </w:r>
      <w:r w:rsidRPr="003878EE">
        <w:rPr>
          <w:rFonts w:ascii="Arial" w:hAnsi="Arial" w:cs="Arial"/>
          <w:sz w:val="20"/>
          <w:szCs w:val="20"/>
          <w:lang w:eastAsia="zh-CN"/>
        </w:rPr>
        <w:t>%:</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535D7364" w14:textId="77777777" w:rsidR="003878EE" w:rsidRPr="003878EE" w:rsidRDefault="003878EE"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Skupna ponudbena cena z DDV:</w:t>
      </w:r>
      <w:r w:rsidRPr="003878EE">
        <w:rPr>
          <w:rFonts w:ascii="Arial" w:hAnsi="Arial" w:cs="Arial"/>
          <w:sz w:val="20"/>
          <w:szCs w:val="20"/>
          <w:lang w:eastAsia="zh-CN"/>
        </w:rPr>
        <w:tab/>
        <w:t xml:space="preserve"> </w:t>
      </w:r>
      <w:r w:rsidRPr="003878EE">
        <w:rPr>
          <w:rFonts w:ascii="Arial" w:hAnsi="Arial" w:cs="Arial"/>
          <w:sz w:val="20"/>
          <w:szCs w:val="20"/>
          <w:lang w:eastAsia="zh-CN"/>
        </w:rPr>
        <w:tab/>
      </w:r>
      <w:r w:rsidRPr="003878EE">
        <w:rPr>
          <w:rFonts w:ascii="Arial" w:hAnsi="Arial" w:cs="Arial"/>
          <w:sz w:val="20"/>
          <w:szCs w:val="20"/>
          <w:lang w:eastAsia="zh-CN"/>
        </w:rPr>
        <w:tab/>
        <w:t>…………………………………. EUR</w:t>
      </w:r>
    </w:p>
    <w:p w14:paraId="43209766" w14:textId="77777777" w:rsidR="003878EE" w:rsidRPr="003878EE" w:rsidRDefault="003878EE" w:rsidP="003878EE">
      <w:pPr>
        <w:suppressAutoHyphens/>
        <w:jc w:val="both"/>
        <w:rPr>
          <w:rFonts w:ascii="Arial" w:hAnsi="Arial" w:cs="Arial"/>
          <w:sz w:val="20"/>
          <w:szCs w:val="20"/>
          <w:lang w:eastAsia="zh-CN"/>
        </w:rPr>
      </w:pPr>
    </w:p>
    <w:p w14:paraId="545CF640" w14:textId="77777777" w:rsidR="003878EE" w:rsidRDefault="003878EE" w:rsidP="003878EE">
      <w:pPr>
        <w:suppressAutoHyphens/>
        <w:jc w:val="both"/>
        <w:rPr>
          <w:rFonts w:ascii="Arial" w:eastAsia="Arial" w:hAnsi="Arial" w:cs="Arial"/>
          <w:sz w:val="20"/>
          <w:szCs w:val="20"/>
          <w:lang w:eastAsia="zh-CN"/>
        </w:rPr>
      </w:pPr>
      <w:r w:rsidRPr="003878EE">
        <w:rPr>
          <w:rFonts w:ascii="Arial" w:eastAsia="Arial" w:hAnsi="Arial" w:cs="Arial"/>
          <w:sz w:val="20"/>
          <w:szCs w:val="20"/>
          <w:lang w:eastAsia="zh-CN"/>
        </w:rPr>
        <w:t xml:space="preserve">      </w:t>
      </w:r>
    </w:p>
    <w:p w14:paraId="0D5FD90F" w14:textId="77777777" w:rsidR="00845775" w:rsidRPr="00845775" w:rsidRDefault="00845775" w:rsidP="00C10F5C">
      <w:pPr>
        <w:numPr>
          <w:ilvl w:val="0"/>
          <w:numId w:val="29"/>
        </w:numPr>
        <w:suppressAutoHyphens/>
        <w:spacing w:line="260" w:lineRule="exact"/>
        <w:jc w:val="both"/>
        <w:rPr>
          <w:rFonts w:ascii="Arial" w:hAnsi="Arial" w:cs="Arial"/>
          <w:b/>
          <w:sz w:val="20"/>
          <w:szCs w:val="20"/>
          <w:lang w:eastAsia="zh-CN"/>
        </w:rPr>
      </w:pPr>
      <w:r w:rsidRPr="00845775">
        <w:rPr>
          <w:rFonts w:ascii="Arial" w:hAnsi="Arial" w:cs="Arial"/>
          <w:b/>
          <w:sz w:val="20"/>
          <w:szCs w:val="20"/>
          <w:lang w:eastAsia="zh-CN"/>
        </w:rPr>
        <w:t xml:space="preserve">Ponudbena cena za SKLOP 2 - </w:t>
      </w:r>
      <w:r w:rsidRPr="00845775">
        <w:rPr>
          <w:rFonts w:ascii="Arial" w:hAnsi="Arial" w:cs="Arial"/>
          <w:b/>
          <w:bCs/>
          <w:sz w:val="20"/>
          <w:szCs w:val="20"/>
        </w:rPr>
        <w:t>Dobava in namestitev klasičnega digitalnega RTG aparata</w:t>
      </w:r>
      <w:r w:rsidRPr="00845775">
        <w:rPr>
          <w:rFonts w:ascii="Arial" w:hAnsi="Arial" w:cs="Arial"/>
          <w:b/>
          <w:sz w:val="20"/>
          <w:szCs w:val="20"/>
          <w:lang w:eastAsia="zh-CN"/>
        </w:rPr>
        <w:t xml:space="preserve">: </w:t>
      </w:r>
    </w:p>
    <w:p w14:paraId="3116C5D4" w14:textId="77777777" w:rsidR="00845775" w:rsidRDefault="00845775" w:rsidP="003878EE">
      <w:pPr>
        <w:suppressAutoHyphens/>
        <w:jc w:val="both"/>
        <w:rPr>
          <w:rFonts w:ascii="Arial" w:eastAsia="Arial" w:hAnsi="Arial" w:cs="Arial"/>
          <w:sz w:val="20"/>
          <w:szCs w:val="20"/>
          <w:lang w:eastAsia="zh-CN"/>
        </w:rPr>
      </w:pPr>
    </w:p>
    <w:p w14:paraId="51B02464" w14:textId="77777777" w:rsidR="00845775" w:rsidRPr="003878EE" w:rsidRDefault="00845775"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Ponudbena cena brez DDV:</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6D70EA04" w14:textId="77777777" w:rsidR="00845775" w:rsidRPr="003878EE" w:rsidRDefault="00845775"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Znesek DDV 22</w:t>
      </w:r>
      <w:r>
        <w:rPr>
          <w:rFonts w:ascii="Arial" w:hAnsi="Arial" w:cs="Arial"/>
          <w:sz w:val="20"/>
          <w:szCs w:val="20"/>
          <w:lang w:eastAsia="zh-CN"/>
        </w:rPr>
        <w:t xml:space="preserve"> </w:t>
      </w:r>
      <w:r w:rsidRPr="003878EE">
        <w:rPr>
          <w:rFonts w:ascii="Arial" w:hAnsi="Arial" w:cs="Arial"/>
          <w:sz w:val="20"/>
          <w:szCs w:val="20"/>
          <w:lang w:eastAsia="zh-CN"/>
        </w:rPr>
        <w:t>%:</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1FCE858E" w14:textId="77777777" w:rsidR="00845775" w:rsidRPr="003878EE" w:rsidRDefault="00845775"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Skupna ponudbena cena z DDV:</w:t>
      </w:r>
      <w:r w:rsidRPr="003878EE">
        <w:rPr>
          <w:rFonts w:ascii="Arial" w:hAnsi="Arial" w:cs="Arial"/>
          <w:sz w:val="20"/>
          <w:szCs w:val="20"/>
          <w:lang w:eastAsia="zh-CN"/>
        </w:rPr>
        <w:tab/>
        <w:t xml:space="preserve"> </w:t>
      </w:r>
      <w:r w:rsidRPr="003878EE">
        <w:rPr>
          <w:rFonts w:ascii="Arial" w:hAnsi="Arial" w:cs="Arial"/>
          <w:sz w:val="20"/>
          <w:szCs w:val="20"/>
          <w:lang w:eastAsia="zh-CN"/>
        </w:rPr>
        <w:tab/>
      </w:r>
      <w:r w:rsidRPr="003878EE">
        <w:rPr>
          <w:rFonts w:ascii="Arial" w:hAnsi="Arial" w:cs="Arial"/>
          <w:sz w:val="20"/>
          <w:szCs w:val="20"/>
          <w:lang w:eastAsia="zh-CN"/>
        </w:rPr>
        <w:tab/>
        <w:t>…………………………………. EUR</w:t>
      </w:r>
    </w:p>
    <w:p w14:paraId="50E653DA" w14:textId="77777777" w:rsidR="00845775" w:rsidRDefault="00845775" w:rsidP="003878EE">
      <w:pPr>
        <w:suppressAutoHyphens/>
        <w:jc w:val="both"/>
        <w:rPr>
          <w:rFonts w:ascii="Arial" w:eastAsia="Arial" w:hAnsi="Arial" w:cs="Arial"/>
          <w:sz w:val="20"/>
          <w:szCs w:val="20"/>
          <w:lang w:eastAsia="zh-CN"/>
        </w:rPr>
      </w:pPr>
    </w:p>
    <w:p w14:paraId="2F2BC609" w14:textId="77777777" w:rsidR="00845775" w:rsidRPr="003878EE" w:rsidRDefault="00845775" w:rsidP="003878EE">
      <w:pPr>
        <w:suppressAutoHyphens/>
        <w:jc w:val="both"/>
        <w:rPr>
          <w:rFonts w:ascii="Arial" w:eastAsia="Arial" w:hAnsi="Arial" w:cs="Arial"/>
          <w:sz w:val="20"/>
          <w:szCs w:val="20"/>
          <w:lang w:eastAsia="zh-CN"/>
        </w:rPr>
      </w:pPr>
    </w:p>
    <w:p w14:paraId="3D591A11" w14:textId="77777777" w:rsidR="003878EE" w:rsidRPr="003878EE" w:rsidRDefault="003878EE" w:rsidP="00C10F5C">
      <w:pPr>
        <w:numPr>
          <w:ilvl w:val="0"/>
          <w:numId w:val="29"/>
        </w:numPr>
        <w:suppressAutoHyphens/>
        <w:spacing w:line="260" w:lineRule="exact"/>
        <w:jc w:val="both"/>
        <w:rPr>
          <w:rFonts w:ascii="Arial" w:hAnsi="Arial" w:cs="Arial"/>
          <w:b/>
          <w:sz w:val="20"/>
          <w:szCs w:val="20"/>
          <w:lang w:eastAsia="zh-CN"/>
        </w:rPr>
      </w:pPr>
      <w:r w:rsidRPr="003878EE">
        <w:rPr>
          <w:rFonts w:ascii="Arial" w:hAnsi="Arial" w:cs="Arial"/>
          <w:b/>
          <w:sz w:val="20"/>
          <w:szCs w:val="20"/>
          <w:lang w:eastAsia="zh-CN"/>
        </w:rPr>
        <w:t xml:space="preserve">Ponudbena cena za SKLOP </w:t>
      </w:r>
      <w:r w:rsidR="00845775">
        <w:rPr>
          <w:rFonts w:ascii="Arial" w:hAnsi="Arial" w:cs="Arial"/>
          <w:b/>
          <w:sz w:val="20"/>
          <w:szCs w:val="20"/>
          <w:lang w:eastAsia="zh-CN"/>
        </w:rPr>
        <w:t>3</w:t>
      </w:r>
      <w:r w:rsidRPr="003878EE">
        <w:rPr>
          <w:rFonts w:ascii="Arial" w:hAnsi="Arial" w:cs="Arial"/>
          <w:b/>
          <w:sz w:val="20"/>
          <w:szCs w:val="20"/>
          <w:lang w:eastAsia="zh-CN"/>
        </w:rPr>
        <w:t xml:space="preserve"> - </w:t>
      </w:r>
      <w:r w:rsidR="00845775" w:rsidRPr="00845775">
        <w:rPr>
          <w:rFonts w:ascii="Arial" w:hAnsi="Arial" w:cs="Arial"/>
          <w:b/>
          <w:bCs/>
          <w:sz w:val="20"/>
          <w:szCs w:val="20"/>
        </w:rPr>
        <w:t>Vzdrževanje opreme oziroma celotnega sistema za obdobje petih (5) let po izteku garancijskega roka</w:t>
      </w:r>
      <w:r w:rsidRPr="003878EE">
        <w:rPr>
          <w:rFonts w:ascii="Arial" w:hAnsi="Arial" w:cs="Arial"/>
          <w:b/>
          <w:sz w:val="20"/>
          <w:szCs w:val="20"/>
          <w:lang w:eastAsia="zh-CN"/>
        </w:rPr>
        <w:t xml:space="preserve">: </w:t>
      </w:r>
    </w:p>
    <w:p w14:paraId="1E49CD01" w14:textId="77777777" w:rsidR="003878EE" w:rsidRPr="003878EE" w:rsidRDefault="003878EE" w:rsidP="003878EE">
      <w:pPr>
        <w:suppressAutoHyphens/>
        <w:ind w:left="720"/>
        <w:jc w:val="both"/>
        <w:rPr>
          <w:rFonts w:ascii="Arial" w:hAnsi="Arial" w:cs="Arial"/>
          <w:b/>
          <w:sz w:val="20"/>
          <w:szCs w:val="20"/>
          <w:lang w:eastAsia="zh-CN"/>
        </w:rPr>
      </w:pPr>
    </w:p>
    <w:p w14:paraId="104A5624" w14:textId="77777777" w:rsidR="003878EE" w:rsidRPr="003878EE" w:rsidRDefault="003878EE" w:rsidP="00C10F5C">
      <w:pPr>
        <w:numPr>
          <w:ilvl w:val="0"/>
          <w:numId w:val="28"/>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Zn</w:t>
      </w:r>
      <w:r w:rsidR="00845775">
        <w:rPr>
          <w:rFonts w:ascii="Arial" w:hAnsi="Arial" w:cs="Arial"/>
          <w:sz w:val="20"/>
          <w:szCs w:val="20"/>
          <w:lang w:eastAsia="zh-CN"/>
        </w:rPr>
        <w:t xml:space="preserve">esek </w:t>
      </w:r>
      <w:r w:rsidRPr="003878EE">
        <w:rPr>
          <w:rFonts w:ascii="Arial" w:hAnsi="Arial" w:cs="Arial"/>
          <w:sz w:val="20"/>
          <w:szCs w:val="20"/>
          <w:lang w:eastAsia="zh-CN"/>
        </w:rPr>
        <w:t>za 5 let skupaj brez DDV</w:t>
      </w:r>
      <w:r w:rsidR="00090988">
        <w:rPr>
          <w:rFonts w:ascii="Arial" w:hAnsi="Arial" w:cs="Arial"/>
          <w:sz w:val="20"/>
          <w:szCs w:val="20"/>
          <w:lang w:eastAsia="zh-CN"/>
        </w:rPr>
        <w:t>:</w:t>
      </w:r>
      <w:r w:rsidRPr="003878EE">
        <w:rPr>
          <w:rFonts w:ascii="Arial" w:hAnsi="Arial" w:cs="Arial"/>
          <w:sz w:val="20"/>
          <w:szCs w:val="20"/>
          <w:lang w:eastAsia="zh-CN"/>
        </w:rPr>
        <w:t xml:space="preserve">  </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0ED74E17" w14:textId="77777777" w:rsidR="003878EE" w:rsidRPr="003878EE" w:rsidRDefault="003878EE"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Znesek DDV 22</w:t>
      </w:r>
      <w:r w:rsidR="00845775">
        <w:rPr>
          <w:rFonts w:ascii="Arial" w:hAnsi="Arial" w:cs="Arial"/>
          <w:sz w:val="20"/>
          <w:szCs w:val="20"/>
          <w:lang w:eastAsia="zh-CN"/>
        </w:rPr>
        <w:t xml:space="preserve"> </w:t>
      </w:r>
      <w:r w:rsidRPr="003878EE">
        <w:rPr>
          <w:rFonts w:ascii="Arial" w:hAnsi="Arial" w:cs="Arial"/>
          <w:sz w:val="20"/>
          <w:szCs w:val="20"/>
          <w:lang w:eastAsia="zh-CN"/>
        </w:rPr>
        <w:t>% skupaj:</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74DB85DE" w14:textId="77777777" w:rsidR="003878EE" w:rsidRPr="003878EE" w:rsidRDefault="003878EE"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Skupna ponudbena cena z DDV:</w:t>
      </w:r>
      <w:r w:rsidRPr="003878EE">
        <w:rPr>
          <w:rFonts w:ascii="Arial" w:hAnsi="Arial" w:cs="Arial"/>
          <w:sz w:val="20"/>
          <w:szCs w:val="20"/>
          <w:lang w:eastAsia="zh-CN"/>
        </w:rPr>
        <w:tab/>
        <w:t xml:space="preserve"> </w:t>
      </w:r>
      <w:r w:rsidRPr="003878EE">
        <w:rPr>
          <w:rFonts w:ascii="Arial" w:hAnsi="Arial" w:cs="Arial"/>
          <w:sz w:val="20"/>
          <w:szCs w:val="20"/>
          <w:lang w:eastAsia="zh-CN"/>
        </w:rPr>
        <w:tab/>
      </w:r>
      <w:r w:rsidRPr="003878EE">
        <w:rPr>
          <w:rFonts w:ascii="Arial" w:hAnsi="Arial" w:cs="Arial"/>
          <w:sz w:val="20"/>
          <w:szCs w:val="20"/>
          <w:lang w:eastAsia="zh-CN"/>
        </w:rPr>
        <w:tab/>
        <w:t>…………………………………. EUR</w:t>
      </w:r>
    </w:p>
    <w:p w14:paraId="24AB9AB9" w14:textId="77777777" w:rsidR="003878EE" w:rsidRPr="003878EE" w:rsidRDefault="003878EE" w:rsidP="003878EE">
      <w:pPr>
        <w:suppressAutoHyphens/>
        <w:jc w:val="both"/>
        <w:rPr>
          <w:rFonts w:ascii="Arial" w:hAnsi="Arial" w:cs="Arial"/>
          <w:sz w:val="20"/>
          <w:szCs w:val="20"/>
          <w:lang w:eastAsia="zh-CN"/>
        </w:rPr>
      </w:pPr>
    </w:p>
    <w:p w14:paraId="665B7575" w14:textId="77777777" w:rsidR="003878EE" w:rsidRPr="003878EE" w:rsidRDefault="003878EE" w:rsidP="003878EE">
      <w:pPr>
        <w:suppressAutoHyphens/>
        <w:ind w:left="720"/>
        <w:jc w:val="both"/>
        <w:rPr>
          <w:rFonts w:ascii="Arial" w:hAnsi="Arial" w:cs="Arial"/>
          <w:b/>
          <w:sz w:val="20"/>
          <w:szCs w:val="20"/>
          <w:lang w:eastAsia="zh-CN"/>
        </w:rPr>
      </w:pPr>
      <w:r w:rsidRPr="003878EE">
        <w:rPr>
          <w:rFonts w:ascii="Arial" w:hAnsi="Arial" w:cs="Arial"/>
          <w:sz w:val="20"/>
          <w:szCs w:val="20"/>
          <w:lang w:eastAsia="zh-CN"/>
        </w:rPr>
        <w:tab/>
      </w:r>
    </w:p>
    <w:p w14:paraId="5DB609EE" w14:textId="77777777" w:rsidR="003878EE" w:rsidRPr="003878EE" w:rsidRDefault="003878EE" w:rsidP="00C10F5C">
      <w:pPr>
        <w:numPr>
          <w:ilvl w:val="0"/>
          <w:numId w:val="29"/>
        </w:numPr>
        <w:suppressAutoHyphens/>
        <w:spacing w:line="260" w:lineRule="exact"/>
        <w:jc w:val="both"/>
        <w:rPr>
          <w:rFonts w:ascii="Arial" w:hAnsi="Arial" w:cs="Arial"/>
          <w:b/>
          <w:sz w:val="20"/>
          <w:szCs w:val="20"/>
          <w:lang w:eastAsia="zh-CN"/>
        </w:rPr>
      </w:pPr>
      <w:r w:rsidRPr="003878EE">
        <w:rPr>
          <w:rFonts w:ascii="Arial" w:hAnsi="Arial" w:cs="Arial"/>
          <w:b/>
          <w:sz w:val="20"/>
          <w:szCs w:val="20"/>
          <w:lang w:eastAsia="zh-CN"/>
        </w:rPr>
        <w:t>SKUPNA PONUDBENA CENA (SKUPNA VREDNOST SKLOP 1 + SKLOP 2</w:t>
      </w:r>
      <w:r w:rsidR="007D3E73">
        <w:rPr>
          <w:rFonts w:ascii="Arial" w:hAnsi="Arial" w:cs="Arial"/>
          <w:b/>
          <w:sz w:val="20"/>
          <w:szCs w:val="20"/>
          <w:lang w:eastAsia="zh-CN"/>
        </w:rPr>
        <w:t xml:space="preserve"> + SKLOP 3</w:t>
      </w:r>
      <w:r w:rsidRPr="003878EE">
        <w:rPr>
          <w:rFonts w:ascii="Arial" w:hAnsi="Arial" w:cs="Arial"/>
          <w:b/>
          <w:sz w:val="20"/>
          <w:szCs w:val="20"/>
          <w:lang w:eastAsia="zh-CN"/>
        </w:rPr>
        <w:t>):</w:t>
      </w:r>
    </w:p>
    <w:p w14:paraId="2BA7D60A" w14:textId="77777777" w:rsidR="003878EE" w:rsidRPr="003878EE" w:rsidRDefault="003878EE" w:rsidP="003878EE">
      <w:pPr>
        <w:suppressAutoHyphens/>
        <w:ind w:left="720"/>
        <w:jc w:val="both"/>
        <w:rPr>
          <w:rFonts w:ascii="Arial" w:hAnsi="Arial" w:cs="Arial"/>
          <w:b/>
          <w:sz w:val="20"/>
          <w:szCs w:val="20"/>
          <w:lang w:eastAsia="zh-CN"/>
        </w:rPr>
      </w:pPr>
    </w:p>
    <w:p w14:paraId="60CB0AA8" w14:textId="77777777" w:rsidR="003878EE" w:rsidRPr="003878EE" w:rsidRDefault="003878EE" w:rsidP="00C10F5C">
      <w:pPr>
        <w:numPr>
          <w:ilvl w:val="0"/>
          <w:numId w:val="28"/>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Znesek (brez DDV) skupaj:</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6864C4BE" w14:textId="77777777" w:rsidR="003878EE" w:rsidRPr="003878EE" w:rsidRDefault="003878EE" w:rsidP="00C10F5C">
      <w:pPr>
        <w:numPr>
          <w:ilvl w:val="0"/>
          <w:numId w:val="27"/>
        </w:numPr>
        <w:suppressAutoHyphens/>
        <w:spacing w:line="260" w:lineRule="exact"/>
        <w:jc w:val="both"/>
        <w:rPr>
          <w:rFonts w:ascii="Arial" w:hAnsi="Arial" w:cs="Arial"/>
          <w:sz w:val="20"/>
          <w:szCs w:val="20"/>
          <w:lang w:eastAsia="zh-CN"/>
        </w:rPr>
      </w:pPr>
      <w:r w:rsidRPr="003878EE">
        <w:rPr>
          <w:rFonts w:ascii="Arial" w:hAnsi="Arial" w:cs="Arial"/>
          <w:sz w:val="20"/>
          <w:szCs w:val="20"/>
          <w:lang w:eastAsia="zh-CN"/>
        </w:rPr>
        <w:t>Znesek DDV 22</w:t>
      </w:r>
      <w:r w:rsidR="007D3E73">
        <w:rPr>
          <w:rFonts w:ascii="Arial" w:hAnsi="Arial" w:cs="Arial"/>
          <w:sz w:val="20"/>
          <w:szCs w:val="20"/>
          <w:lang w:eastAsia="zh-CN"/>
        </w:rPr>
        <w:t xml:space="preserve"> </w:t>
      </w:r>
      <w:r w:rsidRPr="003878EE">
        <w:rPr>
          <w:rFonts w:ascii="Arial" w:hAnsi="Arial" w:cs="Arial"/>
          <w:sz w:val="20"/>
          <w:szCs w:val="20"/>
          <w:lang w:eastAsia="zh-CN"/>
        </w:rPr>
        <w:t>% skupaj:</w:t>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r>
      <w:r w:rsidRPr="003878EE">
        <w:rPr>
          <w:rFonts w:ascii="Arial" w:hAnsi="Arial" w:cs="Arial"/>
          <w:sz w:val="20"/>
          <w:szCs w:val="20"/>
          <w:lang w:eastAsia="zh-CN"/>
        </w:rPr>
        <w:tab/>
        <w:t>…………………………………. EUR</w:t>
      </w:r>
    </w:p>
    <w:p w14:paraId="7CDC9492" w14:textId="77777777" w:rsidR="003878EE" w:rsidRPr="003878EE" w:rsidRDefault="003878EE" w:rsidP="00C10F5C">
      <w:pPr>
        <w:numPr>
          <w:ilvl w:val="0"/>
          <w:numId w:val="27"/>
        </w:numPr>
        <w:suppressAutoHyphens/>
        <w:spacing w:line="260" w:lineRule="exact"/>
        <w:jc w:val="both"/>
        <w:rPr>
          <w:rFonts w:ascii="Arial" w:hAnsi="Arial" w:cs="Arial"/>
          <w:b/>
          <w:sz w:val="20"/>
          <w:szCs w:val="20"/>
          <w:lang w:eastAsia="zh-CN"/>
        </w:rPr>
      </w:pPr>
      <w:r w:rsidRPr="003878EE">
        <w:rPr>
          <w:rFonts w:ascii="Arial" w:hAnsi="Arial" w:cs="Arial"/>
          <w:sz w:val="20"/>
          <w:szCs w:val="20"/>
          <w:lang w:eastAsia="zh-CN"/>
        </w:rPr>
        <w:t>Skupna ponudbena cena z DDV:</w:t>
      </w:r>
      <w:r w:rsidRPr="003878EE">
        <w:rPr>
          <w:rFonts w:ascii="Arial" w:hAnsi="Arial" w:cs="Arial"/>
          <w:sz w:val="20"/>
          <w:szCs w:val="20"/>
          <w:lang w:eastAsia="zh-CN"/>
        </w:rPr>
        <w:tab/>
        <w:t xml:space="preserve"> </w:t>
      </w:r>
      <w:r w:rsidRPr="003878EE">
        <w:rPr>
          <w:rFonts w:ascii="Arial" w:hAnsi="Arial" w:cs="Arial"/>
          <w:sz w:val="20"/>
          <w:szCs w:val="20"/>
          <w:lang w:eastAsia="zh-CN"/>
        </w:rPr>
        <w:tab/>
      </w:r>
      <w:r w:rsidRPr="003878EE">
        <w:rPr>
          <w:rFonts w:ascii="Arial" w:hAnsi="Arial" w:cs="Arial"/>
          <w:sz w:val="20"/>
          <w:szCs w:val="20"/>
          <w:lang w:eastAsia="zh-CN"/>
        </w:rPr>
        <w:tab/>
        <w:t>…………………………………. EUR</w:t>
      </w:r>
    </w:p>
    <w:p w14:paraId="353CA64B" w14:textId="77777777" w:rsidR="003878EE" w:rsidRPr="003878EE" w:rsidRDefault="003878EE" w:rsidP="003878EE">
      <w:pPr>
        <w:suppressAutoHyphens/>
        <w:jc w:val="both"/>
        <w:rPr>
          <w:rFonts w:ascii="Arial" w:hAnsi="Arial" w:cs="Arial"/>
          <w:b/>
          <w:sz w:val="20"/>
          <w:szCs w:val="20"/>
          <w:lang w:eastAsia="zh-CN"/>
        </w:rPr>
      </w:pPr>
    </w:p>
    <w:p w14:paraId="72C44B75" w14:textId="77777777" w:rsidR="00C61631" w:rsidRDefault="00C61631" w:rsidP="00C61631">
      <w:pPr>
        <w:spacing w:line="260" w:lineRule="exact"/>
        <w:jc w:val="both"/>
        <w:rPr>
          <w:rFonts w:ascii="Arial" w:hAnsi="Arial" w:cs="Arial"/>
          <w:sz w:val="20"/>
          <w:szCs w:val="20"/>
        </w:rPr>
      </w:pPr>
    </w:p>
    <w:p w14:paraId="6F8FBAE4" w14:textId="77777777" w:rsidR="00C61631" w:rsidRPr="00F03BF8" w:rsidRDefault="00C61631" w:rsidP="00C61631">
      <w:pPr>
        <w:spacing w:line="260" w:lineRule="exact"/>
        <w:jc w:val="both"/>
        <w:rPr>
          <w:rFonts w:ascii="Arial" w:hAnsi="Arial" w:cs="Arial"/>
          <w:sz w:val="20"/>
          <w:szCs w:val="20"/>
        </w:rPr>
      </w:pPr>
      <w:r>
        <w:rPr>
          <w:rFonts w:ascii="Arial" w:hAnsi="Arial" w:cs="Arial"/>
          <w:sz w:val="20"/>
          <w:szCs w:val="20"/>
        </w:rPr>
        <w:t>Izjavljamo, da so v skupno ponudbeno ceno z DDV zajeti vsi</w:t>
      </w:r>
      <w:r w:rsidRPr="00F03BF8">
        <w:rPr>
          <w:rFonts w:ascii="Arial" w:hAnsi="Arial" w:cs="Arial"/>
          <w:sz w:val="20"/>
          <w:szCs w:val="20"/>
        </w:rPr>
        <w:t xml:space="preserve"> strošk</w:t>
      </w:r>
      <w:r>
        <w:rPr>
          <w:rFonts w:ascii="Arial" w:hAnsi="Arial" w:cs="Arial"/>
          <w:sz w:val="20"/>
          <w:szCs w:val="20"/>
        </w:rPr>
        <w:t>i</w:t>
      </w:r>
      <w:r w:rsidRPr="00F03BF8">
        <w:rPr>
          <w:rFonts w:ascii="Arial" w:hAnsi="Arial" w:cs="Arial"/>
          <w:sz w:val="20"/>
          <w:szCs w:val="20"/>
        </w:rPr>
        <w:t>, ki jih bo</w:t>
      </w:r>
      <w:r>
        <w:rPr>
          <w:rFonts w:ascii="Arial" w:hAnsi="Arial" w:cs="Arial"/>
          <w:sz w:val="20"/>
          <w:szCs w:val="20"/>
        </w:rPr>
        <w:t>mo</w:t>
      </w:r>
      <w:r w:rsidRPr="00F03BF8">
        <w:rPr>
          <w:rFonts w:ascii="Arial" w:hAnsi="Arial" w:cs="Arial"/>
          <w:sz w:val="20"/>
          <w:szCs w:val="20"/>
        </w:rPr>
        <w:t xml:space="preserve"> imel</w:t>
      </w:r>
      <w:r>
        <w:rPr>
          <w:rFonts w:ascii="Arial" w:hAnsi="Arial" w:cs="Arial"/>
          <w:sz w:val="20"/>
          <w:szCs w:val="20"/>
        </w:rPr>
        <w:t>i</w:t>
      </w:r>
      <w:r w:rsidRPr="00F03BF8">
        <w:rPr>
          <w:rFonts w:ascii="Arial" w:hAnsi="Arial" w:cs="Arial"/>
          <w:sz w:val="20"/>
          <w:szCs w:val="20"/>
        </w:rPr>
        <w:t xml:space="preserve"> z realizacijo javnega naročila.</w:t>
      </w:r>
    </w:p>
    <w:p w14:paraId="7801B28A" w14:textId="77777777" w:rsidR="00C61631" w:rsidRDefault="00C61631" w:rsidP="003878EE">
      <w:pPr>
        <w:suppressAutoHyphens/>
        <w:jc w:val="both"/>
        <w:rPr>
          <w:rFonts w:ascii="Arial" w:hAnsi="Arial" w:cs="Arial"/>
          <w:b/>
          <w:sz w:val="20"/>
          <w:szCs w:val="20"/>
          <w:lang w:eastAsia="zh-CN"/>
        </w:rPr>
      </w:pPr>
    </w:p>
    <w:p w14:paraId="742B3FC1" w14:textId="77777777" w:rsidR="003878EE" w:rsidRPr="003878EE" w:rsidRDefault="003878EE" w:rsidP="003878EE">
      <w:pPr>
        <w:suppressAutoHyphens/>
        <w:jc w:val="both"/>
        <w:rPr>
          <w:rFonts w:ascii="Arial" w:eastAsia="Arial" w:hAnsi="Arial" w:cs="Arial"/>
          <w:sz w:val="20"/>
          <w:szCs w:val="20"/>
          <w:lang w:eastAsia="zh-CN"/>
        </w:rPr>
      </w:pPr>
      <w:r w:rsidRPr="003878EE">
        <w:rPr>
          <w:rFonts w:ascii="Arial" w:hAnsi="Arial" w:cs="Arial"/>
          <w:b/>
          <w:sz w:val="20"/>
          <w:szCs w:val="20"/>
          <w:lang w:eastAsia="zh-CN"/>
        </w:rPr>
        <w:t>Veljavnost ponudbe je</w:t>
      </w:r>
      <w:r w:rsidR="00090988">
        <w:rPr>
          <w:rFonts w:ascii="Arial" w:hAnsi="Arial" w:cs="Arial"/>
          <w:b/>
          <w:sz w:val="20"/>
          <w:szCs w:val="20"/>
          <w:lang w:eastAsia="zh-CN"/>
        </w:rPr>
        <w:t xml:space="preserve"> _______ dni (</w:t>
      </w:r>
      <w:r w:rsidRPr="00090988">
        <w:rPr>
          <w:rFonts w:ascii="Arial" w:hAnsi="Arial" w:cs="Arial"/>
          <w:i/>
          <w:sz w:val="20"/>
          <w:szCs w:val="20"/>
          <w:lang w:eastAsia="zh-CN"/>
        </w:rPr>
        <w:t>najmanj 120 dni</w:t>
      </w:r>
      <w:r w:rsidR="00090988" w:rsidRPr="00090988">
        <w:rPr>
          <w:rFonts w:ascii="Arial" w:hAnsi="Arial" w:cs="Arial"/>
          <w:i/>
          <w:sz w:val="20"/>
          <w:szCs w:val="20"/>
          <w:lang w:eastAsia="zh-CN"/>
        </w:rPr>
        <w:t>)</w:t>
      </w:r>
      <w:r w:rsidRPr="003878EE">
        <w:rPr>
          <w:rFonts w:ascii="Arial" w:hAnsi="Arial" w:cs="Arial"/>
          <w:b/>
          <w:sz w:val="20"/>
          <w:szCs w:val="20"/>
          <w:lang w:eastAsia="zh-CN"/>
        </w:rPr>
        <w:t xml:space="preserve"> šteto od dneva za javno odpiranje ponudb. </w:t>
      </w:r>
    </w:p>
    <w:p w14:paraId="3A39D769" w14:textId="77777777" w:rsidR="003878EE" w:rsidRPr="00090988" w:rsidRDefault="003878EE" w:rsidP="003878EE">
      <w:pPr>
        <w:suppressAutoHyphens/>
        <w:jc w:val="both"/>
        <w:rPr>
          <w:rFonts w:ascii="Arial" w:eastAsia="Arial" w:hAnsi="Arial" w:cs="Arial"/>
          <w:i/>
          <w:sz w:val="20"/>
          <w:szCs w:val="20"/>
          <w:lang w:eastAsia="zh-CN"/>
        </w:rPr>
      </w:pPr>
      <w:r w:rsidRPr="003878EE">
        <w:rPr>
          <w:rFonts w:ascii="Arial" w:eastAsia="Arial" w:hAnsi="Arial" w:cs="Arial"/>
          <w:sz w:val="20"/>
          <w:szCs w:val="20"/>
          <w:lang w:eastAsia="zh-CN"/>
        </w:rPr>
        <w:t xml:space="preserve"> </w:t>
      </w:r>
      <w:r w:rsidR="00090988">
        <w:rPr>
          <w:rFonts w:ascii="Arial" w:eastAsia="Arial" w:hAnsi="Arial" w:cs="Arial"/>
          <w:i/>
          <w:sz w:val="20"/>
          <w:szCs w:val="20"/>
          <w:lang w:eastAsia="zh-CN"/>
        </w:rPr>
        <w:t>Opomba: v kolikor ponudnik ne vpiše števila dni veljavnosti ponudbe, se upošteva, da nudi, kot je minimalno zahtevano (zapisano v oklepaju ležeče)</w:t>
      </w:r>
    </w:p>
    <w:p w14:paraId="58099A34" w14:textId="77777777" w:rsidR="007D3E73" w:rsidRDefault="007D3E73" w:rsidP="003878EE">
      <w:pPr>
        <w:suppressAutoHyphens/>
        <w:jc w:val="both"/>
        <w:rPr>
          <w:rFonts w:ascii="Arial" w:hAnsi="Arial" w:cs="Arial"/>
          <w:color w:val="FF0000"/>
          <w:sz w:val="20"/>
          <w:szCs w:val="20"/>
          <w:lang w:eastAsia="zh-CN"/>
        </w:rPr>
      </w:pPr>
    </w:p>
    <w:p w14:paraId="036DAC8A" w14:textId="77777777" w:rsidR="00090988" w:rsidRPr="003878EE" w:rsidRDefault="00090988" w:rsidP="003878EE">
      <w:pPr>
        <w:suppressAutoHyphens/>
        <w:jc w:val="both"/>
        <w:rPr>
          <w:rFonts w:ascii="Arial" w:hAnsi="Arial" w:cs="Arial"/>
          <w:color w:val="FF0000"/>
          <w:sz w:val="20"/>
          <w:szCs w:val="20"/>
          <w:lang w:eastAsia="zh-CN"/>
        </w:rPr>
      </w:pPr>
    </w:p>
    <w:tbl>
      <w:tblPr>
        <w:tblW w:w="0" w:type="auto"/>
        <w:tblLayout w:type="fixed"/>
        <w:tblLook w:val="0000" w:firstRow="0" w:lastRow="0" w:firstColumn="0" w:lastColumn="0" w:noHBand="0" w:noVBand="0"/>
      </w:tblPr>
      <w:tblGrid>
        <w:gridCol w:w="4361"/>
        <w:gridCol w:w="4361"/>
      </w:tblGrid>
      <w:tr w:rsidR="003878EE" w:rsidRPr="003878EE" w14:paraId="44F37042" w14:textId="77777777" w:rsidTr="00E44AB8">
        <w:trPr>
          <w:cantSplit/>
        </w:trPr>
        <w:tc>
          <w:tcPr>
            <w:tcW w:w="4361" w:type="dxa"/>
            <w:shd w:val="clear" w:color="auto" w:fill="auto"/>
          </w:tcPr>
          <w:p w14:paraId="2180CFF9" w14:textId="77777777" w:rsidR="003878EE" w:rsidRPr="003878EE" w:rsidRDefault="003878EE" w:rsidP="003878EE">
            <w:pPr>
              <w:suppressAutoHyphens/>
              <w:jc w:val="both"/>
              <w:rPr>
                <w:rFonts w:ascii="Arial" w:hAnsi="Arial" w:cs="Arial"/>
                <w:sz w:val="20"/>
                <w:szCs w:val="20"/>
                <w:lang w:eastAsia="zh-CN"/>
              </w:rPr>
            </w:pPr>
          </w:p>
        </w:tc>
        <w:tc>
          <w:tcPr>
            <w:tcW w:w="4361" w:type="dxa"/>
            <w:shd w:val="clear" w:color="auto" w:fill="auto"/>
          </w:tcPr>
          <w:p w14:paraId="65B752E1" w14:textId="77777777" w:rsidR="003878EE" w:rsidRPr="003878EE" w:rsidRDefault="003878EE" w:rsidP="007D3E73">
            <w:pPr>
              <w:suppressAutoHyphens/>
              <w:rPr>
                <w:rFonts w:ascii="Arial" w:hAnsi="Arial" w:cs="Arial"/>
                <w:sz w:val="20"/>
                <w:szCs w:val="20"/>
                <w:lang w:eastAsia="zh-CN"/>
              </w:rPr>
            </w:pPr>
            <w:r w:rsidRPr="003878EE">
              <w:rPr>
                <w:rFonts w:ascii="Arial" w:hAnsi="Arial" w:cs="Arial"/>
                <w:sz w:val="20"/>
                <w:szCs w:val="20"/>
                <w:lang w:eastAsia="zh-CN"/>
              </w:rPr>
              <w:t xml:space="preserve">Podpis zastopnika/pooblaščene osebe ponudnika: </w:t>
            </w:r>
          </w:p>
        </w:tc>
      </w:tr>
    </w:tbl>
    <w:p w14:paraId="4A266ABE" w14:textId="77777777" w:rsidR="00D974EE" w:rsidRDefault="00D974EE" w:rsidP="003878EE">
      <w:pPr>
        <w:spacing w:line="240" w:lineRule="auto"/>
        <w:jc w:val="both"/>
        <w:rPr>
          <w:rFonts w:ascii="Arial" w:hAnsi="Arial" w:cs="Arial"/>
          <w:sz w:val="20"/>
          <w:szCs w:val="20"/>
        </w:rPr>
      </w:pPr>
    </w:p>
    <w:p w14:paraId="3ED9E1E6" w14:textId="77777777" w:rsidR="00D974EE" w:rsidRDefault="00D974EE" w:rsidP="003878EE">
      <w:pPr>
        <w:spacing w:line="240" w:lineRule="auto"/>
        <w:jc w:val="both"/>
        <w:rPr>
          <w:rFonts w:ascii="Arial" w:hAnsi="Arial" w:cs="Arial"/>
          <w:sz w:val="20"/>
          <w:szCs w:val="20"/>
        </w:rPr>
      </w:pPr>
    </w:p>
    <w:p w14:paraId="47BC1D74" w14:textId="77777777" w:rsidR="00D974EE" w:rsidRDefault="00D974EE" w:rsidP="003878EE">
      <w:pPr>
        <w:spacing w:line="240" w:lineRule="auto"/>
        <w:jc w:val="both"/>
        <w:rPr>
          <w:rFonts w:ascii="Arial" w:hAnsi="Arial" w:cs="Arial"/>
          <w:sz w:val="20"/>
          <w:szCs w:val="20"/>
        </w:rPr>
      </w:pPr>
    </w:p>
    <w:p w14:paraId="16C2D05F" w14:textId="77777777" w:rsidR="00D974EE" w:rsidRPr="008A2D96" w:rsidRDefault="00D974EE" w:rsidP="008A2D96">
      <w:pPr>
        <w:pStyle w:val="n2"/>
        <w:rPr>
          <w:rFonts w:cs="Arial"/>
          <w:sz w:val="22"/>
          <w:szCs w:val="22"/>
        </w:rPr>
      </w:pPr>
      <w:bookmarkStart w:id="133" w:name="_Toc531357602"/>
      <w:bookmarkStart w:id="134" w:name="_Toc107557381"/>
      <w:r w:rsidRPr="008A2D96">
        <w:rPr>
          <w:rFonts w:cs="Arial"/>
          <w:sz w:val="22"/>
          <w:szCs w:val="22"/>
        </w:rPr>
        <w:t>OBRAZEC ŠT. 2 - SOGLASJE / IZJAVA PODIZVAJALCA O NEPOSREDNEM PLAČILU</w:t>
      </w:r>
      <w:bookmarkEnd w:id="133"/>
      <w:bookmarkEnd w:id="134"/>
    </w:p>
    <w:p w14:paraId="4AC08F33" w14:textId="77777777" w:rsidR="00D974EE" w:rsidRPr="00D974EE" w:rsidRDefault="00D974EE" w:rsidP="00D974EE">
      <w:pPr>
        <w:jc w:val="both"/>
        <w:rPr>
          <w:rFonts w:ascii="Arial" w:hAnsi="Arial" w:cs="Arial"/>
          <w:sz w:val="20"/>
          <w:szCs w:val="20"/>
        </w:rPr>
      </w:pPr>
    </w:p>
    <w:p w14:paraId="58426454" w14:textId="77777777" w:rsidR="00D974EE" w:rsidRPr="00D974EE" w:rsidRDefault="00D974EE" w:rsidP="00D974EE">
      <w:pPr>
        <w:jc w:val="both"/>
        <w:rPr>
          <w:rFonts w:ascii="Arial" w:hAnsi="Arial" w:cs="Arial"/>
          <w:sz w:val="20"/>
          <w:szCs w:val="20"/>
        </w:rPr>
      </w:pPr>
    </w:p>
    <w:tbl>
      <w:tblPr>
        <w:tblW w:w="0" w:type="auto"/>
        <w:tblLook w:val="04A0" w:firstRow="1" w:lastRow="0" w:firstColumn="1" w:lastColumn="0" w:noHBand="0" w:noVBand="1"/>
      </w:tblPr>
      <w:tblGrid>
        <w:gridCol w:w="3127"/>
        <w:gridCol w:w="5943"/>
      </w:tblGrid>
      <w:tr w:rsidR="00D974EE" w:rsidRPr="00D974EE" w14:paraId="12A65F28" w14:textId="77777777" w:rsidTr="00E44AB8">
        <w:tc>
          <w:tcPr>
            <w:tcW w:w="3227" w:type="dxa"/>
            <w:shd w:val="clear" w:color="auto" w:fill="auto"/>
          </w:tcPr>
          <w:p w14:paraId="060FCB54" w14:textId="77777777" w:rsidR="00D974EE" w:rsidRPr="00D974EE" w:rsidRDefault="00D974EE" w:rsidP="00D974EE">
            <w:pPr>
              <w:jc w:val="both"/>
              <w:rPr>
                <w:rFonts w:ascii="Arial" w:hAnsi="Arial" w:cs="Arial"/>
                <w:sz w:val="20"/>
                <w:szCs w:val="20"/>
              </w:rPr>
            </w:pPr>
            <w:r w:rsidRPr="00D974EE">
              <w:rPr>
                <w:rFonts w:ascii="Arial" w:hAnsi="Arial" w:cs="Arial"/>
                <w:sz w:val="20"/>
                <w:szCs w:val="20"/>
              </w:rPr>
              <w:t>Naziv podizvajalca:</w:t>
            </w:r>
          </w:p>
        </w:tc>
        <w:tc>
          <w:tcPr>
            <w:tcW w:w="6267" w:type="dxa"/>
            <w:tcBorders>
              <w:bottom w:val="single" w:sz="4" w:space="0" w:color="auto"/>
            </w:tcBorders>
            <w:shd w:val="clear" w:color="auto" w:fill="auto"/>
          </w:tcPr>
          <w:p w14:paraId="26F7FCB4" w14:textId="77777777" w:rsidR="00D974EE" w:rsidRPr="00D974EE" w:rsidRDefault="00D974EE" w:rsidP="00D974EE">
            <w:pPr>
              <w:jc w:val="both"/>
              <w:rPr>
                <w:rFonts w:ascii="Arial" w:hAnsi="Arial" w:cs="Arial"/>
                <w:sz w:val="20"/>
                <w:szCs w:val="20"/>
              </w:rPr>
            </w:pPr>
          </w:p>
        </w:tc>
      </w:tr>
      <w:tr w:rsidR="00D974EE" w:rsidRPr="00D974EE" w14:paraId="50B7F37F" w14:textId="77777777" w:rsidTr="00E44AB8">
        <w:tc>
          <w:tcPr>
            <w:tcW w:w="3227" w:type="dxa"/>
            <w:shd w:val="clear" w:color="auto" w:fill="auto"/>
          </w:tcPr>
          <w:p w14:paraId="139D4C3D" w14:textId="77777777" w:rsidR="00D974EE" w:rsidRPr="00D974EE" w:rsidRDefault="00D974EE" w:rsidP="00D974EE">
            <w:pPr>
              <w:jc w:val="both"/>
              <w:rPr>
                <w:rFonts w:ascii="Arial" w:hAnsi="Arial" w:cs="Arial"/>
                <w:sz w:val="20"/>
                <w:szCs w:val="20"/>
              </w:rPr>
            </w:pPr>
          </w:p>
          <w:p w14:paraId="1482774F" w14:textId="77777777" w:rsidR="00D974EE" w:rsidRPr="00D974EE" w:rsidRDefault="00D974EE" w:rsidP="00D974EE">
            <w:pPr>
              <w:jc w:val="both"/>
              <w:rPr>
                <w:rFonts w:ascii="Arial" w:hAnsi="Arial" w:cs="Arial"/>
                <w:sz w:val="20"/>
                <w:szCs w:val="20"/>
              </w:rPr>
            </w:pPr>
            <w:r w:rsidRPr="00D974EE">
              <w:rPr>
                <w:rFonts w:ascii="Arial" w:hAnsi="Arial" w:cs="Arial"/>
                <w:sz w:val="20"/>
                <w:szCs w:val="20"/>
              </w:rPr>
              <w:t>Sedež (naslov) podizvajalca:</w:t>
            </w:r>
          </w:p>
        </w:tc>
        <w:tc>
          <w:tcPr>
            <w:tcW w:w="6267" w:type="dxa"/>
            <w:tcBorders>
              <w:top w:val="single" w:sz="4" w:space="0" w:color="auto"/>
              <w:bottom w:val="single" w:sz="4" w:space="0" w:color="auto"/>
            </w:tcBorders>
            <w:shd w:val="clear" w:color="auto" w:fill="auto"/>
          </w:tcPr>
          <w:p w14:paraId="6C27DF8C" w14:textId="77777777" w:rsidR="00D974EE" w:rsidRPr="00D974EE" w:rsidRDefault="00D974EE" w:rsidP="00D974EE">
            <w:pPr>
              <w:jc w:val="both"/>
              <w:rPr>
                <w:rFonts w:ascii="Arial" w:hAnsi="Arial" w:cs="Arial"/>
                <w:sz w:val="20"/>
                <w:szCs w:val="20"/>
              </w:rPr>
            </w:pPr>
          </w:p>
        </w:tc>
      </w:tr>
    </w:tbl>
    <w:p w14:paraId="3C052FDF" w14:textId="77777777" w:rsidR="00D974EE" w:rsidRPr="00D974EE" w:rsidRDefault="00D974EE" w:rsidP="00D974EE">
      <w:pPr>
        <w:jc w:val="both"/>
        <w:rPr>
          <w:rFonts w:ascii="Arial" w:hAnsi="Arial" w:cs="Arial"/>
          <w:sz w:val="20"/>
          <w:szCs w:val="20"/>
        </w:rPr>
      </w:pPr>
    </w:p>
    <w:p w14:paraId="2E0A4498" w14:textId="77777777" w:rsidR="00D974EE" w:rsidRPr="00D974EE" w:rsidRDefault="00D974EE" w:rsidP="00D974EE">
      <w:pPr>
        <w:spacing w:before="240" w:line="240" w:lineRule="auto"/>
        <w:jc w:val="both"/>
        <w:rPr>
          <w:rFonts w:ascii="Arial" w:hAnsi="Arial" w:cs="Arial"/>
          <w:sz w:val="20"/>
          <w:szCs w:val="20"/>
        </w:rPr>
      </w:pPr>
      <w:r w:rsidRPr="00D974EE">
        <w:rPr>
          <w:rFonts w:ascii="Arial" w:hAnsi="Arial" w:cs="Arial"/>
          <w:sz w:val="20"/>
          <w:szCs w:val="20"/>
        </w:rPr>
        <w:t xml:space="preserve">Podpisana pooblaščena oseba podizvajalca izjavlja, da </w:t>
      </w:r>
    </w:p>
    <w:p w14:paraId="5AF6591A" w14:textId="77777777" w:rsidR="00D974EE" w:rsidRPr="00D974EE" w:rsidRDefault="00D974EE" w:rsidP="00D974EE">
      <w:pPr>
        <w:spacing w:before="240" w:line="240" w:lineRule="auto"/>
        <w:jc w:val="both"/>
        <w:rPr>
          <w:rFonts w:ascii="Arial" w:hAnsi="Arial" w:cs="Arial"/>
          <w:sz w:val="20"/>
          <w:szCs w:val="20"/>
        </w:rPr>
      </w:pPr>
    </w:p>
    <w:p w14:paraId="37C52B23" w14:textId="77777777" w:rsidR="00D974EE" w:rsidRPr="00D974EE" w:rsidRDefault="00D974EE" w:rsidP="000F1837">
      <w:pPr>
        <w:spacing w:before="240" w:line="240" w:lineRule="auto"/>
        <w:jc w:val="center"/>
        <w:rPr>
          <w:rFonts w:ascii="Arial" w:hAnsi="Arial" w:cs="Arial"/>
          <w:sz w:val="20"/>
          <w:szCs w:val="20"/>
        </w:rPr>
      </w:pPr>
      <w:r w:rsidRPr="00D974EE">
        <w:rPr>
          <w:rFonts w:ascii="Arial" w:hAnsi="Arial" w:cs="Arial"/>
          <w:b/>
          <w:sz w:val="20"/>
          <w:szCs w:val="20"/>
        </w:rPr>
        <w:t>ZAHTEVA / NE ZAHTEVA</w:t>
      </w:r>
    </w:p>
    <w:p w14:paraId="2214BEC0" w14:textId="77777777" w:rsidR="00D974EE" w:rsidRPr="00D974EE" w:rsidRDefault="00D974EE" w:rsidP="00D974EE">
      <w:pPr>
        <w:spacing w:before="240" w:line="240" w:lineRule="auto"/>
        <w:jc w:val="both"/>
        <w:rPr>
          <w:rFonts w:ascii="Arial" w:hAnsi="Arial" w:cs="Arial"/>
          <w:sz w:val="20"/>
          <w:szCs w:val="20"/>
        </w:rPr>
      </w:pPr>
    </w:p>
    <w:p w14:paraId="10E687D8" w14:textId="77777777" w:rsidR="00D974EE" w:rsidRPr="00D974EE" w:rsidRDefault="00D974EE" w:rsidP="00D974EE">
      <w:pPr>
        <w:spacing w:before="240" w:line="240" w:lineRule="auto"/>
        <w:jc w:val="both"/>
        <w:rPr>
          <w:rFonts w:ascii="Arial" w:hAnsi="Arial" w:cs="Arial"/>
          <w:sz w:val="20"/>
          <w:szCs w:val="20"/>
        </w:rPr>
      </w:pPr>
      <w:r w:rsidRPr="00D974EE">
        <w:rPr>
          <w:rFonts w:ascii="Arial" w:hAnsi="Arial" w:cs="Arial"/>
          <w:sz w:val="20"/>
          <w:szCs w:val="20"/>
        </w:rPr>
        <w:t>neposredna plačila (primerno obkrožiti</w:t>
      </w:r>
      <w:r w:rsidRPr="00D974EE">
        <w:rPr>
          <w:rFonts w:ascii="Arial" w:hAnsi="Arial" w:cs="Arial"/>
          <w:sz w:val="20"/>
          <w:szCs w:val="20"/>
          <w:vertAlign w:val="superscript"/>
        </w:rPr>
        <w:footnoteReference w:id="2"/>
      </w:r>
      <w:r w:rsidRPr="00D974EE">
        <w:rPr>
          <w:rFonts w:ascii="Arial" w:hAnsi="Arial" w:cs="Arial"/>
          <w:sz w:val="20"/>
          <w:szCs w:val="20"/>
        </w:rPr>
        <w:t xml:space="preserve">). </w:t>
      </w:r>
    </w:p>
    <w:p w14:paraId="76F636DE" w14:textId="77777777" w:rsidR="00D974EE" w:rsidRPr="00D974EE" w:rsidRDefault="00D974EE" w:rsidP="00D974EE">
      <w:pPr>
        <w:jc w:val="both"/>
        <w:rPr>
          <w:rFonts w:ascii="Arial" w:hAnsi="Arial" w:cs="Arial"/>
          <w:sz w:val="20"/>
          <w:szCs w:val="20"/>
        </w:rPr>
      </w:pPr>
    </w:p>
    <w:p w14:paraId="5EA3D4D6" w14:textId="77777777" w:rsidR="00D974EE" w:rsidRPr="00D974EE" w:rsidRDefault="00D974EE" w:rsidP="00D974EE">
      <w:pPr>
        <w:jc w:val="both"/>
        <w:rPr>
          <w:rFonts w:ascii="Arial" w:hAnsi="Arial" w:cs="Arial"/>
          <w:sz w:val="20"/>
          <w:szCs w:val="20"/>
        </w:rPr>
      </w:pPr>
    </w:p>
    <w:p w14:paraId="4E290F0D" w14:textId="77777777" w:rsidR="00D974EE" w:rsidRPr="00D974EE" w:rsidRDefault="00D974EE" w:rsidP="00D974EE">
      <w:pPr>
        <w:jc w:val="both"/>
        <w:rPr>
          <w:rFonts w:ascii="Arial" w:hAnsi="Arial" w:cs="Arial"/>
          <w:sz w:val="20"/>
          <w:szCs w:val="20"/>
        </w:rPr>
      </w:pPr>
      <w:r w:rsidRPr="00D974EE">
        <w:rPr>
          <w:rFonts w:ascii="Arial" w:hAnsi="Arial" w:cs="Arial"/>
          <w:sz w:val="20"/>
          <w:szCs w:val="20"/>
        </w:rPr>
        <w:t>S podpisom te izjave pod kazensko in materialno odgovornostjo zahtevamo, da bo naročnik Ministrstvo za zdravje, Štefanova 5, 1000 Ljubljana</w:t>
      </w:r>
      <w:r w:rsidR="008A2D96">
        <w:rPr>
          <w:rFonts w:ascii="Arial" w:hAnsi="Arial" w:cs="Arial"/>
          <w:sz w:val="20"/>
          <w:szCs w:val="20"/>
        </w:rPr>
        <w:t xml:space="preserve"> </w:t>
      </w:r>
      <w:r w:rsidR="008A2D96">
        <w:rPr>
          <w:rFonts w:ascii="Arial" w:hAnsi="Arial" w:cs="Arial"/>
          <w:i/>
          <w:sz w:val="20"/>
          <w:szCs w:val="20"/>
        </w:rPr>
        <w:t xml:space="preserve">/velja za sklop 2/ </w:t>
      </w:r>
      <w:r w:rsidR="008A2D96">
        <w:rPr>
          <w:rFonts w:ascii="Arial" w:hAnsi="Arial" w:cs="Arial"/>
          <w:sz w:val="20"/>
          <w:szCs w:val="20"/>
        </w:rPr>
        <w:t xml:space="preserve">/ Splošna bolnišnica Trbovlje, Rudarska cesta 9, 1420 Trbovlje </w:t>
      </w:r>
      <w:r w:rsidR="008A2D96">
        <w:rPr>
          <w:rFonts w:ascii="Arial" w:hAnsi="Arial" w:cs="Arial"/>
          <w:i/>
          <w:sz w:val="20"/>
          <w:szCs w:val="20"/>
        </w:rPr>
        <w:t>/velja za sklop 1 in 3/</w:t>
      </w:r>
      <w:r w:rsidRPr="00D974EE">
        <w:rPr>
          <w:rFonts w:ascii="Arial" w:hAnsi="Arial" w:cs="Arial"/>
          <w:sz w:val="20"/>
          <w:szCs w:val="20"/>
        </w:rPr>
        <w:t xml:space="preserve"> za javno naročilo, katerega predmet je </w:t>
      </w:r>
      <w:r w:rsidRPr="00D974EE">
        <w:rPr>
          <w:rFonts w:ascii="Arial" w:hAnsi="Arial" w:cs="Arial"/>
          <w:b/>
          <w:sz w:val="20"/>
          <w:szCs w:val="20"/>
        </w:rPr>
        <w:t>"</w:t>
      </w:r>
      <w:r w:rsidR="008A2D96" w:rsidRPr="00990FD5">
        <w:rPr>
          <w:rFonts w:ascii="Arial" w:hAnsi="Arial" w:cs="Arial"/>
          <w:b/>
          <w:bCs/>
          <w:sz w:val="20"/>
          <w:szCs w:val="20"/>
        </w:rPr>
        <w:t>Nakup in namestitev klas</w:t>
      </w:r>
      <w:r w:rsidR="008A2D96">
        <w:rPr>
          <w:rFonts w:ascii="Arial" w:hAnsi="Arial" w:cs="Arial"/>
          <w:b/>
          <w:bCs/>
          <w:sz w:val="20"/>
          <w:szCs w:val="20"/>
        </w:rPr>
        <w:t>ičnega digitalnega RTG aparata</w:t>
      </w:r>
      <w:r w:rsidR="008A2D96" w:rsidRPr="00990FD5">
        <w:rPr>
          <w:rFonts w:ascii="Arial" w:hAnsi="Arial" w:cs="Arial"/>
          <w:b/>
          <w:bCs/>
          <w:sz w:val="20"/>
          <w:szCs w:val="20"/>
        </w:rPr>
        <w:t>, izvedb</w:t>
      </w:r>
      <w:r w:rsidR="008A2D96">
        <w:rPr>
          <w:rFonts w:ascii="Arial" w:hAnsi="Arial" w:cs="Arial"/>
          <w:b/>
          <w:bCs/>
          <w:sz w:val="20"/>
          <w:szCs w:val="20"/>
        </w:rPr>
        <w:t>a</w:t>
      </w:r>
      <w:r w:rsidR="008A2D96" w:rsidRPr="00990FD5">
        <w:rPr>
          <w:rFonts w:ascii="Arial" w:hAnsi="Arial" w:cs="Arial"/>
          <w:b/>
          <w:bCs/>
          <w:sz w:val="20"/>
          <w:szCs w:val="20"/>
        </w:rPr>
        <w:t xml:space="preserve"> potrebnih GOI del za pripravo prostora in pet (5) letno vzdrževanje opreme po izteku garancijskega roka za SB Trbovlje</w:t>
      </w:r>
      <w:r w:rsidRPr="00D974EE">
        <w:rPr>
          <w:rFonts w:ascii="Arial" w:hAnsi="Arial" w:cs="Arial"/>
          <w:b/>
          <w:sz w:val="20"/>
          <w:szCs w:val="20"/>
        </w:rPr>
        <w:t>"</w:t>
      </w:r>
      <w:r w:rsidRPr="00D974EE">
        <w:rPr>
          <w:rFonts w:ascii="Arial" w:hAnsi="Arial" w:cs="Arial"/>
          <w:sz w:val="20"/>
          <w:szCs w:val="20"/>
        </w:rPr>
        <w:t>, namesto ponudnika ______________________________________________ (v nadaljevanju: ponudnik) poravnaval naše terjatve do ponudnika neposredno nam.</w:t>
      </w:r>
    </w:p>
    <w:p w14:paraId="1833427D" w14:textId="77777777" w:rsidR="00D974EE" w:rsidRPr="00D974EE" w:rsidRDefault="00D974EE" w:rsidP="00D974EE">
      <w:pPr>
        <w:pStyle w:val="odstavek1"/>
        <w:ind w:firstLine="0"/>
      </w:pPr>
    </w:p>
    <w:p w14:paraId="018A63F2" w14:textId="77777777" w:rsidR="00D974EE" w:rsidRPr="00D974EE" w:rsidRDefault="00D974EE" w:rsidP="00D974EE">
      <w:pPr>
        <w:jc w:val="both"/>
        <w:rPr>
          <w:rFonts w:ascii="Arial" w:hAnsi="Arial" w:cs="Arial"/>
          <w:sz w:val="20"/>
          <w:szCs w:val="20"/>
        </w:rPr>
      </w:pPr>
    </w:p>
    <w:p w14:paraId="3528E6AC" w14:textId="77777777" w:rsidR="00D974EE" w:rsidRPr="00D974EE" w:rsidRDefault="00D974EE" w:rsidP="00D974EE">
      <w:pPr>
        <w:jc w:val="both"/>
        <w:rPr>
          <w:rFonts w:ascii="Arial" w:hAnsi="Arial" w:cs="Arial"/>
          <w:sz w:val="20"/>
          <w:szCs w:val="20"/>
        </w:rPr>
      </w:pPr>
    </w:p>
    <w:p w14:paraId="7D263151" w14:textId="77777777" w:rsidR="00D974EE" w:rsidRPr="00D974EE" w:rsidRDefault="00D974EE" w:rsidP="00D974EE">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974EE" w:rsidRPr="00D974EE" w14:paraId="51AC717C" w14:textId="77777777" w:rsidTr="00E44AB8">
        <w:trPr>
          <w:cantSplit/>
        </w:trPr>
        <w:tc>
          <w:tcPr>
            <w:tcW w:w="4361" w:type="dxa"/>
          </w:tcPr>
          <w:p w14:paraId="3D3EFE27" w14:textId="77777777" w:rsidR="00D974EE" w:rsidRPr="00D974EE" w:rsidRDefault="00D974EE" w:rsidP="00D974EE">
            <w:pPr>
              <w:jc w:val="both"/>
              <w:rPr>
                <w:rFonts w:ascii="Arial" w:hAnsi="Arial" w:cs="Arial"/>
                <w:sz w:val="20"/>
                <w:szCs w:val="20"/>
                <w:highlight w:val="yellow"/>
              </w:rPr>
            </w:pPr>
          </w:p>
        </w:tc>
        <w:tc>
          <w:tcPr>
            <w:tcW w:w="4361" w:type="dxa"/>
          </w:tcPr>
          <w:p w14:paraId="34A8FADB" w14:textId="77777777" w:rsidR="00D974EE" w:rsidRPr="00D974EE" w:rsidRDefault="00D974EE" w:rsidP="008A2D96">
            <w:pPr>
              <w:rPr>
                <w:rFonts w:ascii="Arial" w:hAnsi="Arial" w:cs="Arial"/>
                <w:sz w:val="20"/>
                <w:szCs w:val="20"/>
              </w:rPr>
            </w:pPr>
            <w:r w:rsidRPr="00D974EE">
              <w:rPr>
                <w:rFonts w:ascii="Arial" w:hAnsi="Arial" w:cs="Arial"/>
                <w:sz w:val="20"/>
                <w:szCs w:val="20"/>
              </w:rPr>
              <w:t>Podpis zastopnika/pooblaščene osebe podizvajalca:</w:t>
            </w:r>
          </w:p>
        </w:tc>
      </w:tr>
      <w:tr w:rsidR="00D974EE" w:rsidRPr="00D974EE" w14:paraId="0674F54E" w14:textId="77777777" w:rsidTr="00E44AB8">
        <w:trPr>
          <w:cantSplit/>
        </w:trPr>
        <w:tc>
          <w:tcPr>
            <w:tcW w:w="4361" w:type="dxa"/>
          </w:tcPr>
          <w:p w14:paraId="5F8A784A" w14:textId="77777777" w:rsidR="00D974EE" w:rsidRPr="00D974EE" w:rsidRDefault="00D974EE" w:rsidP="00D974EE">
            <w:pPr>
              <w:jc w:val="both"/>
              <w:rPr>
                <w:rFonts w:ascii="Arial" w:hAnsi="Arial" w:cs="Arial"/>
                <w:sz w:val="20"/>
                <w:szCs w:val="20"/>
                <w:highlight w:val="yellow"/>
              </w:rPr>
            </w:pPr>
          </w:p>
        </w:tc>
        <w:tc>
          <w:tcPr>
            <w:tcW w:w="4361" w:type="dxa"/>
          </w:tcPr>
          <w:p w14:paraId="5E358B58" w14:textId="77777777" w:rsidR="00D974EE" w:rsidRPr="00D974EE" w:rsidRDefault="00D974EE" w:rsidP="00D974EE">
            <w:pPr>
              <w:jc w:val="both"/>
              <w:rPr>
                <w:rFonts w:ascii="Arial" w:hAnsi="Arial" w:cs="Arial"/>
                <w:sz w:val="20"/>
                <w:szCs w:val="20"/>
              </w:rPr>
            </w:pPr>
          </w:p>
          <w:p w14:paraId="472F8E5A" w14:textId="77777777" w:rsidR="00D974EE" w:rsidRPr="00D974EE" w:rsidRDefault="00D974EE" w:rsidP="00D974EE">
            <w:pPr>
              <w:jc w:val="both"/>
              <w:rPr>
                <w:rFonts w:ascii="Arial" w:hAnsi="Arial" w:cs="Arial"/>
                <w:sz w:val="20"/>
                <w:szCs w:val="20"/>
              </w:rPr>
            </w:pPr>
            <w:r w:rsidRPr="00D974EE">
              <w:rPr>
                <w:rFonts w:ascii="Arial" w:hAnsi="Arial" w:cs="Arial"/>
                <w:sz w:val="20"/>
                <w:szCs w:val="20"/>
              </w:rPr>
              <w:t>_________________________________</w:t>
            </w:r>
          </w:p>
        </w:tc>
      </w:tr>
    </w:tbl>
    <w:p w14:paraId="4FF3664F" w14:textId="77777777" w:rsidR="00D974EE" w:rsidRPr="005F23F8" w:rsidRDefault="00D974EE" w:rsidP="00D974EE"/>
    <w:p w14:paraId="47A8CEA6" w14:textId="77777777" w:rsidR="00D974EE" w:rsidRPr="005F23F8" w:rsidRDefault="00D974EE" w:rsidP="00D974EE"/>
    <w:p w14:paraId="320C8A00" w14:textId="77777777" w:rsidR="00D974EE" w:rsidRPr="005F23F8" w:rsidRDefault="00D974EE" w:rsidP="00D974EE"/>
    <w:p w14:paraId="2616F7B8" w14:textId="77777777" w:rsidR="00D974EE" w:rsidRPr="005F23F8" w:rsidRDefault="00D974EE" w:rsidP="00D974EE"/>
    <w:p w14:paraId="5A2A1FE4" w14:textId="77777777" w:rsidR="00D974EE" w:rsidRPr="005F23F8" w:rsidRDefault="00D974EE" w:rsidP="00D974EE"/>
    <w:p w14:paraId="1D1643B3" w14:textId="77777777" w:rsidR="000F1837" w:rsidRDefault="000F1837">
      <w:pPr>
        <w:spacing w:line="240" w:lineRule="auto"/>
      </w:pPr>
      <w:r>
        <w:br w:type="page"/>
      </w:r>
    </w:p>
    <w:p w14:paraId="7A2FE3A5" w14:textId="77777777" w:rsidR="00D974EE" w:rsidRDefault="00D974EE" w:rsidP="00D974EE"/>
    <w:p w14:paraId="1A3D24EF" w14:textId="77777777" w:rsidR="000F1837" w:rsidRPr="000F1837" w:rsidRDefault="000F1837" w:rsidP="000F1837">
      <w:pPr>
        <w:jc w:val="both"/>
        <w:rPr>
          <w:rFonts w:ascii="Arial" w:hAnsi="Arial" w:cs="Arial"/>
          <w:sz w:val="20"/>
          <w:szCs w:val="20"/>
        </w:rPr>
      </w:pPr>
    </w:p>
    <w:p w14:paraId="36BE9F32" w14:textId="77777777" w:rsidR="000F1837" w:rsidRPr="000F1837" w:rsidRDefault="000F1837" w:rsidP="000F1837">
      <w:pPr>
        <w:pStyle w:val="n2"/>
        <w:rPr>
          <w:rFonts w:cs="Arial"/>
          <w:sz w:val="22"/>
          <w:szCs w:val="22"/>
        </w:rPr>
      </w:pPr>
      <w:bookmarkStart w:id="135" w:name="_Toc531357603"/>
      <w:bookmarkStart w:id="136" w:name="_Toc107557382"/>
      <w:r w:rsidRPr="000F1837">
        <w:rPr>
          <w:rFonts w:cs="Arial"/>
          <w:sz w:val="22"/>
          <w:szCs w:val="22"/>
        </w:rPr>
        <w:t>OBRAZEC ŠT. 3 - POOBLASTILO ZA PRIDOBITEV POTRDILA IZ KAZENSKE EVIDENCE ZA FIZIČNE OSEBE</w:t>
      </w:r>
      <w:bookmarkEnd w:id="135"/>
      <w:r w:rsidR="00247A5A">
        <w:rPr>
          <w:rStyle w:val="Sprotnaopomba-sklic"/>
          <w:rFonts w:cs="Arial"/>
          <w:sz w:val="22"/>
          <w:szCs w:val="22"/>
        </w:rPr>
        <w:footnoteReference w:id="3"/>
      </w:r>
      <w:bookmarkEnd w:id="136"/>
    </w:p>
    <w:p w14:paraId="49EE07BF" w14:textId="77777777" w:rsidR="000F1837" w:rsidRPr="000F1837" w:rsidRDefault="000F1837" w:rsidP="000F1837">
      <w:pPr>
        <w:jc w:val="both"/>
        <w:rPr>
          <w:rFonts w:ascii="Arial" w:hAnsi="Arial" w:cs="Arial"/>
          <w:sz w:val="20"/>
          <w:szCs w:val="20"/>
        </w:rPr>
      </w:pPr>
    </w:p>
    <w:p w14:paraId="4BAC0845" w14:textId="77777777" w:rsidR="000F1837" w:rsidRPr="000F1837" w:rsidRDefault="000F1837" w:rsidP="000F1837">
      <w:pPr>
        <w:jc w:val="both"/>
        <w:rPr>
          <w:rFonts w:ascii="Arial" w:hAnsi="Arial" w:cs="Arial"/>
          <w:sz w:val="20"/>
          <w:szCs w:val="20"/>
        </w:rPr>
      </w:pPr>
    </w:p>
    <w:p w14:paraId="21C62FC3"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 xml:space="preserve">Spodaj podpisani ______________________________________________ </w:t>
      </w:r>
      <w:r w:rsidRPr="000F1837">
        <w:rPr>
          <w:rFonts w:ascii="Arial" w:hAnsi="Arial" w:cs="Arial"/>
          <w:i/>
          <w:sz w:val="20"/>
          <w:szCs w:val="20"/>
        </w:rPr>
        <w:t>/naziv pooblastitelja/</w:t>
      </w:r>
      <w:r w:rsidRPr="000F1837">
        <w:rPr>
          <w:rFonts w:ascii="Arial" w:hAnsi="Arial" w:cs="Arial"/>
          <w:sz w:val="20"/>
          <w:szCs w:val="20"/>
        </w:rPr>
        <w:t xml:space="preserve"> pooblaščam naročnika</w:t>
      </w:r>
      <w:r w:rsidR="00722398">
        <w:rPr>
          <w:rFonts w:ascii="Arial" w:hAnsi="Arial" w:cs="Arial"/>
          <w:sz w:val="20"/>
          <w:szCs w:val="20"/>
        </w:rPr>
        <w:t xml:space="preserve"> -</w:t>
      </w:r>
      <w:r w:rsidRPr="000F1837">
        <w:rPr>
          <w:rFonts w:ascii="Arial" w:hAnsi="Arial" w:cs="Arial"/>
          <w:sz w:val="20"/>
          <w:szCs w:val="20"/>
        </w:rPr>
        <w:t xml:space="preserve"> </w:t>
      </w:r>
      <w:r>
        <w:rPr>
          <w:rFonts w:ascii="Arial" w:hAnsi="Arial" w:cs="Arial"/>
          <w:sz w:val="20"/>
          <w:szCs w:val="20"/>
        </w:rPr>
        <w:t>Splošna bolnišnica Trbovlje, Rudarska cesta 9, 1420 Trbovlje</w:t>
      </w:r>
      <w:r w:rsidRPr="000F1837">
        <w:rPr>
          <w:rFonts w:ascii="Arial" w:hAnsi="Arial" w:cs="Arial"/>
          <w:sz w:val="20"/>
          <w:szCs w:val="20"/>
        </w:rPr>
        <w:t>, da</w:t>
      </w:r>
      <w:r w:rsidR="00722398">
        <w:rPr>
          <w:rFonts w:ascii="Arial" w:hAnsi="Arial" w:cs="Arial"/>
          <w:sz w:val="20"/>
          <w:szCs w:val="20"/>
        </w:rPr>
        <w:t xml:space="preserve"> pridobi dokazilo oziroma podatke iz Kazenske evidence, ki so potrebni za preveritev izpolnjevanja pogojev po prvem odstavku 75. člena Zakona o javnem naročanju (ZJN-3), v </w:t>
      </w:r>
      <w:r w:rsidRPr="000F1837">
        <w:rPr>
          <w:rFonts w:ascii="Arial" w:hAnsi="Arial" w:cs="Arial"/>
          <w:sz w:val="20"/>
          <w:szCs w:val="20"/>
        </w:rPr>
        <w:t>postopku oddaje javnega naročila</w:t>
      </w:r>
      <w:r w:rsidRPr="000F1837">
        <w:rPr>
          <w:rFonts w:ascii="Arial" w:hAnsi="Arial" w:cs="Arial"/>
          <w:b/>
          <w:sz w:val="20"/>
          <w:szCs w:val="20"/>
        </w:rPr>
        <w:t xml:space="preserve"> "</w:t>
      </w:r>
      <w:r w:rsidRPr="00990FD5">
        <w:rPr>
          <w:rFonts w:ascii="Arial" w:hAnsi="Arial" w:cs="Arial"/>
          <w:b/>
          <w:bCs/>
          <w:sz w:val="20"/>
          <w:szCs w:val="20"/>
        </w:rPr>
        <w:t>Nakup in namestitev klas</w:t>
      </w:r>
      <w:r>
        <w:rPr>
          <w:rFonts w:ascii="Arial" w:hAnsi="Arial" w:cs="Arial"/>
          <w:b/>
          <w:bCs/>
          <w:sz w:val="20"/>
          <w:szCs w:val="20"/>
        </w:rPr>
        <w:t>ičnega digitalnega RTG aparata</w:t>
      </w:r>
      <w:r w:rsidRPr="00990FD5">
        <w:rPr>
          <w:rFonts w:ascii="Arial" w:hAnsi="Arial" w:cs="Arial"/>
          <w:b/>
          <w:bCs/>
          <w:sz w:val="20"/>
          <w:szCs w:val="20"/>
        </w:rPr>
        <w:t>, izvedb</w:t>
      </w:r>
      <w:r>
        <w:rPr>
          <w:rFonts w:ascii="Arial" w:hAnsi="Arial" w:cs="Arial"/>
          <w:b/>
          <w:bCs/>
          <w:sz w:val="20"/>
          <w:szCs w:val="20"/>
        </w:rPr>
        <w:t>a</w:t>
      </w:r>
      <w:r w:rsidRPr="00990FD5">
        <w:rPr>
          <w:rFonts w:ascii="Arial" w:hAnsi="Arial" w:cs="Arial"/>
          <w:b/>
          <w:bCs/>
          <w:sz w:val="20"/>
          <w:szCs w:val="20"/>
        </w:rPr>
        <w:t xml:space="preserve"> potrebnih GOI del za pripravo prostora in pet (5) letno vzdrževanje opreme po izteku garancijskega roka za SB Trbovlje</w:t>
      </w:r>
      <w:r w:rsidRPr="000F1837">
        <w:rPr>
          <w:rFonts w:ascii="Arial" w:hAnsi="Arial" w:cs="Arial"/>
          <w:b/>
          <w:sz w:val="20"/>
          <w:szCs w:val="20"/>
        </w:rPr>
        <w:t>"</w:t>
      </w:r>
      <w:r w:rsidRPr="000F1837">
        <w:rPr>
          <w:rFonts w:ascii="Arial" w:hAnsi="Arial" w:cs="Arial"/>
          <w:sz w:val="20"/>
          <w:szCs w:val="20"/>
        </w:rPr>
        <w:t>.</w:t>
      </w:r>
    </w:p>
    <w:p w14:paraId="4B230682" w14:textId="77777777" w:rsidR="000F1837" w:rsidRPr="000F1837" w:rsidRDefault="000F1837" w:rsidP="000F1837">
      <w:pPr>
        <w:jc w:val="both"/>
        <w:rPr>
          <w:rFonts w:ascii="Arial" w:eastAsia="Batang" w:hAnsi="Arial" w:cs="Arial"/>
          <w:sz w:val="20"/>
          <w:szCs w:val="20"/>
        </w:rPr>
      </w:pPr>
    </w:p>
    <w:p w14:paraId="19BD8BAF"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Moji osebni podatki so naslednji:</w:t>
      </w:r>
    </w:p>
    <w:p w14:paraId="17A485FA" w14:textId="77777777" w:rsidR="000F1837" w:rsidRPr="000F1837" w:rsidRDefault="000F1837" w:rsidP="000F1837">
      <w:pPr>
        <w:jc w:val="both"/>
        <w:rPr>
          <w:rFonts w:ascii="Arial" w:hAnsi="Arial" w:cs="Arial"/>
          <w:sz w:val="20"/>
          <w:szCs w:val="20"/>
        </w:rPr>
      </w:pPr>
    </w:p>
    <w:p w14:paraId="1DB493A6"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EMŠO (obvezen podatek):_______________________________________________</w:t>
      </w:r>
    </w:p>
    <w:p w14:paraId="33911A40" w14:textId="77777777" w:rsidR="000F1837" w:rsidRPr="000F1837" w:rsidRDefault="000F1837" w:rsidP="000F1837">
      <w:pPr>
        <w:jc w:val="both"/>
        <w:rPr>
          <w:rFonts w:ascii="Arial" w:hAnsi="Arial" w:cs="Arial"/>
          <w:sz w:val="20"/>
          <w:szCs w:val="20"/>
        </w:rPr>
      </w:pPr>
    </w:p>
    <w:p w14:paraId="60A8E602"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IME IN PRIIMEK:_______________________________________________________</w:t>
      </w:r>
    </w:p>
    <w:p w14:paraId="4A8CD5FC" w14:textId="77777777" w:rsidR="000F1837" w:rsidRPr="000F1837" w:rsidRDefault="000F1837" w:rsidP="000F1837">
      <w:pPr>
        <w:jc w:val="both"/>
        <w:rPr>
          <w:rFonts w:ascii="Arial" w:hAnsi="Arial" w:cs="Arial"/>
          <w:sz w:val="20"/>
          <w:szCs w:val="20"/>
        </w:rPr>
      </w:pPr>
    </w:p>
    <w:p w14:paraId="17F9F6AC"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DATUM ROJSTVA:_____________________________________________________</w:t>
      </w:r>
    </w:p>
    <w:p w14:paraId="6B78DAF4" w14:textId="77777777" w:rsidR="000F1837" w:rsidRPr="000F1837" w:rsidRDefault="000F1837" w:rsidP="000F1837">
      <w:pPr>
        <w:jc w:val="both"/>
        <w:rPr>
          <w:rFonts w:ascii="Arial" w:hAnsi="Arial" w:cs="Arial"/>
          <w:sz w:val="20"/>
          <w:szCs w:val="20"/>
        </w:rPr>
      </w:pPr>
    </w:p>
    <w:p w14:paraId="1674C4DE"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KRAJ ROJSTVA:_______________________________________________________</w:t>
      </w:r>
    </w:p>
    <w:p w14:paraId="18B146CD" w14:textId="77777777" w:rsidR="000F1837" w:rsidRPr="000F1837" w:rsidRDefault="000F1837" w:rsidP="000F1837">
      <w:pPr>
        <w:jc w:val="both"/>
        <w:rPr>
          <w:rFonts w:ascii="Arial" w:hAnsi="Arial" w:cs="Arial"/>
          <w:sz w:val="20"/>
          <w:szCs w:val="20"/>
        </w:rPr>
      </w:pPr>
    </w:p>
    <w:p w14:paraId="63F5EB41"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OBČINA ROJSTVA:____________________________________________________</w:t>
      </w:r>
    </w:p>
    <w:p w14:paraId="6C4F1313" w14:textId="77777777" w:rsidR="000F1837" w:rsidRPr="000F1837" w:rsidRDefault="000F1837" w:rsidP="000F1837">
      <w:pPr>
        <w:jc w:val="both"/>
        <w:rPr>
          <w:rFonts w:ascii="Arial" w:hAnsi="Arial" w:cs="Arial"/>
          <w:sz w:val="20"/>
          <w:szCs w:val="20"/>
        </w:rPr>
      </w:pPr>
    </w:p>
    <w:p w14:paraId="309BA069"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DRŽAVA ROJSTVA:____________________________________________________</w:t>
      </w:r>
    </w:p>
    <w:p w14:paraId="5D65B42F" w14:textId="77777777" w:rsidR="000F1837" w:rsidRPr="000F1837" w:rsidRDefault="000F1837" w:rsidP="000F1837">
      <w:pPr>
        <w:jc w:val="both"/>
        <w:rPr>
          <w:rFonts w:ascii="Arial" w:hAnsi="Arial" w:cs="Arial"/>
          <w:sz w:val="20"/>
          <w:szCs w:val="20"/>
        </w:rPr>
      </w:pPr>
    </w:p>
    <w:p w14:paraId="21BE5953"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NASLOV STALNEGA/ZAČASNEGA BIVALIŠČA:</w:t>
      </w:r>
    </w:p>
    <w:p w14:paraId="1E758E5C" w14:textId="77777777" w:rsidR="000F1837" w:rsidRPr="000F1837" w:rsidRDefault="000F1837" w:rsidP="000F1837">
      <w:pPr>
        <w:jc w:val="both"/>
        <w:rPr>
          <w:rFonts w:ascii="Arial" w:hAnsi="Arial" w:cs="Arial"/>
          <w:sz w:val="20"/>
          <w:szCs w:val="20"/>
        </w:rPr>
      </w:pPr>
    </w:p>
    <w:p w14:paraId="1EE324A8"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(ulica in hišna številka)___________________________________________________</w:t>
      </w:r>
    </w:p>
    <w:p w14:paraId="0B021494" w14:textId="77777777" w:rsidR="000F1837" w:rsidRPr="000F1837" w:rsidRDefault="000F1837" w:rsidP="000F1837">
      <w:pPr>
        <w:jc w:val="both"/>
        <w:rPr>
          <w:rFonts w:ascii="Arial" w:hAnsi="Arial" w:cs="Arial"/>
          <w:sz w:val="20"/>
          <w:szCs w:val="20"/>
        </w:rPr>
      </w:pPr>
    </w:p>
    <w:p w14:paraId="69DC398B"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(poštna številka in pošta)_________________________________________________</w:t>
      </w:r>
    </w:p>
    <w:p w14:paraId="40988A26" w14:textId="77777777" w:rsidR="000F1837" w:rsidRPr="000F1837" w:rsidRDefault="000F1837" w:rsidP="000F1837">
      <w:pPr>
        <w:jc w:val="both"/>
        <w:rPr>
          <w:rFonts w:ascii="Arial" w:hAnsi="Arial" w:cs="Arial"/>
          <w:sz w:val="20"/>
          <w:szCs w:val="20"/>
        </w:rPr>
      </w:pPr>
    </w:p>
    <w:p w14:paraId="36F8A8ED"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DRŽAVLJANSTVO:_____________________________________________________</w:t>
      </w:r>
    </w:p>
    <w:p w14:paraId="7C754CC2" w14:textId="77777777" w:rsidR="000F1837" w:rsidRPr="000F1837" w:rsidRDefault="000F1837" w:rsidP="000F1837">
      <w:pPr>
        <w:jc w:val="both"/>
        <w:rPr>
          <w:rFonts w:ascii="Arial" w:hAnsi="Arial" w:cs="Arial"/>
          <w:sz w:val="20"/>
          <w:szCs w:val="20"/>
        </w:rPr>
      </w:pPr>
    </w:p>
    <w:p w14:paraId="3B0EA550"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MOJ PREJŠNJI PRIIMEK SE JE GLASIL:____________________________________</w:t>
      </w:r>
    </w:p>
    <w:p w14:paraId="3BE8CB33" w14:textId="77777777" w:rsidR="000F1837" w:rsidRPr="000F1837" w:rsidRDefault="000F1837" w:rsidP="000F1837">
      <w:pPr>
        <w:jc w:val="both"/>
        <w:rPr>
          <w:rFonts w:ascii="Arial" w:hAnsi="Arial" w:cs="Arial"/>
          <w:sz w:val="20"/>
          <w:szCs w:val="20"/>
        </w:rPr>
      </w:pPr>
    </w:p>
    <w:p w14:paraId="6CC834E6" w14:textId="77777777" w:rsidR="000F1837" w:rsidRPr="000F1837" w:rsidRDefault="000F1837" w:rsidP="000F1837">
      <w:pPr>
        <w:jc w:val="both"/>
        <w:rPr>
          <w:rFonts w:ascii="Arial" w:hAnsi="Arial" w:cs="Arial"/>
          <w:sz w:val="20"/>
          <w:szCs w:val="20"/>
        </w:rPr>
      </w:pPr>
    </w:p>
    <w:p w14:paraId="57A23F6F" w14:textId="77777777" w:rsidR="000F1837" w:rsidRPr="000F1837" w:rsidRDefault="000F1837" w:rsidP="000F1837">
      <w:pPr>
        <w:jc w:val="both"/>
        <w:rPr>
          <w:rFonts w:ascii="Arial" w:hAnsi="Arial" w:cs="Arial"/>
          <w:sz w:val="20"/>
          <w:szCs w:val="20"/>
        </w:rPr>
      </w:pPr>
    </w:p>
    <w:tbl>
      <w:tblPr>
        <w:tblW w:w="0" w:type="auto"/>
        <w:tblInd w:w="2" w:type="dxa"/>
        <w:tblLayout w:type="fixed"/>
        <w:tblLook w:val="0000" w:firstRow="0" w:lastRow="0" w:firstColumn="0" w:lastColumn="0" w:noHBand="0" w:noVBand="0"/>
      </w:tblPr>
      <w:tblGrid>
        <w:gridCol w:w="4361"/>
        <w:gridCol w:w="4361"/>
      </w:tblGrid>
      <w:tr w:rsidR="000F1837" w:rsidRPr="000F1837" w14:paraId="2C8693A3" w14:textId="77777777" w:rsidTr="00E44AB8">
        <w:trPr>
          <w:cantSplit/>
        </w:trPr>
        <w:tc>
          <w:tcPr>
            <w:tcW w:w="4361" w:type="dxa"/>
          </w:tcPr>
          <w:p w14:paraId="0668641D" w14:textId="77777777" w:rsidR="000F1837" w:rsidRPr="000F1837" w:rsidRDefault="000F1837" w:rsidP="000F1837">
            <w:pPr>
              <w:jc w:val="both"/>
              <w:rPr>
                <w:rFonts w:ascii="Arial" w:hAnsi="Arial" w:cs="Arial"/>
                <w:sz w:val="20"/>
                <w:szCs w:val="20"/>
              </w:rPr>
            </w:pPr>
          </w:p>
        </w:tc>
        <w:tc>
          <w:tcPr>
            <w:tcW w:w="4361" w:type="dxa"/>
          </w:tcPr>
          <w:p w14:paraId="6DD55764"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Podpis pooblastitelja:</w:t>
            </w:r>
          </w:p>
        </w:tc>
      </w:tr>
      <w:tr w:rsidR="000F1837" w:rsidRPr="000F1837" w14:paraId="40CE4DD2" w14:textId="77777777" w:rsidTr="00E44AB8">
        <w:trPr>
          <w:cantSplit/>
        </w:trPr>
        <w:tc>
          <w:tcPr>
            <w:tcW w:w="4361" w:type="dxa"/>
          </w:tcPr>
          <w:p w14:paraId="41DA94E1" w14:textId="77777777" w:rsidR="000F1837" w:rsidRPr="000F1837" w:rsidRDefault="000F1837" w:rsidP="000F1837">
            <w:pPr>
              <w:jc w:val="both"/>
              <w:rPr>
                <w:rFonts w:ascii="Arial" w:hAnsi="Arial" w:cs="Arial"/>
                <w:sz w:val="20"/>
                <w:szCs w:val="20"/>
              </w:rPr>
            </w:pPr>
          </w:p>
        </w:tc>
        <w:tc>
          <w:tcPr>
            <w:tcW w:w="4361" w:type="dxa"/>
          </w:tcPr>
          <w:p w14:paraId="798E4C35" w14:textId="77777777" w:rsidR="000F1837" w:rsidRPr="000F1837" w:rsidRDefault="000F1837" w:rsidP="000F1837">
            <w:pPr>
              <w:jc w:val="both"/>
              <w:rPr>
                <w:rFonts w:ascii="Arial" w:hAnsi="Arial" w:cs="Arial"/>
                <w:sz w:val="20"/>
                <w:szCs w:val="20"/>
              </w:rPr>
            </w:pPr>
          </w:p>
          <w:p w14:paraId="630E909A"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_________________________________</w:t>
            </w:r>
          </w:p>
        </w:tc>
      </w:tr>
    </w:tbl>
    <w:p w14:paraId="458C3E04" w14:textId="77777777" w:rsidR="000F1837" w:rsidRPr="000F1837" w:rsidRDefault="000F1837" w:rsidP="000F1837">
      <w:pPr>
        <w:jc w:val="both"/>
        <w:rPr>
          <w:rFonts w:ascii="Arial" w:hAnsi="Arial" w:cs="Arial"/>
          <w:sz w:val="20"/>
          <w:szCs w:val="20"/>
        </w:rPr>
      </w:pPr>
    </w:p>
    <w:p w14:paraId="3033F94B" w14:textId="77777777" w:rsidR="000F1837" w:rsidRPr="000F1837" w:rsidRDefault="000F1837" w:rsidP="000F1837">
      <w:pPr>
        <w:jc w:val="both"/>
        <w:rPr>
          <w:rFonts w:ascii="Arial" w:hAnsi="Arial" w:cs="Arial"/>
          <w:sz w:val="20"/>
          <w:szCs w:val="20"/>
        </w:rPr>
      </w:pPr>
    </w:p>
    <w:p w14:paraId="54EF83EB" w14:textId="77777777" w:rsidR="000F1837" w:rsidRPr="000F1837" w:rsidRDefault="000F1837" w:rsidP="000F1837">
      <w:pPr>
        <w:jc w:val="both"/>
        <w:rPr>
          <w:rFonts w:ascii="Arial" w:hAnsi="Arial" w:cs="Arial"/>
          <w:sz w:val="20"/>
          <w:szCs w:val="20"/>
        </w:rPr>
      </w:pPr>
    </w:p>
    <w:p w14:paraId="03A4A7C4" w14:textId="77777777" w:rsidR="000F1837" w:rsidRDefault="000F1837" w:rsidP="000F1837"/>
    <w:p w14:paraId="5EC4B210" w14:textId="77777777" w:rsidR="000F1837" w:rsidRDefault="000F1837">
      <w:pPr>
        <w:spacing w:line="240" w:lineRule="auto"/>
      </w:pPr>
      <w:r>
        <w:br w:type="page"/>
      </w:r>
    </w:p>
    <w:p w14:paraId="3AF001EE" w14:textId="77777777" w:rsidR="000F1837" w:rsidRDefault="000F1837" w:rsidP="000F1837"/>
    <w:p w14:paraId="2486D371" w14:textId="77777777" w:rsidR="000F1837" w:rsidRDefault="000F1837" w:rsidP="000F1837"/>
    <w:p w14:paraId="636A5091" w14:textId="77777777" w:rsidR="000F1837" w:rsidRPr="000F1837" w:rsidRDefault="000F1837" w:rsidP="000F1837">
      <w:pPr>
        <w:pStyle w:val="n2"/>
        <w:rPr>
          <w:rFonts w:cs="Arial"/>
          <w:sz w:val="22"/>
          <w:szCs w:val="22"/>
        </w:rPr>
      </w:pPr>
      <w:bookmarkStart w:id="137" w:name="_Toc531357604"/>
      <w:bookmarkStart w:id="138" w:name="_Toc107557383"/>
      <w:r w:rsidRPr="000F1837">
        <w:rPr>
          <w:rFonts w:cs="Arial"/>
          <w:sz w:val="22"/>
          <w:szCs w:val="22"/>
        </w:rPr>
        <w:t>OBRAZEC ŠT. 4 - POOBLASTILO ZA PRIDOBITEV PODATKOV ZA PRAVNE OSEBE</w:t>
      </w:r>
      <w:bookmarkEnd w:id="137"/>
      <w:r w:rsidR="00247A5A">
        <w:rPr>
          <w:rStyle w:val="Sprotnaopomba-sklic"/>
          <w:rFonts w:cs="Arial"/>
          <w:sz w:val="22"/>
          <w:szCs w:val="22"/>
        </w:rPr>
        <w:footnoteReference w:id="4"/>
      </w:r>
      <w:bookmarkEnd w:id="138"/>
    </w:p>
    <w:p w14:paraId="00A1C590" w14:textId="77777777" w:rsidR="000F1837" w:rsidRPr="000F1837" w:rsidRDefault="000F1837" w:rsidP="000F1837">
      <w:pPr>
        <w:jc w:val="both"/>
        <w:rPr>
          <w:rFonts w:ascii="Arial" w:hAnsi="Arial" w:cs="Arial"/>
          <w:sz w:val="20"/>
          <w:szCs w:val="20"/>
        </w:rPr>
      </w:pPr>
    </w:p>
    <w:p w14:paraId="5924D497" w14:textId="77777777" w:rsidR="000F1837" w:rsidRPr="000F1837" w:rsidRDefault="000F1837" w:rsidP="000F1837">
      <w:pPr>
        <w:jc w:val="both"/>
        <w:rPr>
          <w:rFonts w:ascii="Arial" w:hAnsi="Arial" w:cs="Arial"/>
          <w:sz w:val="20"/>
          <w:szCs w:val="20"/>
        </w:rPr>
      </w:pPr>
    </w:p>
    <w:p w14:paraId="74FC964C"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 xml:space="preserve">Spodaj podpisani ______________________________________________ </w:t>
      </w:r>
      <w:r w:rsidRPr="000F1837">
        <w:rPr>
          <w:rFonts w:ascii="Arial" w:hAnsi="Arial" w:cs="Arial"/>
          <w:i/>
          <w:sz w:val="20"/>
          <w:szCs w:val="20"/>
        </w:rPr>
        <w:t>/naziv pooblastitelja/</w:t>
      </w:r>
      <w:r w:rsidRPr="000F1837">
        <w:rPr>
          <w:rFonts w:ascii="Arial" w:hAnsi="Arial" w:cs="Arial"/>
          <w:sz w:val="20"/>
          <w:szCs w:val="20"/>
        </w:rPr>
        <w:t xml:space="preserve"> pooblaščam naročnika </w:t>
      </w:r>
      <w:r w:rsidR="00BD478A">
        <w:rPr>
          <w:rFonts w:ascii="Arial" w:hAnsi="Arial" w:cs="Arial"/>
          <w:sz w:val="20"/>
          <w:szCs w:val="20"/>
        </w:rPr>
        <w:t xml:space="preserve">- </w:t>
      </w:r>
      <w:r>
        <w:rPr>
          <w:rFonts w:ascii="Arial" w:hAnsi="Arial" w:cs="Arial"/>
          <w:sz w:val="20"/>
          <w:szCs w:val="20"/>
        </w:rPr>
        <w:t>Splošna bolnišnica Trbovlje, Rudarska cesta 9, 1420 Trbovlje</w:t>
      </w:r>
      <w:r w:rsidRPr="000F1837">
        <w:rPr>
          <w:rFonts w:ascii="Arial" w:hAnsi="Arial" w:cs="Arial"/>
          <w:sz w:val="20"/>
          <w:szCs w:val="20"/>
        </w:rPr>
        <w:t xml:space="preserve">, </w:t>
      </w:r>
      <w:r w:rsidR="00BD478A" w:rsidRPr="000F1837">
        <w:rPr>
          <w:rFonts w:ascii="Arial" w:hAnsi="Arial" w:cs="Arial"/>
          <w:sz w:val="20"/>
          <w:szCs w:val="20"/>
        </w:rPr>
        <w:t>da</w:t>
      </w:r>
      <w:r w:rsidR="00BD478A">
        <w:rPr>
          <w:rFonts w:ascii="Arial" w:hAnsi="Arial" w:cs="Arial"/>
          <w:sz w:val="20"/>
          <w:szCs w:val="20"/>
        </w:rPr>
        <w:t xml:space="preserve"> pridobi dokazilo oziroma podatke iz Kazenske evidence, ki so potrebni za preveritev izpolnjevanja pogojev po prvem odstavku 75. člena Zakona o javnem naročanju (ZJN-3),</w:t>
      </w:r>
      <w:r w:rsidRPr="000F1837">
        <w:rPr>
          <w:rFonts w:ascii="Arial" w:hAnsi="Arial" w:cs="Arial"/>
          <w:sz w:val="20"/>
          <w:szCs w:val="20"/>
        </w:rPr>
        <w:t xml:space="preserve"> v postopku oddaje javnega naročila</w:t>
      </w:r>
      <w:r w:rsidRPr="000F1837">
        <w:rPr>
          <w:rFonts w:ascii="Arial" w:hAnsi="Arial" w:cs="Arial"/>
          <w:b/>
          <w:sz w:val="20"/>
          <w:szCs w:val="20"/>
        </w:rPr>
        <w:t xml:space="preserve"> "</w:t>
      </w:r>
      <w:r w:rsidRPr="00990FD5">
        <w:rPr>
          <w:rFonts w:ascii="Arial" w:hAnsi="Arial" w:cs="Arial"/>
          <w:b/>
          <w:bCs/>
          <w:sz w:val="20"/>
          <w:szCs w:val="20"/>
        </w:rPr>
        <w:t>Nakup in namestitev klas</w:t>
      </w:r>
      <w:r>
        <w:rPr>
          <w:rFonts w:ascii="Arial" w:hAnsi="Arial" w:cs="Arial"/>
          <w:b/>
          <w:bCs/>
          <w:sz w:val="20"/>
          <w:szCs w:val="20"/>
        </w:rPr>
        <w:t>ičnega digitalnega RTG aparata</w:t>
      </w:r>
      <w:r w:rsidRPr="00990FD5">
        <w:rPr>
          <w:rFonts w:ascii="Arial" w:hAnsi="Arial" w:cs="Arial"/>
          <w:b/>
          <w:bCs/>
          <w:sz w:val="20"/>
          <w:szCs w:val="20"/>
        </w:rPr>
        <w:t>, izvedb</w:t>
      </w:r>
      <w:r>
        <w:rPr>
          <w:rFonts w:ascii="Arial" w:hAnsi="Arial" w:cs="Arial"/>
          <w:b/>
          <w:bCs/>
          <w:sz w:val="20"/>
          <w:szCs w:val="20"/>
        </w:rPr>
        <w:t>a</w:t>
      </w:r>
      <w:r w:rsidRPr="00990FD5">
        <w:rPr>
          <w:rFonts w:ascii="Arial" w:hAnsi="Arial" w:cs="Arial"/>
          <w:b/>
          <w:bCs/>
          <w:sz w:val="20"/>
          <w:szCs w:val="20"/>
        </w:rPr>
        <w:t xml:space="preserve"> potrebnih GOI del za pripravo prostora in pet (5) letno vzdrževanje opreme po izteku garancijskega roka za SB Trbovlje</w:t>
      </w:r>
      <w:r w:rsidRPr="000F1837">
        <w:rPr>
          <w:rFonts w:ascii="Arial" w:hAnsi="Arial" w:cs="Arial"/>
          <w:b/>
          <w:sz w:val="20"/>
          <w:szCs w:val="20"/>
        </w:rPr>
        <w:t>"</w:t>
      </w:r>
      <w:r w:rsidRPr="000F1837">
        <w:rPr>
          <w:rFonts w:ascii="Arial" w:hAnsi="Arial" w:cs="Arial"/>
          <w:sz w:val="20"/>
          <w:szCs w:val="20"/>
        </w:rPr>
        <w:t>.</w:t>
      </w:r>
    </w:p>
    <w:p w14:paraId="191EC711" w14:textId="77777777" w:rsidR="000F1837" w:rsidRPr="000F1837" w:rsidRDefault="000F1837" w:rsidP="000F1837">
      <w:pPr>
        <w:jc w:val="both"/>
        <w:rPr>
          <w:rFonts w:ascii="Arial" w:hAnsi="Arial" w:cs="Arial"/>
          <w:sz w:val="20"/>
          <w:szCs w:val="20"/>
        </w:rPr>
      </w:pPr>
    </w:p>
    <w:p w14:paraId="4CC7888E" w14:textId="77777777" w:rsidR="000F1837" w:rsidRPr="000F1837" w:rsidRDefault="000F1837" w:rsidP="000F1837">
      <w:pPr>
        <w:jc w:val="both"/>
        <w:rPr>
          <w:rFonts w:ascii="Arial" w:hAnsi="Arial" w:cs="Arial"/>
          <w:sz w:val="20"/>
          <w:szCs w:val="20"/>
        </w:rPr>
      </w:pPr>
    </w:p>
    <w:p w14:paraId="1DCE7DF7"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PODATKI O PRAVNI OSEBI:</w:t>
      </w:r>
    </w:p>
    <w:p w14:paraId="15C3200F" w14:textId="77777777" w:rsidR="000F1837" w:rsidRPr="000F1837" w:rsidRDefault="000F1837" w:rsidP="000F1837">
      <w:pPr>
        <w:jc w:val="both"/>
        <w:rPr>
          <w:rFonts w:ascii="Arial" w:hAnsi="Arial" w:cs="Arial"/>
          <w:sz w:val="20"/>
          <w:szCs w:val="20"/>
        </w:rPr>
      </w:pPr>
    </w:p>
    <w:p w14:paraId="79B1A32E"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Polno ime podjetja: ______________________________________________________________</w:t>
      </w:r>
    </w:p>
    <w:p w14:paraId="2ECE23B5" w14:textId="77777777" w:rsidR="000F1837" w:rsidRPr="000F1837" w:rsidRDefault="000F1837" w:rsidP="000F1837">
      <w:pPr>
        <w:jc w:val="both"/>
        <w:rPr>
          <w:rFonts w:ascii="Arial" w:hAnsi="Arial" w:cs="Arial"/>
          <w:sz w:val="20"/>
          <w:szCs w:val="20"/>
        </w:rPr>
      </w:pPr>
    </w:p>
    <w:p w14:paraId="353CA44E"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Sedež podjetja: _________________________________________________________________</w:t>
      </w:r>
    </w:p>
    <w:p w14:paraId="72781E19" w14:textId="77777777" w:rsidR="000F1837" w:rsidRPr="000F1837" w:rsidRDefault="000F1837" w:rsidP="000F1837">
      <w:pPr>
        <w:jc w:val="both"/>
        <w:rPr>
          <w:rFonts w:ascii="Arial" w:hAnsi="Arial" w:cs="Arial"/>
          <w:sz w:val="20"/>
          <w:szCs w:val="20"/>
        </w:rPr>
      </w:pPr>
    </w:p>
    <w:p w14:paraId="05279627"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Občina sedeža podjetja: __________________________________________________________</w:t>
      </w:r>
    </w:p>
    <w:p w14:paraId="5AB80D64" w14:textId="77777777" w:rsidR="000F1837" w:rsidRPr="000F1837" w:rsidRDefault="000F1837" w:rsidP="000F1837">
      <w:pPr>
        <w:jc w:val="both"/>
        <w:rPr>
          <w:rFonts w:ascii="Arial" w:hAnsi="Arial" w:cs="Arial"/>
          <w:sz w:val="20"/>
          <w:szCs w:val="20"/>
        </w:rPr>
      </w:pPr>
    </w:p>
    <w:p w14:paraId="61E68A25"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Številka vpisa v sodni register (št. vložka): ___________________________________________</w:t>
      </w:r>
    </w:p>
    <w:p w14:paraId="644E9EF5" w14:textId="77777777" w:rsidR="000F1837" w:rsidRPr="000F1837" w:rsidRDefault="000F1837" w:rsidP="000F1837">
      <w:pPr>
        <w:jc w:val="both"/>
        <w:rPr>
          <w:rFonts w:ascii="Arial" w:hAnsi="Arial" w:cs="Arial"/>
          <w:sz w:val="20"/>
          <w:szCs w:val="20"/>
        </w:rPr>
      </w:pPr>
    </w:p>
    <w:p w14:paraId="3734FDF6"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Matična številka podjetja: _________________________________________________________</w:t>
      </w:r>
    </w:p>
    <w:p w14:paraId="06FFA1DC" w14:textId="77777777" w:rsidR="000F1837" w:rsidRPr="000F1837" w:rsidRDefault="000F1837" w:rsidP="000F1837">
      <w:pPr>
        <w:jc w:val="both"/>
        <w:rPr>
          <w:rFonts w:ascii="Arial" w:hAnsi="Arial" w:cs="Arial"/>
          <w:sz w:val="20"/>
          <w:szCs w:val="20"/>
        </w:rPr>
      </w:pPr>
    </w:p>
    <w:p w14:paraId="17F12015" w14:textId="77777777" w:rsidR="000F1837" w:rsidRPr="000F1837" w:rsidRDefault="000F1837" w:rsidP="000F1837">
      <w:pPr>
        <w:jc w:val="both"/>
        <w:rPr>
          <w:rFonts w:ascii="Arial" w:hAnsi="Arial" w:cs="Arial"/>
          <w:sz w:val="20"/>
          <w:szCs w:val="20"/>
        </w:rPr>
      </w:pPr>
    </w:p>
    <w:p w14:paraId="18689116" w14:textId="77777777" w:rsidR="000F1837" w:rsidRPr="000F1837" w:rsidRDefault="000F1837" w:rsidP="000F1837">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F1837" w:rsidRPr="000F1837" w14:paraId="2379F217" w14:textId="77777777" w:rsidTr="00E44AB8">
        <w:trPr>
          <w:cantSplit/>
        </w:trPr>
        <w:tc>
          <w:tcPr>
            <w:tcW w:w="4361" w:type="dxa"/>
          </w:tcPr>
          <w:p w14:paraId="7E92A918" w14:textId="77777777" w:rsidR="000F1837" w:rsidRPr="000F1837" w:rsidRDefault="000F1837" w:rsidP="00722398">
            <w:pPr>
              <w:rPr>
                <w:rFonts w:ascii="Arial" w:hAnsi="Arial" w:cs="Arial"/>
                <w:sz w:val="20"/>
                <w:szCs w:val="20"/>
                <w:highlight w:val="yellow"/>
              </w:rPr>
            </w:pPr>
          </w:p>
        </w:tc>
        <w:tc>
          <w:tcPr>
            <w:tcW w:w="4361" w:type="dxa"/>
          </w:tcPr>
          <w:p w14:paraId="5B6DEF15" w14:textId="77777777" w:rsidR="000F1837" w:rsidRPr="000F1837" w:rsidRDefault="000F1837" w:rsidP="00722398">
            <w:pPr>
              <w:rPr>
                <w:rFonts w:ascii="Arial" w:hAnsi="Arial" w:cs="Arial"/>
                <w:sz w:val="20"/>
                <w:szCs w:val="20"/>
              </w:rPr>
            </w:pPr>
            <w:r w:rsidRPr="000F1837">
              <w:rPr>
                <w:rFonts w:ascii="Arial" w:hAnsi="Arial" w:cs="Arial"/>
                <w:sz w:val="20"/>
                <w:szCs w:val="20"/>
              </w:rPr>
              <w:t>Podpis zastopnika/pooblaščene osebe ponudnika:</w:t>
            </w:r>
          </w:p>
        </w:tc>
      </w:tr>
      <w:tr w:rsidR="000F1837" w:rsidRPr="000F1837" w14:paraId="09D6389F" w14:textId="77777777" w:rsidTr="00E44AB8">
        <w:trPr>
          <w:cantSplit/>
        </w:trPr>
        <w:tc>
          <w:tcPr>
            <w:tcW w:w="4361" w:type="dxa"/>
          </w:tcPr>
          <w:p w14:paraId="184920B1" w14:textId="77777777" w:rsidR="000F1837" w:rsidRPr="000F1837" w:rsidRDefault="000F1837" w:rsidP="000F1837">
            <w:pPr>
              <w:jc w:val="both"/>
              <w:rPr>
                <w:rFonts w:ascii="Arial" w:hAnsi="Arial" w:cs="Arial"/>
                <w:sz w:val="20"/>
                <w:szCs w:val="20"/>
                <w:highlight w:val="yellow"/>
              </w:rPr>
            </w:pPr>
          </w:p>
          <w:p w14:paraId="4877F2F4" w14:textId="77777777" w:rsidR="000F1837" w:rsidRPr="000F1837" w:rsidRDefault="000F1837" w:rsidP="000F1837">
            <w:pPr>
              <w:jc w:val="both"/>
              <w:rPr>
                <w:rFonts w:ascii="Arial" w:hAnsi="Arial" w:cs="Arial"/>
                <w:sz w:val="20"/>
                <w:szCs w:val="20"/>
                <w:highlight w:val="yellow"/>
              </w:rPr>
            </w:pPr>
          </w:p>
        </w:tc>
        <w:tc>
          <w:tcPr>
            <w:tcW w:w="4361" w:type="dxa"/>
          </w:tcPr>
          <w:p w14:paraId="3CB04D83" w14:textId="77777777" w:rsidR="000F1837" w:rsidRPr="000F1837" w:rsidRDefault="000F1837" w:rsidP="000F1837">
            <w:pPr>
              <w:jc w:val="both"/>
              <w:rPr>
                <w:rFonts w:ascii="Arial" w:hAnsi="Arial" w:cs="Arial"/>
                <w:sz w:val="20"/>
                <w:szCs w:val="20"/>
              </w:rPr>
            </w:pPr>
          </w:p>
          <w:p w14:paraId="529A7062" w14:textId="77777777" w:rsidR="000F1837" w:rsidRPr="000F1837" w:rsidRDefault="000F1837" w:rsidP="000F1837">
            <w:pPr>
              <w:jc w:val="both"/>
              <w:rPr>
                <w:rFonts w:ascii="Arial" w:hAnsi="Arial" w:cs="Arial"/>
                <w:sz w:val="20"/>
                <w:szCs w:val="20"/>
              </w:rPr>
            </w:pPr>
            <w:r w:rsidRPr="000F1837">
              <w:rPr>
                <w:rFonts w:ascii="Arial" w:hAnsi="Arial" w:cs="Arial"/>
                <w:sz w:val="20"/>
                <w:szCs w:val="20"/>
              </w:rPr>
              <w:t>_________________________________</w:t>
            </w:r>
          </w:p>
        </w:tc>
      </w:tr>
    </w:tbl>
    <w:p w14:paraId="7A46D724" w14:textId="77777777" w:rsidR="000F1837" w:rsidRPr="000F1837" w:rsidRDefault="000F1837" w:rsidP="000F1837">
      <w:pPr>
        <w:jc w:val="both"/>
        <w:rPr>
          <w:rFonts w:ascii="Arial" w:hAnsi="Arial" w:cs="Arial"/>
          <w:sz w:val="20"/>
          <w:szCs w:val="20"/>
        </w:rPr>
      </w:pPr>
    </w:p>
    <w:p w14:paraId="0AB886CE" w14:textId="77777777" w:rsidR="000F1837" w:rsidRDefault="000F1837" w:rsidP="000F1837"/>
    <w:p w14:paraId="641830BA" w14:textId="77777777" w:rsidR="00BD478A" w:rsidRDefault="00BD478A">
      <w:pPr>
        <w:spacing w:line="240" w:lineRule="auto"/>
      </w:pPr>
      <w:r>
        <w:br w:type="page"/>
      </w:r>
    </w:p>
    <w:p w14:paraId="0F1229A3" w14:textId="77777777" w:rsidR="000F1837" w:rsidRDefault="000F1837" w:rsidP="000F1837"/>
    <w:p w14:paraId="46D4126E" w14:textId="77777777" w:rsidR="00BD478A" w:rsidRDefault="00BD478A" w:rsidP="000F1837"/>
    <w:p w14:paraId="50D3D2FD" w14:textId="77777777" w:rsidR="00BD478A" w:rsidRPr="000F1837" w:rsidRDefault="00BD478A" w:rsidP="00BD478A">
      <w:pPr>
        <w:pStyle w:val="n2"/>
        <w:rPr>
          <w:rFonts w:cs="Arial"/>
          <w:sz w:val="22"/>
          <w:szCs w:val="22"/>
        </w:rPr>
      </w:pPr>
      <w:bookmarkStart w:id="139" w:name="_Toc107557384"/>
      <w:r w:rsidRPr="000F1837">
        <w:rPr>
          <w:rFonts w:cs="Arial"/>
          <w:sz w:val="22"/>
          <w:szCs w:val="22"/>
        </w:rPr>
        <w:t xml:space="preserve">OBRAZEC ŠT. </w:t>
      </w:r>
      <w:r>
        <w:rPr>
          <w:rFonts w:cs="Arial"/>
          <w:sz w:val="22"/>
          <w:szCs w:val="22"/>
        </w:rPr>
        <w:t>5</w:t>
      </w:r>
      <w:r w:rsidRPr="000F1837">
        <w:rPr>
          <w:rFonts w:cs="Arial"/>
          <w:sz w:val="22"/>
          <w:szCs w:val="22"/>
        </w:rPr>
        <w:t xml:space="preserve"> </w:t>
      </w:r>
      <w:r>
        <w:rPr>
          <w:rFonts w:cs="Arial"/>
          <w:sz w:val="22"/>
          <w:szCs w:val="22"/>
        </w:rPr>
        <w:t>–</w:t>
      </w:r>
      <w:r w:rsidRPr="000F1837">
        <w:rPr>
          <w:rFonts w:cs="Arial"/>
          <w:sz w:val="22"/>
          <w:szCs w:val="22"/>
        </w:rPr>
        <w:t xml:space="preserve"> P</w:t>
      </w:r>
      <w:r>
        <w:rPr>
          <w:rFonts w:cs="Arial"/>
          <w:sz w:val="22"/>
          <w:szCs w:val="22"/>
        </w:rPr>
        <w:t>ODATKI O KADRU</w:t>
      </w:r>
      <w:bookmarkEnd w:id="139"/>
    </w:p>
    <w:p w14:paraId="69520342" w14:textId="77777777" w:rsidR="00BD478A" w:rsidRPr="000F1837" w:rsidRDefault="00BD478A" w:rsidP="00BD478A">
      <w:pPr>
        <w:jc w:val="both"/>
        <w:rPr>
          <w:rFonts w:ascii="Arial" w:hAnsi="Arial" w:cs="Arial"/>
          <w:sz w:val="20"/>
          <w:szCs w:val="20"/>
        </w:rPr>
      </w:pPr>
    </w:p>
    <w:p w14:paraId="0A53E288" w14:textId="77777777" w:rsidR="00BD478A" w:rsidRDefault="00BD478A" w:rsidP="00BD478A">
      <w:pPr>
        <w:jc w:val="both"/>
        <w:rPr>
          <w:rFonts w:ascii="Arial" w:hAnsi="Arial" w:cs="Arial"/>
          <w:sz w:val="20"/>
          <w:szCs w:val="20"/>
        </w:rPr>
      </w:pPr>
    </w:p>
    <w:p w14:paraId="4F262FEE" w14:textId="77777777" w:rsidR="00F65449" w:rsidRPr="000F1837" w:rsidRDefault="00F65449" w:rsidP="00BD478A">
      <w:pPr>
        <w:jc w:val="both"/>
        <w:rPr>
          <w:rFonts w:ascii="Arial" w:hAnsi="Arial" w:cs="Arial"/>
          <w:sz w:val="20"/>
          <w:szCs w:val="20"/>
        </w:rPr>
      </w:pPr>
    </w:p>
    <w:p w14:paraId="0709A3F7" w14:textId="77777777" w:rsidR="009C3851" w:rsidRDefault="009C3851" w:rsidP="00BD478A">
      <w:pPr>
        <w:jc w:val="both"/>
        <w:rPr>
          <w:rFonts w:ascii="Arial" w:hAnsi="Arial" w:cs="Arial"/>
          <w:sz w:val="20"/>
          <w:szCs w:val="20"/>
        </w:rPr>
      </w:pPr>
      <w:r>
        <w:rPr>
          <w:rFonts w:ascii="Arial" w:hAnsi="Arial" w:cs="Arial"/>
          <w:sz w:val="20"/>
          <w:szCs w:val="20"/>
        </w:rPr>
        <w:t>V zvezi z javnim</w:t>
      </w:r>
      <w:r w:rsidR="00BD478A" w:rsidRPr="000F1837">
        <w:rPr>
          <w:rFonts w:ascii="Arial" w:hAnsi="Arial" w:cs="Arial"/>
          <w:sz w:val="20"/>
          <w:szCs w:val="20"/>
        </w:rPr>
        <w:t xml:space="preserve"> naročil</w:t>
      </w:r>
      <w:r>
        <w:rPr>
          <w:rFonts w:ascii="Arial" w:hAnsi="Arial" w:cs="Arial"/>
          <w:sz w:val="20"/>
          <w:szCs w:val="20"/>
        </w:rPr>
        <w:t>om za</w:t>
      </w:r>
      <w:r w:rsidR="00BD478A" w:rsidRPr="000F1837">
        <w:rPr>
          <w:rFonts w:ascii="Arial" w:hAnsi="Arial" w:cs="Arial"/>
          <w:b/>
          <w:sz w:val="20"/>
          <w:szCs w:val="20"/>
        </w:rPr>
        <w:t xml:space="preserve"> "</w:t>
      </w:r>
      <w:r w:rsidR="00BD478A" w:rsidRPr="00990FD5">
        <w:rPr>
          <w:rFonts w:ascii="Arial" w:hAnsi="Arial" w:cs="Arial"/>
          <w:b/>
          <w:bCs/>
          <w:sz w:val="20"/>
          <w:szCs w:val="20"/>
        </w:rPr>
        <w:t>Nakup in namestitev klas</w:t>
      </w:r>
      <w:r w:rsidR="00BD478A">
        <w:rPr>
          <w:rFonts w:ascii="Arial" w:hAnsi="Arial" w:cs="Arial"/>
          <w:b/>
          <w:bCs/>
          <w:sz w:val="20"/>
          <w:szCs w:val="20"/>
        </w:rPr>
        <w:t>ičnega digitalnega RTG aparata</w:t>
      </w:r>
      <w:r w:rsidR="00BD478A" w:rsidRPr="00990FD5">
        <w:rPr>
          <w:rFonts w:ascii="Arial" w:hAnsi="Arial" w:cs="Arial"/>
          <w:b/>
          <w:bCs/>
          <w:sz w:val="20"/>
          <w:szCs w:val="20"/>
        </w:rPr>
        <w:t>, izvedb</w:t>
      </w:r>
      <w:r w:rsidR="00BD478A">
        <w:rPr>
          <w:rFonts w:ascii="Arial" w:hAnsi="Arial" w:cs="Arial"/>
          <w:b/>
          <w:bCs/>
          <w:sz w:val="20"/>
          <w:szCs w:val="20"/>
        </w:rPr>
        <w:t>a</w:t>
      </w:r>
      <w:r w:rsidR="00BD478A" w:rsidRPr="00990FD5">
        <w:rPr>
          <w:rFonts w:ascii="Arial" w:hAnsi="Arial" w:cs="Arial"/>
          <w:b/>
          <w:bCs/>
          <w:sz w:val="20"/>
          <w:szCs w:val="20"/>
        </w:rPr>
        <w:t xml:space="preserve"> potrebnih GOI del za pripravo prostora in pet (5) letno vzdrževanje opreme po izteku garancijskega roka za SB Trbovlje</w:t>
      </w:r>
      <w:r w:rsidR="00BD478A" w:rsidRPr="000F1837">
        <w:rPr>
          <w:rFonts w:ascii="Arial" w:hAnsi="Arial" w:cs="Arial"/>
          <w:b/>
          <w:sz w:val="20"/>
          <w:szCs w:val="20"/>
        </w:rPr>
        <w:t>"</w:t>
      </w:r>
      <w:r>
        <w:rPr>
          <w:rFonts w:ascii="Arial" w:hAnsi="Arial" w:cs="Arial"/>
          <w:b/>
          <w:sz w:val="20"/>
          <w:szCs w:val="20"/>
        </w:rPr>
        <w:t xml:space="preserve"> </w:t>
      </w:r>
      <w:r w:rsidRPr="009C3851">
        <w:rPr>
          <w:rFonts w:ascii="Arial" w:hAnsi="Arial" w:cs="Arial"/>
          <w:sz w:val="20"/>
          <w:szCs w:val="20"/>
        </w:rPr>
        <w:t xml:space="preserve">izjavljamo, </w:t>
      </w:r>
    </w:p>
    <w:p w14:paraId="17E400CB" w14:textId="77777777" w:rsidR="009C3851" w:rsidRDefault="009C3851" w:rsidP="00BD478A">
      <w:pPr>
        <w:jc w:val="both"/>
        <w:rPr>
          <w:rFonts w:ascii="Arial" w:hAnsi="Arial" w:cs="Arial"/>
          <w:sz w:val="20"/>
          <w:szCs w:val="20"/>
        </w:rPr>
      </w:pPr>
    </w:p>
    <w:p w14:paraId="20FF18DB" w14:textId="77777777" w:rsidR="00F65449" w:rsidRDefault="009C3851" w:rsidP="00BD478A">
      <w:pPr>
        <w:jc w:val="both"/>
        <w:rPr>
          <w:rFonts w:ascii="Arial" w:hAnsi="Arial" w:cs="Arial"/>
          <w:sz w:val="20"/>
          <w:szCs w:val="20"/>
        </w:rPr>
      </w:pPr>
      <w:r w:rsidRPr="009C3851">
        <w:rPr>
          <w:rFonts w:ascii="Arial" w:hAnsi="Arial" w:cs="Arial"/>
          <w:sz w:val="20"/>
          <w:szCs w:val="20"/>
        </w:rPr>
        <w:t>da pogoj iz točke</w:t>
      </w:r>
      <w:r>
        <w:rPr>
          <w:rFonts w:ascii="Arial" w:hAnsi="Arial" w:cs="Arial"/>
          <w:b/>
          <w:sz w:val="20"/>
          <w:szCs w:val="20"/>
        </w:rPr>
        <w:t xml:space="preserve"> </w:t>
      </w:r>
      <w:r w:rsidRPr="009C3851">
        <w:rPr>
          <w:rFonts w:ascii="Arial" w:hAnsi="Arial" w:cs="Arial"/>
          <w:sz w:val="20"/>
          <w:szCs w:val="20"/>
        </w:rPr>
        <w:t xml:space="preserve">7.3.1 </w:t>
      </w:r>
      <w:r w:rsidR="005868FF">
        <w:rPr>
          <w:rFonts w:ascii="Arial" w:hAnsi="Arial" w:cs="Arial"/>
          <w:sz w:val="20"/>
          <w:szCs w:val="20"/>
        </w:rPr>
        <w:t xml:space="preserve">(sklop 1) </w:t>
      </w:r>
      <w:r w:rsidRPr="009C3851">
        <w:rPr>
          <w:rFonts w:ascii="Arial" w:hAnsi="Arial" w:cs="Arial"/>
          <w:sz w:val="20"/>
          <w:szCs w:val="20"/>
        </w:rPr>
        <w:t xml:space="preserve">izpolnjujemo </w:t>
      </w:r>
    </w:p>
    <w:p w14:paraId="75694A5E" w14:textId="77777777" w:rsidR="00F65449" w:rsidRDefault="00F65449" w:rsidP="00BD478A">
      <w:pPr>
        <w:jc w:val="both"/>
        <w:rPr>
          <w:rFonts w:ascii="Arial" w:hAnsi="Arial" w:cs="Arial"/>
          <w:sz w:val="20"/>
          <w:szCs w:val="20"/>
        </w:rPr>
      </w:pPr>
    </w:p>
    <w:p w14:paraId="6356FCEB" w14:textId="77777777" w:rsidR="00F65449" w:rsidRDefault="00F65449" w:rsidP="00BD478A">
      <w:pPr>
        <w:jc w:val="both"/>
        <w:rPr>
          <w:rFonts w:ascii="Arial" w:hAnsi="Arial" w:cs="Arial"/>
          <w:sz w:val="20"/>
          <w:szCs w:val="20"/>
        </w:rPr>
      </w:pPr>
    </w:p>
    <w:p w14:paraId="1B31BE7B" w14:textId="77777777" w:rsidR="00F65449" w:rsidRDefault="009C3851" w:rsidP="00F65449">
      <w:pPr>
        <w:jc w:val="center"/>
        <w:rPr>
          <w:rFonts w:ascii="Arial" w:hAnsi="Arial" w:cs="Arial"/>
          <w:i/>
          <w:sz w:val="20"/>
          <w:szCs w:val="20"/>
        </w:rPr>
      </w:pPr>
      <w:r w:rsidRPr="00F65449">
        <w:rPr>
          <w:rFonts w:ascii="Arial" w:hAnsi="Arial" w:cs="Arial"/>
          <w:b/>
          <w:sz w:val="20"/>
          <w:szCs w:val="20"/>
        </w:rPr>
        <w:t>SAMI / S PARTNERJEM / S PODIZVAJALCEM</w:t>
      </w:r>
      <w:r>
        <w:rPr>
          <w:rFonts w:ascii="Arial" w:hAnsi="Arial" w:cs="Arial"/>
          <w:sz w:val="20"/>
          <w:szCs w:val="20"/>
        </w:rPr>
        <w:t xml:space="preserve"> </w:t>
      </w:r>
      <w:r>
        <w:rPr>
          <w:rFonts w:ascii="Arial" w:hAnsi="Arial" w:cs="Arial"/>
          <w:i/>
          <w:sz w:val="20"/>
          <w:szCs w:val="20"/>
        </w:rPr>
        <w:t>/ustrezno obkrožiti)</w:t>
      </w:r>
    </w:p>
    <w:p w14:paraId="5E6538DE" w14:textId="77777777" w:rsidR="00F65449" w:rsidRDefault="00F65449" w:rsidP="00BD478A">
      <w:pPr>
        <w:jc w:val="both"/>
        <w:rPr>
          <w:rFonts w:ascii="Arial" w:hAnsi="Arial" w:cs="Arial"/>
          <w:i/>
          <w:sz w:val="20"/>
          <w:szCs w:val="20"/>
        </w:rPr>
      </w:pPr>
    </w:p>
    <w:p w14:paraId="6C4381B9" w14:textId="77777777" w:rsidR="00F65449" w:rsidRDefault="00F65449" w:rsidP="00BD478A">
      <w:pPr>
        <w:jc w:val="both"/>
        <w:rPr>
          <w:rFonts w:ascii="Arial" w:hAnsi="Arial" w:cs="Arial"/>
          <w:i/>
          <w:sz w:val="20"/>
          <w:szCs w:val="20"/>
        </w:rPr>
      </w:pPr>
    </w:p>
    <w:p w14:paraId="74D497AE" w14:textId="77777777" w:rsidR="00BD478A" w:rsidRPr="000F1837" w:rsidRDefault="009C3851" w:rsidP="00BD478A">
      <w:pPr>
        <w:jc w:val="both"/>
        <w:rPr>
          <w:rFonts w:ascii="Arial" w:hAnsi="Arial" w:cs="Arial"/>
          <w:sz w:val="20"/>
          <w:szCs w:val="20"/>
        </w:rPr>
      </w:pPr>
      <w:r w:rsidRPr="009C3851">
        <w:rPr>
          <w:rFonts w:ascii="Arial" w:hAnsi="Arial" w:cs="Arial"/>
          <w:sz w:val="20"/>
          <w:szCs w:val="20"/>
        </w:rPr>
        <w:t>in</w:t>
      </w:r>
      <w:r>
        <w:rPr>
          <w:rFonts w:ascii="Arial" w:hAnsi="Arial" w:cs="Arial"/>
          <w:b/>
          <w:sz w:val="20"/>
          <w:szCs w:val="20"/>
        </w:rPr>
        <w:t xml:space="preserve"> </w:t>
      </w:r>
      <w:r>
        <w:rPr>
          <w:rFonts w:ascii="Arial" w:hAnsi="Arial" w:cs="Arial"/>
          <w:sz w:val="20"/>
          <w:szCs w:val="20"/>
        </w:rPr>
        <w:t xml:space="preserve">podajamo podatke o osebi, ki je zaposlena pri ____________________________ </w:t>
      </w:r>
      <w:r>
        <w:rPr>
          <w:rFonts w:ascii="Arial" w:hAnsi="Arial" w:cs="Arial"/>
          <w:i/>
          <w:sz w:val="20"/>
          <w:szCs w:val="20"/>
        </w:rPr>
        <w:t xml:space="preserve">/navede se naziv in naslov delodajalca/ </w:t>
      </w:r>
      <w:r>
        <w:rPr>
          <w:rFonts w:ascii="Arial" w:hAnsi="Arial" w:cs="Arial"/>
          <w:sz w:val="20"/>
          <w:szCs w:val="20"/>
        </w:rPr>
        <w:t>ter</w:t>
      </w:r>
      <w:r w:rsidRPr="009C3851">
        <w:rPr>
          <w:rFonts w:ascii="Arial" w:hAnsi="Arial" w:cs="Arial"/>
          <w:sz w:val="20"/>
          <w:szCs w:val="20"/>
        </w:rPr>
        <w:t xml:space="preserve"> izpolnjuje pogoje za vodjo gradnje, skladno s 16. členom Gradbenega zakona (Uradni list RS, št. </w:t>
      </w:r>
      <w:hyperlink r:id="rId20" w:tgtFrame="_blank" w:tooltip="Gradbeni zakon (GZ-1)" w:history="1">
        <w:r w:rsidRPr="009C3851">
          <w:rPr>
            <w:rFonts w:ascii="Arial" w:hAnsi="Arial" w:cs="Arial"/>
            <w:sz w:val="20"/>
            <w:szCs w:val="20"/>
          </w:rPr>
          <w:t>199/21</w:t>
        </w:r>
      </w:hyperlink>
      <w:r w:rsidRPr="009C3851">
        <w:rPr>
          <w:rFonts w:ascii="Arial" w:hAnsi="Arial" w:cs="Arial"/>
          <w:sz w:val="20"/>
          <w:szCs w:val="20"/>
        </w:rPr>
        <w:t>; GZ-1)</w:t>
      </w:r>
      <w:r w:rsidR="00F65449">
        <w:rPr>
          <w:rFonts w:ascii="Arial" w:hAnsi="Arial" w:cs="Arial"/>
          <w:sz w:val="20"/>
          <w:szCs w:val="20"/>
        </w:rPr>
        <w:t xml:space="preserve"> – vpis v imenik IZS</w:t>
      </w:r>
      <w:r>
        <w:rPr>
          <w:rFonts w:ascii="Arial" w:hAnsi="Arial" w:cs="Arial"/>
          <w:sz w:val="20"/>
          <w:szCs w:val="20"/>
        </w:rPr>
        <w:t>:</w:t>
      </w:r>
    </w:p>
    <w:p w14:paraId="1ACBE99F" w14:textId="77777777" w:rsidR="00BD478A" w:rsidRDefault="00BD478A" w:rsidP="00BD478A">
      <w:pPr>
        <w:jc w:val="both"/>
        <w:rPr>
          <w:rFonts w:ascii="Arial" w:hAnsi="Arial" w:cs="Arial"/>
          <w:sz w:val="20"/>
          <w:szCs w:val="20"/>
        </w:rPr>
      </w:pPr>
    </w:p>
    <w:p w14:paraId="1BCE3289" w14:textId="77777777" w:rsidR="00BD478A" w:rsidRPr="000F1837" w:rsidRDefault="00BD478A" w:rsidP="00BD478A">
      <w:pPr>
        <w:jc w:val="both"/>
        <w:rPr>
          <w:rFonts w:ascii="Arial" w:hAnsi="Arial" w:cs="Arial"/>
          <w:sz w:val="20"/>
          <w:szCs w:val="20"/>
        </w:rPr>
      </w:pPr>
    </w:p>
    <w:p w14:paraId="507566F8" w14:textId="77777777" w:rsidR="00BD478A" w:rsidRPr="000F1837" w:rsidRDefault="00BD478A" w:rsidP="00BD478A">
      <w:pPr>
        <w:jc w:val="both"/>
        <w:rPr>
          <w:rFonts w:ascii="Arial" w:hAnsi="Arial" w:cs="Arial"/>
          <w:sz w:val="20"/>
          <w:szCs w:val="20"/>
        </w:rPr>
      </w:pPr>
      <w:r w:rsidRPr="000F1837">
        <w:rPr>
          <w:rFonts w:ascii="Arial" w:hAnsi="Arial" w:cs="Arial"/>
          <w:sz w:val="20"/>
          <w:szCs w:val="20"/>
        </w:rPr>
        <w:t>PODATKI O OSEBI:</w:t>
      </w:r>
    </w:p>
    <w:p w14:paraId="42FC1096" w14:textId="77777777" w:rsidR="00BD478A" w:rsidRPr="000F1837" w:rsidRDefault="00BD478A" w:rsidP="00BD478A">
      <w:pPr>
        <w:jc w:val="both"/>
        <w:rPr>
          <w:rFonts w:ascii="Arial" w:hAnsi="Arial" w:cs="Arial"/>
          <w:sz w:val="20"/>
          <w:szCs w:val="20"/>
        </w:rPr>
      </w:pPr>
    </w:p>
    <w:p w14:paraId="5B1511D3" w14:textId="77777777" w:rsidR="00BD478A" w:rsidRPr="000F1837" w:rsidRDefault="00F65449" w:rsidP="00BD478A">
      <w:pPr>
        <w:jc w:val="both"/>
        <w:rPr>
          <w:rFonts w:ascii="Arial" w:hAnsi="Arial" w:cs="Arial"/>
          <w:sz w:val="20"/>
          <w:szCs w:val="20"/>
        </w:rPr>
      </w:pPr>
      <w:r>
        <w:rPr>
          <w:rFonts w:ascii="Arial" w:hAnsi="Arial" w:cs="Arial"/>
          <w:sz w:val="20"/>
          <w:szCs w:val="20"/>
        </w:rPr>
        <w:t>Ime in priimek</w:t>
      </w:r>
      <w:r w:rsidR="00BD478A" w:rsidRPr="000F1837">
        <w:rPr>
          <w:rFonts w:ascii="Arial" w:hAnsi="Arial" w:cs="Arial"/>
          <w:sz w:val="20"/>
          <w:szCs w:val="20"/>
        </w:rPr>
        <w:t>: ______________________________________________________________</w:t>
      </w:r>
    </w:p>
    <w:p w14:paraId="5259A27E" w14:textId="77777777" w:rsidR="00BD478A" w:rsidRPr="000F1837" w:rsidRDefault="00BD478A" w:rsidP="00BD478A">
      <w:pPr>
        <w:jc w:val="both"/>
        <w:rPr>
          <w:rFonts w:ascii="Arial" w:hAnsi="Arial" w:cs="Arial"/>
          <w:sz w:val="20"/>
          <w:szCs w:val="20"/>
        </w:rPr>
      </w:pPr>
    </w:p>
    <w:p w14:paraId="53BBA99E" w14:textId="77777777" w:rsidR="00BD478A" w:rsidRPr="000F1837" w:rsidRDefault="00F65449" w:rsidP="00BD478A">
      <w:pPr>
        <w:jc w:val="both"/>
        <w:rPr>
          <w:rFonts w:ascii="Arial" w:hAnsi="Arial" w:cs="Arial"/>
          <w:sz w:val="20"/>
          <w:szCs w:val="20"/>
        </w:rPr>
      </w:pPr>
      <w:r>
        <w:rPr>
          <w:rFonts w:ascii="Arial" w:hAnsi="Arial" w:cs="Arial"/>
          <w:sz w:val="20"/>
          <w:szCs w:val="20"/>
        </w:rPr>
        <w:t>Izobrazba</w:t>
      </w:r>
      <w:r w:rsidR="00BD478A" w:rsidRPr="000F1837">
        <w:rPr>
          <w:rFonts w:ascii="Arial" w:hAnsi="Arial" w:cs="Arial"/>
          <w:sz w:val="20"/>
          <w:szCs w:val="20"/>
        </w:rPr>
        <w:t>: _________________________________________________________________</w:t>
      </w:r>
    </w:p>
    <w:p w14:paraId="6166F72D" w14:textId="77777777" w:rsidR="00BD478A" w:rsidRPr="000F1837" w:rsidRDefault="00BD478A" w:rsidP="00BD478A">
      <w:pPr>
        <w:jc w:val="both"/>
        <w:rPr>
          <w:rFonts w:ascii="Arial" w:hAnsi="Arial" w:cs="Arial"/>
          <w:sz w:val="20"/>
          <w:szCs w:val="20"/>
        </w:rPr>
      </w:pPr>
    </w:p>
    <w:p w14:paraId="46255EF3" w14:textId="77777777" w:rsidR="00BD478A" w:rsidRDefault="00BD478A" w:rsidP="00BD478A">
      <w:pPr>
        <w:jc w:val="both"/>
        <w:rPr>
          <w:rFonts w:ascii="Arial" w:hAnsi="Arial" w:cs="Arial"/>
          <w:sz w:val="20"/>
          <w:szCs w:val="20"/>
        </w:rPr>
      </w:pPr>
    </w:p>
    <w:p w14:paraId="22B875CF" w14:textId="77777777" w:rsidR="00F65449" w:rsidRPr="000F1837" w:rsidRDefault="00F65449" w:rsidP="00BD478A">
      <w:pPr>
        <w:jc w:val="both"/>
        <w:rPr>
          <w:rFonts w:ascii="Arial" w:hAnsi="Arial" w:cs="Arial"/>
          <w:sz w:val="20"/>
          <w:szCs w:val="20"/>
        </w:rPr>
      </w:pPr>
    </w:p>
    <w:p w14:paraId="198C3E66" w14:textId="77777777" w:rsidR="00BD478A" w:rsidRPr="000F1837" w:rsidRDefault="00BD478A" w:rsidP="00BD478A">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BD478A" w:rsidRPr="000F1837" w14:paraId="585840C1" w14:textId="77777777" w:rsidTr="00E44AB8">
        <w:trPr>
          <w:cantSplit/>
        </w:trPr>
        <w:tc>
          <w:tcPr>
            <w:tcW w:w="4361" w:type="dxa"/>
          </w:tcPr>
          <w:p w14:paraId="34428B5F" w14:textId="77777777" w:rsidR="00BD478A" w:rsidRPr="000F1837" w:rsidRDefault="00BD478A" w:rsidP="00E44AB8">
            <w:pPr>
              <w:rPr>
                <w:rFonts w:ascii="Arial" w:hAnsi="Arial" w:cs="Arial"/>
                <w:sz w:val="20"/>
                <w:szCs w:val="20"/>
                <w:highlight w:val="yellow"/>
              </w:rPr>
            </w:pPr>
          </w:p>
        </w:tc>
        <w:tc>
          <w:tcPr>
            <w:tcW w:w="4361" w:type="dxa"/>
          </w:tcPr>
          <w:p w14:paraId="77E99DD1" w14:textId="77777777" w:rsidR="00BD478A" w:rsidRPr="000F1837" w:rsidRDefault="00BD478A" w:rsidP="00E44AB8">
            <w:pPr>
              <w:rPr>
                <w:rFonts w:ascii="Arial" w:hAnsi="Arial" w:cs="Arial"/>
                <w:sz w:val="20"/>
                <w:szCs w:val="20"/>
              </w:rPr>
            </w:pPr>
            <w:r w:rsidRPr="000F1837">
              <w:rPr>
                <w:rFonts w:ascii="Arial" w:hAnsi="Arial" w:cs="Arial"/>
                <w:sz w:val="20"/>
                <w:szCs w:val="20"/>
              </w:rPr>
              <w:t>Podpis zastopnika/pooblaščene osebe ponudnika:</w:t>
            </w:r>
          </w:p>
        </w:tc>
      </w:tr>
      <w:tr w:rsidR="00BD478A" w:rsidRPr="000F1837" w14:paraId="558A46BA" w14:textId="77777777" w:rsidTr="00E44AB8">
        <w:trPr>
          <w:cantSplit/>
        </w:trPr>
        <w:tc>
          <w:tcPr>
            <w:tcW w:w="4361" w:type="dxa"/>
          </w:tcPr>
          <w:p w14:paraId="4CB90042" w14:textId="77777777" w:rsidR="00BD478A" w:rsidRPr="000F1837" w:rsidRDefault="00BD478A" w:rsidP="00E44AB8">
            <w:pPr>
              <w:jc w:val="both"/>
              <w:rPr>
                <w:rFonts w:ascii="Arial" w:hAnsi="Arial" w:cs="Arial"/>
                <w:sz w:val="20"/>
                <w:szCs w:val="20"/>
                <w:highlight w:val="yellow"/>
              </w:rPr>
            </w:pPr>
          </w:p>
          <w:p w14:paraId="704BBD23" w14:textId="77777777" w:rsidR="00BD478A" w:rsidRPr="000F1837" w:rsidRDefault="00BD478A" w:rsidP="00E44AB8">
            <w:pPr>
              <w:jc w:val="both"/>
              <w:rPr>
                <w:rFonts w:ascii="Arial" w:hAnsi="Arial" w:cs="Arial"/>
                <w:sz w:val="20"/>
                <w:szCs w:val="20"/>
                <w:highlight w:val="yellow"/>
              </w:rPr>
            </w:pPr>
          </w:p>
        </w:tc>
        <w:tc>
          <w:tcPr>
            <w:tcW w:w="4361" w:type="dxa"/>
          </w:tcPr>
          <w:p w14:paraId="24A3EDC3" w14:textId="77777777" w:rsidR="00BD478A" w:rsidRPr="000F1837" w:rsidRDefault="00BD478A" w:rsidP="00E44AB8">
            <w:pPr>
              <w:jc w:val="both"/>
              <w:rPr>
                <w:rFonts w:ascii="Arial" w:hAnsi="Arial" w:cs="Arial"/>
                <w:sz w:val="20"/>
                <w:szCs w:val="20"/>
              </w:rPr>
            </w:pPr>
          </w:p>
          <w:p w14:paraId="3FE52A08" w14:textId="77777777" w:rsidR="00BD478A" w:rsidRPr="000F1837" w:rsidRDefault="00BD478A" w:rsidP="00E44AB8">
            <w:pPr>
              <w:jc w:val="both"/>
              <w:rPr>
                <w:rFonts w:ascii="Arial" w:hAnsi="Arial" w:cs="Arial"/>
                <w:sz w:val="20"/>
                <w:szCs w:val="20"/>
              </w:rPr>
            </w:pPr>
            <w:r w:rsidRPr="000F1837">
              <w:rPr>
                <w:rFonts w:ascii="Arial" w:hAnsi="Arial" w:cs="Arial"/>
                <w:sz w:val="20"/>
                <w:szCs w:val="20"/>
              </w:rPr>
              <w:t>_________________________________</w:t>
            </w:r>
          </w:p>
        </w:tc>
      </w:tr>
    </w:tbl>
    <w:p w14:paraId="34C834E6" w14:textId="77777777" w:rsidR="00BD478A" w:rsidRPr="000F1837" w:rsidRDefault="00BD478A" w:rsidP="00BD478A">
      <w:pPr>
        <w:jc w:val="both"/>
        <w:rPr>
          <w:rFonts w:ascii="Arial" w:hAnsi="Arial" w:cs="Arial"/>
          <w:sz w:val="20"/>
          <w:szCs w:val="20"/>
        </w:rPr>
      </w:pPr>
    </w:p>
    <w:p w14:paraId="7FA22189" w14:textId="77777777" w:rsidR="00BD478A" w:rsidRDefault="00BD478A" w:rsidP="00BD478A"/>
    <w:p w14:paraId="09ED77A3" w14:textId="77777777" w:rsidR="005868FF" w:rsidRDefault="005868FF">
      <w:pPr>
        <w:spacing w:line="240" w:lineRule="auto"/>
      </w:pPr>
    </w:p>
    <w:p w14:paraId="76136D39" w14:textId="77777777" w:rsidR="005868FF" w:rsidRDefault="005868FF">
      <w:pPr>
        <w:spacing w:line="240" w:lineRule="auto"/>
      </w:pPr>
    </w:p>
    <w:p w14:paraId="625208B5" w14:textId="77777777" w:rsidR="005868FF" w:rsidRDefault="005868FF">
      <w:pPr>
        <w:spacing w:line="240" w:lineRule="auto"/>
      </w:pPr>
    </w:p>
    <w:p w14:paraId="00250244" w14:textId="77777777" w:rsidR="005868FF" w:rsidRDefault="005868FF">
      <w:pPr>
        <w:spacing w:line="240" w:lineRule="auto"/>
      </w:pPr>
    </w:p>
    <w:p w14:paraId="26D49D82" w14:textId="77777777" w:rsidR="005868FF" w:rsidRPr="00AD7B3E" w:rsidRDefault="00AD7B3E" w:rsidP="00AD7B3E">
      <w:pPr>
        <w:spacing w:line="240" w:lineRule="auto"/>
        <w:jc w:val="both"/>
        <w:rPr>
          <w:rFonts w:ascii="Arial" w:hAnsi="Arial" w:cs="Arial"/>
          <w:i/>
          <w:sz w:val="20"/>
          <w:szCs w:val="20"/>
        </w:rPr>
      </w:pPr>
      <w:r w:rsidRPr="00AD7B3E">
        <w:rPr>
          <w:rFonts w:ascii="Arial" w:hAnsi="Arial" w:cs="Arial"/>
          <w:i/>
          <w:sz w:val="20"/>
          <w:szCs w:val="20"/>
        </w:rPr>
        <w:t>Opomba:</w:t>
      </w:r>
    </w:p>
    <w:p w14:paraId="45AB3D8C" w14:textId="77777777" w:rsidR="005868FF" w:rsidRPr="00AD7B3E" w:rsidRDefault="005868FF" w:rsidP="005868FF">
      <w:pPr>
        <w:spacing w:line="240" w:lineRule="auto"/>
        <w:jc w:val="both"/>
        <w:rPr>
          <w:rFonts w:ascii="Arial" w:hAnsi="Arial" w:cs="Arial"/>
          <w:i/>
          <w:sz w:val="20"/>
          <w:szCs w:val="20"/>
        </w:rPr>
      </w:pPr>
      <w:r w:rsidRPr="00AD7B3E">
        <w:rPr>
          <w:rFonts w:ascii="Arial" w:hAnsi="Arial" w:cs="Arial"/>
          <w:i/>
          <w:sz w:val="20"/>
          <w:szCs w:val="20"/>
        </w:rPr>
        <w:t>Kot dokazilo o zaposlenosti zgoraj navedene osebe</w:t>
      </w:r>
      <w:r w:rsidR="00AD7B3E">
        <w:rPr>
          <w:rFonts w:ascii="Arial" w:hAnsi="Arial" w:cs="Arial"/>
          <w:i/>
          <w:sz w:val="20"/>
          <w:szCs w:val="20"/>
        </w:rPr>
        <w:t xml:space="preserve"> (pri ponudniku/partnerju/podizvajalcu)</w:t>
      </w:r>
      <w:r w:rsidRPr="00AD7B3E">
        <w:rPr>
          <w:rFonts w:ascii="Arial" w:hAnsi="Arial" w:cs="Arial"/>
          <w:i/>
          <w:sz w:val="20"/>
          <w:szCs w:val="20"/>
        </w:rPr>
        <w:t xml:space="preserve"> ponudnik v ponudbi predloži Obrazec M1 oziroma drugo dokazilo o zaposlitvi.</w:t>
      </w:r>
    </w:p>
    <w:p w14:paraId="55650A5C" w14:textId="77777777" w:rsidR="005868FF" w:rsidRDefault="005868FF">
      <w:pPr>
        <w:spacing w:line="240" w:lineRule="auto"/>
      </w:pPr>
      <w:r>
        <w:br w:type="page"/>
      </w:r>
    </w:p>
    <w:p w14:paraId="204B57D8" w14:textId="77777777" w:rsidR="00D974EE" w:rsidRDefault="00D974EE" w:rsidP="00D974EE"/>
    <w:p w14:paraId="0575CCF1" w14:textId="77777777" w:rsidR="005868FF" w:rsidRDefault="005868FF" w:rsidP="00D974EE"/>
    <w:p w14:paraId="1343FA5E" w14:textId="77777777" w:rsidR="005868FF" w:rsidRDefault="005868FF" w:rsidP="005868FF"/>
    <w:p w14:paraId="31E8A032" w14:textId="77777777" w:rsidR="005868FF" w:rsidRPr="000F1837" w:rsidRDefault="005868FF" w:rsidP="005868FF">
      <w:pPr>
        <w:pStyle w:val="n2"/>
        <w:rPr>
          <w:rFonts w:cs="Arial"/>
          <w:sz w:val="22"/>
          <w:szCs w:val="22"/>
        </w:rPr>
      </w:pPr>
      <w:bookmarkStart w:id="140" w:name="_Toc107557385"/>
      <w:r w:rsidRPr="000F1837">
        <w:rPr>
          <w:rFonts w:cs="Arial"/>
          <w:sz w:val="22"/>
          <w:szCs w:val="22"/>
        </w:rPr>
        <w:t xml:space="preserve">OBRAZEC ŠT. </w:t>
      </w:r>
      <w:r>
        <w:rPr>
          <w:rFonts w:cs="Arial"/>
          <w:sz w:val="22"/>
          <w:szCs w:val="22"/>
        </w:rPr>
        <w:t>6</w:t>
      </w:r>
      <w:r w:rsidRPr="000F1837">
        <w:rPr>
          <w:rFonts w:cs="Arial"/>
          <w:sz w:val="22"/>
          <w:szCs w:val="22"/>
        </w:rPr>
        <w:t xml:space="preserve"> </w:t>
      </w:r>
      <w:r>
        <w:rPr>
          <w:rFonts w:cs="Arial"/>
          <w:sz w:val="22"/>
          <w:szCs w:val="22"/>
        </w:rPr>
        <w:t>–</w:t>
      </w:r>
      <w:r w:rsidRPr="000F1837">
        <w:rPr>
          <w:rFonts w:cs="Arial"/>
          <w:sz w:val="22"/>
          <w:szCs w:val="22"/>
        </w:rPr>
        <w:t xml:space="preserve"> </w:t>
      </w:r>
      <w:r>
        <w:rPr>
          <w:rFonts w:cs="Arial"/>
          <w:sz w:val="22"/>
          <w:szCs w:val="22"/>
        </w:rPr>
        <w:t>TERMINSKI NAČRT</w:t>
      </w:r>
      <w:bookmarkEnd w:id="140"/>
    </w:p>
    <w:p w14:paraId="445672E8" w14:textId="77777777" w:rsidR="005868FF" w:rsidRPr="000F1837" w:rsidRDefault="005868FF" w:rsidP="005868FF">
      <w:pPr>
        <w:jc w:val="both"/>
        <w:rPr>
          <w:rFonts w:ascii="Arial" w:hAnsi="Arial" w:cs="Arial"/>
          <w:sz w:val="20"/>
          <w:szCs w:val="20"/>
        </w:rPr>
      </w:pPr>
    </w:p>
    <w:p w14:paraId="438318D4" w14:textId="77777777" w:rsidR="005868FF" w:rsidRDefault="005868FF" w:rsidP="005868FF">
      <w:pPr>
        <w:jc w:val="both"/>
        <w:rPr>
          <w:rFonts w:ascii="Arial" w:hAnsi="Arial" w:cs="Arial"/>
          <w:sz w:val="20"/>
          <w:szCs w:val="20"/>
        </w:rPr>
      </w:pPr>
    </w:p>
    <w:p w14:paraId="175C6219" w14:textId="77777777" w:rsidR="005868FF" w:rsidRPr="000F1837" w:rsidRDefault="005868FF" w:rsidP="005868FF">
      <w:pPr>
        <w:jc w:val="both"/>
        <w:rPr>
          <w:rFonts w:ascii="Arial" w:hAnsi="Arial" w:cs="Arial"/>
          <w:sz w:val="20"/>
          <w:szCs w:val="20"/>
        </w:rPr>
      </w:pPr>
    </w:p>
    <w:p w14:paraId="4E2C0DD5" w14:textId="77777777" w:rsidR="005868FF" w:rsidRDefault="005868FF" w:rsidP="005868FF">
      <w:pPr>
        <w:jc w:val="both"/>
        <w:rPr>
          <w:rFonts w:ascii="Arial" w:hAnsi="Arial" w:cs="Arial"/>
          <w:sz w:val="20"/>
          <w:szCs w:val="20"/>
        </w:rPr>
      </w:pPr>
      <w:r>
        <w:rPr>
          <w:rFonts w:ascii="Arial" w:hAnsi="Arial" w:cs="Arial"/>
          <w:sz w:val="20"/>
          <w:szCs w:val="20"/>
        </w:rPr>
        <w:t>V zvezi z javnim</w:t>
      </w:r>
      <w:r w:rsidRPr="000F1837">
        <w:rPr>
          <w:rFonts w:ascii="Arial" w:hAnsi="Arial" w:cs="Arial"/>
          <w:sz w:val="20"/>
          <w:szCs w:val="20"/>
        </w:rPr>
        <w:t xml:space="preserve"> naročil</w:t>
      </w:r>
      <w:r>
        <w:rPr>
          <w:rFonts w:ascii="Arial" w:hAnsi="Arial" w:cs="Arial"/>
          <w:sz w:val="20"/>
          <w:szCs w:val="20"/>
        </w:rPr>
        <w:t>om za</w:t>
      </w:r>
      <w:r w:rsidRPr="000F1837">
        <w:rPr>
          <w:rFonts w:ascii="Arial" w:hAnsi="Arial" w:cs="Arial"/>
          <w:b/>
          <w:sz w:val="20"/>
          <w:szCs w:val="20"/>
        </w:rPr>
        <w:t xml:space="preserve"> "</w:t>
      </w:r>
      <w:r w:rsidRPr="00990FD5">
        <w:rPr>
          <w:rFonts w:ascii="Arial" w:hAnsi="Arial" w:cs="Arial"/>
          <w:b/>
          <w:bCs/>
          <w:sz w:val="20"/>
          <w:szCs w:val="20"/>
        </w:rPr>
        <w:t>Nakup in namestitev klas</w:t>
      </w:r>
      <w:r>
        <w:rPr>
          <w:rFonts w:ascii="Arial" w:hAnsi="Arial" w:cs="Arial"/>
          <w:b/>
          <w:bCs/>
          <w:sz w:val="20"/>
          <w:szCs w:val="20"/>
        </w:rPr>
        <w:t>ičnega digitalnega RTG aparata</w:t>
      </w:r>
      <w:r w:rsidRPr="00990FD5">
        <w:rPr>
          <w:rFonts w:ascii="Arial" w:hAnsi="Arial" w:cs="Arial"/>
          <w:b/>
          <w:bCs/>
          <w:sz w:val="20"/>
          <w:szCs w:val="20"/>
        </w:rPr>
        <w:t>, izvedb</w:t>
      </w:r>
      <w:r>
        <w:rPr>
          <w:rFonts w:ascii="Arial" w:hAnsi="Arial" w:cs="Arial"/>
          <w:b/>
          <w:bCs/>
          <w:sz w:val="20"/>
          <w:szCs w:val="20"/>
        </w:rPr>
        <w:t>a</w:t>
      </w:r>
      <w:r w:rsidRPr="00990FD5">
        <w:rPr>
          <w:rFonts w:ascii="Arial" w:hAnsi="Arial" w:cs="Arial"/>
          <w:b/>
          <w:bCs/>
          <w:sz w:val="20"/>
          <w:szCs w:val="20"/>
        </w:rPr>
        <w:t xml:space="preserve"> potrebnih GOI del za pripravo prostora in pet (5) letno vzdrževanje opreme po izteku garancijskega roka za SB Trbovlje</w:t>
      </w:r>
      <w:r w:rsidRPr="000F1837">
        <w:rPr>
          <w:rFonts w:ascii="Arial" w:hAnsi="Arial" w:cs="Arial"/>
          <w:b/>
          <w:sz w:val="20"/>
          <w:szCs w:val="20"/>
        </w:rPr>
        <w:t>"</w:t>
      </w:r>
      <w:r>
        <w:rPr>
          <w:rFonts w:ascii="Arial" w:hAnsi="Arial" w:cs="Arial"/>
          <w:b/>
          <w:sz w:val="20"/>
          <w:szCs w:val="20"/>
        </w:rPr>
        <w:t xml:space="preserve"> </w:t>
      </w:r>
      <w:r w:rsidRPr="009C3851">
        <w:rPr>
          <w:rFonts w:ascii="Arial" w:hAnsi="Arial" w:cs="Arial"/>
          <w:sz w:val="20"/>
          <w:szCs w:val="20"/>
        </w:rPr>
        <w:t xml:space="preserve">izjavljamo, </w:t>
      </w:r>
    </w:p>
    <w:p w14:paraId="0B1B796D" w14:textId="77777777" w:rsidR="005868FF" w:rsidRDefault="005868FF" w:rsidP="005868FF">
      <w:pPr>
        <w:jc w:val="both"/>
        <w:rPr>
          <w:rFonts w:ascii="Arial" w:hAnsi="Arial" w:cs="Arial"/>
          <w:sz w:val="20"/>
          <w:szCs w:val="20"/>
        </w:rPr>
      </w:pPr>
    </w:p>
    <w:p w14:paraId="380E044B" w14:textId="77777777" w:rsidR="005868FF" w:rsidRDefault="005868FF" w:rsidP="005868FF">
      <w:pPr>
        <w:jc w:val="both"/>
        <w:rPr>
          <w:rFonts w:ascii="Arial" w:hAnsi="Arial" w:cs="Arial"/>
          <w:sz w:val="20"/>
          <w:szCs w:val="20"/>
        </w:rPr>
      </w:pPr>
      <w:r>
        <w:rPr>
          <w:rFonts w:ascii="Arial" w:hAnsi="Arial" w:cs="Arial"/>
          <w:sz w:val="20"/>
          <w:szCs w:val="20"/>
        </w:rPr>
        <w:t xml:space="preserve">da bomo </w:t>
      </w:r>
      <w:r w:rsidR="00AD7B3E" w:rsidRPr="00AD7B3E">
        <w:rPr>
          <w:rFonts w:ascii="Arial" w:hAnsi="Arial" w:cs="Arial"/>
          <w:sz w:val="20"/>
          <w:szCs w:val="20"/>
          <w:u w:val="single"/>
        </w:rPr>
        <w:t>vsa dela iz sklopa 1 in 2</w:t>
      </w:r>
      <w:r w:rsidR="00AD7B3E">
        <w:rPr>
          <w:rFonts w:ascii="Arial" w:hAnsi="Arial" w:cs="Arial"/>
          <w:sz w:val="20"/>
          <w:szCs w:val="20"/>
        </w:rPr>
        <w:t xml:space="preserve"> </w:t>
      </w:r>
      <w:r w:rsidR="00365A25">
        <w:rPr>
          <w:rFonts w:ascii="Arial" w:hAnsi="Arial" w:cs="Arial"/>
          <w:sz w:val="20"/>
          <w:szCs w:val="20"/>
        </w:rPr>
        <w:t xml:space="preserve">(razen odprave napak in vzdrževalnih del v garancijskem roku) </w:t>
      </w:r>
      <w:r w:rsidR="00AD7B3E">
        <w:rPr>
          <w:rFonts w:ascii="Arial" w:hAnsi="Arial" w:cs="Arial"/>
          <w:sz w:val="20"/>
          <w:szCs w:val="20"/>
        </w:rPr>
        <w:t>izvedli</w:t>
      </w:r>
      <w:r>
        <w:rPr>
          <w:rFonts w:ascii="Arial" w:hAnsi="Arial" w:cs="Arial"/>
          <w:sz w:val="20"/>
          <w:szCs w:val="20"/>
        </w:rPr>
        <w:t xml:space="preserve"> </w:t>
      </w:r>
      <w:r w:rsidR="00AD7B3E">
        <w:rPr>
          <w:rFonts w:ascii="Arial" w:hAnsi="Arial" w:cs="Arial"/>
          <w:sz w:val="20"/>
          <w:szCs w:val="20"/>
        </w:rPr>
        <w:t>po naslednjem terminskem načrtu:</w:t>
      </w:r>
    </w:p>
    <w:p w14:paraId="0CC785D8" w14:textId="77777777" w:rsidR="00AD7B3E" w:rsidRDefault="00AD7B3E" w:rsidP="005868FF">
      <w:pPr>
        <w:jc w:val="both"/>
        <w:rPr>
          <w:rFonts w:ascii="Arial" w:hAnsi="Arial" w:cs="Arial"/>
          <w:sz w:val="20"/>
          <w:szCs w:val="20"/>
        </w:rPr>
      </w:pPr>
    </w:p>
    <w:p w14:paraId="5D6665B7" w14:textId="77777777" w:rsidR="00AD7B3E" w:rsidRDefault="00AD7B3E" w:rsidP="005868FF">
      <w:pPr>
        <w:jc w:val="both"/>
        <w:rPr>
          <w:rFonts w:ascii="Arial" w:hAnsi="Arial" w:cs="Arial"/>
          <w:sz w:val="20"/>
          <w:szCs w:val="20"/>
        </w:rPr>
      </w:pPr>
    </w:p>
    <w:p w14:paraId="3C590ACD" w14:textId="77777777" w:rsidR="00AD7B3E" w:rsidRDefault="00AD7B3E" w:rsidP="005868FF">
      <w:pPr>
        <w:jc w:val="both"/>
        <w:rPr>
          <w:rFonts w:ascii="Arial" w:hAnsi="Arial" w:cs="Arial"/>
          <w:sz w:val="20"/>
          <w:szCs w:val="20"/>
        </w:rPr>
      </w:pPr>
    </w:p>
    <w:tbl>
      <w:tblPr>
        <w:tblStyle w:val="Tabelamrea"/>
        <w:tblW w:w="0" w:type="auto"/>
        <w:tblLook w:val="04A0" w:firstRow="1" w:lastRow="0" w:firstColumn="1" w:lastColumn="0" w:noHBand="0" w:noVBand="1"/>
      </w:tblPr>
      <w:tblGrid>
        <w:gridCol w:w="828"/>
        <w:gridCol w:w="5849"/>
        <w:gridCol w:w="2383"/>
      </w:tblGrid>
      <w:tr w:rsidR="00AD7B3E" w14:paraId="2F12F295" w14:textId="77777777" w:rsidTr="00AD7B3E">
        <w:tc>
          <w:tcPr>
            <w:tcW w:w="828" w:type="dxa"/>
            <w:vAlign w:val="center"/>
          </w:tcPr>
          <w:p w14:paraId="3F0034D6" w14:textId="77777777" w:rsidR="00AD7B3E" w:rsidRDefault="00AD7B3E" w:rsidP="00AD7B3E">
            <w:pPr>
              <w:rPr>
                <w:rFonts w:ascii="Arial" w:hAnsi="Arial" w:cs="Arial"/>
                <w:sz w:val="20"/>
                <w:szCs w:val="20"/>
              </w:rPr>
            </w:pPr>
            <w:r>
              <w:rPr>
                <w:rFonts w:ascii="Arial" w:hAnsi="Arial" w:cs="Arial"/>
                <w:sz w:val="20"/>
                <w:szCs w:val="20"/>
              </w:rPr>
              <w:t>Zap.št.</w:t>
            </w:r>
          </w:p>
        </w:tc>
        <w:tc>
          <w:tcPr>
            <w:tcW w:w="5943" w:type="dxa"/>
            <w:vAlign w:val="center"/>
          </w:tcPr>
          <w:p w14:paraId="05F7D1D5" w14:textId="77777777" w:rsidR="00AD7B3E" w:rsidRDefault="00AD7B3E" w:rsidP="00AD7B3E">
            <w:pPr>
              <w:rPr>
                <w:rFonts w:ascii="Arial" w:hAnsi="Arial" w:cs="Arial"/>
                <w:sz w:val="20"/>
                <w:szCs w:val="20"/>
              </w:rPr>
            </w:pPr>
            <w:r>
              <w:rPr>
                <w:rFonts w:ascii="Arial" w:hAnsi="Arial" w:cs="Arial"/>
                <w:sz w:val="20"/>
                <w:szCs w:val="20"/>
              </w:rPr>
              <w:t>Naziv storitve</w:t>
            </w:r>
          </w:p>
        </w:tc>
        <w:tc>
          <w:tcPr>
            <w:tcW w:w="2409" w:type="dxa"/>
            <w:vAlign w:val="center"/>
          </w:tcPr>
          <w:p w14:paraId="0F3994ED" w14:textId="77777777" w:rsidR="00AD7B3E" w:rsidRDefault="00AD7B3E" w:rsidP="00AD7B3E">
            <w:pPr>
              <w:jc w:val="center"/>
              <w:rPr>
                <w:rFonts w:ascii="Arial" w:hAnsi="Arial" w:cs="Arial"/>
                <w:sz w:val="20"/>
                <w:szCs w:val="20"/>
              </w:rPr>
            </w:pPr>
            <w:r>
              <w:rPr>
                <w:rFonts w:ascii="Arial" w:hAnsi="Arial" w:cs="Arial"/>
                <w:sz w:val="20"/>
                <w:szCs w:val="20"/>
              </w:rPr>
              <w:t>Dan, ko bo storitev dokončana:</w:t>
            </w:r>
          </w:p>
        </w:tc>
      </w:tr>
      <w:tr w:rsidR="00AD7B3E" w14:paraId="1A86E26F" w14:textId="77777777" w:rsidTr="00AD7B3E">
        <w:tc>
          <w:tcPr>
            <w:tcW w:w="828" w:type="dxa"/>
          </w:tcPr>
          <w:p w14:paraId="04F11799" w14:textId="77777777" w:rsidR="00AD7B3E" w:rsidRDefault="00AD7B3E" w:rsidP="005868FF">
            <w:pPr>
              <w:jc w:val="both"/>
              <w:rPr>
                <w:rFonts w:ascii="Arial" w:hAnsi="Arial" w:cs="Arial"/>
                <w:sz w:val="20"/>
                <w:szCs w:val="20"/>
              </w:rPr>
            </w:pPr>
            <w:r>
              <w:rPr>
                <w:rFonts w:ascii="Arial" w:hAnsi="Arial" w:cs="Arial"/>
                <w:sz w:val="20"/>
                <w:szCs w:val="20"/>
              </w:rPr>
              <w:t>1.</w:t>
            </w:r>
          </w:p>
        </w:tc>
        <w:tc>
          <w:tcPr>
            <w:tcW w:w="5943" w:type="dxa"/>
          </w:tcPr>
          <w:p w14:paraId="3022F76A" w14:textId="77777777" w:rsidR="00AD7B3E" w:rsidRDefault="00AD7B3E" w:rsidP="005868FF">
            <w:pPr>
              <w:jc w:val="both"/>
              <w:rPr>
                <w:rFonts w:ascii="Arial" w:hAnsi="Arial" w:cs="Arial"/>
                <w:sz w:val="20"/>
                <w:szCs w:val="20"/>
              </w:rPr>
            </w:pPr>
            <w:r>
              <w:rPr>
                <w:rFonts w:ascii="Arial" w:hAnsi="Arial" w:cs="Arial"/>
                <w:sz w:val="20"/>
                <w:szCs w:val="20"/>
              </w:rPr>
              <w:t>Podpis pogodbe za sklop 2 (s strani vseh podpisnikov)</w:t>
            </w:r>
          </w:p>
        </w:tc>
        <w:tc>
          <w:tcPr>
            <w:tcW w:w="2409" w:type="dxa"/>
          </w:tcPr>
          <w:p w14:paraId="487A6524" w14:textId="77777777" w:rsidR="00AD7B3E" w:rsidRDefault="00AD7B3E" w:rsidP="00AD7B3E">
            <w:pPr>
              <w:jc w:val="center"/>
              <w:rPr>
                <w:rFonts w:ascii="Arial" w:hAnsi="Arial" w:cs="Arial"/>
                <w:sz w:val="20"/>
                <w:szCs w:val="20"/>
              </w:rPr>
            </w:pPr>
            <w:r>
              <w:rPr>
                <w:rFonts w:ascii="Arial" w:hAnsi="Arial" w:cs="Arial"/>
                <w:sz w:val="20"/>
                <w:szCs w:val="20"/>
              </w:rPr>
              <w:t>0</w:t>
            </w:r>
          </w:p>
        </w:tc>
      </w:tr>
      <w:tr w:rsidR="00AD7B3E" w14:paraId="64CE4C22" w14:textId="77777777" w:rsidTr="00AD7B3E">
        <w:tc>
          <w:tcPr>
            <w:tcW w:w="828" w:type="dxa"/>
          </w:tcPr>
          <w:p w14:paraId="43A97352" w14:textId="77777777" w:rsidR="00AD7B3E" w:rsidRDefault="00AD7B3E" w:rsidP="005868FF">
            <w:pPr>
              <w:jc w:val="both"/>
              <w:rPr>
                <w:rFonts w:ascii="Arial" w:hAnsi="Arial" w:cs="Arial"/>
                <w:sz w:val="20"/>
                <w:szCs w:val="20"/>
              </w:rPr>
            </w:pPr>
            <w:r>
              <w:rPr>
                <w:rFonts w:ascii="Arial" w:hAnsi="Arial" w:cs="Arial"/>
                <w:sz w:val="20"/>
                <w:szCs w:val="20"/>
              </w:rPr>
              <w:t>2.</w:t>
            </w:r>
          </w:p>
        </w:tc>
        <w:tc>
          <w:tcPr>
            <w:tcW w:w="5943" w:type="dxa"/>
          </w:tcPr>
          <w:p w14:paraId="56B9F711" w14:textId="77777777" w:rsidR="00AD7B3E" w:rsidRDefault="00AD7B3E" w:rsidP="005868FF">
            <w:pPr>
              <w:jc w:val="both"/>
              <w:rPr>
                <w:rFonts w:ascii="Arial" w:hAnsi="Arial" w:cs="Arial"/>
                <w:sz w:val="20"/>
                <w:szCs w:val="20"/>
              </w:rPr>
            </w:pPr>
            <w:r>
              <w:rPr>
                <w:rFonts w:ascii="Arial" w:hAnsi="Arial" w:cs="Arial"/>
                <w:sz w:val="20"/>
                <w:szCs w:val="20"/>
              </w:rPr>
              <w:t>Uvedba v delo</w:t>
            </w:r>
          </w:p>
        </w:tc>
        <w:tc>
          <w:tcPr>
            <w:tcW w:w="2409" w:type="dxa"/>
          </w:tcPr>
          <w:p w14:paraId="37481EB1" w14:textId="77777777" w:rsidR="00AD7B3E" w:rsidRDefault="00AD7B3E" w:rsidP="00AD7B3E">
            <w:pPr>
              <w:jc w:val="center"/>
              <w:rPr>
                <w:rFonts w:ascii="Arial" w:hAnsi="Arial" w:cs="Arial"/>
                <w:sz w:val="20"/>
                <w:szCs w:val="20"/>
              </w:rPr>
            </w:pPr>
          </w:p>
        </w:tc>
      </w:tr>
      <w:tr w:rsidR="00AD7B3E" w14:paraId="33B75B9C" w14:textId="77777777" w:rsidTr="00AD7B3E">
        <w:tc>
          <w:tcPr>
            <w:tcW w:w="828" w:type="dxa"/>
          </w:tcPr>
          <w:p w14:paraId="594B9A67" w14:textId="77777777" w:rsidR="00AD7B3E" w:rsidRDefault="00FA018E" w:rsidP="005868FF">
            <w:pPr>
              <w:jc w:val="both"/>
              <w:rPr>
                <w:rFonts w:ascii="Arial" w:hAnsi="Arial" w:cs="Arial"/>
                <w:sz w:val="20"/>
                <w:szCs w:val="20"/>
              </w:rPr>
            </w:pPr>
            <w:r>
              <w:rPr>
                <w:rFonts w:ascii="Arial" w:hAnsi="Arial" w:cs="Arial"/>
                <w:sz w:val="20"/>
                <w:szCs w:val="20"/>
              </w:rPr>
              <w:t>3.</w:t>
            </w:r>
          </w:p>
        </w:tc>
        <w:tc>
          <w:tcPr>
            <w:tcW w:w="5943" w:type="dxa"/>
          </w:tcPr>
          <w:p w14:paraId="446F4A64" w14:textId="77777777" w:rsidR="00AD7B3E" w:rsidRDefault="005433F5" w:rsidP="005433F5">
            <w:pPr>
              <w:jc w:val="both"/>
              <w:rPr>
                <w:rFonts w:ascii="Arial" w:hAnsi="Arial" w:cs="Arial"/>
                <w:sz w:val="20"/>
                <w:szCs w:val="20"/>
              </w:rPr>
            </w:pPr>
            <w:r>
              <w:rPr>
                <w:rFonts w:ascii="Arial" w:hAnsi="Arial" w:cs="Arial"/>
                <w:sz w:val="20"/>
                <w:szCs w:val="20"/>
              </w:rPr>
              <w:t>Demontaža in odvoz stare opreme (obstoječega RTG aparata)</w:t>
            </w:r>
          </w:p>
        </w:tc>
        <w:tc>
          <w:tcPr>
            <w:tcW w:w="2409" w:type="dxa"/>
          </w:tcPr>
          <w:p w14:paraId="7C85CA85" w14:textId="77777777" w:rsidR="00AD7B3E" w:rsidRDefault="00AD7B3E" w:rsidP="00AD7B3E">
            <w:pPr>
              <w:jc w:val="center"/>
              <w:rPr>
                <w:rFonts w:ascii="Arial" w:hAnsi="Arial" w:cs="Arial"/>
                <w:sz w:val="20"/>
                <w:szCs w:val="20"/>
              </w:rPr>
            </w:pPr>
          </w:p>
        </w:tc>
      </w:tr>
      <w:tr w:rsidR="007F696F" w14:paraId="3DCB6118" w14:textId="77777777" w:rsidTr="00AD7B3E">
        <w:tc>
          <w:tcPr>
            <w:tcW w:w="828" w:type="dxa"/>
          </w:tcPr>
          <w:p w14:paraId="1C423CED" w14:textId="77777777" w:rsidR="007F696F" w:rsidRDefault="007F696F" w:rsidP="005868FF">
            <w:pPr>
              <w:jc w:val="both"/>
              <w:rPr>
                <w:rFonts w:ascii="Arial" w:hAnsi="Arial" w:cs="Arial"/>
                <w:sz w:val="20"/>
                <w:szCs w:val="20"/>
              </w:rPr>
            </w:pPr>
            <w:r>
              <w:rPr>
                <w:rFonts w:ascii="Arial" w:hAnsi="Arial" w:cs="Arial"/>
                <w:sz w:val="20"/>
                <w:szCs w:val="20"/>
              </w:rPr>
              <w:t>4.</w:t>
            </w:r>
          </w:p>
        </w:tc>
        <w:tc>
          <w:tcPr>
            <w:tcW w:w="5943" w:type="dxa"/>
          </w:tcPr>
          <w:p w14:paraId="34280DFD" w14:textId="77777777" w:rsidR="007F696F" w:rsidRDefault="007F696F" w:rsidP="005433F5">
            <w:pPr>
              <w:jc w:val="both"/>
              <w:rPr>
                <w:rFonts w:ascii="Arial" w:hAnsi="Arial" w:cs="Arial"/>
                <w:sz w:val="20"/>
                <w:szCs w:val="20"/>
              </w:rPr>
            </w:pPr>
            <w:r>
              <w:rPr>
                <w:rFonts w:ascii="Arial" w:hAnsi="Arial" w:cs="Arial"/>
                <w:sz w:val="20"/>
                <w:szCs w:val="20"/>
              </w:rPr>
              <w:t>Izdelava PZI dokumentacije</w:t>
            </w:r>
          </w:p>
        </w:tc>
        <w:tc>
          <w:tcPr>
            <w:tcW w:w="2409" w:type="dxa"/>
          </w:tcPr>
          <w:p w14:paraId="7FAD7E18" w14:textId="77777777" w:rsidR="007F696F" w:rsidRDefault="007F696F" w:rsidP="00AD7B3E">
            <w:pPr>
              <w:jc w:val="center"/>
              <w:rPr>
                <w:rFonts w:ascii="Arial" w:hAnsi="Arial" w:cs="Arial"/>
                <w:sz w:val="20"/>
                <w:szCs w:val="20"/>
              </w:rPr>
            </w:pPr>
          </w:p>
        </w:tc>
      </w:tr>
      <w:tr w:rsidR="00AD7B3E" w14:paraId="1A462726" w14:textId="77777777" w:rsidTr="00AD7B3E">
        <w:tc>
          <w:tcPr>
            <w:tcW w:w="828" w:type="dxa"/>
          </w:tcPr>
          <w:p w14:paraId="3E58B1A8" w14:textId="77777777" w:rsidR="00AD7B3E" w:rsidRDefault="007F696F" w:rsidP="005868FF">
            <w:pPr>
              <w:jc w:val="both"/>
              <w:rPr>
                <w:rFonts w:ascii="Arial" w:hAnsi="Arial" w:cs="Arial"/>
                <w:sz w:val="20"/>
                <w:szCs w:val="20"/>
              </w:rPr>
            </w:pPr>
            <w:r>
              <w:rPr>
                <w:rFonts w:ascii="Arial" w:hAnsi="Arial" w:cs="Arial"/>
                <w:sz w:val="20"/>
                <w:szCs w:val="20"/>
              </w:rPr>
              <w:t>5</w:t>
            </w:r>
            <w:r w:rsidR="00FA018E">
              <w:rPr>
                <w:rFonts w:ascii="Arial" w:hAnsi="Arial" w:cs="Arial"/>
                <w:sz w:val="20"/>
                <w:szCs w:val="20"/>
              </w:rPr>
              <w:t>.</w:t>
            </w:r>
          </w:p>
        </w:tc>
        <w:tc>
          <w:tcPr>
            <w:tcW w:w="5943" w:type="dxa"/>
          </w:tcPr>
          <w:p w14:paraId="6BA44EFF" w14:textId="77777777" w:rsidR="00AD7B3E" w:rsidRDefault="00FA018E" w:rsidP="005868FF">
            <w:pPr>
              <w:jc w:val="both"/>
              <w:rPr>
                <w:rFonts w:ascii="Arial" w:hAnsi="Arial" w:cs="Arial"/>
                <w:sz w:val="20"/>
                <w:szCs w:val="20"/>
              </w:rPr>
            </w:pPr>
            <w:r>
              <w:rPr>
                <w:rFonts w:ascii="Arial" w:hAnsi="Arial" w:cs="Arial"/>
                <w:sz w:val="20"/>
                <w:szCs w:val="20"/>
              </w:rPr>
              <w:t>Izvedba GOI del</w:t>
            </w:r>
          </w:p>
        </w:tc>
        <w:tc>
          <w:tcPr>
            <w:tcW w:w="2409" w:type="dxa"/>
          </w:tcPr>
          <w:p w14:paraId="19778C18" w14:textId="77777777" w:rsidR="00AD7B3E" w:rsidRDefault="00AD7B3E" w:rsidP="00AD7B3E">
            <w:pPr>
              <w:jc w:val="center"/>
              <w:rPr>
                <w:rFonts w:ascii="Arial" w:hAnsi="Arial" w:cs="Arial"/>
                <w:sz w:val="20"/>
                <w:szCs w:val="20"/>
              </w:rPr>
            </w:pPr>
          </w:p>
        </w:tc>
      </w:tr>
      <w:tr w:rsidR="000F376B" w14:paraId="403B765A" w14:textId="77777777" w:rsidTr="00AD7B3E">
        <w:tc>
          <w:tcPr>
            <w:tcW w:w="828" w:type="dxa"/>
          </w:tcPr>
          <w:p w14:paraId="105899A6" w14:textId="77777777" w:rsidR="000F376B" w:rsidRDefault="000F376B" w:rsidP="005868FF">
            <w:pPr>
              <w:jc w:val="both"/>
              <w:rPr>
                <w:rFonts w:ascii="Arial" w:hAnsi="Arial" w:cs="Arial"/>
                <w:sz w:val="20"/>
                <w:szCs w:val="20"/>
              </w:rPr>
            </w:pPr>
            <w:r>
              <w:rPr>
                <w:rFonts w:ascii="Arial" w:hAnsi="Arial" w:cs="Arial"/>
                <w:sz w:val="20"/>
                <w:szCs w:val="20"/>
              </w:rPr>
              <w:t>6.</w:t>
            </w:r>
          </w:p>
        </w:tc>
        <w:tc>
          <w:tcPr>
            <w:tcW w:w="5943" w:type="dxa"/>
          </w:tcPr>
          <w:p w14:paraId="320B3BAA" w14:textId="77777777" w:rsidR="000F376B" w:rsidRDefault="000F376B" w:rsidP="005868FF">
            <w:pPr>
              <w:jc w:val="both"/>
              <w:rPr>
                <w:rFonts w:ascii="Arial" w:hAnsi="Arial" w:cs="Arial"/>
                <w:sz w:val="20"/>
                <w:szCs w:val="20"/>
              </w:rPr>
            </w:pPr>
            <w:r>
              <w:rPr>
                <w:rFonts w:ascii="Arial" w:hAnsi="Arial" w:cs="Arial"/>
                <w:sz w:val="20"/>
                <w:szCs w:val="20"/>
              </w:rPr>
              <w:t>Primopredaja GOI del</w:t>
            </w:r>
          </w:p>
        </w:tc>
        <w:tc>
          <w:tcPr>
            <w:tcW w:w="2409" w:type="dxa"/>
          </w:tcPr>
          <w:p w14:paraId="73FCB1BC" w14:textId="77777777" w:rsidR="000F376B" w:rsidRDefault="000F376B" w:rsidP="00AD7B3E">
            <w:pPr>
              <w:jc w:val="center"/>
              <w:rPr>
                <w:rFonts w:ascii="Arial" w:hAnsi="Arial" w:cs="Arial"/>
                <w:sz w:val="20"/>
                <w:szCs w:val="20"/>
              </w:rPr>
            </w:pPr>
          </w:p>
        </w:tc>
      </w:tr>
      <w:tr w:rsidR="00AD7B3E" w14:paraId="5BADFAE7" w14:textId="77777777" w:rsidTr="00AD7B3E">
        <w:tc>
          <w:tcPr>
            <w:tcW w:w="828" w:type="dxa"/>
          </w:tcPr>
          <w:p w14:paraId="44383AAE" w14:textId="77777777" w:rsidR="00AD7B3E" w:rsidRDefault="00DA4588" w:rsidP="00DA4588">
            <w:pPr>
              <w:jc w:val="both"/>
              <w:rPr>
                <w:rFonts w:ascii="Arial" w:hAnsi="Arial" w:cs="Arial"/>
                <w:sz w:val="20"/>
                <w:szCs w:val="20"/>
              </w:rPr>
            </w:pPr>
            <w:r>
              <w:rPr>
                <w:rFonts w:ascii="Arial" w:hAnsi="Arial" w:cs="Arial"/>
                <w:sz w:val="20"/>
                <w:szCs w:val="20"/>
              </w:rPr>
              <w:t>…</w:t>
            </w:r>
          </w:p>
        </w:tc>
        <w:tc>
          <w:tcPr>
            <w:tcW w:w="5943" w:type="dxa"/>
          </w:tcPr>
          <w:p w14:paraId="3C2FF2D6" w14:textId="77777777" w:rsidR="00AD7B3E" w:rsidRDefault="00AD7B3E" w:rsidP="005868FF">
            <w:pPr>
              <w:jc w:val="both"/>
              <w:rPr>
                <w:rFonts w:ascii="Arial" w:hAnsi="Arial" w:cs="Arial"/>
                <w:sz w:val="20"/>
                <w:szCs w:val="20"/>
              </w:rPr>
            </w:pPr>
          </w:p>
        </w:tc>
        <w:tc>
          <w:tcPr>
            <w:tcW w:w="2409" w:type="dxa"/>
          </w:tcPr>
          <w:p w14:paraId="1683DC7A" w14:textId="77777777" w:rsidR="00AD7B3E" w:rsidRDefault="00AD7B3E" w:rsidP="00AD7B3E">
            <w:pPr>
              <w:jc w:val="center"/>
              <w:rPr>
                <w:rFonts w:ascii="Arial" w:hAnsi="Arial" w:cs="Arial"/>
                <w:sz w:val="20"/>
                <w:szCs w:val="20"/>
              </w:rPr>
            </w:pPr>
          </w:p>
        </w:tc>
      </w:tr>
      <w:tr w:rsidR="00AD7B3E" w14:paraId="0B48276B" w14:textId="77777777" w:rsidTr="00AD7B3E">
        <w:tc>
          <w:tcPr>
            <w:tcW w:w="828" w:type="dxa"/>
          </w:tcPr>
          <w:p w14:paraId="3C7F4DCE" w14:textId="77777777" w:rsidR="00AD7B3E" w:rsidRDefault="00DA4588" w:rsidP="005868FF">
            <w:pPr>
              <w:jc w:val="both"/>
              <w:rPr>
                <w:rFonts w:ascii="Arial" w:hAnsi="Arial" w:cs="Arial"/>
                <w:sz w:val="20"/>
                <w:szCs w:val="20"/>
              </w:rPr>
            </w:pPr>
            <w:r>
              <w:rPr>
                <w:rFonts w:ascii="Arial" w:hAnsi="Arial" w:cs="Arial"/>
                <w:sz w:val="20"/>
                <w:szCs w:val="20"/>
              </w:rPr>
              <w:t>…</w:t>
            </w:r>
          </w:p>
        </w:tc>
        <w:tc>
          <w:tcPr>
            <w:tcW w:w="5943" w:type="dxa"/>
          </w:tcPr>
          <w:p w14:paraId="7AD8A229" w14:textId="77777777" w:rsidR="00AD7B3E" w:rsidRDefault="00DA4588" w:rsidP="005868FF">
            <w:pPr>
              <w:jc w:val="both"/>
              <w:rPr>
                <w:rFonts w:ascii="Arial" w:hAnsi="Arial" w:cs="Arial"/>
                <w:sz w:val="20"/>
                <w:szCs w:val="20"/>
              </w:rPr>
            </w:pPr>
            <w:r>
              <w:rPr>
                <w:rFonts w:ascii="Arial" w:hAnsi="Arial" w:cs="Arial"/>
                <w:sz w:val="20"/>
                <w:szCs w:val="20"/>
              </w:rPr>
              <w:t>Dobava opreme</w:t>
            </w:r>
          </w:p>
        </w:tc>
        <w:tc>
          <w:tcPr>
            <w:tcW w:w="2409" w:type="dxa"/>
          </w:tcPr>
          <w:p w14:paraId="63D2064A" w14:textId="77777777" w:rsidR="00AD7B3E" w:rsidRDefault="00AD7B3E" w:rsidP="00AD7B3E">
            <w:pPr>
              <w:jc w:val="center"/>
              <w:rPr>
                <w:rFonts w:ascii="Arial" w:hAnsi="Arial" w:cs="Arial"/>
                <w:sz w:val="20"/>
                <w:szCs w:val="20"/>
              </w:rPr>
            </w:pPr>
          </w:p>
        </w:tc>
      </w:tr>
      <w:tr w:rsidR="00AD7B3E" w14:paraId="67136989" w14:textId="77777777" w:rsidTr="00AD7B3E">
        <w:tc>
          <w:tcPr>
            <w:tcW w:w="828" w:type="dxa"/>
          </w:tcPr>
          <w:p w14:paraId="6A1CE1E0" w14:textId="77777777" w:rsidR="00AD7B3E" w:rsidRDefault="00AD7B3E" w:rsidP="005868FF">
            <w:pPr>
              <w:jc w:val="both"/>
              <w:rPr>
                <w:rFonts w:ascii="Arial" w:hAnsi="Arial" w:cs="Arial"/>
                <w:sz w:val="20"/>
                <w:szCs w:val="20"/>
              </w:rPr>
            </w:pPr>
          </w:p>
        </w:tc>
        <w:tc>
          <w:tcPr>
            <w:tcW w:w="5943" w:type="dxa"/>
          </w:tcPr>
          <w:p w14:paraId="71123C71" w14:textId="77777777" w:rsidR="00AD7B3E" w:rsidRDefault="00AD7B3E" w:rsidP="005868FF">
            <w:pPr>
              <w:jc w:val="both"/>
              <w:rPr>
                <w:rFonts w:ascii="Arial" w:hAnsi="Arial" w:cs="Arial"/>
                <w:sz w:val="20"/>
                <w:szCs w:val="20"/>
              </w:rPr>
            </w:pPr>
          </w:p>
        </w:tc>
        <w:tc>
          <w:tcPr>
            <w:tcW w:w="2409" w:type="dxa"/>
          </w:tcPr>
          <w:p w14:paraId="63A5B4BC" w14:textId="77777777" w:rsidR="00AD7B3E" w:rsidRDefault="00AD7B3E" w:rsidP="00AD7B3E">
            <w:pPr>
              <w:jc w:val="center"/>
              <w:rPr>
                <w:rFonts w:ascii="Arial" w:hAnsi="Arial" w:cs="Arial"/>
                <w:sz w:val="20"/>
                <w:szCs w:val="20"/>
              </w:rPr>
            </w:pPr>
          </w:p>
        </w:tc>
      </w:tr>
      <w:tr w:rsidR="00AD7B3E" w14:paraId="7FBE2F30" w14:textId="77777777" w:rsidTr="00AD7B3E">
        <w:tc>
          <w:tcPr>
            <w:tcW w:w="828" w:type="dxa"/>
          </w:tcPr>
          <w:p w14:paraId="6EC4936B" w14:textId="77777777" w:rsidR="00AD7B3E" w:rsidRDefault="00AD7B3E" w:rsidP="005868FF">
            <w:pPr>
              <w:jc w:val="both"/>
              <w:rPr>
                <w:rFonts w:ascii="Arial" w:hAnsi="Arial" w:cs="Arial"/>
                <w:sz w:val="20"/>
                <w:szCs w:val="20"/>
              </w:rPr>
            </w:pPr>
            <w:r>
              <w:rPr>
                <w:rFonts w:ascii="Arial" w:hAnsi="Arial" w:cs="Arial"/>
                <w:sz w:val="20"/>
                <w:szCs w:val="20"/>
              </w:rPr>
              <w:t>…</w:t>
            </w:r>
          </w:p>
        </w:tc>
        <w:tc>
          <w:tcPr>
            <w:tcW w:w="5943" w:type="dxa"/>
          </w:tcPr>
          <w:p w14:paraId="06586A3C" w14:textId="77777777" w:rsidR="00AD7B3E" w:rsidRDefault="003D5278" w:rsidP="006D1E6F">
            <w:pPr>
              <w:jc w:val="both"/>
              <w:rPr>
                <w:rFonts w:ascii="Arial" w:hAnsi="Arial" w:cs="Arial"/>
                <w:sz w:val="20"/>
                <w:szCs w:val="20"/>
              </w:rPr>
            </w:pPr>
            <w:r w:rsidRPr="006D1E6F">
              <w:rPr>
                <w:rFonts w:ascii="Arial" w:hAnsi="Arial" w:cs="Arial"/>
                <w:sz w:val="20"/>
                <w:szCs w:val="20"/>
              </w:rPr>
              <w:t>Uspešno opravljen količinski in kakovostni prevzem opreme</w:t>
            </w:r>
            <w:r w:rsidR="006D1E6F" w:rsidRPr="006D1E6F">
              <w:rPr>
                <w:rFonts w:ascii="Arial" w:hAnsi="Arial" w:cs="Arial"/>
                <w:sz w:val="20"/>
                <w:szCs w:val="20"/>
              </w:rPr>
              <w:t xml:space="preserve"> -</w:t>
            </w:r>
            <w:r w:rsidRPr="006D1E6F">
              <w:rPr>
                <w:rFonts w:ascii="Arial" w:hAnsi="Arial" w:cs="Arial"/>
                <w:sz w:val="20"/>
                <w:szCs w:val="20"/>
              </w:rPr>
              <w:t xml:space="preserve"> </w:t>
            </w:r>
            <w:r w:rsidR="006D1E6F" w:rsidRPr="006D1E6F">
              <w:rPr>
                <w:rFonts w:ascii="Arial" w:hAnsi="Arial" w:cs="Arial"/>
                <w:sz w:val="20"/>
                <w:szCs w:val="20"/>
              </w:rPr>
              <w:t xml:space="preserve"> </w:t>
            </w:r>
            <w:r w:rsidRPr="006D1E6F">
              <w:rPr>
                <w:rFonts w:ascii="Arial" w:hAnsi="Arial" w:cs="Arial"/>
                <w:sz w:val="20"/>
                <w:szCs w:val="20"/>
              </w:rPr>
              <w:t>p</w:t>
            </w:r>
            <w:r w:rsidR="006D1E6F" w:rsidRPr="006D1E6F">
              <w:rPr>
                <w:rFonts w:ascii="Arial" w:hAnsi="Arial" w:cs="Arial"/>
                <w:sz w:val="20"/>
                <w:szCs w:val="20"/>
              </w:rPr>
              <w:t>odpis primopredajnega zapisnika</w:t>
            </w:r>
            <w:r w:rsidR="00365A25" w:rsidRPr="006D1E6F">
              <w:rPr>
                <w:rFonts w:ascii="Arial" w:hAnsi="Arial" w:cs="Arial"/>
                <w:sz w:val="20"/>
                <w:szCs w:val="20"/>
              </w:rPr>
              <w:t xml:space="preserve"> </w:t>
            </w:r>
            <w:r w:rsidR="00A03441">
              <w:rPr>
                <w:rFonts w:ascii="Arial" w:hAnsi="Arial" w:cs="Arial"/>
                <w:sz w:val="20"/>
                <w:szCs w:val="20"/>
              </w:rPr>
              <w:t>(največ 80</w:t>
            </w:r>
            <w:r w:rsidR="008C0CF5" w:rsidRPr="006D1E6F">
              <w:rPr>
                <w:rFonts w:ascii="Arial" w:hAnsi="Arial" w:cs="Arial"/>
                <w:sz w:val="20"/>
                <w:szCs w:val="20"/>
              </w:rPr>
              <w:t xml:space="preserve"> dni od podpisa pogodbe za sklop 2)</w:t>
            </w:r>
          </w:p>
        </w:tc>
        <w:tc>
          <w:tcPr>
            <w:tcW w:w="2409" w:type="dxa"/>
          </w:tcPr>
          <w:p w14:paraId="08F024BD" w14:textId="77777777" w:rsidR="00AD7B3E" w:rsidRDefault="00AD7B3E" w:rsidP="00AD7B3E">
            <w:pPr>
              <w:jc w:val="center"/>
              <w:rPr>
                <w:rFonts w:ascii="Arial" w:hAnsi="Arial" w:cs="Arial"/>
                <w:sz w:val="20"/>
                <w:szCs w:val="20"/>
              </w:rPr>
            </w:pPr>
          </w:p>
        </w:tc>
      </w:tr>
    </w:tbl>
    <w:p w14:paraId="3E253E0C" w14:textId="77777777" w:rsidR="00AD7B3E" w:rsidRDefault="00AD7B3E" w:rsidP="005868FF">
      <w:pPr>
        <w:jc w:val="both"/>
        <w:rPr>
          <w:rFonts w:ascii="Arial" w:hAnsi="Arial" w:cs="Arial"/>
          <w:sz w:val="20"/>
          <w:szCs w:val="20"/>
        </w:rPr>
      </w:pPr>
    </w:p>
    <w:p w14:paraId="35CA24B5" w14:textId="77777777" w:rsidR="00AD7B3E" w:rsidRDefault="00AD7B3E" w:rsidP="005868FF">
      <w:pPr>
        <w:jc w:val="both"/>
        <w:rPr>
          <w:rFonts w:ascii="Arial" w:hAnsi="Arial" w:cs="Arial"/>
          <w:sz w:val="20"/>
          <w:szCs w:val="20"/>
        </w:rPr>
      </w:pPr>
    </w:p>
    <w:p w14:paraId="26EEFF22" w14:textId="77777777" w:rsidR="00AD7B3E" w:rsidRDefault="00AD7B3E" w:rsidP="005868FF">
      <w:pPr>
        <w:jc w:val="both"/>
        <w:rPr>
          <w:rFonts w:ascii="Arial" w:hAnsi="Arial" w:cs="Arial"/>
          <w:sz w:val="20"/>
          <w:szCs w:val="20"/>
        </w:rPr>
      </w:pPr>
    </w:p>
    <w:p w14:paraId="39BE8ADA" w14:textId="77777777" w:rsidR="00606A8D" w:rsidRPr="00AD7B3E" w:rsidRDefault="00606A8D" w:rsidP="00606A8D">
      <w:pPr>
        <w:spacing w:line="240" w:lineRule="auto"/>
        <w:jc w:val="both"/>
        <w:rPr>
          <w:rFonts w:ascii="Arial" w:hAnsi="Arial" w:cs="Arial"/>
          <w:i/>
          <w:sz w:val="20"/>
          <w:szCs w:val="20"/>
        </w:rPr>
      </w:pPr>
      <w:r w:rsidRPr="00AD7B3E">
        <w:rPr>
          <w:rFonts w:ascii="Arial" w:hAnsi="Arial" w:cs="Arial"/>
          <w:i/>
          <w:sz w:val="20"/>
          <w:szCs w:val="20"/>
        </w:rPr>
        <w:t>Opomb</w:t>
      </w:r>
      <w:r>
        <w:rPr>
          <w:rFonts w:ascii="Arial" w:hAnsi="Arial" w:cs="Arial"/>
          <w:i/>
          <w:sz w:val="20"/>
          <w:szCs w:val="20"/>
        </w:rPr>
        <w:t>e</w:t>
      </w:r>
      <w:r w:rsidRPr="00AD7B3E">
        <w:rPr>
          <w:rFonts w:ascii="Arial" w:hAnsi="Arial" w:cs="Arial"/>
          <w:i/>
          <w:sz w:val="20"/>
          <w:szCs w:val="20"/>
        </w:rPr>
        <w:t>:</w:t>
      </w:r>
    </w:p>
    <w:p w14:paraId="5DE19C51" w14:textId="77777777" w:rsidR="00FA018E" w:rsidRDefault="00FA018E" w:rsidP="00C10F5C">
      <w:pPr>
        <w:pStyle w:val="Odstavekseznama"/>
        <w:numPr>
          <w:ilvl w:val="0"/>
          <w:numId w:val="30"/>
        </w:numPr>
        <w:spacing w:line="240" w:lineRule="auto"/>
        <w:rPr>
          <w:rFonts w:cs="Arial"/>
          <w:i/>
          <w:szCs w:val="20"/>
        </w:rPr>
      </w:pPr>
      <w:r>
        <w:rPr>
          <w:rFonts w:cs="Arial"/>
          <w:i/>
          <w:szCs w:val="20"/>
        </w:rPr>
        <w:t>Ponudnik navede ključne aktivnosti iz sklopa 1 in 2 po lastni presoji. Tabelo po potrebi podaljša.</w:t>
      </w:r>
    </w:p>
    <w:p w14:paraId="3336C870" w14:textId="77777777" w:rsidR="00606A8D" w:rsidRPr="00606A8D" w:rsidRDefault="00606A8D" w:rsidP="00C10F5C">
      <w:pPr>
        <w:pStyle w:val="Odstavekseznama"/>
        <w:numPr>
          <w:ilvl w:val="0"/>
          <w:numId w:val="30"/>
        </w:numPr>
        <w:spacing w:line="240" w:lineRule="auto"/>
        <w:rPr>
          <w:rFonts w:cs="Arial"/>
          <w:i/>
          <w:szCs w:val="20"/>
        </w:rPr>
      </w:pPr>
      <w:r>
        <w:rPr>
          <w:rFonts w:cs="Arial"/>
          <w:i/>
          <w:szCs w:val="20"/>
        </w:rPr>
        <w:t>Zaželeno je, da Splošna bolnišnica Trbovlje uporablja obstoječi RTG aparat (od podpisa pogodbe do uvedbe v delo) kolikor dolgo je le mogoče, in s tem zagotovi čim krajši možen izpad bolnišničnega dela.</w:t>
      </w:r>
    </w:p>
    <w:p w14:paraId="57B43193" w14:textId="77777777" w:rsidR="00AD7B3E" w:rsidRDefault="00AD7B3E" w:rsidP="005868FF">
      <w:pPr>
        <w:jc w:val="both"/>
        <w:rPr>
          <w:rFonts w:ascii="Arial" w:hAnsi="Arial" w:cs="Arial"/>
          <w:sz w:val="20"/>
          <w:szCs w:val="20"/>
        </w:rPr>
      </w:pPr>
    </w:p>
    <w:p w14:paraId="36DEB9C8" w14:textId="77777777" w:rsidR="00AD7B3E" w:rsidRDefault="00AD7B3E" w:rsidP="005868FF">
      <w:pPr>
        <w:jc w:val="both"/>
        <w:rPr>
          <w:rFonts w:ascii="Arial" w:hAnsi="Arial" w:cs="Arial"/>
          <w:sz w:val="20"/>
          <w:szCs w:val="20"/>
        </w:rPr>
      </w:pPr>
    </w:p>
    <w:p w14:paraId="1989FE48" w14:textId="77777777" w:rsidR="00AD7B3E" w:rsidRDefault="00AD7B3E" w:rsidP="005868FF">
      <w:pPr>
        <w:jc w:val="both"/>
        <w:rPr>
          <w:rFonts w:ascii="Arial" w:hAnsi="Arial" w:cs="Arial"/>
          <w:sz w:val="20"/>
          <w:szCs w:val="20"/>
        </w:rPr>
      </w:pPr>
    </w:p>
    <w:p w14:paraId="5DECD4B7" w14:textId="77777777" w:rsidR="005868FF" w:rsidRPr="000F1837" w:rsidRDefault="005868FF" w:rsidP="005868FF">
      <w:pPr>
        <w:jc w:val="both"/>
        <w:rPr>
          <w:rFonts w:ascii="Arial" w:hAnsi="Arial" w:cs="Arial"/>
          <w:sz w:val="20"/>
          <w:szCs w:val="20"/>
        </w:rPr>
      </w:pPr>
    </w:p>
    <w:p w14:paraId="61A95209" w14:textId="77777777" w:rsidR="005868FF" w:rsidRPr="000F1837" w:rsidRDefault="005868FF" w:rsidP="005868FF">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5868FF" w:rsidRPr="000F1837" w14:paraId="6DD60416" w14:textId="77777777" w:rsidTr="00E44AB8">
        <w:trPr>
          <w:cantSplit/>
        </w:trPr>
        <w:tc>
          <w:tcPr>
            <w:tcW w:w="4361" w:type="dxa"/>
          </w:tcPr>
          <w:p w14:paraId="37BD1024" w14:textId="77777777" w:rsidR="005868FF" w:rsidRPr="000F1837" w:rsidRDefault="005868FF" w:rsidP="00E44AB8">
            <w:pPr>
              <w:rPr>
                <w:rFonts w:ascii="Arial" w:hAnsi="Arial" w:cs="Arial"/>
                <w:sz w:val="20"/>
                <w:szCs w:val="20"/>
                <w:highlight w:val="yellow"/>
              </w:rPr>
            </w:pPr>
          </w:p>
        </w:tc>
        <w:tc>
          <w:tcPr>
            <w:tcW w:w="4361" w:type="dxa"/>
          </w:tcPr>
          <w:p w14:paraId="6B210BFE" w14:textId="77777777" w:rsidR="005868FF" w:rsidRPr="000F1837" w:rsidRDefault="005868FF" w:rsidP="00E44AB8">
            <w:pPr>
              <w:rPr>
                <w:rFonts w:ascii="Arial" w:hAnsi="Arial" w:cs="Arial"/>
                <w:sz w:val="20"/>
                <w:szCs w:val="20"/>
              </w:rPr>
            </w:pPr>
            <w:r w:rsidRPr="000F1837">
              <w:rPr>
                <w:rFonts w:ascii="Arial" w:hAnsi="Arial" w:cs="Arial"/>
                <w:sz w:val="20"/>
                <w:szCs w:val="20"/>
              </w:rPr>
              <w:t>Podpis zastopnika/pooblaščene osebe ponudnika:</w:t>
            </w:r>
          </w:p>
        </w:tc>
      </w:tr>
      <w:tr w:rsidR="005868FF" w:rsidRPr="000F1837" w14:paraId="4C074EBE" w14:textId="77777777" w:rsidTr="00E44AB8">
        <w:trPr>
          <w:cantSplit/>
        </w:trPr>
        <w:tc>
          <w:tcPr>
            <w:tcW w:w="4361" w:type="dxa"/>
          </w:tcPr>
          <w:p w14:paraId="4667A0B9" w14:textId="77777777" w:rsidR="005868FF" w:rsidRPr="000F1837" w:rsidRDefault="005868FF" w:rsidP="00E44AB8">
            <w:pPr>
              <w:jc w:val="both"/>
              <w:rPr>
                <w:rFonts w:ascii="Arial" w:hAnsi="Arial" w:cs="Arial"/>
                <w:sz w:val="20"/>
                <w:szCs w:val="20"/>
                <w:highlight w:val="yellow"/>
              </w:rPr>
            </w:pPr>
          </w:p>
          <w:p w14:paraId="108DC63B" w14:textId="77777777" w:rsidR="005868FF" w:rsidRPr="000F1837" w:rsidRDefault="005868FF" w:rsidP="00E44AB8">
            <w:pPr>
              <w:jc w:val="both"/>
              <w:rPr>
                <w:rFonts w:ascii="Arial" w:hAnsi="Arial" w:cs="Arial"/>
                <w:sz w:val="20"/>
                <w:szCs w:val="20"/>
                <w:highlight w:val="yellow"/>
              </w:rPr>
            </w:pPr>
          </w:p>
        </w:tc>
        <w:tc>
          <w:tcPr>
            <w:tcW w:w="4361" w:type="dxa"/>
          </w:tcPr>
          <w:p w14:paraId="29FA83ED" w14:textId="77777777" w:rsidR="005868FF" w:rsidRPr="000F1837" w:rsidRDefault="005868FF" w:rsidP="00E44AB8">
            <w:pPr>
              <w:jc w:val="both"/>
              <w:rPr>
                <w:rFonts w:ascii="Arial" w:hAnsi="Arial" w:cs="Arial"/>
                <w:sz w:val="20"/>
                <w:szCs w:val="20"/>
              </w:rPr>
            </w:pPr>
          </w:p>
          <w:p w14:paraId="0AA3E14F" w14:textId="77777777" w:rsidR="005868FF" w:rsidRPr="000F1837" w:rsidRDefault="005868FF" w:rsidP="00E44AB8">
            <w:pPr>
              <w:jc w:val="both"/>
              <w:rPr>
                <w:rFonts w:ascii="Arial" w:hAnsi="Arial" w:cs="Arial"/>
                <w:sz w:val="20"/>
                <w:szCs w:val="20"/>
              </w:rPr>
            </w:pPr>
            <w:r w:rsidRPr="000F1837">
              <w:rPr>
                <w:rFonts w:ascii="Arial" w:hAnsi="Arial" w:cs="Arial"/>
                <w:sz w:val="20"/>
                <w:szCs w:val="20"/>
              </w:rPr>
              <w:t>_________________________________</w:t>
            </w:r>
          </w:p>
        </w:tc>
      </w:tr>
    </w:tbl>
    <w:p w14:paraId="4F64ADF5" w14:textId="77777777" w:rsidR="005868FF" w:rsidRDefault="005868FF" w:rsidP="00D974EE"/>
    <w:p w14:paraId="64726F29" w14:textId="77777777" w:rsidR="00D974EE" w:rsidRDefault="00D974EE" w:rsidP="00D974EE"/>
    <w:p w14:paraId="151F6BF6" w14:textId="77777777" w:rsidR="008C0CF5" w:rsidRDefault="008C0CF5">
      <w:pPr>
        <w:spacing w:line="240" w:lineRule="auto"/>
        <w:rPr>
          <w:rFonts w:ascii="Arial" w:hAnsi="Arial" w:cs="Arial"/>
          <w:sz w:val="20"/>
          <w:szCs w:val="20"/>
        </w:rPr>
      </w:pPr>
      <w:r>
        <w:rPr>
          <w:rFonts w:ascii="Arial" w:hAnsi="Arial" w:cs="Arial"/>
          <w:sz w:val="20"/>
          <w:szCs w:val="20"/>
        </w:rPr>
        <w:br w:type="page"/>
      </w:r>
    </w:p>
    <w:p w14:paraId="717D7DB4" w14:textId="77777777" w:rsidR="008C0CF5" w:rsidRPr="008C0CF5" w:rsidRDefault="008C0CF5" w:rsidP="00FA018E">
      <w:pPr>
        <w:pStyle w:val="n2"/>
        <w:pageBreakBefore/>
        <w:rPr>
          <w:sz w:val="22"/>
          <w:szCs w:val="22"/>
          <w:lang w:eastAsia="zh-CN"/>
        </w:rPr>
      </w:pPr>
      <w:bookmarkStart w:id="141" w:name="_Toc508193345"/>
      <w:bookmarkStart w:id="142" w:name="_Toc509411476"/>
      <w:bookmarkStart w:id="143" w:name="_Toc531357605"/>
      <w:bookmarkStart w:id="144" w:name="_Toc107557386"/>
      <w:r w:rsidRPr="008C0CF5">
        <w:rPr>
          <w:sz w:val="22"/>
          <w:szCs w:val="22"/>
          <w:lang w:eastAsia="zh-CN"/>
        </w:rPr>
        <w:lastRenderedPageBreak/>
        <w:t xml:space="preserve">OBRAZEC ŠT. </w:t>
      </w:r>
      <w:r>
        <w:rPr>
          <w:sz w:val="22"/>
          <w:szCs w:val="22"/>
          <w:lang w:eastAsia="zh-CN"/>
        </w:rPr>
        <w:t>7</w:t>
      </w:r>
      <w:r w:rsidRPr="008C0CF5">
        <w:rPr>
          <w:color w:val="FF0000"/>
          <w:sz w:val="22"/>
          <w:szCs w:val="22"/>
          <w:lang w:eastAsia="zh-CN"/>
        </w:rPr>
        <w:t xml:space="preserve"> </w:t>
      </w:r>
      <w:r w:rsidRPr="008C0CF5">
        <w:rPr>
          <w:sz w:val="22"/>
          <w:szCs w:val="22"/>
          <w:lang w:eastAsia="zh-CN"/>
        </w:rPr>
        <w:t>- VZOREC FINANČNEGA ZAVAROVANJA ZA DOBRO IZVEDBO POGODBENIH OBVEZNOSTI PO EPGP-758</w:t>
      </w:r>
      <w:bookmarkEnd w:id="141"/>
      <w:bookmarkEnd w:id="142"/>
      <w:bookmarkEnd w:id="143"/>
      <w:bookmarkEnd w:id="144"/>
    </w:p>
    <w:p w14:paraId="764C4B36" w14:textId="77777777" w:rsidR="008C0CF5" w:rsidRPr="00C3284A" w:rsidRDefault="008C0CF5" w:rsidP="008C0CF5">
      <w:pPr>
        <w:suppressAutoHyphens/>
        <w:rPr>
          <w:lang w:eastAsia="zh-CN"/>
        </w:rPr>
      </w:pPr>
    </w:p>
    <w:p w14:paraId="67EE5B50"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b/>
          <w:i/>
          <w:sz w:val="16"/>
          <w:szCs w:val="16"/>
          <w:lang w:eastAsia="en-US"/>
        </w:rPr>
      </w:pPr>
      <w:r w:rsidRPr="008C0CF5">
        <w:rPr>
          <w:rFonts w:ascii="Arial" w:hAnsi="Arial" w:cs="Arial"/>
          <w:i/>
          <w:sz w:val="16"/>
          <w:szCs w:val="16"/>
          <w:lang w:eastAsia="en-US"/>
        </w:rPr>
        <w:t>Glava s podatki o garantu (zavarovalnici/banki) ali SWIFT ključ</w:t>
      </w:r>
    </w:p>
    <w:p w14:paraId="3E320047"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b/>
          <w:i/>
          <w:sz w:val="16"/>
          <w:szCs w:val="16"/>
          <w:lang w:eastAsia="en-US"/>
        </w:rPr>
      </w:pPr>
    </w:p>
    <w:p w14:paraId="1F417312"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sz w:val="16"/>
          <w:szCs w:val="16"/>
          <w:lang w:eastAsia="en-US"/>
        </w:rPr>
        <w:t xml:space="preserve">Za: </w:t>
      </w:r>
      <w:bookmarkStart w:id="145" w:name="__Fieldmark__0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45"/>
      <w:r w:rsidRPr="008C0CF5">
        <w:rPr>
          <w:rFonts w:ascii="Arial" w:hAnsi="Arial" w:cs="Arial"/>
          <w:sz w:val="16"/>
          <w:szCs w:val="16"/>
          <w:lang w:eastAsia="en-US"/>
        </w:rPr>
        <w:t xml:space="preserve"> </w:t>
      </w:r>
      <w:r w:rsidRPr="008C0CF5">
        <w:rPr>
          <w:rFonts w:ascii="Arial" w:hAnsi="Arial" w:cs="Arial"/>
          <w:i/>
          <w:sz w:val="16"/>
          <w:szCs w:val="16"/>
          <w:lang w:eastAsia="en-US"/>
        </w:rPr>
        <w:t>(vpiše se upravičenca tj. naročnika javnega naročila)</w:t>
      </w:r>
    </w:p>
    <w:p w14:paraId="2CE833C3"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r w:rsidRPr="008C0CF5">
        <w:rPr>
          <w:rFonts w:ascii="Arial" w:hAnsi="Arial" w:cs="Arial"/>
          <w:sz w:val="16"/>
          <w:szCs w:val="16"/>
          <w:lang w:eastAsia="en-US"/>
        </w:rPr>
        <w:t xml:space="preserve">Datum: </w:t>
      </w:r>
      <w:bookmarkStart w:id="146" w:name="__Fieldmark__1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46"/>
      <w:r w:rsidRPr="008C0CF5">
        <w:rPr>
          <w:rFonts w:ascii="Arial" w:hAnsi="Arial" w:cs="Arial"/>
          <w:sz w:val="16"/>
          <w:szCs w:val="16"/>
          <w:lang w:eastAsia="en-US"/>
        </w:rPr>
        <w:t xml:space="preserve"> </w:t>
      </w:r>
      <w:r w:rsidRPr="008C0CF5">
        <w:rPr>
          <w:rFonts w:ascii="Arial" w:hAnsi="Arial" w:cs="Arial"/>
          <w:i/>
          <w:sz w:val="16"/>
          <w:szCs w:val="16"/>
          <w:lang w:eastAsia="en-US"/>
        </w:rPr>
        <w:t>(vpiše se datum izdaje)</w:t>
      </w:r>
    </w:p>
    <w:p w14:paraId="6316787C"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p>
    <w:p w14:paraId="7019132C"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r w:rsidRPr="008C0CF5">
        <w:rPr>
          <w:rFonts w:ascii="Arial" w:hAnsi="Arial" w:cs="Arial"/>
          <w:b/>
          <w:sz w:val="16"/>
          <w:szCs w:val="16"/>
          <w:lang w:eastAsia="en-US"/>
        </w:rPr>
        <w:t>VRSTA ZAVAROVANJA:</w:t>
      </w:r>
      <w:r w:rsidRPr="008C0CF5">
        <w:rPr>
          <w:rFonts w:ascii="Arial" w:hAnsi="Arial" w:cs="Arial"/>
          <w:sz w:val="16"/>
          <w:szCs w:val="16"/>
          <w:lang w:eastAsia="en-US"/>
        </w:rPr>
        <w:t xml:space="preserve"> </w:t>
      </w:r>
      <w:bookmarkStart w:id="147" w:name="__Fieldmark__2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lang w:eastAsia="en-US"/>
        </w:rPr>
        <w:t>     </w:t>
      </w:r>
      <w:r w:rsidR="00CD2841" w:rsidRPr="008C0CF5">
        <w:rPr>
          <w:rFonts w:ascii="Arial" w:hAnsi="Arial" w:cs="Arial"/>
          <w:sz w:val="16"/>
          <w:szCs w:val="16"/>
          <w:lang w:eastAsia="en-US"/>
        </w:rPr>
        <w:fldChar w:fldCharType="end"/>
      </w:r>
      <w:bookmarkEnd w:id="147"/>
      <w:r w:rsidRPr="008C0CF5">
        <w:rPr>
          <w:rFonts w:ascii="Arial" w:hAnsi="Arial" w:cs="Arial"/>
          <w:i/>
          <w:sz w:val="16"/>
          <w:szCs w:val="16"/>
          <w:lang w:eastAsia="en-US"/>
        </w:rPr>
        <w:t xml:space="preserve"> (vpiše se vrsta zavarovanja: kavcijsko zavarovanje/bančna garancija)</w:t>
      </w:r>
    </w:p>
    <w:p w14:paraId="0D016EEE"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p>
    <w:p w14:paraId="0B096254"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 xml:space="preserve">ŠTEVILKA: </w:t>
      </w:r>
      <w:bookmarkStart w:id="148" w:name="__Fieldmark__3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48"/>
      <w:r w:rsidRPr="008C0CF5">
        <w:rPr>
          <w:rFonts w:ascii="Arial" w:hAnsi="Arial" w:cs="Arial"/>
          <w:sz w:val="16"/>
          <w:szCs w:val="16"/>
          <w:lang w:eastAsia="en-US"/>
        </w:rPr>
        <w:t xml:space="preserve"> </w:t>
      </w:r>
      <w:r w:rsidRPr="008C0CF5">
        <w:rPr>
          <w:rFonts w:ascii="Arial" w:hAnsi="Arial" w:cs="Arial"/>
          <w:i/>
          <w:sz w:val="16"/>
          <w:szCs w:val="16"/>
          <w:lang w:eastAsia="en-US"/>
        </w:rPr>
        <w:t>(vpiše se številka zavarovanja)</w:t>
      </w:r>
    </w:p>
    <w:p w14:paraId="020DD708"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67FF0F51"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GARANT:</w:t>
      </w:r>
      <w:r w:rsidRPr="008C0CF5">
        <w:rPr>
          <w:rFonts w:ascii="Arial" w:hAnsi="Arial" w:cs="Arial"/>
          <w:sz w:val="16"/>
          <w:szCs w:val="16"/>
          <w:lang w:eastAsia="en-US"/>
        </w:rPr>
        <w:t xml:space="preserve"> </w:t>
      </w:r>
      <w:bookmarkStart w:id="149" w:name="__Fieldmark__4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49"/>
      <w:r w:rsidRPr="008C0CF5">
        <w:rPr>
          <w:rFonts w:ascii="Arial" w:hAnsi="Arial" w:cs="Arial"/>
          <w:sz w:val="16"/>
          <w:szCs w:val="16"/>
          <w:lang w:eastAsia="en-US"/>
        </w:rPr>
        <w:t xml:space="preserve"> </w:t>
      </w:r>
      <w:r w:rsidRPr="008C0CF5">
        <w:rPr>
          <w:rFonts w:ascii="Arial" w:hAnsi="Arial" w:cs="Arial"/>
          <w:i/>
          <w:sz w:val="16"/>
          <w:szCs w:val="16"/>
          <w:lang w:eastAsia="en-US"/>
        </w:rPr>
        <w:t>(vpiše se ime in naslov zavarovalnice/banke v kraju izdaje)</w:t>
      </w:r>
    </w:p>
    <w:p w14:paraId="3EFB8639"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5259037C"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 xml:space="preserve">NAROČNIK: </w:t>
      </w:r>
      <w:bookmarkStart w:id="150" w:name="__Fieldmark__5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0"/>
      <w:r w:rsidRPr="008C0CF5">
        <w:rPr>
          <w:rFonts w:ascii="Arial" w:hAnsi="Arial" w:cs="Arial"/>
          <w:sz w:val="16"/>
          <w:szCs w:val="16"/>
          <w:lang w:eastAsia="en-US"/>
        </w:rPr>
        <w:t xml:space="preserve"> </w:t>
      </w:r>
      <w:r w:rsidRPr="008C0CF5">
        <w:rPr>
          <w:rFonts w:ascii="Arial" w:hAnsi="Arial" w:cs="Arial"/>
          <w:i/>
          <w:sz w:val="16"/>
          <w:szCs w:val="16"/>
          <w:lang w:eastAsia="en-US"/>
        </w:rPr>
        <w:t>(vpišeta se ime in naslov naročnika zavarovanja, tj. v postopku javnega naročanja izbranega ponudnika)</w:t>
      </w:r>
    </w:p>
    <w:p w14:paraId="3BE79087"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3DA054C6" w14:textId="77777777" w:rsid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UPRAVIČENEC:</w:t>
      </w:r>
      <w:r w:rsidRPr="008C0CF5">
        <w:rPr>
          <w:rFonts w:ascii="Arial" w:hAnsi="Arial" w:cs="Arial"/>
          <w:sz w:val="16"/>
          <w:szCs w:val="16"/>
          <w:lang w:eastAsia="en-US"/>
        </w:rPr>
        <w:t xml:space="preserve"> </w:t>
      </w:r>
      <w:r>
        <w:rPr>
          <w:rFonts w:ascii="Arial" w:hAnsi="Arial" w:cs="Arial"/>
          <w:sz w:val="16"/>
          <w:szCs w:val="16"/>
          <w:lang w:eastAsia="en-US"/>
        </w:rPr>
        <w:tab/>
      </w:r>
      <w:r w:rsidRPr="008C0CF5">
        <w:rPr>
          <w:rFonts w:ascii="Arial" w:hAnsi="Arial" w:cs="Arial"/>
          <w:sz w:val="16"/>
          <w:szCs w:val="16"/>
          <w:lang w:eastAsia="en-US"/>
        </w:rPr>
        <w:t xml:space="preserve">Ministrstvo za zdravje, Štefanova 5, Ljubljana </w:t>
      </w:r>
      <w:r>
        <w:rPr>
          <w:rFonts w:ascii="Arial" w:hAnsi="Arial" w:cs="Arial"/>
          <w:i/>
          <w:sz w:val="16"/>
          <w:szCs w:val="16"/>
          <w:lang w:eastAsia="en-US"/>
        </w:rPr>
        <w:t>/se upošteva za sklop 2/</w:t>
      </w:r>
    </w:p>
    <w:p w14:paraId="4AE0FF94"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r>
        <w:rPr>
          <w:rFonts w:ascii="Arial" w:hAnsi="Arial" w:cs="Arial"/>
          <w:sz w:val="16"/>
          <w:szCs w:val="16"/>
          <w:lang w:eastAsia="en-US"/>
        </w:rPr>
        <w:tab/>
      </w:r>
      <w:r>
        <w:rPr>
          <w:rFonts w:ascii="Arial" w:hAnsi="Arial" w:cs="Arial"/>
          <w:sz w:val="16"/>
          <w:szCs w:val="16"/>
          <w:lang w:eastAsia="en-US"/>
        </w:rPr>
        <w:tab/>
        <w:t xml:space="preserve">Splošna bolnišnica Trbovlje, Rudarska cesta 9, 1420 Trbovlje </w:t>
      </w:r>
      <w:r>
        <w:rPr>
          <w:rFonts w:ascii="Arial" w:hAnsi="Arial" w:cs="Arial"/>
          <w:i/>
          <w:sz w:val="16"/>
          <w:szCs w:val="16"/>
          <w:lang w:eastAsia="en-US"/>
        </w:rPr>
        <w:t>/se upošteva za sklop 3/</w:t>
      </w:r>
    </w:p>
    <w:p w14:paraId="34B9ADD4"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524E686B" w14:textId="77777777" w:rsidR="008C0CF5" w:rsidRPr="00FA018E"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r w:rsidRPr="008C0CF5">
        <w:rPr>
          <w:rFonts w:ascii="Arial" w:hAnsi="Arial" w:cs="Arial"/>
          <w:b/>
          <w:sz w:val="16"/>
          <w:szCs w:val="16"/>
          <w:lang w:eastAsia="en-US"/>
        </w:rPr>
        <w:t xml:space="preserve">OSNOVNI POSEL: </w:t>
      </w:r>
      <w:r w:rsidRPr="008C0CF5">
        <w:rPr>
          <w:rFonts w:ascii="Arial" w:hAnsi="Arial" w:cs="Arial"/>
          <w:sz w:val="16"/>
          <w:szCs w:val="16"/>
          <w:lang w:eastAsia="en-US"/>
        </w:rPr>
        <w:t xml:space="preserve">obveznost naročnika zavarovanja iz pogodbe št. </w:t>
      </w:r>
      <w:bookmarkStart w:id="151" w:name="__Fieldmark__6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1"/>
      <w:r w:rsidRPr="008C0CF5">
        <w:rPr>
          <w:rFonts w:ascii="Arial" w:hAnsi="Arial" w:cs="Arial"/>
          <w:sz w:val="16"/>
          <w:szCs w:val="16"/>
          <w:lang w:eastAsia="en-US"/>
        </w:rPr>
        <w:t xml:space="preserve"> z dne </w:t>
      </w:r>
      <w:bookmarkStart w:id="152" w:name="__Fieldmark__7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2"/>
      <w:r w:rsidRPr="008C0CF5">
        <w:rPr>
          <w:rFonts w:ascii="Arial" w:hAnsi="Arial" w:cs="Arial"/>
          <w:sz w:val="16"/>
          <w:szCs w:val="16"/>
          <w:lang w:eastAsia="en-US"/>
        </w:rPr>
        <w:t xml:space="preserve"> </w:t>
      </w:r>
      <w:r w:rsidRPr="008C0CF5">
        <w:rPr>
          <w:rFonts w:ascii="Arial" w:hAnsi="Arial" w:cs="Arial"/>
          <w:i/>
          <w:sz w:val="16"/>
          <w:szCs w:val="16"/>
          <w:lang w:eastAsia="en-US"/>
        </w:rPr>
        <w:t xml:space="preserve">(vpišeta se št. in datum pogodbe o izvedbi javnega naročila), </w:t>
      </w:r>
      <w:r w:rsidRPr="008C0CF5">
        <w:rPr>
          <w:rFonts w:ascii="Arial" w:hAnsi="Arial" w:cs="Arial"/>
          <w:sz w:val="16"/>
          <w:szCs w:val="16"/>
          <w:lang w:eastAsia="en-US"/>
        </w:rPr>
        <w:t xml:space="preserve">katere predmet je </w:t>
      </w:r>
      <w:bookmarkStart w:id="153" w:name="__Fieldmark__8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lang w:eastAsia="en-US"/>
        </w:rPr>
        <w:t>     </w:t>
      </w:r>
      <w:r w:rsidR="00CD2841" w:rsidRPr="008C0CF5">
        <w:rPr>
          <w:rFonts w:ascii="Arial" w:hAnsi="Arial" w:cs="Arial"/>
          <w:sz w:val="16"/>
          <w:szCs w:val="16"/>
          <w:lang w:eastAsia="en-US"/>
        </w:rPr>
        <w:fldChar w:fldCharType="end"/>
      </w:r>
      <w:bookmarkEnd w:id="153"/>
      <w:r w:rsidRPr="008C0CF5">
        <w:rPr>
          <w:rFonts w:ascii="Arial" w:hAnsi="Arial" w:cs="Arial"/>
          <w:sz w:val="16"/>
          <w:szCs w:val="16"/>
          <w:lang w:eastAsia="en-US"/>
        </w:rPr>
        <w:t xml:space="preserve"> </w:t>
      </w:r>
      <w:r w:rsidRPr="008C0CF5">
        <w:rPr>
          <w:rFonts w:ascii="Arial" w:hAnsi="Arial" w:cs="Arial"/>
          <w:i/>
          <w:sz w:val="16"/>
          <w:szCs w:val="16"/>
          <w:lang w:eastAsia="en-US"/>
        </w:rPr>
        <w:t>(vpiše se predmet javnega naročila</w:t>
      </w:r>
      <w:r w:rsidRPr="008C0CF5">
        <w:rPr>
          <w:rFonts w:ascii="Arial" w:hAnsi="Arial" w:cs="Arial"/>
          <w:i/>
          <w:color w:val="FF0000"/>
          <w:sz w:val="16"/>
          <w:szCs w:val="16"/>
          <w:lang w:eastAsia="en-US"/>
        </w:rPr>
        <w:t xml:space="preserve">: </w:t>
      </w:r>
      <w:r w:rsidRPr="008C0CF5">
        <w:rPr>
          <w:rFonts w:ascii="Arial" w:hAnsi="Arial" w:cs="Arial"/>
          <w:i/>
          <w:sz w:val="16"/>
          <w:szCs w:val="16"/>
          <w:lang w:eastAsia="en-US"/>
        </w:rPr>
        <w:t xml:space="preserve">sklop </w:t>
      </w:r>
      <w:r w:rsidR="00FA018E">
        <w:rPr>
          <w:rFonts w:ascii="Arial" w:hAnsi="Arial" w:cs="Arial"/>
          <w:i/>
          <w:sz w:val="16"/>
          <w:szCs w:val="16"/>
          <w:lang w:eastAsia="en-US"/>
        </w:rPr>
        <w:t xml:space="preserve">2 </w:t>
      </w:r>
      <w:r w:rsidRPr="008C0CF5">
        <w:rPr>
          <w:rFonts w:ascii="Arial" w:hAnsi="Arial" w:cs="Arial"/>
          <w:i/>
          <w:sz w:val="16"/>
          <w:szCs w:val="16"/>
          <w:lang w:eastAsia="en-US"/>
        </w:rPr>
        <w:t xml:space="preserve">- </w:t>
      </w:r>
      <w:r w:rsidR="00FA018E" w:rsidRPr="00FA018E">
        <w:rPr>
          <w:rFonts w:ascii="Arial" w:hAnsi="Arial" w:cs="Arial"/>
          <w:i/>
          <w:sz w:val="16"/>
          <w:szCs w:val="16"/>
          <w:lang w:eastAsia="en-US"/>
        </w:rPr>
        <w:t>Dobava in namestitev klasičnega digitalnega RTG aparata</w:t>
      </w:r>
      <w:r w:rsidR="00FA018E">
        <w:rPr>
          <w:rFonts w:ascii="Arial" w:hAnsi="Arial" w:cs="Arial"/>
          <w:i/>
          <w:sz w:val="16"/>
          <w:szCs w:val="16"/>
          <w:lang w:eastAsia="en-US"/>
        </w:rPr>
        <w:t xml:space="preserve"> / sklop 3</w:t>
      </w:r>
      <w:r w:rsidRPr="008C0CF5">
        <w:rPr>
          <w:rFonts w:ascii="Arial" w:hAnsi="Arial" w:cs="Arial"/>
          <w:i/>
          <w:sz w:val="16"/>
          <w:szCs w:val="16"/>
          <w:lang w:eastAsia="en-US"/>
        </w:rPr>
        <w:t xml:space="preserve"> - </w:t>
      </w:r>
      <w:r w:rsidR="00FA018E" w:rsidRPr="00FA018E">
        <w:rPr>
          <w:rFonts w:ascii="Arial" w:hAnsi="Arial" w:cs="Arial"/>
          <w:i/>
          <w:sz w:val="16"/>
          <w:szCs w:val="16"/>
          <w:lang w:eastAsia="en-US"/>
        </w:rPr>
        <w:t>Vzdrževanje opreme oziroma celotnega sistema za obdobje petih (5) let po izteku garancijskega roka</w:t>
      </w:r>
      <w:r w:rsidRPr="008C0CF5">
        <w:rPr>
          <w:rFonts w:ascii="Arial" w:hAnsi="Arial" w:cs="Arial"/>
          <w:i/>
          <w:sz w:val="16"/>
          <w:szCs w:val="16"/>
          <w:lang w:eastAsia="en-US"/>
        </w:rPr>
        <w:t>)</w:t>
      </w:r>
      <w:r w:rsidRPr="00FA018E">
        <w:rPr>
          <w:rFonts w:ascii="Arial" w:hAnsi="Arial" w:cs="Arial"/>
          <w:i/>
          <w:sz w:val="16"/>
          <w:szCs w:val="16"/>
          <w:lang w:eastAsia="en-US"/>
        </w:rPr>
        <w:t>.</w:t>
      </w:r>
    </w:p>
    <w:p w14:paraId="2508B8E0"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b/>
          <w:sz w:val="16"/>
          <w:szCs w:val="16"/>
          <w:lang w:eastAsia="en-US"/>
        </w:rPr>
      </w:pPr>
      <w:r w:rsidRPr="008C0CF5">
        <w:rPr>
          <w:rFonts w:ascii="Arial" w:eastAsia="Arial" w:hAnsi="Arial" w:cs="Arial"/>
          <w:i/>
          <w:sz w:val="16"/>
          <w:szCs w:val="16"/>
          <w:lang w:eastAsia="en-US"/>
        </w:rPr>
        <w:t xml:space="preserve"> </w:t>
      </w:r>
    </w:p>
    <w:p w14:paraId="5AA92158"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 xml:space="preserve">ZNESEK  V EUR: </w:t>
      </w:r>
      <w:bookmarkStart w:id="154" w:name="__Fieldmark__9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4"/>
      <w:r w:rsidRPr="008C0CF5">
        <w:rPr>
          <w:rFonts w:ascii="Arial" w:hAnsi="Arial" w:cs="Arial"/>
          <w:sz w:val="16"/>
          <w:szCs w:val="16"/>
          <w:lang w:eastAsia="en-US"/>
        </w:rPr>
        <w:t xml:space="preserve"> </w:t>
      </w:r>
      <w:r w:rsidRPr="008C0CF5">
        <w:rPr>
          <w:rFonts w:ascii="Arial" w:hAnsi="Arial" w:cs="Arial"/>
          <w:i/>
          <w:sz w:val="16"/>
          <w:szCs w:val="16"/>
          <w:lang w:eastAsia="en-US"/>
        </w:rPr>
        <w:t>(vpiše se najvišji znesek s številko in besedo)</w:t>
      </w:r>
    </w:p>
    <w:p w14:paraId="2571211C"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000FF77B"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 xml:space="preserve">LISTINE, KI JIH JE POLEG IZJAVE TREBA PRILOŽITI ZAHTEVI ZA PLAČILO IN SE IZRECNO ZAHTEVAJO V SPODNJEM BESEDILU: </w:t>
      </w:r>
      <w:bookmarkStart w:id="155" w:name="__Fieldmark__10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5"/>
      <w:r w:rsidRPr="008C0CF5">
        <w:rPr>
          <w:rFonts w:ascii="Arial" w:hAnsi="Arial" w:cs="Arial"/>
          <w:sz w:val="16"/>
          <w:szCs w:val="16"/>
          <w:lang w:eastAsia="en-US"/>
        </w:rPr>
        <w:t xml:space="preserve"> </w:t>
      </w:r>
      <w:r w:rsidRPr="008C0CF5">
        <w:rPr>
          <w:rFonts w:ascii="Arial" w:hAnsi="Arial" w:cs="Arial"/>
          <w:i/>
          <w:sz w:val="16"/>
          <w:szCs w:val="16"/>
          <w:lang w:eastAsia="en-US"/>
        </w:rPr>
        <w:t>(nobena/navede se listina)</w:t>
      </w:r>
    </w:p>
    <w:p w14:paraId="7F95E805"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34F30CD1"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JEZIK V ZAHTEVANIH LISTINAH:</w:t>
      </w:r>
      <w:r w:rsidRPr="008C0CF5">
        <w:rPr>
          <w:rFonts w:ascii="Arial" w:hAnsi="Arial" w:cs="Arial"/>
          <w:sz w:val="16"/>
          <w:szCs w:val="16"/>
          <w:lang w:eastAsia="en-US"/>
        </w:rPr>
        <w:t xml:space="preserve"> slovenski</w:t>
      </w:r>
    </w:p>
    <w:p w14:paraId="6B3F7EEC"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7DF50B22"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OBLIKA PREDLOŽITVE:</w:t>
      </w:r>
      <w:r w:rsidRPr="008C0CF5">
        <w:rPr>
          <w:rFonts w:ascii="Arial" w:hAnsi="Arial" w:cs="Arial"/>
          <w:sz w:val="16"/>
          <w:szCs w:val="16"/>
          <w:lang w:eastAsia="en-US"/>
        </w:rPr>
        <w:t xml:space="preserve"> v papirni obliki s priporočeno pošto ali katerokoli obliko hitre pošte ali osebno ali v elektronski obliki po SWIFT sistemu na naslov </w:t>
      </w:r>
      <w:bookmarkStart w:id="156" w:name="__Fieldmark__11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6"/>
      <w:r w:rsidRPr="008C0CF5">
        <w:rPr>
          <w:rFonts w:ascii="Arial" w:hAnsi="Arial" w:cs="Arial"/>
          <w:sz w:val="16"/>
          <w:szCs w:val="16"/>
          <w:lang w:eastAsia="en-US"/>
        </w:rPr>
        <w:t xml:space="preserve"> </w:t>
      </w:r>
      <w:r w:rsidRPr="008C0CF5">
        <w:rPr>
          <w:rFonts w:ascii="Arial" w:hAnsi="Arial" w:cs="Arial"/>
          <w:i/>
          <w:sz w:val="16"/>
          <w:szCs w:val="16"/>
          <w:lang w:eastAsia="en-US"/>
        </w:rPr>
        <w:t>(navede se SWIFT naslova garanta)</w:t>
      </w:r>
    </w:p>
    <w:p w14:paraId="3CB90AAB"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21DB0A94"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r w:rsidRPr="008C0CF5">
        <w:rPr>
          <w:rFonts w:ascii="Arial" w:hAnsi="Arial" w:cs="Arial"/>
          <w:b/>
          <w:sz w:val="16"/>
          <w:szCs w:val="16"/>
          <w:lang w:eastAsia="en-US"/>
        </w:rPr>
        <w:t>KRAJ PREDLOŽITVE:</w:t>
      </w:r>
      <w:r w:rsidRPr="008C0CF5">
        <w:rPr>
          <w:rFonts w:ascii="Arial" w:hAnsi="Arial" w:cs="Arial"/>
          <w:sz w:val="16"/>
          <w:szCs w:val="16"/>
          <w:lang w:eastAsia="en-US"/>
        </w:rPr>
        <w:t xml:space="preserve"> </w:t>
      </w:r>
      <w:bookmarkStart w:id="157" w:name="__Fieldmark__12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7"/>
      <w:r w:rsidRPr="008C0CF5">
        <w:rPr>
          <w:rFonts w:ascii="Arial" w:hAnsi="Arial" w:cs="Arial"/>
          <w:sz w:val="16"/>
          <w:szCs w:val="16"/>
          <w:lang w:eastAsia="en-US"/>
        </w:rPr>
        <w:t xml:space="preserve"> </w:t>
      </w:r>
      <w:r w:rsidRPr="008C0CF5">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p>
    <w:p w14:paraId="6B319C0A"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p>
    <w:p w14:paraId="693C2863"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eastAsia="Arial" w:hAnsi="Arial" w:cs="Arial"/>
          <w:sz w:val="16"/>
          <w:szCs w:val="16"/>
          <w:lang w:eastAsia="en-US"/>
        </w:rPr>
      </w:pPr>
      <w:r w:rsidRPr="008C0CF5">
        <w:rPr>
          <w:rFonts w:ascii="Arial" w:hAnsi="Arial" w:cs="Arial"/>
          <w:sz w:val="16"/>
          <w:szCs w:val="16"/>
          <w:lang w:eastAsia="en-US"/>
        </w:rPr>
        <w:t xml:space="preserve">Ne glede na naslov podružnice, ki jo je vpisal garant, se predložitev papirnih listin lahko opravi v katerikoli podružnici garanta na območju Republike Slovenije. </w:t>
      </w:r>
    </w:p>
    <w:p w14:paraId="43E64870"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b/>
          <w:sz w:val="16"/>
          <w:szCs w:val="16"/>
          <w:lang w:eastAsia="en-US"/>
        </w:rPr>
      </w:pPr>
      <w:r w:rsidRPr="008C0CF5">
        <w:rPr>
          <w:rFonts w:ascii="Arial" w:eastAsia="Arial" w:hAnsi="Arial" w:cs="Arial"/>
          <w:sz w:val="16"/>
          <w:szCs w:val="16"/>
          <w:lang w:eastAsia="en-US"/>
        </w:rPr>
        <w:t xml:space="preserve">  </w:t>
      </w:r>
    </w:p>
    <w:p w14:paraId="7475CECB"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8C0CF5">
        <w:rPr>
          <w:rFonts w:ascii="Arial" w:hAnsi="Arial" w:cs="Arial"/>
          <w:b/>
          <w:sz w:val="16"/>
          <w:szCs w:val="16"/>
          <w:lang w:eastAsia="en-US"/>
        </w:rPr>
        <w:t xml:space="preserve">DATUM VELJAVNOSTI: </w:t>
      </w:r>
      <w:bookmarkStart w:id="158" w:name="__Fieldmark__13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DD. MM. LLLL</w:t>
      </w:r>
      <w:r w:rsidR="00CD2841" w:rsidRPr="008C0CF5">
        <w:rPr>
          <w:rFonts w:ascii="Arial" w:hAnsi="Arial" w:cs="Arial"/>
          <w:sz w:val="16"/>
          <w:szCs w:val="16"/>
        </w:rPr>
        <w:fldChar w:fldCharType="end"/>
      </w:r>
      <w:bookmarkEnd w:id="158"/>
      <w:r w:rsidRPr="008C0CF5">
        <w:rPr>
          <w:rFonts w:ascii="Arial" w:hAnsi="Arial" w:cs="Arial"/>
          <w:sz w:val="16"/>
          <w:szCs w:val="16"/>
          <w:lang w:eastAsia="en-US"/>
        </w:rPr>
        <w:t xml:space="preserve"> </w:t>
      </w:r>
      <w:r w:rsidRPr="008C0CF5">
        <w:rPr>
          <w:rFonts w:ascii="Arial" w:hAnsi="Arial" w:cs="Arial"/>
          <w:i/>
          <w:sz w:val="16"/>
          <w:szCs w:val="16"/>
          <w:lang w:eastAsia="en-US"/>
        </w:rPr>
        <w:t>(vpiše se datum zapadlosti zavarovanja)</w:t>
      </w:r>
    </w:p>
    <w:p w14:paraId="668B4757"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083CCFB7"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b/>
          <w:sz w:val="16"/>
          <w:szCs w:val="16"/>
          <w:lang w:eastAsia="en-US"/>
        </w:rPr>
      </w:pPr>
      <w:r w:rsidRPr="008C0CF5">
        <w:rPr>
          <w:rFonts w:ascii="Arial" w:hAnsi="Arial" w:cs="Arial"/>
          <w:b/>
          <w:sz w:val="16"/>
          <w:szCs w:val="16"/>
          <w:lang w:eastAsia="en-US"/>
        </w:rPr>
        <w:t>STRANKA, KI MORA PLAČATI STROŠKE:</w:t>
      </w:r>
      <w:r w:rsidRPr="008C0CF5">
        <w:rPr>
          <w:rFonts w:ascii="Arial" w:hAnsi="Arial" w:cs="Arial"/>
          <w:sz w:val="16"/>
          <w:szCs w:val="16"/>
          <w:lang w:eastAsia="en-US"/>
        </w:rPr>
        <w:t xml:space="preserve"> </w:t>
      </w:r>
      <w:bookmarkStart w:id="159" w:name="__Fieldmark__14_501362980"/>
      <w:r w:rsidR="00CD2841" w:rsidRPr="008C0CF5">
        <w:rPr>
          <w:rFonts w:ascii="Arial" w:hAnsi="Arial" w:cs="Arial"/>
          <w:lang w:eastAsia="zh-CN"/>
        </w:rPr>
        <w:fldChar w:fldCharType="begin">
          <w:ffData>
            <w:name w:val=""/>
            <w:enabled/>
            <w:calcOnExit w:val="0"/>
            <w:textInput/>
          </w:ffData>
        </w:fldChar>
      </w:r>
      <w:r w:rsidRPr="008C0CF5">
        <w:rPr>
          <w:rFonts w:ascii="Arial" w:hAnsi="Arial" w:cs="Arial"/>
          <w:lang w:eastAsia="zh-CN"/>
        </w:rPr>
        <w:instrText xml:space="preserve"> FORMTEXT </w:instrText>
      </w:r>
      <w:r w:rsidR="00CD2841" w:rsidRPr="008C0CF5">
        <w:rPr>
          <w:rFonts w:ascii="Arial" w:hAnsi="Arial" w:cs="Arial"/>
          <w:lang w:eastAsia="zh-CN"/>
        </w:rPr>
      </w:r>
      <w:r w:rsidR="00CD2841" w:rsidRPr="008C0CF5">
        <w:rPr>
          <w:rFonts w:ascii="Arial" w:hAnsi="Arial" w:cs="Arial"/>
          <w:lang w:eastAsia="zh-CN"/>
        </w:rPr>
        <w:fldChar w:fldCharType="separate"/>
      </w:r>
      <w:r w:rsidRPr="008C0CF5">
        <w:rPr>
          <w:rFonts w:ascii="Arial" w:hAnsi="Arial" w:cs="Arial"/>
          <w:sz w:val="16"/>
          <w:szCs w:val="16"/>
        </w:rPr>
        <w:t>     </w:t>
      </w:r>
      <w:r w:rsidR="00CD2841" w:rsidRPr="008C0CF5">
        <w:rPr>
          <w:rFonts w:ascii="Arial" w:hAnsi="Arial" w:cs="Arial"/>
          <w:sz w:val="16"/>
          <w:szCs w:val="16"/>
        </w:rPr>
        <w:fldChar w:fldCharType="end"/>
      </w:r>
      <w:bookmarkEnd w:id="159"/>
      <w:r w:rsidRPr="008C0CF5">
        <w:rPr>
          <w:rFonts w:ascii="Arial" w:hAnsi="Arial" w:cs="Arial"/>
          <w:sz w:val="16"/>
          <w:szCs w:val="16"/>
          <w:lang w:eastAsia="en-US"/>
        </w:rPr>
        <w:t xml:space="preserve"> </w:t>
      </w:r>
      <w:r w:rsidRPr="008C0CF5">
        <w:rPr>
          <w:rFonts w:ascii="Arial" w:hAnsi="Arial" w:cs="Arial"/>
          <w:i/>
          <w:sz w:val="16"/>
          <w:szCs w:val="16"/>
          <w:lang w:eastAsia="en-US"/>
        </w:rPr>
        <w:t>(vpiše se ime naročnika zavarovanja, tj. v postopku javnega naročanja izbranega ponudnika)</w:t>
      </w:r>
    </w:p>
    <w:p w14:paraId="1FF963AB" w14:textId="77777777" w:rsidR="008C0CF5" w:rsidRPr="008C0CF5" w:rsidRDefault="008C0CF5"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b/>
          <w:sz w:val="16"/>
          <w:szCs w:val="16"/>
          <w:lang w:eastAsia="en-US"/>
        </w:rPr>
      </w:pPr>
    </w:p>
    <w:p w14:paraId="3D7155D6" w14:textId="77777777" w:rsidR="008C0CF5" w:rsidRPr="008C0CF5" w:rsidRDefault="008C0CF5" w:rsidP="00FA018E">
      <w:pPr>
        <w:suppressAutoHyphens/>
        <w:spacing w:line="240" w:lineRule="auto"/>
        <w:jc w:val="both"/>
        <w:rPr>
          <w:rFonts w:ascii="Arial" w:hAnsi="Arial" w:cs="Arial"/>
          <w:sz w:val="16"/>
          <w:szCs w:val="16"/>
          <w:lang w:eastAsia="en-US"/>
        </w:rPr>
      </w:pPr>
      <w:r w:rsidRPr="008C0CF5">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F6CDDB" w14:textId="77777777" w:rsidR="008C0CF5" w:rsidRPr="008C0CF5" w:rsidRDefault="008C0CF5" w:rsidP="00FA018E">
      <w:pPr>
        <w:suppressAutoHyphens/>
        <w:spacing w:line="240" w:lineRule="auto"/>
        <w:jc w:val="both"/>
        <w:rPr>
          <w:rFonts w:ascii="Arial" w:hAnsi="Arial" w:cs="Arial"/>
          <w:sz w:val="16"/>
          <w:szCs w:val="16"/>
          <w:lang w:eastAsia="en-US"/>
        </w:rPr>
      </w:pPr>
    </w:p>
    <w:p w14:paraId="7A441F99" w14:textId="77777777" w:rsidR="008C0CF5" w:rsidRPr="008C0CF5" w:rsidRDefault="008C0CF5" w:rsidP="00FA018E">
      <w:pPr>
        <w:suppressAutoHyphens/>
        <w:spacing w:line="240" w:lineRule="auto"/>
        <w:jc w:val="both"/>
        <w:rPr>
          <w:rFonts w:ascii="Arial" w:hAnsi="Arial" w:cs="Arial"/>
          <w:sz w:val="16"/>
          <w:szCs w:val="16"/>
          <w:lang w:eastAsia="en-US"/>
        </w:rPr>
      </w:pPr>
      <w:r w:rsidRPr="008C0CF5">
        <w:rPr>
          <w:rFonts w:ascii="Arial" w:hAnsi="Arial" w:cs="Arial"/>
          <w:sz w:val="16"/>
          <w:szCs w:val="16"/>
          <w:lang w:eastAsia="en-US"/>
        </w:rPr>
        <w:t>Katerokoli zahtevo za plačilo po tem zavarovanju moramo prejeti na datum veljavnosti zavarovanja ali pred njim v zgoraj navedenem kraju predložitve.</w:t>
      </w:r>
    </w:p>
    <w:p w14:paraId="227D3701" w14:textId="77777777" w:rsidR="008C0CF5" w:rsidRPr="008C0CF5" w:rsidRDefault="008C0CF5" w:rsidP="00FA018E">
      <w:pPr>
        <w:suppressAutoHyphens/>
        <w:spacing w:line="240" w:lineRule="auto"/>
        <w:jc w:val="both"/>
        <w:rPr>
          <w:rFonts w:ascii="Arial" w:hAnsi="Arial" w:cs="Arial"/>
          <w:sz w:val="16"/>
          <w:szCs w:val="16"/>
          <w:lang w:eastAsia="en-US"/>
        </w:rPr>
      </w:pPr>
    </w:p>
    <w:p w14:paraId="38B3F61C" w14:textId="77777777" w:rsidR="008C0CF5" w:rsidRPr="008C0CF5" w:rsidRDefault="008C0CF5" w:rsidP="00FA018E">
      <w:pPr>
        <w:suppressAutoHyphens/>
        <w:spacing w:line="240" w:lineRule="auto"/>
        <w:jc w:val="both"/>
        <w:rPr>
          <w:rFonts w:ascii="Arial" w:hAnsi="Arial" w:cs="Arial"/>
          <w:sz w:val="16"/>
          <w:szCs w:val="16"/>
          <w:lang w:eastAsia="en-US"/>
        </w:rPr>
      </w:pPr>
      <w:r w:rsidRPr="008C0CF5">
        <w:rPr>
          <w:rFonts w:ascii="Arial" w:hAnsi="Arial" w:cs="Arial"/>
          <w:sz w:val="16"/>
          <w:szCs w:val="16"/>
          <w:lang w:eastAsia="en-US"/>
        </w:rPr>
        <w:t>Morebitne spore v zvezi s tem zavarovanjem rešuje stvarno pristojno sodišče v Ljubljani po slovenskem pravu.</w:t>
      </w:r>
    </w:p>
    <w:p w14:paraId="6AF5545B" w14:textId="77777777" w:rsidR="008C0CF5" w:rsidRPr="008C0CF5" w:rsidRDefault="008C0CF5" w:rsidP="00FA018E">
      <w:pPr>
        <w:suppressAutoHyphens/>
        <w:spacing w:line="240" w:lineRule="auto"/>
        <w:jc w:val="both"/>
        <w:rPr>
          <w:rFonts w:ascii="Arial" w:hAnsi="Arial" w:cs="Arial"/>
          <w:sz w:val="16"/>
          <w:szCs w:val="16"/>
          <w:lang w:eastAsia="en-US"/>
        </w:rPr>
      </w:pPr>
    </w:p>
    <w:p w14:paraId="60B20C23" w14:textId="77777777" w:rsidR="008C0CF5" w:rsidRPr="008C0CF5" w:rsidRDefault="008C0CF5" w:rsidP="00FA018E">
      <w:pPr>
        <w:suppressAutoHyphens/>
        <w:spacing w:line="240" w:lineRule="auto"/>
        <w:jc w:val="both"/>
        <w:rPr>
          <w:rFonts w:ascii="Arial" w:hAnsi="Arial" w:cs="Arial"/>
          <w:sz w:val="16"/>
          <w:szCs w:val="16"/>
          <w:lang w:eastAsia="en-US"/>
        </w:rPr>
      </w:pPr>
      <w:r w:rsidRPr="008C0CF5">
        <w:rPr>
          <w:rFonts w:ascii="Arial" w:eastAsia="Calibri" w:hAnsi="Arial" w:cs="Arial"/>
          <w:sz w:val="16"/>
          <w:szCs w:val="16"/>
          <w:lang w:eastAsia="en-US"/>
        </w:rPr>
        <w:t>Za to zavarovanje veljajo Enotna pravila za garancije na poziv (EPGP) revizija iz leta 2010, izdana pri MTZ pod št. 758.</w:t>
      </w:r>
      <w:r w:rsidRPr="008C0CF5">
        <w:rPr>
          <w:rFonts w:ascii="Arial" w:eastAsia="Calibri" w:hAnsi="Arial" w:cs="Arial"/>
          <w:sz w:val="16"/>
          <w:szCs w:val="16"/>
          <w:lang w:eastAsia="en-US"/>
        </w:rPr>
        <w:tab/>
      </w:r>
    </w:p>
    <w:p w14:paraId="298875E7" w14:textId="77777777" w:rsidR="008C0CF5" w:rsidRPr="008C0CF5" w:rsidRDefault="008C0CF5" w:rsidP="00FA018E">
      <w:pPr>
        <w:suppressAutoHyphens/>
        <w:spacing w:line="240" w:lineRule="auto"/>
        <w:jc w:val="both"/>
        <w:rPr>
          <w:rFonts w:ascii="Arial" w:hAnsi="Arial" w:cs="Arial"/>
          <w:sz w:val="16"/>
          <w:szCs w:val="16"/>
          <w:lang w:eastAsia="en-US"/>
        </w:rPr>
      </w:pPr>
    </w:p>
    <w:p w14:paraId="731FFAED" w14:textId="77777777" w:rsidR="008C0CF5" w:rsidRPr="008C0CF5" w:rsidRDefault="008C0CF5" w:rsidP="00FA018E">
      <w:pPr>
        <w:suppressAutoHyphens/>
        <w:spacing w:line="240" w:lineRule="auto"/>
        <w:jc w:val="both"/>
        <w:rPr>
          <w:rFonts w:ascii="Arial" w:hAnsi="Arial" w:cs="Arial"/>
          <w:sz w:val="16"/>
          <w:szCs w:val="16"/>
          <w:lang w:eastAsia="en-US"/>
        </w:rPr>
      </w:pPr>
    </w:p>
    <w:p w14:paraId="2CEA5866" w14:textId="77777777" w:rsidR="008C0CF5" w:rsidRPr="008C0CF5" w:rsidRDefault="008C0CF5" w:rsidP="00FA018E">
      <w:pPr>
        <w:suppressAutoHyphens/>
        <w:spacing w:line="240" w:lineRule="auto"/>
        <w:jc w:val="both"/>
        <w:rPr>
          <w:rFonts w:ascii="Arial" w:hAnsi="Arial" w:cs="Arial"/>
          <w:kern w:val="1"/>
          <w:sz w:val="16"/>
          <w:szCs w:val="16"/>
          <w:u w:val="single"/>
          <w:lang w:val="pl-PL" w:eastAsia="en-US"/>
        </w:rPr>
      </w:pP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t xml:space="preserve">        garant</w:t>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r>
      <w:r w:rsidRPr="008C0CF5">
        <w:rPr>
          <w:rFonts w:ascii="Arial" w:hAnsi="Arial" w:cs="Arial"/>
          <w:sz w:val="16"/>
          <w:szCs w:val="16"/>
          <w:lang w:eastAsia="en-US"/>
        </w:rPr>
        <w:tab/>
        <w:t xml:space="preserve">        (žig in podpis)</w:t>
      </w:r>
    </w:p>
    <w:p w14:paraId="354E1619" w14:textId="77777777" w:rsidR="008C0CF5" w:rsidRPr="008C0CF5" w:rsidRDefault="008C0CF5" w:rsidP="008C0CF5">
      <w:pPr>
        <w:keepLines/>
        <w:widowControl w:val="0"/>
        <w:tabs>
          <w:tab w:val="left" w:pos="2155"/>
        </w:tabs>
        <w:suppressAutoHyphens/>
        <w:spacing w:line="260" w:lineRule="atLeast"/>
        <w:textAlignment w:val="baseline"/>
        <w:rPr>
          <w:rFonts w:ascii="Arial" w:hAnsi="Arial" w:cs="Arial"/>
          <w:kern w:val="1"/>
          <w:sz w:val="16"/>
          <w:szCs w:val="16"/>
          <w:u w:val="single"/>
          <w:lang w:val="pl-PL" w:eastAsia="en-US"/>
        </w:rPr>
      </w:pPr>
    </w:p>
    <w:p w14:paraId="0FB29D25" w14:textId="77777777" w:rsidR="00FA018E" w:rsidRDefault="00FA018E" w:rsidP="008C0CF5">
      <w:pPr>
        <w:keepLines/>
        <w:widowControl w:val="0"/>
        <w:tabs>
          <w:tab w:val="left" w:pos="2155"/>
        </w:tabs>
        <w:suppressAutoHyphens/>
        <w:spacing w:line="260" w:lineRule="atLeast"/>
        <w:textAlignment w:val="baseline"/>
        <w:rPr>
          <w:rFonts w:ascii="Arial" w:hAnsi="Arial" w:cs="Arial"/>
          <w:kern w:val="1"/>
          <w:u w:val="single"/>
          <w:lang w:val="pl-PL" w:eastAsia="zh-CN"/>
        </w:rPr>
      </w:pPr>
    </w:p>
    <w:p w14:paraId="524342AC" w14:textId="77777777" w:rsidR="008C0CF5" w:rsidRPr="00C3284A" w:rsidRDefault="008C0CF5" w:rsidP="008C0CF5">
      <w:pPr>
        <w:keepLines/>
        <w:widowControl w:val="0"/>
        <w:tabs>
          <w:tab w:val="left" w:pos="2155"/>
        </w:tabs>
        <w:suppressAutoHyphens/>
        <w:spacing w:line="260" w:lineRule="atLeast"/>
        <w:textAlignment w:val="baseline"/>
        <w:rPr>
          <w:kern w:val="1"/>
          <w:u w:val="single"/>
          <w:lang w:val="pl-PL" w:eastAsia="zh-CN"/>
        </w:rPr>
      </w:pPr>
      <w:r w:rsidRPr="008C0CF5">
        <w:rPr>
          <w:rFonts w:ascii="Arial" w:hAnsi="Arial" w:cs="Arial"/>
          <w:kern w:val="1"/>
          <w:u w:val="single"/>
          <w:lang w:val="pl-PL" w:eastAsia="zh-CN"/>
        </w:rPr>
        <w:t xml:space="preserve">Opomba: ponudnik vzorec </w:t>
      </w:r>
      <w:r>
        <w:rPr>
          <w:rFonts w:ascii="Arial" w:hAnsi="Arial" w:cs="Arial"/>
          <w:kern w:val="1"/>
          <w:u w:val="single"/>
          <w:lang w:val="pl-PL" w:eastAsia="zh-CN"/>
        </w:rPr>
        <w:t>parafira</w:t>
      </w:r>
      <w:r w:rsidRPr="008C0CF5">
        <w:rPr>
          <w:rFonts w:ascii="Arial" w:hAnsi="Arial" w:cs="Arial"/>
          <w:kern w:val="1"/>
          <w:u w:val="single"/>
          <w:lang w:val="pl-PL" w:eastAsia="zh-CN"/>
        </w:rPr>
        <w:t xml:space="preserve"> in predloži v ponudbi</w:t>
      </w:r>
      <w:r w:rsidRPr="00C3284A">
        <w:rPr>
          <w:kern w:val="1"/>
          <w:u w:val="single"/>
          <w:lang w:val="pl-PL" w:eastAsia="zh-CN"/>
        </w:rPr>
        <w:t>.</w:t>
      </w:r>
    </w:p>
    <w:p w14:paraId="79619D18" w14:textId="77777777" w:rsidR="00FA018E" w:rsidRDefault="00FA018E" w:rsidP="003878EE">
      <w:pPr>
        <w:spacing w:line="240" w:lineRule="auto"/>
        <w:jc w:val="both"/>
        <w:rPr>
          <w:rFonts w:ascii="Arial" w:hAnsi="Arial" w:cs="Arial"/>
          <w:sz w:val="20"/>
          <w:szCs w:val="20"/>
        </w:rPr>
      </w:pPr>
    </w:p>
    <w:p w14:paraId="30D48F0A" w14:textId="77777777" w:rsidR="00FA018E" w:rsidRDefault="00FA018E" w:rsidP="003878EE">
      <w:pPr>
        <w:spacing w:line="240" w:lineRule="auto"/>
        <w:jc w:val="both"/>
        <w:rPr>
          <w:rFonts w:ascii="Arial" w:hAnsi="Arial" w:cs="Arial"/>
          <w:sz w:val="20"/>
          <w:szCs w:val="20"/>
        </w:rPr>
      </w:pPr>
    </w:p>
    <w:p w14:paraId="65804D12" w14:textId="77777777" w:rsidR="00FA018E" w:rsidRDefault="00FA018E" w:rsidP="003878EE">
      <w:pPr>
        <w:spacing w:line="240" w:lineRule="auto"/>
        <w:jc w:val="both"/>
        <w:rPr>
          <w:rFonts w:ascii="Arial" w:hAnsi="Arial" w:cs="Arial"/>
          <w:sz w:val="20"/>
          <w:szCs w:val="20"/>
        </w:rPr>
      </w:pPr>
    </w:p>
    <w:p w14:paraId="06198E99" w14:textId="77777777" w:rsidR="00FA018E" w:rsidRDefault="00FA018E" w:rsidP="003878EE">
      <w:pPr>
        <w:spacing w:line="240" w:lineRule="auto"/>
        <w:jc w:val="both"/>
        <w:rPr>
          <w:rFonts w:ascii="Arial" w:hAnsi="Arial" w:cs="Arial"/>
          <w:sz w:val="20"/>
          <w:szCs w:val="20"/>
        </w:rPr>
      </w:pPr>
    </w:p>
    <w:p w14:paraId="1D803C01" w14:textId="77777777" w:rsidR="00FA018E" w:rsidRPr="00FA018E" w:rsidRDefault="00FA018E" w:rsidP="00FA018E">
      <w:pPr>
        <w:spacing w:line="240" w:lineRule="auto"/>
        <w:jc w:val="both"/>
        <w:rPr>
          <w:rFonts w:ascii="Arial" w:hAnsi="Arial" w:cs="Arial"/>
          <w:sz w:val="20"/>
          <w:szCs w:val="20"/>
        </w:rPr>
      </w:pPr>
    </w:p>
    <w:p w14:paraId="5B8AC396" w14:textId="77777777" w:rsidR="00FA018E" w:rsidRPr="00FA018E" w:rsidRDefault="00455261" w:rsidP="00FA018E">
      <w:pPr>
        <w:pStyle w:val="n2"/>
        <w:spacing w:before="0" w:after="0"/>
        <w:rPr>
          <w:rFonts w:cs="Arial"/>
          <w:sz w:val="22"/>
          <w:szCs w:val="22"/>
          <w:lang w:eastAsia="zh-CN"/>
        </w:rPr>
      </w:pPr>
      <w:bookmarkStart w:id="160" w:name="_Toc508193348"/>
      <w:bookmarkStart w:id="161" w:name="_Toc509411479"/>
      <w:bookmarkStart w:id="162" w:name="_Toc531357606"/>
      <w:bookmarkStart w:id="163" w:name="_Toc107557387"/>
      <w:r>
        <w:rPr>
          <w:rFonts w:cs="Arial"/>
          <w:sz w:val="22"/>
          <w:szCs w:val="22"/>
          <w:lang w:eastAsia="zh-CN"/>
        </w:rPr>
        <w:lastRenderedPageBreak/>
        <w:t>OBRAZEC ŠT. 8</w:t>
      </w:r>
      <w:r w:rsidR="00FA018E" w:rsidRPr="00FA018E">
        <w:rPr>
          <w:rFonts w:cs="Arial"/>
          <w:sz w:val="22"/>
          <w:szCs w:val="22"/>
          <w:lang w:eastAsia="zh-CN"/>
        </w:rPr>
        <w:t xml:space="preserve"> - VZOREC FINANČNEGA ZAVAROVANJA ZA ODPRAVO NAPAK V GARANCIJSKEM ROKU PO EPGP-758</w:t>
      </w:r>
      <w:bookmarkEnd w:id="160"/>
      <w:bookmarkEnd w:id="161"/>
      <w:bookmarkEnd w:id="162"/>
      <w:bookmarkEnd w:id="163"/>
    </w:p>
    <w:p w14:paraId="757E276F" w14:textId="77777777" w:rsidR="00FA018E" w:rsidRPr="00FA018E" w:rsidRDefault="00FA018E" w:rsidP="00FA018E">
      <w:pPr>
        <w:suppressAutoHyphens/>
        <w:jc w:val="both"/>
        <w:rPr>
          <w:rFonts w:ascii="Arial" w:hAnsi="Arial" w:cs="Arial"/>
          <w:bCs/>
          <w:lang w:eastAsia="zh-CN"/>
        </w:rPr>
      </w:pPr>
    </w:p>
    <w:p w14:paraId="03BBB448" w14:textId="77777777" w:rsidR="00FA018E" w:rsidRPr="00FA018E" w:rsidRDefault="00FA018E" w:rsidP="00FA018E">
      <w:pPr>
        <w:widowControl w:val="0"/>
        <w:suppressAutoHyphens/>
        <w:jc w:val="both"/>
        <w:textAlignment w:val="baseline"/>
        <w:rPr>
          <w:rFonts w:ascii="Arial" w:hAnsi="Arial" w:cs="Arial"/>
          <w:b/>
          <w:bCs/>
          <w:i/>
          <w:sz w:val="16"/>
          <w:szCs w:val="16"/>
          <w:lang w:eastAsia="en-US"/>
        </w:rPr>
      </w:pPr>
      <w:r w:rsidRPr="00FA018E">
        <w:rPr>
          <w:rFonts w:ascii="Arial" w:hAnsi="Arial" w:cs="Arial"/>
          <w:b/>
          <w:lang w:eastAsia="en-US"/>
        </w:rPr>
        <w:t xml:space="preserve">Vzorec finančnega zavarovanja za odpravo napak v garancijskem roku </w:t>
      </w:r>
      <w:r w:rsidRPr="00FA018E">
        <w:rPr>
          <w:rFonts w:ascii="Arial" w:hAnsi="Arial" w:cs="Arial"/>
          <w:b/>
          <w:bCs/>
          <w:lang w:eastAsia="en-US"/>
        </w:rPr>
        <w:t xml:space="preserve">po EPGP-758 </w:t>
      </w:r>
    </w:p>
    <w:p w14:paraId="52FFD172" w14:textId="77777777" w:rsidR="00FA018E" w:rsidRPr="00FA018E" w:rsidRDefault="00FA018E"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b/>
          <w:bCs/>
          <w:i/>
          <w:sz w:val="16"/>
          <w:szCs w:val="16"/>
          <w:lang w:eastAsia="en-US"/>
        </w:rPr>
      </w:pPr>
    </w:p>
    <w:p w14:paraId="3B12F175" w14:textId="77777777" w:rsidR="00FA018E" w:rsidRPr="00FA018E" w:rsidRDefault="00FA018E"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r w:rsidRPr="00FA018E">
        <w:rPr>
          <w:rFonts w:ascii="Arial" w:hAnsi="Arial" w:cs="Arial"/>
          <w:i/>
          <w:sz w:val="16"/>
          <w:szCs w:val="16"/>
          <w:lang w:eastAsia="en-US"/>
        </w:rPr>
        <w:t>Glava s podatki o garantu (zavarovalnici/banki) ali SWIFT ključ</w:t>
      </w:r>
    </w:p>
    <w:p w14:paraId="60C5F6AF" w14:textId="77777777" w:rsidR="00FA018E" w:rsidRPr="00FA018E" w:rsidRDefault="00FA018E" w:rsidP="00FA018E">
      <w:pPr>
        <w:keepNext/>
        <w:suppressAutoHyphens/>
        <w:spacing w:line="240" w:lineRule="auto"/>
        <w:jc w:val="both"/>
        <w:rPr>
          <w:rFonts w:ascii="Arial" w:hAnsi="Arial" w:cs="Arial"/>
          <w:i/>
          <w:sz w:val="16"/>
          <w:szCs w:val="16"/>
          <w:lang w:eastAsia="en-US"/>
        </w:rPr>
      </w:pPr>
    </w:p>
    <w:p w14:paraId="259587F8"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sz w:val="16"/>
          <w:szCs w:val="16"/>
          <w:lang w:eastAsia="en-US"/>
        </w:rPr>
        <w:t xml:space="preserve">Za: </w:t>
      </w:r>
      <w:r w:rsidR="00FF1FB3" w:rsidRPr="00FF1FB3">
        <w:rPr>
          <w:rFonts w:ascii="Arial" w:hAnsi="Arial" w:cs="Arial"/>
          <w:sz w:val="16"/>
          <w:szCs w:val="16"/>
          <w:lang w:eastAsia="en-US"/>
        </w:rPr>
        <w:t>Splošna bolnišnica Trbovlje, Rudarska cesta 9, 1420 Trbovlje</w:t>
      </w:r>
    </w:p>
    <w:p w14:paraId="748DFA40" w14:textId="77777777" w:rsidR="00FF1FB3" w:rsidRDefault="00FF1FB3" w:rsidP="00FA018E">
      <w:pPr>
        <w:keepNext/>
        <w:suppressAutoHyphens/>
        <w:spacing w:line="240" w:lineRule="auto"/>
        <w:jc w:val="both"/>
        <w:rPr>
          <w:rFonts w:ascii="Arial" w:hAnsi="Arial" w:cs="Arial"/>
          <w:sz w:val="16"/>
          <w:szCs w:val="16"/>
          <w:lang w:eastAsia="en-US"/>
        </w:rPr>
      </w:pPr>
    </w:p>
    <w:p w14:paraId="05C65C32" w14:textId="77777777" w:rsidR="00FA018E" w:rsidRPr="00FA018E" w:rsidRDefault="00FA018E" w:rsidP="00FA018E">
      <w:pPr>
        <w:keepNext/>
        <w:suppressAutoHyphens/>
        <w:spacing w:line="240" w:lineRule="auto"/>
        <w:jc w:val="both"/>
        <w:rPr>
          <w:rFonts w:ascii="Arial" w:hAnsi="Arial" w:cs="Arial"/>
          <w:i/>
          <w:sz w:val="16"/>
          <w:szCs w:val="16"/>
          <w:lang w:eastAsia="en-US"/>
        </w:rPr>
      </w:pPr>
      <w:r w:rsidRPr="00FA018E">
        <w:rPr>
          <w:rFonts w:ascii="Arial" w:hAnsi="Arial" w:cs="Arial"/>
          <w:sz w:val="16"/>
          <w:szCs w:val="16"/>
          <w:lang w:eastAsia="en-US"/>
        </w:rPr>
        <w:t xml:space="preserve">Datum: </w:t>
      </w:r>
      <w:bookmarkStart w:id="164" w:name="__Fieldmark__16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64"/>
      <w:r w:rsidRPr="00FA018E">
        <w:rPr>
          <w:rFonts w:ascii="Arial" w:hAnsi="Arial" w:cs="Arial"/>
          <w:sz w:val="16"/>
          <w:szCs w:val="16"/>
          <w:lang w:eastAsia="en-US"/>
        </w:rPr>
        <w:t xml:space="preserve"> </w:t>
      </w:r>
      <w:r w:rsidRPr="00FA018E">
        <w:rPr>
          <w:rFonts w:ascii="Arial" w:hAnsi="Arial" w:cs="Arial"/>
          <w:i/>
          <w:sz w:val="16"/>
          <w:szCs w:val="16"/>
          <w:lang w:eastAsia="en-US"/>
        </w:rPr>
        <w:t>(vpiše se datum izdaje)</w:t>
      </w:r>
    </w:p>
    <w:p w14:paraId="25CB8FDB" w14:textId="77777777" w:rsidR="00FA018E" w:rsidRPr="00FA018E" w:rsidRDefault="00FA018E" w:rsidP="00FA018E">
      <w:pPr>
        <w:keepNext/>
        <w:suppressAutoHyphens/>
        <w:spacing w:line="240" w:lineRule="auto"/>
        <w:jc w:val="both"/>
        <w:rPr>
          <w:rFonts w:ascii="Arial" w:hAnsi="Arial" w:cs="Arial"/>
          <w:i/>
          <w:sz w:val="16"/>
          <w:szCs w:val="16"/>
          <w:lang w:eastAsia="en-US"/>
        </w:rPr>
      </w:pPr>
    </w:p>
    <w:p w14:paraId="0D5A860D" w14:textId="77777777" w:rsidR="00FA018E" w:rsidRPr="00FA018E" w:rsidRDefault="00FA018E" w:rsidP="00FA018E">
      <w:pPr>
        <w:keepNext/>
        <w:suppressAutoHyphens/>
        <w:spacing w:line="240" w:lineRule="auto"/>
        <w:jc w:val="both"/>
        <w:rPr>
          <w:rFonts w:ascii="Arial" w:hAnsi="Arial" w:cs="Arial"/>
          <w:i/>
          <w:sz w:val="16"/>
          <w:szCs w:val="16"/>
          <w:lang w:eastAsia="en-US"/>
        </w:rPr>
      </w:pPr>
      <w:r w:rsidRPr="00FA018E">
        <w:rPr>
          <w:rFonts w:ascii="Arial" w:hAnsi="Arial" w:cs="Arial"/>
          <w:b/>
          <w:sz w:val="16"/>
          <w:szCs w:val="16"/>
          <w:lang w:eastAsia="en-US"/>
        </w:rPr>
        <w:t>VRSTA:</w:t>
      </w:r>
      <w:r w:rsidRPr="00FA018E">
        <w:rPr>
          <w:rFonts w:ascii="Arial" w:hAnsi="Arial" w:cs="Arial"/>
          <w:sz w:val="16"/>
          <w:szCs w:val="16"/>
          <w:lang w:eastAsia="en-US"/>
        </w:rPr>
        <w:t xml:space="preserve"> </w:t>
      </w:r>
      <w:bookmarkStart w:id="165" w:name="__Fieldmark__17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65"/>
      <w:r w:rsidRPr="00FA018E">
        <w:rPr>
          <w:rFonts w:ascii="Arial" w:hAnsi="Arial" w:cs="Arial"/>
          <w:i/>
          <w:sz w:val="16"/>
          <w:szCs w:val="16"/>
          <w:lang w:eastAsia="en-US"/>
        </w:rPr>
        <w:t xml:space="preserve"> vpiše se vrsta zavarovanja: kavcijsko zavarovanje/bančna garancija)</w:t>
      </w:r>
    </w:p>
    <w:p w14:paraId="64D54AC1" w14:textId="77777777" w:rsidR="00FA018E" w:rsidRPr="00FA018E" w:rsidRDefault="00FA018E" w:rsidP="00FA018E">
      <w:pPr>
        <w:keepNext/>
        <w:suppressAutoHyphens/>
        <w:spacing w:line="240" w:lineRule="auto"/>
        <w:jc w:val="both"/>
        <w:rPr>
          <w:rFonts w:ascii="Arial" w:hAnsi="Arial" w:cs="Arial"/>
          <w:i/>
          <w:sz w:val="16"/>
          <w:szCs w:val="16"/>
          <w:lang w:eastAsia="en-US"/>
        </w:rPr>
      </w:pPr>
    </w:p>
    <w:p w14:paraId="65A1CA7E"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 xml:space="preserve">ŠTEVILKA: </w:t>
      </w:r>
      <w:bookmarkStart w:id="166" w:name="__Fieldmark__18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66"/>
      <w:r w:rsidRPr="00FA018E">
        <w:rPr>
          <w:rFonts w:ascii="Arial" w:hAnsi="Arial" w:cs="Arial"/>
          <w:sz w:val="16"/>
          <w:szCs w:val="16"/>
          <w:lang w:eastAsia="en-US"/>
        </w:rPr>
        <w:t xml:space="preserve"> </w:t>
      </w:r>
      <w:r w:rsidRPr="00FA018E">
        <w:rPr>
          <w:rFonts w:ascii="Arial" w:hAnsi="Arial" w:cs="Arial"/>
          <w:i/>
          <w:sz w:val="16"/>
          <w:szCs w:val="16"/>
          <w:lang w:eastAsia="en-US"/>
        </w:rPr>
        <w:t>(vpiše se številka zavarovanja)</w:t>
      </w:r>
    </w:p>
    <w:p w14:paraId="0AE231B2"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22993F0D" w14:textId="77777777" w:rsidR="00FA018E" w:rsidRPr="00FA018E" w:rsidRDefault="00FA018E" w:rsidP="00FA018E">
      <w:pPr>
        <w:keepNext/>
        <w:suppressAutoHyphens/>
        <w:spacing w:line="240" w:lineRule="auto"/>
        <w:jc w:val="both"/>
        <w:rPr>
          <w:rFonts w:ascii="Arial" w:hAnsi="Arial" w:cs="Arial"/>
          <w:i/>
          <w:sz w:val="16"/>
          <w:szCs w:val="16"/>
          <w:lang w:eastAsia="en-US"/>
        </w:rPr>
      </w:pPr>
      <w:r w:rsidRPr="00FA018E">
        <w:rPr>
          <w:rFonts w:ascii="Arial" w:hAnsi="Arial" w:cs="Arial"/>
          <w:b/>
          <w:sz w:val="16"/>
          <w:szCs w:val="16"/>
          <w:lang w:eastAsia="en-US"/>
        </w:rPr>
        <w:t>GARANT:</w:t>
      </w:r>
      <w:r w:rsidRPr="00FA018E">
        <w:rPr>
          <w:rFonts w:ascii="Arial" w:hAnsi="Arial" w:cs="Arial"/>
          <w:sz w:val="16"/>
          <w:szCs w:val="16"/>
          <w:lang w:eastAsia="en-US"/>
        </w:rPr>
        <w:t xml:space="preserve"> </w:t>
      </w:r>
      <w:bookmarkStart w:id="167" w:name="__Fieldmark__19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67"/>
      <w:r w:rsidRPr="00FA018E">
        <w:rPr>
          <w:rFonts w:ascii="Arial" w:hAnsi="Arial" w:cs="Arial"/>
          <w:sz w:val="16"/>
          <w:szCs w:val="16"/>
          <w:lang w:eastAsia="en-US"/>
        </w:rPr>
        <w:t xml:space="preserve"> </w:t>
      </w:r>
      <w:r w:rsidRPr="00FA018E">
        <w:rPr>
          <w:rFonts w:ascii="Arial" w:hAnsi="Arial" w:cs="Arial"/>
          <w:i/>
          <w:sz w:val="16"/>
          <w:szCs w:val="16"/>
          <w:lang w:eastAsia="en-US"/>
        </w:rPr>
        <w:t>(vpišeta se ime in naslov zavarovalnice/banke v kraju izdaje)</w:t>
      </w:r>
    </w:p>
    <w:p w14:paraId="6C1490D7" w14:textId="77777777" w:rsidR="00FA018E" w:rsidRPr="00FA018E" w:rsidRDefault="00FA018E" w:rsidP="00FA018E">
      <w:pPr>
        <w:keepNext/>
        <w:suppressAutoHyphens/>
        <w:spacing w:line="240" w:lineRule="auto"/>
        <w:jc w:val="both"/>
        <w:rPr>
          <w:rFonts w:ascii="Arial" w:hAnsi="Arial" w:cs="Arial"/>
          <w:i/>
          <w:sz w:val="16"/>
          <w:szCs w:val="16"/>
          <w:lang w:eastAsia="en-US"/>
        </w:rPr>
      </w:pPr>
    </w:p>
    <w:p w14:paraId="6C056E01"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 xml:space="preserve">NAROČNIK: </w:t>
      </w:r>
      <w:bookmarkStart w:id="168" w:name="__Fieldmark__20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68"/>
      <w:r w:rsidRPr="00FA018E">
        <w:rPr>
          <w:rFonts w:ascii="Arial" w:hAnsi="Arial" w:cs="Arial"/>
          <w:sz w:val="16"/>
          <w:szCs w:val="16"/>
          <w:lang w:eastAsia="en-US"/>
        </w:rPr>
        <w:t xml:space="preserve"> </w:t>
      </w:r>
      <w:r w:rsidRPr="00FA018E">
        <w:rPr>
          <w:rFonts w:ascii="Arial" w:hAnsi="Arial" w:cs="Arial"/>
          <w:i/>
          <w:sz w:val="16"/>
          <w:szCs w:val="16"/>
          <w:lang w:eastAsia="en-US"/>
        </w:rPr>
        <w:t>(vpiše se ime in naslov naročnika zavarovanja, tj. v postopku javnega naročanja izbranega ponudnika)</w:t>
      </w:r>
    </w:p>
    <w:p w14:paraId="275A1DC4"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4734B65A"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UPRAVIČENEC:</w:t>
      </w:r>
      <w:r w:rsidRPr="00FA018E">
        <w:rPr>
          <w:rFonts w:ascii="Arial" w:hAnsi="Arial" w:cs="Arial"/>
          <w:sz w:val="16"/>
          <w:szCs w:val="16"/>
          <w:lang w:eastAsia="en-US"/>
        </w:rPr>
        <w:t xml:space="preserve"> </w:t>
      </w:r>
      <w:r w:rsidR="00FF1FB3" w:rsidRPr="00FF1FB3">
        <w:rPr>
          <w:rFonts w:ascii="Arial" w:hAnsi="Arial" w:cs="Arial"/>
          <w:sz w:val="16"/>
          <w:szCs w:val="16"/>
          <w:lang w:eastAsia="en-US"/>
        </w:rPr>
        <w:t>Splošna bolnišnica Trbovlje, Rudarska cesta 9, 1420 Trbovlje</w:t>
      </w:r>
    </w:p>
    <w:p w14:paraId="4C4485D8"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7BCF7F90" w14:textId="77777777" w:rsidR="00FA018E" w:rsidRPr="00FA018E" w:rsidRDefault="00FA018E" w:rsidP="00FA018E">
      <w:pPr>
        <w:keepNext/>
        <w:suppressAutoHyphens/>
        <w:spacing w:line="240" w:lineRule="auto"/>
        <w:jc w:val="both"/>
        <w:rPr>
          <w:rFonts w:ascii="Arial" w:hAnsi="Arial" w:cs="Arial"/>
          <w:i/>
          <w:sz w:val="16"/>
          <w:szCs w:val="16"/>
          <w:lang w:eastAsia="en-US"/>
        </w:rPr>
      </w:pPr>
      <w:r w:rsidRPr="00FA018E">
        <w:rPr>
          <w:rFonts w:ascii="Arial" w:hAnsi="Arial" w:cs="Arial"/>
          <w:b/>
          <w:sz w:val="16"/>
          <w:szCs w:val="16"/>
          <w:lang w:eastAsia="en-US"/>
        </w:rPr>
        <w:t xml:space="preserve">OSNOVNI POSEL: </w:t>
      </w:r>
      <w:r w:rsidRPr="00FA018E">
        <w:rPr>
          <w:rFonts w:ascii="Arial" w:hAnsi="Arial" w:cs="Arial"/>
          <w:sz w:val="16"/>
          <w:szCs w:val="16"/>
          <w:lang w:eastAsia="en-US"/>
        </w:rPr>
        <w:t xml:space="preserve">obveznost naročnika zavarovanja za odpravo napak v garancijskem roku, ki izhaja iz pogodbe št. </w:t>
      </w:r>
      <w:bookmarkStart w:id="169" w:name="__Fieldmark__21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69"/>
      <w:r w:rsidRPr="00FA018E">
        <w:rPr>
          <w:rFonts w:ascii="Arial" w:hAnsi="Arial" w:cs="Arial"/>
          <w:sz w:val="16"/>
          <w:szCs w:val="16"/>
          <w:lang w:eastAsia="en-US"/>
        </w:rPr>
        <w:t xml:space="preserve"> z dne </w:t>
      </w:r>
      <w:bookmarkStart w:id="170" w:name="__Fieldmark__22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70"/>
      <w:r w:rsidRPr="00FA018E">
        <w:rPr>
          <w:rFonts w:ascii="Arial" w:hAnsi="Arial" w:cs="Arial"/>
          <w:sz w:val="16"/>
          <w:szCs w:val="16"/>
          <w:lang w:eastAsia="en-US"/>
        </w:rPr>
        <w:t xml:space="preserve"> </w:t>
      </w:r>
      <w:r w:rsidRPr="00FA018E">
        <w:rPr>
          <w:rFonts w:ascii="Arial" w:hAnsi="Arial" w:cs="Arial"/>
          <w:i/>
          <w:sz w:val="16"/>
          <w:szCs w:val="16"/>
          <w:lang w:eastAsia="en-US"/>
        </w:rPr>
        <w:t xml:space="preserve">(vpiše se pogodbo o izvedbi javnega naročila), </w:t>
      </w:r>
      <w:r w:rsidRPr="00FA018E">
        <w:rPr>
          <w:rFonts w:ascii="Arial" w:hAnsi="Arial" w:cs="Arial"/>
          <w:sz w:val="16"/>
          <w:szCs w:val="16"/>
          <w:lang w:eastAsia="en-US"/>
        </w:rPr>
        <w:t xml:space="preserve">katere predmet je </w:t>
      </w:r>
      <w:r w:rsidR="00FF1FB3">
        <w:rPr>
          <w:rFonts w:ascii="Arial" w:hAnsi="Arial" w:cs="Arial"/>
          <w:i/>
          <w:sz w:val="16"/>
          <w:szCs w:val="16"/>
          <w:lang w:eastAsia="en-US"/>
        </w:rPr>
        <w:t>sklop 3</w:t>
      </w:r>
      <w:r w:rsidR="00FF1FB3" w:rsidRPr="008C0CF5">
        <w:rPr>
          <w:rFonts w:ascii="Arial" w:hAnsi="Arial" w:cs="Arial"/>
          <w:i/>
          <w:sz w:val="16"/>
          <w:szCs w:val="16"/>
          <w:lang w:eastAsia="en-US"/>
        </w:rPr>
        <w:t xml:space="preserve"> - </w:t>
      </w:r>
      <w:r w:rsidR="00FF1FB3" w:rsidRPr="00FF1FB3">
        <w:rPr>
          <w:rFonts w:ascii="Arial" w:hAnsi="Arial" w:cs="Arial"/>
          <w:sz w:val="16"/>
          <w:szCs w:val="16"/>
          <w:lang w:eastAsia="en-US"/>
        </w:rPr>
        <w:t>Vzdrževanje opreme oziroma celotnega sistema za obdobje petih (5) let po izteku garancijskega roka.</w:t>
      </w:r>
    </w:p>
    <w:p w14:paraId="625DBE2F" w14:textId="77777777" w:rsidR="00FA018E" w:rsidRPr="00FA018E" w:rsidRDefault="00FA018E" w:rsidP="00FA018E">
      <w:pPr>
        <w:keepNext/>
        <w:suppressAutoHyphens/>
        <w:spacing w:line="240" w:lineRule="auto"/>
        <w:jc w:val="both"/>
        <w:rPr>
          <w:rFonts w:ascii="Arial" w:hAnsi="Arial" w:cs="Arial"/>
          <w:i/>
          <w:sz w:val="16"/>
          <w:szCs w:val="16"/>
          <w:lang w:eastAsia="en-US"/>
        </w:rPr>
      </w:pPr>
    </w:p>
    <w:p w14:paraId="4155E91D"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 xml:space="preserve">ZNESEK V EUR: </w:t>
      </w:r>
      <w:bookmarkStart w:id="171" w:name="__Fieldmark__24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71"/>
      <w:r w:rsidRPr="00FA018E">
        <w:rPr>
          <w:rFonts w:ascii="Arial" w:hAnsi="Arial" w:cs="Arial"/>
          <w:sz w:val="16"/>
          <w:szCs w:val="16"/>
          <w:lang w:eastAsia="en-US"/>
        </w:rPr>
        <w:t xml:space="preserve"> </w:t>
      </w:r>
      <w:r w:rsidRPr="00FA018E">
        <w:rPr>
          <w:rFonts w:ascii="Arial" w:hAnsi="Arial" w:cs="Arial"/>
          <w:i/>
          <w:sz w:val="16"/>
          <w:szCs w:val="16"/>
          <w:lang w:eastAsia="en-US"/>
        </w:rPr>
        <w:t>(vpiše se najvišji znesek s številko in besedo)</w:t>
      </w:r>
    </w:p>
    <w:p w14:paraId="17DCE7C9"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10B4D33A"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 xml:space="preserve">LISTINE, KI JIH JE POLEG IZJAVE TREBA PRILOŽITI ZAHTEVI ZA PLAČILO IN SE IZRECNO ZAHTEVAJO V SPODNJEM BESEDILU: </w:t>
      </w:r>
      <w:bookmarkStart w:id="172" w:name="__Fieldmark__25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72"/>
      <w:r w:rsidRPr="00FA018E">
        <w:rPr>
          <w:rFonts w:ascii="Arial" w:hAnsi="Arial" w:cs="Arial"/>
          <w:i/>
          <w:sz w:val="16"/>
          <w:szCs w:val="16"/>
          <w:lang w:eastAsia="en-US"/>
        </w:rPr>
        <w:t xml:space="preserve"> (nobena/navede se listina)</w:t>
      </w:r>
    </w:p>
    <w:p w14:paraId="04181D4F"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2C290CE2"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JEZIK V ZAHTEVANIH LISTINAH:</w:t>
      </w:r>
      <w:r w:rsidRPr="00FA018E">
        <w:rPr>
          <w:rFonts w:ascii="Arial" w:hAnsi="Arial" w:cs="Arial"/>
          <w:sz w:val="16"/>
          <w:szCs w:val="16"/>
          <w:lang w:eastAsia="en-US"/>
        </w:rPr>
        <w:t xml:space="preserve"> slovenski</w:t>
      </w:r>
    </w:p>
    <w:p w14:paraId="3DE001E2"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55B51564"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OBLIKA PREDLOŽITVE:</w:t>
      </w:r>
      <w:r w:rsidRPr="00FA018E">
        <w:rPr>
          <w:rFonts w:ascii="Arial" w:hAnsi="Arial" w:cs="Arial"/>
          <w:sz w:val="16"/>
          <w:szCs w:val="16"/>
          <w:lang w:eastAsia="en-US"/>
        </w:rPr>
        <w:t xml:space="preserve"> v papirni obliki s priporočeno pošto ali katerokoli obliko hitre pošte ali osebno ali v elektronski obliki po SWIFT sistemu na naslov </w:t>
      </w:r>
      <w:bookmarkStart w:id="173" w:name="__Fieldmark__26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73"/>
      <w:r w:rsidRPr="00FA018E">
        <w:rPr>
          <w:rFonts w:ascii="Arial" w:hAnsi="Arial" w:cs="Arial"/>
          <w:sz w:val="16"/>
          <w:szCs w:val="16"/>
          <w:lang w:eastAsia="en-US"/>
        </w:rPr>
        <w:t xml:space="preserve"> </w:t>
      </w:r>
      <w:r w:rsidRPr="00FA018E">
        <w:rPr>
          <w:rFonts w:ascii="Arial" w:hAnsi="Arial" w:cs="Arial"/>
          <w:i/>
          <w:sz w:val="16"/>
          <w:szCs w:val="16"/>
          <w:lang w:eastAsia="en-US"/>
        </w:rPr>
        <w:t>(navede se SWIFT naslova garanta)</w:t>
      </w:r>
    </w:p>
    <w:p w14:paraId="1F027273"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3BED6671" w14:textId="77777777" w:rsidR="00FA018E" w:rsidRPr="00FA018E" w:rsidRDefault="00FA018E"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r w:rsidRPr="00FA018E">
        <w:rPr>
          <w:rFonts w:ascii="Arial" w:hAnsi="Arial" w:cs="Arial"/>
          <w:b/>
          <w:sz w:val="16"/>
          <w:szCs w:val="16"/>
          <w:lang w:eastAsia="en-US"/>
        </w:rPr>
        <w:t>KRAJ PREDLOŽITVE:</w:t>
      </w:r>
      <w:r w:rsidRPr="00FA018E">
        <w:rPr>
          <w:rFonts w:ascii="Arial" w:hAnsi="Arial" w:cs="Arial"/>
          <w:sz w:val="16"/>
          <w:szCs w:val="16"/>
          <w:lang w:eastAsia="en-US"/>
        </w:rPr>
        <w:t xml:space="preserve"> </w:t>
      </w:r>
      <w:bookmarkStart w:id="174" w:name="__Fieldmark__27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74"/>
      <w:r w:rsidRPr="00FA018E">
        <w:rPr>
          <w:rFonts w:ascii="Arial" w:hAnsi="Arial" w:cs="Arial"/>
          <w:i/>
          <w:sz w:val="16"/>
          <w:szCs w:val="16"/>
          <w:lang w:eastAsia="en-US"/>
        </w:rPr>
        <w:t xml:space="preserve"> (garant vpiše naslov podružnice, kjer se opravi predložitev papirnih listin, ali elektronski naslov za predložitev v elektronski obliki, kot na primer garantov SWIFT naslov)</w:t>
      </w:r>
    </w:p>
    <w:p w14:paraId="1D7FCD87" w14:textId="77777777" w:rsidR="00FA018E" w:rsidRPr="00FA018E" w:rsidRDefault="00FA018E"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i/>
          <w:sz w:val="16"/>
          <w:szCs w:val="16"/>
          <w:lang w:eastAsia="en-US"/>
        </w:rPr>
      </w:pPr>
    </w:p>
    <w:p w14:paraId="4AFC6AAA" w14:textId="77777777" w:rsidR="00FA018E" w:rsidRPr="00FA018E" w:rsidRDefault="00FA018E"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FA018E">
        <w:rPr>
          <w:rFonts w:ascii="Arial" w:hAnsi="Arial" w:cs="Arial"/>
          <w:sz w:val="16"/>
          <w:szCs w:val="16"/>
          <w:lang w:eastAsia="en-US"/>
        </w:rPr>
        <w:t xml:space="preserve">Ne glede na naslov podružnice, ki jo je vpisal garant, se predložitev papirnih listin lahko opravi v katerikoli podružnici garanta na območju Republike Slovenije. </w:t>
      </w:r>
    </w:p>
    <w:p w14:paraId="5094E58E"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7B3764B4"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 xml:space="preserve">DATUM VELJAVNOSTI: </w:t>
      </w:r>
      <w:bookmarkStart w:id="175" w:name="__Fieldmark__28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DD. MM. LLLL</w:t>
      </w:r>
      <w:r w:rsidR="00CD2841" w:rsidRPr="00FA018E">
        <w:rPr>
          <w:rFonts w:ascii="Arial" w:hAnsi="Arial" w:cs="Arial"/>
          <w:sz w:val="16"/>
          <w:szCs w:val="16"/>
          <w:lang w:eastAsia="en-US"/>
        </w:rPr>
        <w:fldChar w:fldCharType="end"/>
      </w:r>
      <w:bookmarkEnd w:id="175"/>
      <w:r w:rsidRPr="00FA018E">
        <w:rPr>
          <w:rFonts w:ascii="Arial" w:hAnsi="Arial" w:cs="Arial"/>
          <w:sz w:val="16"/>
          <w:szCs w:val="16"/>
          <w:lang w:eastAsia="en-US"/>
        </w:rPr>
        <w:t xml:space="preserve"> </w:t>
      </w:r>
      <w:r w:rsidRPr="00FA018E">
        <w:rPr>
          <w:rFonts w:ascii="Arial" w:hAnsi="Arial" w:cs="Arial"/>
          <w:i/>
          <w:sz w:val="16"/>
          <w:szCs w:val="16"/>
          <w:lang w:eastAsia="en-US"/>
        </w:rPr>
        <w:t>(vpiše se datum zapadlosti zavarovanja)</w:t>
      </w:r>
    </w:p>
    <w:p w14:paraId="171F51B8" w14:textId="77777777" w:rsidR="00FA018E" w:rsidRPr="00FA018E" w:rsidRDefault="00FA018E" w:rsidP="00FA018E">
      <w:pPr>
        <w:keepNext/>
        <w:suppressAutoHyphens/>
        <w:spacing w:line="240" w:lineRule="auto"/>
        <w:jc w:val="both"/>
        <w:rPr>
          <w:rFonts w:ascii="Arial" w:hAnsi="Arial" w:cs="Arial"/>
          <w:sz w:val="16"/>
          <w:szCs w:val="16"/>
          <w:lang w:eastAsia="en-US"/>
        </w:rPr>
      </w:pPr>
    </w:p>
    <w:p w14:paraId="278EAAEE" w14:textId="77777777" w:rsidR="00FA018E" w:rsidRPr="00FA018E" w:rsidRDefault="00FA018E" w:rsidP="00FA018E">
      <w:pPr>
        <w:keepNext/>
        <w:suppressAutoHyphens/>
        <w:spacing w:line="240" w:lineRule="auto"/>
        <w:jc w:val="both"/>
        <w:rPr>
          <w:rFonts w:ascii="Arial" w:hAnsi="Arial" w:cs="Arial"/>
          <w:sz w:val="16"/>
          <w:szCs w:val="16"/>
          <w:lang w:eastAsia="en-US"/>
        </w:rPr>
      </w:pPr>
      <w:r w:rsidRPr="00FA018E">
        <w:rPr>
          <w:rFonts w:ascii="Arial" w:hAnsi="Arial" w:cs="Arial"/>
          <w:b/>
          <w:sz w:val="16"/>
          <w:szCs w:val="16"/>
          <w:lang w:eastAsia="en-US"/>
        </w:rPr>
        <w:t>STRANKA, KI JE DOLŽNA PLAČATI STROŠKE:</w:t>
      </w:r>
      <w:r w:rsidRPr="00FA018E">
        <w:rPr>
          <w:rFonts w:ascii="Arial" w:hAnsi="Arial" w:cs="Arial"/>
          <w:sz w:val="16"/>
          <w:szCs w:val="16"/>
          <w:lang w:eastAsia="en-US"/>
        </w:rPr>
        <w:t xml:space="preserve"> </w:t>
      </w:r>
      <w:bookmarkStart w:id="176" w:name="__Fieldmark__29_501362980"/>
      <w:r w:rsidR="00CD2841" w:rsidRPr="00FA018E">
        <w:rPr>
          <w:rFonts w:ascii="Arial" w:hAnsi="Arial" w:cs="Arial"/>
          <w:lang w:eastAsia="zh-CN"/>
        </w:rPr>
        <w:fldChar w:fldCharType="begin">
          <w:ffData>
            <w:name w:val=""/>
            <w:enabled/>
            <w:calcOnExit w:val="0"/>
            <w:textInput/>
          </w:ffData>
        </w:fldChar>
      </w:r>
      <w:r w:rsidRPr="00FA018E">
        <w:rPr>
          <w:rFonts w:ascii="Arial" w:hAnsi="Arial" w:cs="Arial"/>
          <w:lang w:eastAsia="zh-CN"/>
        </w:rPr>
        <w:instrText xml:space="preserve"> FORMTEXT </w:instrText>
      </w:r>
      <w:r w:rsidR="00CD2841" w:rsidRPr="00FA018E">
        <w:rPr>
          <w:rFonts w:ascii="Arial" w:hAnsi="Arial" w:cs="Arial"/>
          <w:lang w:eastAsia="zh-CN"/>
        </w:rPr>
      </w:r>
      <w:r w:rsidR="00CD2841" w:rsidRPr="00FA018E">
        <w:rPr>
          <w:rFonts w:ascii="Arial" w:hAnsi="Arial" w:cs="Arial"/>
          <w:lang w:eastAsia="zh-CN"/>
        </w:rPr>
        <w:fldChar w:fldCharType="separate"/>
      </w:r>
      <w:r w:rsidRPr="00FA018E">
        <w:rPr>
          <w:rFonts w:ascii="Arial" w:hAnsi="Arial" w:cs="Arial"/>
          <w:sz w:val="16"/>
          <w:szCs w:val="16"/>
          <w:lang w:eastAsia="en-US"/>
        </w:rPr>
        <w:t>     </w:t>
      </w:r>
      <w:r w:rsidR="00CD2841" w:rsidRPr="00FA018E">
        <w:rPr>
          <w:rFonts w:ascii="Arial" w:hAnsi="Arial" w:cs="Arial"/>
          <w:sz w:val="16"/>
          <w:szCs w:val="16"/>
          <w:lang w:eastAsia="en-US"/>
        </w:rPr>
        <w:fldChar w:fldCharType="end"/>
      </w:r>
      <w:bookmarkEnd w:id="176"/>
      <w:r w:rsidRPr="00FA018E">
        <w:rPr>
          <w:rFonts w:ascii="Arial" w:hAnsi="Arial" w:cs="Arial"/>
          <w:sz w:val="16"/>
          <w:szCs w:val="16"/>
          <w:lang w:eastAsia="en-US"/>
        </w:rPr>
        <w:t xml:space="preserve"> </w:t>
      </w:r>
      <w:r w:rsidRPr="00FA018E">
        <w:rPr>
          <w:rFonts w:ascii="Arial" w:hAnsi="Arial" w:cs="Arial"/>
          <w:i/>
          <w:sz w:val="16"/>
          <w:szCs w:val="16"/>
          <w:lang w:eastAsia="en-US"/>
        </w:rPr>
        <w:t>(vpiše se ime naročnika zavarovanja, tj. v postopku javnega naročanja izbranega ponudnika)</w:t>
      </w:r>
    </w:p>
    <w:p w14:paraId="274030F2" w14:textId="77777777" w:rsidR="00FA018E" w:rsidRPr="00FA018E" w:rsidRDefault="00FA018E" w:rsidP="00FA018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64A28E80" w14:textId="77777777" w:rsidR="00FA018E" w:rsidRPr="00FA018E" w:rsidRDefault="00FA018E" w:rsidP="00FA018E">
      <w:pPr>
        <w:suppressAutoHyphens/>
        <w:spacing w:line="240" w:lineRule="auto"/>
        <w:jc w:val="both"/>
        <w:rPr>
          <w:rFonts w:ascii="Arial" w:hAnsi="Arial" w:cs="Arial"/>
          <w:sz w:val="16"/>
          <w:szCs w:val="16"/>
          <w:lang w:eastAsia="en-US"/>
        </w:rPr>
      </w:pPr>
      <w:r w:rsidRPr="00FA018E">
        <w:rPr>
          <w:rFonts w:ascii="Arial" w:hAnsi="Arial" w:cs="Arial"/>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B41B57E" w14:textId="77777777" w:rsidR="00FA018E" w:rsidRPr="00FA018E" w:rsidRDefault="00FA018E" w:rsidP="00FA018E">
      <w:pPr>
        <w:suppressAutoHyphens/>
        <w:spacing w:line="240" w:lineRule="auto"/>
        <w:jc w:val="both"/>
        <w:rPr>
          <w:rFonts w:ascii="Arial" w:hAnsi="Arial" w:cs="Arial"/>
          <w:sz w:val="16"/>
          <w:szCs w:val="16"/>
          <w:lang w:eastAsia="en-US"/>
        </w:rPr>
      </w:pPr>
    </w:p>
    <w:p w14:paraId="32DC7951" w14:textId="77777777" w:rsidR="00FA018E" w:rsidRPr="00FA018E" w:rsidRDefault="00FA018E" w:rsidP="00FA018E">
      <w:pPr>
        <w:suppressAutoHyphens/>
        <w:spacing w:line="240" w:lineRule="auto"/>
        <w:jc w:val="both"/>
        <w:rPr>
          <w:rFonts w:ascii="Arial" w:hAnsi="Arial" w:cs="Arial"/>
          <w:sz w:val="16"/>
          <w:szCs w:val="16"/>
          <w:lang w:eastAsia="en-US"/>
        </w:rPr>
      </w:pPr>
      <w:r w:rsidRPr="00FA018E">
        <w:rPr>
          <w:rFonts w:ascii="Arial" w:hAnsi="Arial" w:cs="Arial"/>
          <w:sz w:val="16"/>
          <w:szCs w:val="16"/>
          <w:lang w:eastAsia="en-US"/>
        </w:rPr>
        <w:t>Katerokoli zahtevo za plačilo po tem zavarovanju moramo prejeti na datum veljavnosti zavarovanja ali pred njim v zgoraj navedenem kraju predložitve.</w:t>
      </w:r>
    </w:p>
    <w:p w14:paraId="4F26EA66" w14:textId="77777777" w:rsidR="00FA018E" w:rsidRPr="00FA018E" w:rsidRDefault="00FA018E" w:rsidP="00FA018E">
      <w:pPr>
        <w:suppressAutoHyphens/>
        <w:spacing w:line="240" w:lineRule="auto"/>
        <w:jc w:val="both"/>
        <w:rPr>
          <w:rFonts w:ascii="Arial" w:hAnsi="Arial" w:cs="Arial"/>
          <w:sz w:val="16"/>
          <w:szCs w:val="16"/>
          <w:lang w:eastAsia="en-US"/>
        </w:rPr>
      </w:pPr>
    </w:p>
    <w:p w14:paraId="22FB19F5" w14:textId="77777777" w:rsidR="00FA018E" w:rsidRPr="00FA018E" w:rsidRDefault="00FA018E" w:rsidP="00FA018E">
      <w:pPr>
        <w:suppressAutoHyphens/>
        <w:spacing w:line="240" w:lineRule="auto"/>
        <w:jc w:val="both"/>
        <w:rPr>
          <w:rFonts w:ascii="Arial" w:hAnsi="Arial" w:cs="Arial"/>
          <w:sz w:val="16"/>
          <w:szCs w:val="16"/>
          <w:lang w:eastAsia="en-US"/>
        </w:rPr>
      </w:pPr>
      <w:r w:rsidRPr="00FA018E">
        <w:rPr>
          <w:rFonts w:ascii="Arial" w:hAnsi="Arial" w:cs="Arial"/>
          <w:sz w:val="16"/>
          <w:szCs w:val="16"/>
          <w:lang w:eastAsia="en-US"/>
        </w:rPr>
        <w:t>Morebitne spore v zvezi s tem zavarovanjem rešuje stvarno pristojno sodišče v Ljubljani po slovenskem pravu.</w:t>
      </w:r>
    </w:p>
    <w:p w14:paraId="161F89BF" w14:textId="77777777" w:rsidR="00FA018E" w:rsidRPr="00FA018E" w:rsidRDefault="00FA018E" w:rsidP="00FA018E">
      <w:pPr>
        <w:suppressAutoHyphens/>
        <w:spacing w:line="240" w:lineRule="auto"/>
        <w:jc w:val="both"/>
        <w:rPr>
          <w:rFonts w:ascii="Arial" w:hAnsi="Arial" w:cs="Arial"/>
          <w:sz w:val="16"/>
          <w:szCs w:val="16"/>
          <w:lang w:eastAsia="en-US"/>
        </w:rPr>
      </w:pPr>
    </w:p>
    <w:p w14:paraId="52F431A3" w14:textId="77777777" w:rsidR="00FA018E" w:rsidRPr="00FA018E" w:rsidRDefault="00FA018E" w:rsidP="00FA018E">
      <w:pPr>
        <w:suppressAutoHyphens/>
        <w:spacing w:line="240" w:lineRule="auto"/>
        <w:jc w:val="both"/>
        <w:rPr>
          <w:rFonts w:ascii="Arial" w:hAnsi="Arial" w:cs="Arial"/>
          <w:sz w:val="16"/>
          <w:szCs w:val="16"/>
          <w:lang w:eastAsia="en-US"/>
        </w:rPr>
      </w:pPr>
      <w:r w:rsidRPr="00FA018E">
        <w:rPr>
          <w:rFonts w:ascii="Arial" w:eastAsia="Calibri" w:hAnsi="Arial" w:cs="Arial"/>
          <w:sz w:val="16"/>
          <w:szCs w:val="16"/>
          <w:lang w:eastAsia="en-US"/>
        </w:rPr>
        <w:t>Za to zavarovanje veljajo Enotna pravila za garancije na poziv (EPGP) revizija iz leta 2010, izdana pri MTZ pod št. 758.</w:t>
      </w:r>
      <w:r w:rsidRPr="00FA018E">
        <w:rPr>
          <w:rFonts w:ascii="Arial" w:eastAsia="Calibri" w:hAnsi="Arial" w:cs="Arial"/>
          <w:sz w:val="16"/>
          <w:szCs w:val="16"/>
          <w:lang w:eastAsia="en-US"/>
        </w:rPr>
        <w:tab/>
      </w:r>
    </w:p>
    <w:p w14:paraId="7D211E77" w14:textId="77777777" w:rsidR="00FA018E" w:rsidRPr="00FA018E" w:rsidRDefault="00FA018E" w:rsidP="00FA018E">
      <w:pPr>
        <w:suppressAutoHyphens/>
        <w:spacing w:line="240" w:lineRule="auto"/>
        <w:jc w:val="both"/>
        <w:rPr>
          <w:rFonts w:ascii="Arial" w:hAnsi="Arial" w:cs="Arial"/>
          <w:sz w:val="16"/>
          <w:szCs w:val="16"/>
          <w:lang w:eastAsia="en-US"/>
        </w:rPr>
      </w:pPr>
    </w:p>
    <w:p w14:paraId="7A9ABCC7" w14:textId="77777777" w:rsidR="00FA018E" w:rsidRPr="00FA018E" w:rsidRDefault="00FA018E" w:rsidP="00FA018E">
      <w:pPr>
        <w:suppressAutoHyphens/>
        <w:spacing w:line="240" w:lineRule="auto"/>
        <w:jc w:val="both"/>
        <w:rPr>
          <w:rFonts w:ascii="Arial" w:hAnsi="Arial" w:cs="Arial"/>
          <w:sz w:val="16"/>
          <w:szCs w:val="16"/>
          <w:lang w:eastAsia="en-US"/>
        </w:rPr>
      </w:pPr>
    </w:p>
    <w:p w14:paraId="1D4920BF" w14:textId="77777777" w:rsidR="00FA018E" w:rsidRPr="00FA018E" w:rsidRDefault="00FA018E"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p>
    <w:p w14:paraId="1979FC02" w14:textId="77777777" w:rsidR="00FA018E" w:rsidRPr="00FA018E" w:rsidRDefault="00FA018E" w:rsidP="00FA01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jc w:val="both"/>
        <w:rPr>
          <w:rFonts w:ascii="Arial" w:hAnsi="Arial" w:cs="Arial"/>
          <w:sz w:val="16"/>
          <w:szCs w:val="16"/>
          <w:lang w:eastAsia="en-US"/>
        </w:rPr>
      </w:pP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t xml:space="preserve">   garant</w:t>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t xml:space="preserve"> </w:t>
      </w:r>
      <w:r w:rsidR="00FF1FB3">
        <w:rPr>
          <w:rFonts w:ascii="Arial" w:hAnsi="Arial" w:cs="Arial"/>
          <w:sz w:val="16"/>
          <w:szCs w:val="16"/>
          <w:lang w:eastAsia="en-US"/>
        </w:rPr>
        <w:tab/>
      </w:r>
      <w:r w:rsidR="00FF1FB3">
        <w:rPr>
          <w:rFonts w:ascii="Arial" w:hAnsi="Arial" w:cs="Arial"/>
          <w:sz w:val="16"/>
          <w:szCs w:val="16"/>
          <w:lang w:eastAsia="en-US"/>
        </w:rPr>
        <w:tab/>
      </w:r>
      <w:r w:rsidR="00FF1FB3">
        <w:rPr>
          <w:rFonts w:ascii="Arial" w:hAnsi="Arial" w:cs="Arial"/>
          <w:sz w:val="16"/>
          <w:szCs w:val="16"/>
          <w:lang w:eastAsia="en-US"/>
        </w:rPr>
        <w:tab/>
      </w:r>
      <w:r w:rsidRPr="00FA018E">
        <w:rPr>
          <w:rFonts w:ascii="Arial" w:hAnsi="Arial" w:cs="Arial"/>
          <w:sz w:val="16"/>
          <w:szCs w:val="16"/>
          <w:lang w:eastAsia="en-US"/>
        </w:rPr>
        <w:t>(žig in podpis)</w:t>
      </w:r>
    </w:p>
    <w:p w14:paraId="77C58A2D" w14:textId="77777777" w:rsidR="00FA018E" w:rsidRPr="00FA018E" w:rsidRDefault="00FA018E" w:rsidP="00FA018E">
      <w:pPr>
        <w:suppressAutoHyphens/>
        <w:spacing w:line="240" w:lineRule="auto"/>
        <w:jc w:val="both"/>
        <w:rPr>
          <w:rFonts w:ascii="Arial" w:hAnsi="Arial" w:cs="Arial"/>
          <w:kern w:val="1"/>
          <w:sz w:val="16"/>
          <w:szCs w:val="16"/>
          <w:u w:val="single"/>
          <w:lang w:val="pl-PL" w:eastAsia="en-US"/>
        </w:rPr>
      </w:pP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r w:rsidRPr="00FA018E">
        <w:rPr>
          <w:rFonts w:ascii="Arial" w:hAnsi="Arial" w:cs="Arial"/>
          <w:sz w:val="16"/>
          <w:szCs w:val="16"/>
          <w:lang w:eastAsia="en-US"/>
        </w:rPr>
        <w:tab/>
      </w:r>
    </w:p>
    <w:p w14:paraId="7052DC0D" w14:textId="77777777" w:rsidR="00FA018E" w:rsidRPr="00FA018E" w:rsidRDefault="00FA018E" w:rsidP="00FA018E">
      <w:pPr>
        <w:keepLines/>
        <w:widowControl w:val="0"/>
        <w:tabs>
          <w:tab w:val="left" w:pos="2155"/>
        </w:tabs>
        <w:suppressAutoHyphens/>
        <w:spacing w:line="260" w:lineRule="atLeast"/>
        <w:jc w:val="both"/>
        <w:textAlignment w:val="baseline"/>
        <w:rPr>
          <w:rFonts w:ascii="Arial" w:hAnsi="Arial" w:cs="Arial"/>
          <w:kern w:val="1"/>
          <w:sz w:val="16"/>
          <w:szCs w:val="16"/>
          <w:u w:val="single"/>
          <w:lang w:val="pl-PL" w:eastAsia="en-US"/>
        </w:rPr>
      </w:pPr>
    </w:p>
    <w:p w14:paraId="35D0DABB" w14:textId="77777777" w:rsidR="00FF1FB3" w:rsidRDefault="00FF1FB3" w:rsidP="00FA018E">
      <w:pPr>
        <w:keepLines/>
        <w:widowControl w:val="0"/>
        <w:tabs>
          <w:tab w:val="left" w:pos="2155"/>
        </w:tabs>
        <w:adjustRightInd w:val="0"/>
        <w:spacing w:line="260" w:lineRule="atLeast"/>
        <w:jc w:val="both"/>
        <w:textAlignment w:val="baseline"/>
        <w:rPr>
          <w:rFonts w:ascii="Arial" w:hAnsi="Arial" w:cs="Arial"/>
          <w:kern w:val="1"/>
          <w:u w:val="single"/>
          <w:lang w:val="pl-PL" w:eastAsia="zh-CN"/>
        </w:rPr>
      </w:pPr>
    </w:p>
    <w:p w14:paraId="28640317" w14:textId="77777777" w:rsidR="00FA018E" w:rsidRPr="00FA018E" w:rsidRDefault="00FA018E" w:rsidP="00FA018E">
      <w:pPr>
        <w:keepLines/>
        <w:widowControl w:val="0"/>
        <w:tabs>
          <w:tab w:val="left" w:pos="2155"/>
        </w:tabs>
        <w:adjustRightInd w:val="0"/>
        <w:spacing w:line="260" w:lineRule="atLeast"/>
        <w:jc w:val="both"/>
        <w:textAlignment w:val="baseline"/>
        <w:rPr>
          <w:rFonts w:ascii="Arial" w:hAnsi="Arial" w:cs="Arial"/>
          <w:kern w:val="1"/>
          <w:u w:val="single"/>
          <w:lang w:val="pl-PL" w:eastAsia="zh-CN"/>
        </w:rPr>
      </w:pPr>
      <w:r w:rsidRPr="00FA018E">
        <w:rPr>
          <w:rFonts w:ascii="Arial" w:hAnsi="Arial" w:cs="Arial"/>
          <w:kern w:val="1"/>
          <w:u w:val="single"/>
          <w:lang w:val="pl-PL" w:eastAsia="zh-CN"/>
        </w:rPr>
        <w:t xml:space="preserve">Opomba: ponudnik vzorec </w:t>
      </w:r>
      <w:r w:rsidR="00FF1FB3">
        <w:rPr>
          <w:rFonts w:ascii="Arial" w:hAnsi="Arial" w:cs="Arial"/>
          <w:kern w:val="1"/>
          <w:u w:val="single"/>
          <w:lang w:val="pl-PL" w:eastAsia="zh-CN"/>
        </w:rPr>
        <w:t>parafira</w:t>
      </w:r>
      <w:r w:rsidRPr="00FA018E">
        <w:rPr>
          <w:rFonts w:ascii="Arial" w:hAnsi="Arial" w:cs="Arial"/>
          <w:kern w:val="1"/>
          <w:u w:val="single"/>
          <w:lang w:val="pl-PL" w:eastAsia="zh-CN"/>
        </w:rPr>
        <w:t xml:space="preserve"> in predloži v ponudbi.</w:t>
      </w:r>
    </w:p>
    <w:p w14:paraId="1FD743F4" w14:textId="77777777" w:rsidR="00455BB3" w:rsidRDefault="00455BB3">
      <w:pPr>
        <w:spacing w:line="240" w:lineRule="auto"/>
        <w:rPr>
          <w:rFonts w:ascii="Arial" w:hAnsi="Arial" w:cs="Arial"/>
        </w:rPr>
      </w:pPr>
      <w:r>
        <w:rPr>
          <w:rFonts w:ascii="Arial" w:hAnsi="Arial" w:cs="Arial"/>
        </w:rPr>
        <w:br w:type="page"/>
      </w:r>
    </w:p>
    <w:p w14:paraId="20569CC4" w14:textId="77777777" w:rsidR="00E53FBE" w:rsidRDefault="00E53FBE">
      <w:pPr>
        <w:spacing w:line="240" w:lineRule="auto"/>
        <w:rPr>
          <w:rFonts w:ascii="Arial" w:hAnsi="Arial" w:cs="Arial"/>
        </w:rPr>
      </w:pPr>
    </w:p>
    <w:p w14:paraId="35C8DCBA" w14:textId="77777777" w:rsidR="00E53FBE" w:rsidRPr="00285572" w:rsidRDefault="00E53FBE" w:rsidP="00E53FBE">
      <w:pPr>
        <w:pStyle w:val="n2"/>
        <w:rPr>
          <w:rFonts w:cs="Arial"/>
          <w:sz w:val="22"/>
          <w:szCs w:val="22"/>
        </w:rPr>
      </w:pPr>
      <w:bookmarkStart w:id="177" w:name="_Toc107557388"/>
      <w:r w:rsidRPr="00285572">
        <w:rPr>
          <w:rFonts w:cs="Arial"/>
          <w:sz w:val="22"/>
          <w:szCs w:val="22"/>
        </w:rPr>
        <w:t>OBRAZEC ŠT. 9 – IZJAVA V ZVEZI Z OMEJITVAMI POSLOVANJA</w:t>
      </w:r>
      <w:bookmarkEnd w:id="177"/>
    </w:p>
    <w:p w14:paraId="75C89705" w14:textId="77777777" w:rsidR="00E53FBE" w:rsidRPr="00285572" w:rsidRDefault="00E53FBE" w:rsidP="00E53FBE"/>
    <w:p w14:paraId="2B5697A6" w14:textId="77777777" w:rsidR="00E53FBE" w:rsidRPr="00285572" w:rsidRDefault="00E53FBE" w:rsidP="00E53FBE">
      <w:pPr>
        <w:spacing w:line="260" w:lineRule="exact"/>
        <w:jc w:val="both"/>
        <w:rPr>
          <w:rFonts w:ascii="Arial" w:hAnsi="Arial" w:cs="Arial"/>
          <w:b/>
          <w:sz w:val="20"/>
          <w:szCs w:val="20"/>
          <w:lang w:val="pl-PL"/>
        </w:rPr>
      </w:pPr>
      <w:r w:rsidRPr="00285572">
        <w:rPr>
          <w:rFonts w:ascii="Arial" w:hAnsi="Arial" w:cs="Arial"/>
          <w:b/>
          <w:sz w:val="20"/>
          <w:szCs w:val="20"/>
          <w:lang w:val="pl-PL"/>
        </w:rPr>
        <w:t>Spodaj podpisana fizična oseba oziroma odgovorna oseba poslovnega subjekta:</w:t>
      </w:r>
    </w:p>
    <w:p w14:paraId="34048675" w14:textId="77777777" w:rsidR="00E53FBE" w:rsidRPr="00285572" w:rsidRDefault="00E53FBE" w:rsidP="00E53FBE">
      <w:pPr>
        <w:spacing w:line="260" w:lineRule="exact"/>
        <w:jc w:val="both"/>
        <w:rPr>
          <w:rFonts w:ascii="Arial" w:hAnsi="Arial" w:cs="Arial"/>
          <w:b/>
          <w:sz w:val="20"/>
          <w:szCs w:val="20"/>
          <w:lang w:val="pl-PL"/>
        </w:rPr>
      </w:pPr>
      <w:r w:rsidRPr="00285572">
        <w:rPr>
          <w:rFonts w:ascii="Arial" w:hAnsi="Arial" w:cs="Arial"/>
          <w:i/>
          <w:sz w:val="20"/>
          <w:szCs w:val="20"/>
          <w:lang w:val="pl-PL"/>
        </w:rPr>
        <w:t>(navesti ime in priimek fizične osebe oziroma odgovorne osebe poslovnega subjekta, naslov stalnega bivališča, EMŠO)</w:t>
      </w:r>
    </w:p>
    <w:p w14:paraId="2CA71776" w14:textId="77777777" w:rsidR="00E53FBE" w:rsidRPr="00285572" w:rsidRDefault="00E53FBE" w:rsidP="00E53FBE">
      <w:pPr>
        <w:spacing w:line="260" w:lineRule="exact"/>
        <w:jc w:val="both"/>
        <w:rPr>
          <w:rFonts w:ascii="Arial" w:hAnsi="Arial" w:cs="Arial"/>
          <w:sz w:val="20"/>
          <w:szCs w:val="20"/>
          <w:u w:val="single"/>
          <w:lang w:val="pl-PL"/>
        </w:rPr>
      </w:pPr>
    </w:p>
    <w:p w14:paraId="213BE55B" w14:textId="77777777" w:rsidR="00E53FBE" w:rsidRPr="00285572" w:rsidRDefault="00E53FBE" w:rsidP="00E53FBE">
      <w:pPr>
        <w:spacing w:line="260" w:lineRule="exact"/>
        <w:jc w:val="both"/>
        <w:rPr>
          <w:rFonts w:ascii="Arial" w:hAnsi="Arial" w:cs="Arial"/>
          <w:sz w:val="20"/>
          <w:szCs w:val="20"/>
          <w:u w:val="single"/>
          <w:lang w:val="pl-PL"/>
        </w:rPr>
      </w:pPr>
    </w:p>
    <w:p w14:paraId="11DAA595" w14:textId="77777777" w:rsidR="00E53FBE" w:rsidRPr="00285572" w:rsidRDefault="00E53FBE" w:rsidP="00E53FBE">
      <w:pPr>
        <w:spacing w:line="260" w:lineRule="exact"/>
        <w:jc w:val="both"/>
        <w:rPr>
          <w:rFonts w:ascii="Arial" w:hAnsi="Arial" w:cs="Arial"/>
          <w:sz w:val="20"/>
          <w:szCs w:val="20"/>
          <w:lang w:val="pl-PL"/>
        </w:rPr>
      </w:pPr>
      <w:r w:rsidRPr="00285572">
        <w:rPr>
          <w:rFonts w:ascii="Arial" w:hAnsi="Arial" w:cs="Arial"/>
          <w:sz w:val="20"/>
          <w:szCs w:val="20"/>
          <w:lang w:val="pl-PL"/>
        </w:rPr>
        <w:t>Ime in priimek: ______________________________________</w:t>
      </w:r>
    </w:p>
    <w:p w14:paraId="0C0F1096" w14:textId="77777777" w:rsidR="00E53FBE" w:rsidRPr="00285572" w:rsidRDefault="00E53FBE" w:rsidP="00E53FBE">
      <w:pPr>
        <w:spacing w:line="260" w:lineRule="exact"/>
        <w:jc w:val="both"/>
        <w:rPr>
          <w:rFonts w:ascii="Arial" w:hAnsi="Arial" w:cs="Arial"/>
          <w:sz w:val="20"/>
          <w:szCs w:val="20"/>
          <w:lang w:val="pl-PL"/>
        </w:rPr>
      </w:pPr>
    </w:p>
    <w:p w14:paraId="38FBFA99" w14:textId="77777777" w:rsidR="00E53FBE" w:rsidRPr="00285572" w:rsidRDefault="00E53FBE" w:rsidP="00E53FBE">
      <w:pPr>
        <w:spacing w:line="260" w:lineRule="exact"/>
        <w:jc w:val="both"/>
        <w:rPr>
          <w:rFonts w:ascii="Arial" w:hAnsi="Arial" w:cs="Arial"/>
          <w:sz w:val="20"/>
          <w:szCs w:val="20"/>
          <w:lang w:val="pl-PL"/>
        </w:rPr>
      </w:pPr>
      <w:r w:rsidRPr="00285572">
        <w:rPr>
          <w:rFonts w:ascii="Arial" w:hAnsi="Arial" w:cs="Arial"/>
          <w:sz w:val="20"/>
          <w:szCs w:val="20"/>
          <w:lang w:val="pl-PL"/>
        </w:rPr>
        <w:t>Naslov stalnega bivališča: _____________________________</w:t>
      </w:r>
    </w:p>
    <w:p w14:paraId="35C98A96" w14:textId="77777777" w:rsidR="00E53FBE" w:rsidRPr="00285572" w:rsidRDefault="00E53FBE" w:rsidP="00E53FBE">
      <w:pPr>
        <w:spacing w:line="260" w:lineRule="exact"/>
        <w:jc w:val="both"/>
        <w:rPr>
          <w:rFonts w:ascii="Arial" w:hAnsi="Arial" w:cs="Arial"/>
          <w:sz w:val="20"/>
          <w:szCs w:val="20"/>
          <w:lang w:val="pl-PL"/>
        </w:rPr>
      </w:pPr>
    </w:p>
    <w:p w14:paraId="0FD66F84" w14:textId="77777777" w:rsidR="00E53FBE" w:rsidRPr="00285572" w:rsidRDefault="00E53FBE" w:rsidP="00E53FBE">
      <w:pPr>
        <w:spacing w:line="260" w:lineRule="exact"/>
        <w:jc w:val="both"/>
        <w:rPr>
          <w:rFonts w:ascii="Arial" w:hAnsi="Arial" w:cs="Arial"/>
          <w:sz w:val="20"/>
          <w:szCs w:val="20"/>
          <w:lang w:val="pl-PL"/>
        </w:rPr>
      </w:pPr>
      <w:r w:rsidRPr="00285572">
        <w:rPr>
          <w:rFonts w:ascii="Arial" w:hAnsi="Arial" w:cs="Arial"/>
          <w:sz w:val="20"/>
          <w:szCs w:val="20"/>
          <w:lang w:val="pl-PL"/>
        </w:rPr>
        <w:t>EMŠO: ____________________________________________</w:t>
      </w:r>
    </w:p>
    <w:p w14:paraId="3080D852" w14:textId="77777777" w:rsidR="00E53FBE" w:rsidRPr="00285572" w:rsidRDefault="00E53FBE" w:rsidP="00E53FBE">
      <w:pPr>
        <w:spacing w:line="260" w:lineRule="exact"/>
        <w:jc w:val="both"/>
        <w:rPr>
          <w:rFonts w:ascii="Arial" w:hAnsi="Arial" w:cs="Arial"/>
          <w:sz w:val="20"/>
          <w:szCs w:val="20"/>
          <w:lang w:val="pl-PL"/>
        </w:rPr>
      </w:pPr>
    </w:p>
    <w:p w14:paraId="59F7928F" w14:textId="77777777" w:rsidR="00E53FBE" w:rsidRPr="00285572" w:rsidRDefault="00E53FBE" w:rsidP="00E53FBE">
      <w:pPr>
        <w:spacing w:line="260" w:lineRule="exact"/>
        <w:jc w:val="both"/>
        <w:rPr>
          <w:rFonts w:ascii="Arial" w:hAnsi="Arial" w:cs="Arial"/>
          <w:sz w:val="20"/>
          <w:szCs w:val="20"/>
          <w:lang w:val="pl-PL"/>
        </w:rPr>
      </w:pPr>
    </w:p>
    <w:p w14:paraId="09BE70D0" w14:textId="77777777" w:rsidR="00E53FBE" w:rsidRPr="00285572" w:rsidRDefault="00E53FBE" w:rsidP="00E53FBE">
      <w:pPr>
        <w:spacing w:line="260" w:lineRule="exact"/>
        <w:jc w:val="both"/>
        <w:rPr>
          <w:rFonts w:ascii="Arial" w:hAnsi="Arial" w:cs="Arial"/>
          <w:sz w:val="20"/>
          <w:szCs w:val="20"/>
          <w:lang w:eastAsia="en-US"/>
        </w:rPr>
      </w:pPr>
      <w:r w:rsidRPr="00285572">
        <w:rPr>
          <w:rFonts w:ascii="Arial" w:hAnsi="Arial" w:cs="Arial"/>
          <w:sz w:val="20"/>
          <w:szCs w:val="20"/>
          <w:lang w:eastAsia="en-US"/>
        </w:rPr>
        <w:t xml:space="preserve">izjavljam, da </w:t>
      </w:r>
      <w:r w:rsidRPr="00285572">
        <w:rPr>
          <w:rFonts w:ascii="Arial" w:hAnsi="Arial" w:cs="Arial"/>
          <w:b/>
          <w:sz w:val="20"/>
          <w:szCs w:val="20"/>
          <w:lang w:eastAsia="en-US"/>
        </w:rPr>
        <w:t>poslovni subjekt</w:t>
      </w:r>
      <w:r w:rsidRPr="00285572">
        <w:rPr>
          <w:rFonts w:ascii="Arial" w:hAnsi="Arial" w:cs="Arial"/>
          <w:sz w:val="20"/>
          <w:szCs w:val="20"/>
          <w:lang w:eastAsia="en-US"/>
        </w:rPr>
        <w:t xml:space="preserve"> (naziv poslovnega subjekta, naslov poslovnega subjekta, matična številka poslovnega subjekta)</w:t>
      </w:r>
    </w:p>
    <w:p w14:paraId="69FA8E83" w14:textId="77777777" w:rsidR="00E53FBE" w:rsidRPr="00285572" w:rsidRDefault="00E53FBE" w:rsidP="00E53FBE">
      <w:pPr>
        <w:spacing w:line="260" w:lineRule="exact"/>
        <w:jc w:val="both"/>
        <w:rPr>
          <w:rFonts w:ascii="Arial" w:hAnsi="Arial" w:cs="Arial"/>
          <w:sz w:val="20"/>
          <w:szCs w:val="20"/>
          <w:lang w:eastAsia="en-US"/>
        </w:rPr>
      </w:pPr>
    </w:p>
    <w:p w14:paraId="4C3A2536" w14:textId="77777777" w:rsidR="00E53FBE" w:rsidRPr="00285572" w:rsidRDefault="00E53FBE" w:rsidP="00E53FBE">
      <w:pPr>
        <w:spacing w:line="260" w:lineRule="exact"/>
        <w:jc w:val="both"/>
        <w:rPr>
          <w:rFonts w:ascii="Arial" w:hAnsi="Arial" w:cs="Arial"/>
          <w:sz w:val="20"/>
          <w:szCs w:val="20"/>
          <w:lang w:eastAsia="en-US"/>
        </w:rPr>
      </w:pPr>
    </w:p>
    <w:p w14:paraId="6DB2587D" w14:textId="77777777" w:rsidR="00E53FBE" w:rsidRPr="00285572" w:rsidRDefault="00E53FBE" w:rsidP="00E53FBE">
      <w:pPr>
        <w:spacing w:line="260" w:lineRule="exact"/>
        <w:jc w:val="both"/>
        <w:rPr>
          <w:rFonts w:ascii="Arial" w:hAnsi="Arial" w:cs="Arial"/>
          <w:sz w:val="20"/>
          <w:szCs w:val="20"/>
          <w:lang w:eastAsia="en-US"/>
        </w:rPr>
      </w:pPr>
      <w:r w:rsidRPr="00285572">
        <w:rPr>
          <w:rFonts w:ascii="Arial" w:hAnsi="Arial" w:cs="Arial"/>
          <w:sz w:val="20"/>
          <w:szCs w:val="20"/>
          <w:lang w:eastAsia="en-US"/>
        </w:rPr>
        <w:t>Poslovni subjekt: ____________________________________</w:t>
      </w:r>
    </w:p>
    <w:p w14:paraId="6DF9A560" w14:textId="77777777" w:rsidR="00E53FBE" w:rsidRPr="00285572" w:rsidRDefault="00E53FBE" w:rsidP="00E53FBE">
      <w:pPr>
        <w:spacing w:line="260" w:lineRule="exact"/>
        <w:jc w:val="both"/>
        <w:rPr>
          <w:rFonts w:ascii="Arial" w:hAnsi="Arial" w:cs="Arial"/>
          <w:sz w:val="20"/>
          <w:szCs w:val="20"/>
          <w:lang w:eastAsia="en-US"/>
        </w:rPr>
      </w:pPr>
    </w:p>
    <w:p w14:paraId="1D4A385B" w14:textId="77777777" w:rsidR="00E53FBE" w:rsidRPr="00285572" w:rsidRDefault="00E53FBE" w:rsidP="00E53FBE">
      <w:pPr>
        <w:spacing w:line="260" w:lineRule="exact"/>
        <w:jc w:val="both"/>
        <w:rPr>
          <w:rFonts w:ascii="Arial" w:hAnsi="Arial" w:cs="Arial"/>
          <w:sz w:val="20"/>
          <w:szCs w:val="20"/>
          <w:lang w:eastAsia="en-US"/>
        </w:rPr>
      </w:pPr>
      <w:r w:rsidRPr="00285572">
        <w:rPr>
          <w:rFonts w:ascii="Arial" w:hAnsi="Arial" w:cs="Arial"/>
          <w:sz w:val="20"/>
          <w:szCs w:val="20"/>
          <w:lang w:eastAsia="en-US"/>
        </w:rPr>
        <w:t>Naslov:  ___________________________________________</w:t>
      </w:r>
    </w:p>
    <w:p w14:paraId="4360C4DD" w14:textId="77777777" w:rsidR="00E53FBE" w:rsidRPr="00285572" w:rsidRDefault="00E53FBE" w:rsidP="00E53FBE">
      <w:pPr>
        <w:spacing w:line="260" w:lineRule="exact"/>
        <w:jc w:val="both"/>
        <w:rPr>
          <w:rFonts w:ascii="Arial" w:hAnsi="Arial" w:cs="Arial"/>
          <w:sz w:val="20"/>
          <w:szCs w:val="20"/>
          <w:lang w:eastAsia="en-US"/>
        </w:rPr>
      </w:pPr>
    </w:p>
    <w:p w14:paraId="726D28E6" w14:textId="77777777" w:rsidR="00E53FBE" w:rsidRPr="00285572" w:rsidRDefault="00E53FBE" w:rsidP="00E53FBE">
      <w:pPr>
        <w:spacing w:line="260" w:lineRule="exact"/>
        <w:jc w:val="both"/>
        <w:rPr>
          <w:rFonts w:ascii="Arial" w:hAnsi="Arial" w:cs="Arial"/>
          <w:sz w:val="20"/>
          <w:szCs w:val="20"/>
          <w:lang w:eastAsia="en-US"/>
        </w:rPr>
      </w:pPr>
      <w:r w:rsidRPr="00285572">
        <w:rPr>
          <w:rFonts w:ascii="Arial" w:hAnsi="Arial" w:cs="Arial"/>
          <w:sz w:val="20"/>
          <w:szCs w:val="20"/>
          <w:lang w:eastAsia="en-US"/>
        </w:rPr>
        <w:t>Matična številka: ____________________________________</w:t>
      </w:r>
    </w:p>
    <w:p w14:paraId="60C6FEDB" w14:textId="77777777" w:rsidR="00E53FBE" w:rsidRPr="00285572" w:rsidRDefault="00E53FBE" w:rsidP="00E53FBE">
      <w:pPr>
        <w:spacing w:line="260" w:lineRule="exact"/>
        <w:jc w:val="both"/>
        <w:rPr>
          <w:rFonts w:ascii="Arial" w:hAnsi="Arial" w:cs="Arial"/>
          <w:sz w:val="20"/>
          <w:szCs w:val="20"/>
          <w:lang w:eastAsia="en-US"/>
        </w:rPr>
      </w:pPr>
    </w:p>
    <w:p w14:paraId="4D2C08C6" w14:textId="77777777" w:rsidR="00E53FBE" w:rsidRPr="00285572" w:rsidRDefault="00E53FBE" w:rsidP="00E53FBE">
      <w:pPr>
        <w:spacing w:line="260" w:lineRule="exact"/>
        <w:jc w:val="both"/>
        <w:rPr>
          <w:rFonts w:ascii="Arial" w:hAnsi="Arial" w:cs="Arial"/>
          <w:sz w:val="20"/>
          <w:szCs w:val="20"/>
          <w:lang w:eastAsia="en-US"/>
        </w:rPr>
      </w:pPr>
    </w:p>
    <w:p w14:paraId="2D597F61" w14:textId="77777777" w:rsidR="00E53FBE" w:rsidRPr="00285572" w:rsidRDefault="00E53FBE" w:rsidP="00E53FBE">
      <w:pPr>
        <w:spacing w:line="260" w:lineRule="exact"/>
        <w:jc w:val="both"/>
        <w:rPr>
          <w:rFonts w:ascii="Arial" w:hAnsi="Arial" w:cs="Arial"/>
          <w:sz w:val="20"/>
          <w:szCs w:val="20"/>
          <w:lang w:eastAsia="en-US"/>
        </w:rPr>
      </w:pPr>
      <w:r w:rsidRPr="00285572">
        <w:rPr>
          <w:rFonts w:ascii="Arial" w:hAnsi="Arial" w:cs="Arial"/>
          <w:sz w:val="20"/>
          <w:szCs w:val="20"/>
          <w:lang w:eastAsia="en-US"/>
        </w:rPr>
        <w:t>ni/nisem povezan</w:t>
      </w:r>
      <w:r w:rsidR="00F97BD8" w:rsidRPr="00285572">
        <w:rPr>
          <w:rFonts w:ascii="Arial" w:hAnsi="Arial" w:cs="Arial"/>
          <w:sz w:val="20"/>
          <w:szCs w:val="20"/>
          <w:lang w:eastAsia="en-US"/>
        </w:rPr>
        <w:t xml:space="preserve"> s funkcionarji</w:t>
      </w:r>
      <w:r w:rsidRPr="00285572">
        <w:rPr>
          <w:rFonts w:ascii="Arial" w:hAnsi="Arial" w:cs="Arial"/>
          <w:sz w:val="20"/>
          <w:szCs w:val="20"/>
          <w:lang w:eastAsia="en-US"/>
        </w:rPr>
        <w:t xml:space="preserve">: </w:t>
      </w:r>
    </w:p>
    <w:p w14:paraId="5D7871D8" w14:textId="77777777" w:rsidR="00E53FBE" w:rsidRPr="00285572" w:rsidRDefault="00E53FBE" w:rsidP="00E53FBE">
      <w:pPr>
        <w:pStyle w:val="Odstavekseznama"/>
        <w:numPr>
          <w:ilvl w:val="0"/>
          <w:numId w:val="58"/>
        </w:numPr>
        <w:spacing w:line="260" w:lineRule="exact"/>
        <w:rPr>
          <w:rFonts w:cs="Arial"/>
          <w:szCs w:val="20"/>
        </w:rPr>
      </w:pPr>
      <w:r w:rsidRPr="00285572">
        <w:rPr>
          <w:rFonts w:cs="Arial"/>
          <w:szCs w:val="20"/>
        </w:rPr>
        <w:t>Ministrstva za zdravje (minister/državni sekretarji) ter</w:t>
      </w:r>
    </w:p>
    <w:p w14:paraId="70B461DA" w14:textId="77777777" w:rsidR="00E53FBE" w:rsidRPr="00285572" w:rsidRDefault="00E53FBE" w:rsidP="00E53FBE">
      <w:pPr>
        <w:pStyle w:val="Odstavekseznama"/>
        <w:numPr>
          <w:ilvl w:val="0"/>
          <w:numId w:val="58"/>
        </w:numPr>
        <w:spacing w:line="260" w:lineRule="exact"/>
        <w:rPr>
          <w:rFonts w:cs="Arial"/>
          <w:szCs w:val="20"/>
        </w:rPr>
      </w:pPr>
      <w:r w:rsidRPr="00285572">
        <w:rPr>
          <w:rFonts w:cs="Arial"/>
          <w:szCs w:val="20"/>
        </w:rPr>
        <w:t>Splošne bolnišnice Trbovlje</w:t>
      </w:r>
      <w:r w:rsidR="00F97BD8" w:rsidRPr="00285572">
        <w:rPr>
          <w:rFonts w:cs="Arial"/>
          <w:szCs w:val="20"/>
        </w:rPr>
        <w:t xml:space="preserve"> (direktor),</w:t>
      </w:r>
    </w:p>
    <w:p w14:paraId="531AE819" w14:textId="77777777" w:rsidR="00E53FBE" w:rsidRPr="00285572" w:rsidRDefault="00E53FBE" w:rsidP="00E53FBE">
      <w:pPr>
        <w:spacing w:line="260" w:lineRule="exact"/>
        <w:rPr>
          <w:rFonts w:ascii="Arial" w:hAnsi="Arial" w:cs="Arial"/>
          <w:sz w:val="20"/>
          <w:szCs w:val="20"/>
        </w:rPr>
      </w:pPr>
      <w:r w:rsidRPr="00285572">
        <w:rPr>
          <w:rFonts w:ascii="Arial" w:hAnsi="Arial" w:cs="Arial"/>
          <w:sz w:val="20"/>
          <w:szCs w:val="20"/>
        </w:rPr>
        <w:t>in po mojem vedenju ni/nisem povezan z družinskimi člani funkcionarjev</w:t>
      </w:r>
      <w:r w:rsidR="00F97BD8" w:rsidRPr="00285572">
        <w:rPr>
          <w:rFonts w:ascii="Arial" w:hAnsi="Arial" w:cs="Arial"/>
          <w:sz w:val="20"/>
          <w:szCs w:val="20"/>
        </w:rPr>
        <w:t xml:space="preserve"> </w:t>
      </w:r>
      <w:r w:rsidRPr="00285572">
        <w:rPr>
          <w:rFonts w:ascii="Arial" w:hAnsi="Arial" w:cs="Arial"/>
          <w:sz w:val="20"/>
          <w:szCs w:val="20"/>
        </w:rPr>
        <w:t>na način, določen v prvem odstavku 35. člena Zakona o integriteti in preprečevanju korupcije</w:t>
      </w:r>
      <w:r w:rsidRPr="00285572">
        <w:rPr>
          <w:rFonts w:ascii="Arial" w:hAnsi="Arial" w:cs="Arial"/>
          <w:sz w:val="20"/>
          <w:szCs w:val="20"/>
          <w:vertAlign w:val="superscript"/>
        </w:rPr>
        <w:footnoteReference w:id="5"/>
      </w:r>
      <w:r w:rsidRPr="00285572">
        <w:rPr>
          <w:rFonts w:ascii="Arial" w:hAnsi="Arial" w:cs="Arial"/>
          <w:sz w:val="20"/>
          <w:szCs w:val="20"/>
        </w:rPr>
        <w:t xml:space="preserve"> (Uradni list RS, št. 69/11 – uradno prečiščeno besedilo in 158/2020, ZIntPK).   </w:t>
      </w:r>
    </w:p>
    <w:p w14:paraId="4A46E352" w14:textId="77777777" w:rsidR="00E53FBE" w:rsidRPr="00285572" w:rsidRDefault="00E53FBE" w:rsidP="00E53FBE">
      <w:pPr>
        <w:spacing w:line="260" w:lineRule="exact"/>
        <w:jc w:val="both"/>
        <w:rPr>
          <w:rFonts w:ascii="Arial" w:hAnsi="Arial" w:cs="Arial"/>
          <w:sz w:val="20"/>
          <w:szCs w:val="20"/>
          <w:lang w:eastAsia="en-US"/>
        </w:rPr>
      </w:pPr>
    </w:p>
    <w:p w14:paraId="1C8B8B45" w14:textId="77777777" w:rsidR="00E53FBE" w:rsidRPr="00285572" w:rsidRDefault="00E53FBE" w:rsidP="00E53FBE">
      <w:pPr>
        <w:spacing w:line="260" w:lineRule="exact"/>
        <w:jc w:val="both"/>
        <w:rPr>
          <w:rFonts w:ascii="Arial" w:hAnsi="Arial" w:cs="Arial"/>
          <w:sz w:val="20"/>
          <w:szCs w:val="20"/>
          <w:lang w:eastAsia="en-US"/>
        </w:rPr>
      </w:pPr>
      <w:r w:rsidRPr="00285572">
        <w:rPr>
          <w:rFonts w:ascii="Arial" w:hAnsi="Arial" w:cs="Arial"/>
          <w:sz w:val="20"/>
          <w:szCs w:val="20"/>
          <w:lang w:eastAsia="en-US"/>
        </w:rPr>
        <w:t>Izjavljam, da bomo naročnika obvestili o vsakršni morebitni spremembi v zvezi z zgoraj navedenim.</w:t>
      </w:r>
    </w:p>
    <w:p w14:paraId="306A9EAC" w14:textId="77777777" w:rsidR="00E53FBE" w:rsidRPr="00285572" w:rsidRDefault="00E53FBE" w:rsidP="00E53FBE">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285572" w:rsidRPr="00285572" w14:paraId="50B2C43C" w14:textId="77777777" w:rsidTr="0025103F">
        <w:tc>
          <w:tcPr>
            <w:tcW w:w="4261" w:type="dxa"/>
          </w:tcPr>
          <w:p w14:paraId="055606B4" w14:textId="77777777" w:rsidR="00E53FBE" w:rsidRPr="00285572" w:rsidRDefault="00E53FBE" w:rsidP="0025103F">
            <w:pPr>
              <w:spacing w:line="260" w:lineRule="exact"/>
              <w:rPr>
                <w:rFonts w:ascii="Arial" w:hAnsi="Arial" w:cs="Arial"/>
                <w:sz w:val="20"/>
                <w:szCs w:val="20"/>
                <w:lang w:val="en-GB"/>
              </w:rPr>
            </w:pPr>
            <w:r w:rsidRPr="00285572">
              <w:rPr>
                <w:rFonts w:ascii="Arial" w:hAnsi="Arial" w:cs="Arial"/>
                <w:sz w:val="20"/>
                <w:szCs w:val="20"/>
                <w:lang w:val="en-GB"/>
              </w:rPr>
              <w:t>Kraj in datum:</w:t>
            </w:r>
          </w:p>
        </w:tc>
        <w:tc>
          <w:tcPr>
            <w:tcW w:w="4261" w:type="dxa"/>
          </w:tcPr>
          <w:p w14:paraId="504BCF2D" w14:textId="77777777" w:rsidR="00E53FBE" w:rsidRPr="00285572" w:rsidRDefault="00E53FBE" w:rsidP="0025103F">
            <w:pPr>
              <w:spacing w:line="260" w:lineRule="exact"/>
              <w:rPr>
                <w:rFonts w:ascii="Arial" w:hAnsi="Arial" w:cs="Arial"/>
                <w:sz w:val="20"/>
                <w:szCs w:val="20"/>
                <w:lang w:val="en-GB"/>
              </w:rPr>
            </w:pPr>
            <w:r w:rsidRPr="00285572">
              <w:rPr>
                <w:rFonts w:ascii="Arial" w:hAnsi="Arial" w:cs="Arial"/>
                <w:sz w:val="20"/>
                <w:szCs w:val="20"/>
                <w:lang w:val="en-GB"/>
              </w:rPr>
              <w:t>Podpis:</w:t>
            </w:r>
          </w:p>
          <w:p w14:paraId="0757DC80" w14:textId="77777777" w:rsidR="00E53FBE" w:rsidRPr="00285572" w:rsidRDefault="00E53FBE" w:rsidP="0025103F">
            <w:pPr>
              <w:spacing w:line="260" w:lineRule="exact"/>
              <w:rPr>
                <w:rFonts w:ascii="Arial" w:hAnsi="Arial" w:cs="Arial"/>
                <w:sz w:val="20"/>
                <w:szCs w:val="20"/>
                <w:lang w:val="en-GB"/>
              </w:rPr>
            </w:pPr>
          </w:p>
        </w:tc>
      </w:tr>
      <w:tr w:rsidR="00285572" w:rsidRPr="00285572" w14:paraId="41C38FB3" w14:textId="77777777" w:rsidTr="0025103F">
        <w:tc>
          <w:tcPr>
            <w:tcW w:w="4261" w:type="dxa"/>
          </w:tcPr>
          <w:p w14:paraId="751F124D" w14:textId="77777777" w:rsidR="00E53FBE" w:rsidRPr="00285572" w:rsidRDefault="00E53FBE" w:rsidP="0025103F">
            <w:pPr>
              <w:spacing w:line="260" w:lineRule="exact"/>
              <w:rPr>
                <w:rFonts w:ascii="Arial" w:hAnsi="Arial" w:cs="Arial"/>
                <w:sz w:val="20"/>
                <w:szCs w:val="20"/>
                <w:lang w:val="en-GB"/>
              </w:rPr>
            </w:pPr>
            <w:r w:rsidRPr="00285572">
              <w:rPr>
                <w:rFonts w:ascii="Arial" w:hAnsi="Arial" w:cs="Arial"/>
                <w:sz w:val="20"/>
                <w:szCs w:val="20"/>
                <w:lang w:val="en-GB"/>
              </w:rPr>
              <w:t>______________________________</w:t>
            </w:r>
          </w:p>
        </w:tc>
        <w:tc>
          <w:tcPr>
            <w:tcW w:w="4261" w:type="dxa"/>
          </w:tcPr>
          <w:p w14:paraId="440E1260" w14:textId="77777777" w:rsidR="00E53FBE" w:rsidRPr="00285572" w:rsidRDefault="00E53FBE" w:rsidP="0025103F">
            <w:pPr>
              <w:spacing w:line="260" w:lineRule="exact"/>
              <w:rPr>
                <w:rFonts w:ascii="Arial" w:hAnsi="Arial" w:cs="Arial"/>
                <w:sz w:val="20"/>
                <w:szCs w:val="20"/>
                <w:lang w:val="it-IT"/>
              </w:rPr>
            </w:pPr>
            <w:r w:rsidRPr="00285572">
              <w:rPr>
                <w:rFonts w:ascii="Arial" w:hAnsi="Arial" w:cs="Arial"/>
                <w:sz w:val="20"/>
                <w:szCs w:val="20"/>
                <w:lang w:val="it-IT"/>
              </w:rPr>
              <w:t>_______________________________</w:t>
            </w:r>
          </w:p>
          <w:p w14:paraId="6AE3D732" w14:textId="77777777" w:rsidR="00E53FBE" w:rsidRPr="00285572" w:rsidRDefault="00E53FBE" w:rsidP="0025103F">
            <w:pPr>
              <w:spacing w:line="260" w:lineRule="exact"/>
              <w:rPr>
                <w:rFonts w:ascii="Arial" w:hAnsi="Arial" w:cs="Arial"/>
                <w:sz w:val="20"/>
                <w:szCs w:val="20"/>
                <w:lang w:val="it-IT"/>
              </w:rPr>
            </w:pPr>
          </w:p>
        </w:tc>
      </w:tr>
      <w:tr w:rsidR="00E53FBE" w:rsidRPr="00285572" w14:paraId="7263140F" w14:textId="77777777" w:rsidTr="0025103F">
        <w:tc>
          <w:tcPr>
            <w:tcW w:w="4261" w:type="dxa"/>
          </w:tcPr>
          <w:p w14:paraId="066CADA8" w14:textId="77777777" w:rsidR="00E53FBE" w:rsidRPr="00285572" w:rsidRDefault="00E53FBE" w:rsidP="0025103F">
            <w:pPr>
              <w:spacing w:line="260" w:lineRule="exact"/>
              <w:rPr>
                <w:rFonts w:ascii="Arial" w:hAnsi="Arial" w:cs="Arial"/>
                <w:sz w:val="20"/>
                <w:szCs w:val="20"/>
                <w:lang w:val="en-GB"/>
              </w:rPr>
            </w:pPr>
          </w:p>
        </w:tc>
        <w:tc>
          <w:tcPr>
            <w:tcW w:w="4261" w:type="dxa"/>
          </w:tcPr>
          <w:p w14:paraId="124EC187" w14:textId="77777777" w:rsidR="00E53FBE" w:rsidRPr="00285572" w:rsidRDefault="00E53FBE" w:rsidP="0025103F">
            <w:pPr>
              <w:spacing w:line="260" w:lineRule="exact"/>
              <w:rPr>
                <w:rFonts w:ascii="Arial" w:hAnsi="Arial" w:cs="Arial"/>
                <w:sz w:val="20"/>
                <w:szCs w:val="20"/>
                <w:lang w:val="it-IT"/>
              </w:rPr>
            </w:pPr>
          </w:p>
        </w:tc>
      </w:tr>
    </w:tbl>
    <w:p w14:paraId="5E05703E" w14:textId="77777777" w:rsidR="00E53FBE" w:rsidRPr="00285572" w:rsidRDefault="00E53FBE" w:rsidP="00E53FBE"/>
    <w:p w14:paraId="11AFF0D7" w14:textId="77777777" w:rsidR="00E53FBE" w:rsidRPr="00285572" w:rsidRDefault="00E53FBE" w:rsidP="00E53FBE"/>
    <w:p w14:paraId="25B71451" w14:textId="77777777" w:rsidR="00E53FBE" w:rsidRPr="00E53FBE" w:rsidRDefault="00E53FBE" w:rsidP="00E53FBE">
      <w:pPr>
        <w:rPr>
          <w:color w:val="FF0000"/>
        </w:rPr>
      </w:pPr>
    </w:p>
    <w:p w14:paraId="7B932158" w14:textId="77777777" w:rsidR="00455BB3" w:rsidRPr="0089119D" w:rsidRDefault="00455BB3" w:rsidP="00455BB3">
      <w:pPr>
        <w:pStyle w:val="n2"/>
      </w:pPr>
      <w:bookmarkStart w:id="178" w:name="_Toc107557389"/>
      <w:r w:rsidRPr="00364F69">
        <w:lastRenderedPageBreak/>
        <w:t>OSNUTEK POGODBE</w:t>
      </w:r>
      <w:r>
        <w:t xml:space="preserve"> za sklop 1</w:t>
      </w:r>
      <w:bookmarkEnd w:id="178"/>
    </w:p>
    <w:p w14:paraId="56731677" w14:textId="77777777" w:rsidR="0012788A" w:rsidRPr="00455BB3" w:rsidRDefault="0012788A" w:rsidP="0012788A">
      <w:pPr>
        <w:spacing w:line="260" w:lineRule="exact"/>
        <w:jc w:val="both"/>
        <w:rPr>
          <w:rFonts w:ascii="Arial" w:hAnsi="Arial" w:cs="Arial"/>
          <w:sz w:val="20"/>
          <w:szCs w:val="20"/>
        </w:rPr>
      </w:pPr>
      <w:r w:rsidRPr="00455BB3">
        <w:rPr>
          <w:rFonts w:ascii="Arial" w:hAnsi="Arial" w:cs="Arial"/>
          <w:sz w:val="20"/>
          <w:szCs w:val="20"/>
        </w:rPr>
        <w:t xml:space="preserve">(Ponudnik mora </w:t>
      </w:r>
      <w:r>
        <w:rPr>
          <w:rFonts w:ascii="Arial" w:hAnsi="Arial" w:cs="Arial"/>
          <w:sz w:val="20"/>
          <w:szCs w:val="20"/>
        </w:rPr>
        <w:t xml:space="preserve">osnutek pogodbe </w:t>
      </w:r>
      <w:r w:rsidRPr="00455BB3">
        <w:rPr>
          <w:rFonts w:ascii="Arial" w:hAnsi="Arial" w:cs="Arial"/>
          <w:sz w:val="20"/>
          <w:szCs w:val="20"/>
        </w:rPr>
        <w:t>izpolniti</w:t>
      </w:r>
      <w:r>
        <w:rPr>
          <w:rFonts w:ascii="Arial" w:hAnsi="Arial" w:cs="Arial"/>
          <w:sz w:val="20"/>
          <w:szCs w:val="20"/>
        </w:rPr>
        <w:t xml:space="preserve">, parafirati vsako stran ter ga na zadnji </w:t>
      </w:r>
      <w:r w:rsidRPr="00455BB3">
        <w:rPr>
          <w:rFonts w:ascii="Arial" w:hAnsi="Arial" w:cs="Arial"/>
          <w:sz w:val="20"/>
          <w:szCs w:val="20"/>
        </w:rPr>
        <w:t>podpisati</w:t>
      </w:r>
      <w:r>
        <w:rPr>
          <w:rFonts w:ascii="Arial" w:hAnsi="Arial" w:cs="Arial"/>
          <w:sz w:val="20"/>
          <w:szCs w:val="20"/>
        </w:rPr>
        <w:t xml:space="preserve"> in žigosati</w:t>
      </w:r>
      <w:r w:rsidRPr="00455BB3">
        <w:rPr>
          <w:rFonts w:ascii="Arial" w:hAnsi="Arial" w:cs="Arial"/>
          <w:sz w:val="20"/>
          <w:szCs w:val="20"/>
        </w:rPr>
        <w:t xml:space="preserve">, s čimer potrjuje, da se strinja z vsebino </w:t>
      </w:r>
      <w:r>
        <w:rPr>
          <w:rFonts w:ascii="Arial" w:hAnsi="Arial" w:cs="Arial"/>
          <w:sz w:val="20"/>
          <w:szCs w:val="20"/>
        </w:rPr>
        <w:t>osnutka</w:t>
      </w:r>
      <w:r w:rsidRPr="00455BB3">
        <w:rPr>
          <w:rFonts w:ascii="Arial" w:hAnsi="Arial" w:cs="Arial"/>
          <w:sz w:val="20"/>
          <w:szCs w:val="20"/>
        </w:rPr>
        <w:t xml:space="preserve"> pogodbe.)</w:t>
      </w:r>
    </w:p>
    <w:p w14:paraId="1831C9D8" w14:textId="77777777" w:rsidR="00455BB3" w:rsidRPr="00FA018E" w:rsidRDefault="00455BB3" w:rsidP="00FA018E">
      <w:pPr>
        <w:keepLines/>
        <w:widowControl w:val="0"/>
        <w:tabs>
          <w:tab w:val="left" w:pos="2155"/>
        </w:tabs>
        <w:adjustRightInd w:val="0"/>
        <w:spacing w:line="260" w:lineRule="atLeast"/>
        <w:jc w:val="both"/>
        <w:textAlignment w:val="baseline"/>
        <w:rPr>
          <w:rFonts w:ascii="Arial" w:hAnsi="Arial" w:cs="Arial"/>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455BB3" w:rsidRPr="00455BB3" w14:paraId="6293C686" w14:textId="77777777" w:rsidTr="00E44AB8">
        <w:trPr>
          <w:gridAfter w:val="1"/>
          <w:wAfter w:w="7" w:type="dxa"/>
        </w:trPr>
        <w:tc>
          <w:tcPr>
            <w:tcW w:w="2687" w:type="dxa"/>
          </w:tcPr>
          <w:p w14:paraId="49192B8D" w14:textId="77777777" w:rsidR="00455BB3" w:rsidRPr="00455BB3" w:rsidRDefault="00455BB3" w:rsidP="00E44AB8">
            <w:pPr>
              <w:rPr>
                <w:rFonts w:ascii="Arial" w:hAnsi="Arial" w:cs="Arial"/>
                <w:b/>
                <w:sz w:val="20"/>
                <w:szCs w:val="20"/>
              </w:rPr>
            </w:pPr>
            <w:r w:rsidRPr="00455BB3">
              <w:rPr>
                <w:rFonts w:ascii="Arial" w:hAnsi="Arial" w:cs="Arial"/>
                <w:b/>
                <w:sz w:val="20"/>
                <w:szCs w:val="20"/>
              </w:rPr>
              <w:t xml:space="preserve">NAROČNIK: </w:t>
            </w:r>
          </w:p>
          <w:p w14:paraId="65A89005" w14:textId="77777777" w:rsidR="00455BB3" w:rsidRPr="00455BB3" w:rsidRDefault="00455BB3" w:rsidP="00E44AB8">
            <w:pPr>
              <w:rPr>
                <w:rFonts w:ascii="Arial" w:hAnsi="Arial" w:cs="Arial"/>
                <w:b/>
                <w:sz w:val="20"/>
                <w:szCs w:val="20"/>
              </w:rPr>
            </w:pPr>
          </w:p>
          <w:p w14:paraId="0EA9FAD1" w14:textId="77777777" w:rsidR="00455BB3" w:rsidRPr="00455BB3" w:rsidRDefault="00455BB3" w:rsidP="00E44AB8">
            <w:pPr>
              <w:rPr>
                <w:rFonts w:ascii="Arial" w:hAnsi="Arial" w:cs="Arial"/>
                <w:b/>
                <w:sz w:val="20"/>
                <w:szCs w:val="20"/>
              </w:rPr>
            </w:pPr>
          </w:p>
          <w:p w14:paraId="2A07E617" w14:textId="77777777" w:rsidR="00455BB3" w:rsidRPr="00455BB3" w:rsidRDefault="00455BB3" w:rsidP="00E44AB8">
            <w:pPr>
              <w:rPr>
                <w:rFonts w:ascii="Arial" w:hAnsi="Arial" w:cs="Arial"/>
                <w:b/>
                <w:sz w:val="20"/>
                <w:szCs w:val="20"/>
              </w:rPr>
            </w:pPr>
          </w:p>
          <w:p w14:paraId="0C12C2BF" w14:textId="77777777" w:rsidR="00455BB3" w:rsidRPr="00455BB3" w:rsidRDefault="00455BB3" w:rsidP="00E44AB8">
            <w:pPr>
              <w:rPr>
                <w:rFonts w:ascii="Arial" w:hAnsi="Arial" w:cs="Arial"/>
                <w:b/>
                <w:sz w:val="20"/>
                <w:szCs w:val="20"/>
              </w:rPr>
            </w:pPr>
          </w:p>
        </w:tc>
        <w:tc>
          <w:tcPr>
            <w:tcW w:w="6913" w:type="dxa"/>
          </w:tcPr>
          <w:p w14:paraId="46C5CA51" w14:textId="77777777" w:rsidR="00455BB3" w:rsidRPr="00455BB3" w:rsidRDefault="00455BB3" w:rsidP="00E44AB8">
            <w:pPr>
              <w:rPr>
                <w:rFonts w:ascii="Arial" w:hAnsi="Arial" w:cs="Arial"/>
                <w:sz w:val="20"/>
                <w:szCs w:val="20"/>
              </w:rPr>
            </w:pPr>
            <w:r w:rsidRPr="00455BB3">
              <w:rPr>
                <w:rFonts w:ascii="Arial" w:hAnsi="Arial" w:cs="Arial"/>
                <w:sz w:val="20"/>
                <w:szCs w:val="20"/>
              </w:rPr>
              <w:t xml:space="preserve">SPLOŠNA BOLNIŠNICA TRBOVLJE, </w:t>
            </w:r>
          </w:p>
          <w:p w14:paraId="2CEF505B" w14:textId="77777777" w:rsidR="00455BB3" w:rsidRPr="00455BB3" w:rsidRDefault="00455BB3" w:rsidP="00E44AB8">
            <w:pPr>
              <w:rPr>
                <w:rFonts w:ascii="Arial" w:hAnsi="Arial" w:cs="Arial"/>
                <w:sz w:val="20"/>
                <w:szCs w:val="20"/>
              </w:rPr>
            </w:pPr>
            <w:r w:rsidRPr="00455BB3">
              <w:rPr>
                <w:rFonts w:ascii="Arial" w:hAnsi="Arial" w:cs="Arial"/>
                <w:sz w:val="20"/>
                <w:szCs w:val="20"/>
              </w:rPr>
              <w:t>Rudarska cesta 9, 1420 TRBOVLJE</w:t>
            </w:r>
          </w:p>
          <w:p w14:paraId="73EA7F1C" w14:textId="77777777" w:rsidR="00455BB3" w:rsidRPr="00455BB3" w:rsidRDefault="00455BB3" w:rsidP="00E44AB8">
            <w:pPr>
              <w:rPr>
                <w:rFonts w:ascii="Arial" w:hAnsi="Arial" w:cs="Arial"/>
                <w:sz w:val="20"/>
                <w:szCs w:val="20"/>
              </w:rPr>
            </w:pPr>
            <w:r w:rsidRPr="00455BB3">
              <w:rPr>
                <w:rFonts w:ascii="Arial" w:hAnsi="Arial" w:cs="Arial"/>
                <w:sz w:val="20"/>
                <w:szCs w:val="20"/>
              </w:rPr>
              <w:t xml:space="preserve">ki jo zastopa </w:t>
            </w:r>
            <w:r>
              <w:rPr>
                <w:rFonts w:ascii="Arial" w:hAnsi="Arial" w:cs="Arial"/>
                <w:sz w:val="20"/>
                <w:szCs w:val="20"/>
              </w:rPr>
              <w:t>Metod Kurent</w:t>
            </w:r>
          </w:p>
          <w:p w14:paraId="061B3D07" w14:textId="77777777" w:rsidR="00455BB3" w:rsidRPr="00455BB3" w:rsidRDefault="00455BB3" w:rsidP="00E44AB8">
            <w:pPr>
              <w:rPr>
                <w:rFonts w:ascii="Arial" w:hAnsi="Arial" w:cs="Arial"/>
                <w:sz w:val="20"/>
                <w:szCs w:val="20"/>
              </w:rPr>
            </w:pPr>
            <w:r w:rsidRPr="00455BB3">
              <w:rPr>
                <w:rFonts w:ascii="Arial" w:hAnsi="Arial" w:cs="Arial"/>
                <w:sz w:val="20"/>
                <w:szCs w:val="20"/>
              </w:rPr>
              <w:t>Matična številka: 5055121</w:t>
            </w:r>
          </w:p>
          <w:p w14:paraId="5E00DFBA" w14:textId="77777777" w:rsidR="00455BB3" w:rsidRPr="00455BB3" w:rsidRDefault="00455BB3" w:rsidP="00E44AB8">
            <w:pPr>
              <w:rPr>
                <w:rFonts w:ascii="Arial" w:hAnsi="Arial" w:cs="Arial"/>
                <w:sz w:val="20"/>
                <w:szCs w:val="20"/>
              </w:rPr>
            </w:pPr>
            <w:r w:rsidRPr="00455BB3">
              <w:rPr>
                <w:rFonts w:ascii="Arial" w:hAnsi="Arial" w:cs="Arial"/>
                <w:sz w:val="20"/>
                <w:szCs w:val="20"/>
              </w:rPr>
              <w:t>ID številka</w:t>
            </w:r>
            <w:r>
              <w:rPr>
                <w:rFonts w:ascii="Arial" w:hAnsi="Arial" w:cs="Arial"/>
                <w:sz w:val="20"/>
                <w:szCs w:val="20"/>
              </w:rPr>
              <w:t xml:space="preserve"> za DDV</w:t>
            </w:r>
            <w:r w:rsidRPr="00455BB3">
              <w:rPr>
                <w:rFonts w:ascii="Arial" w:hAnsi="Arial" w:cs="Arial"/>
                <w:sz w:val="20"/>
                <w:szCs w:val="20"/>
              </w:rPr>
              <w:t>: SI99756650</w:t>
            </w:r>
          </w:p>
        </w:tc>
      </w:tr>
      <w:tr w:rsidR="00455BB3" w:rsidRPr="00455BB3" w14:paraId="2430F23D" w14:textId="77777777" w:rsidTr="00E44AB8">
        <w:trPr>
          <w:gridAfter w:val="1"/>
          <w:wAfter w:w="7" w:type="dxa"/>
        </w:trPr>
        <w:tc>
          <w:tcPr>
            <w:tcW w:w="2687" w:type="dxa"/>
          </w:tcPr>
          <w:p w14:paraId="5A33E85B" w14:textId="77777777" w:rsidR="00455BB3" w:rsidRPr="00455BB3" w:rsidRDefault="00455BB3" w:rsidP="00E44AB8">
            <w:pPr>
              <w:rPr>
                <w:rFonts w:ascii="Arial" w:hAnsi="Arial" w:cs="Arial"/>
                <w:sz w:val="20"/>
                <w:szCs w:val="20"/>
              </w:rPr>
            </w:pPr>
            <w:r w:rsidRPr="00455BB3">
              <w:rPr>
                <w:rFonts w:ascii="Arial" w:hAnsi="Arial" w:cs="Arial"/>
                <w:sz w:val="20"/>
                <w:szCs w:val="20"/>
              </w:rPr>
              <w:t>in</w:t>
            </w:r>
          </w:p>
          <w:p w14:paraId="1465D78F" w14:textId="77777777" w:rsidR="00455BB3" w:rsidRPr="00455BB3" w:rsidRDefault="00455BB3" w:rsidP="00E44AB8">
            <w:pPr>
              <w:rPr>
                <w:rFonts w:ascii="Arial" w:hAnsi="Arial" w:cs="Arial"/>
                <w:sz w:val="20"/>
                <w:szCs w:val="20"/>
              </w:rPr>
            </w:pPr>
          </w:p>
        </w:tc>
        <w:tc>
          <w:tcPr>
            <w:tcW w:w="6913" w:type="dxa"/>
          </w:tcPr>
          <w:p w14:paraId="220B3D07" w14:textId="77777777" w:rsidR="00455BB3" w:rsidRPr="00455BB3" w:rsidRDefault="00455BB3" w:rsidP="00E44AB8">
            <w:pPr>
              <w:rPr>
                <w:rFonts w:ascii="Arial" w:hAnsi="Arial" w:cs="Arial"/>
                <w:sz w:val="20"/>
                <w:szCs w:val="20"/>
              </w:rPr>
            </w:pPr>
          </w:p>
        </w:tc>
      </w:tr>
      <w:tr w:rsidR="00455BB3" w:rsidRPr="00455BB3" w14:paraId="658660A4" w14:textId="77777777" w:rsidTr="00E44AB8">
        <w:trPr>
          <w:gridAfter w:val="1"/>
          <w:wAfter w:w="7" w:type="dxa"/>
        </w:trPr>
        <w:tc>
          <w:tcPr>
            <w:tcW w:w="2687" w:type="dxa"/>
          </w:tcPr>
          <w:p w14:paraId="04C9C696" w14:textId="77777777" w:rsidR="00455BB3" w:rsidRPr="00455BB3" w:rsidRDefault="00455BB3" w:rsidP="00E44AB8">
            <w:pPr>
              <w:rPr>
                <w:rFonts w:ascii="Arial" w:hAnsi="Arial" w:cs="Arial"/>
                <w:b/>
                <w:sz w:val="20"/>
                <w:szCs w:val="20"/>
              </w:rPr>
            </w:pPr>
            <w:r w:rsidRPr="00455BB3">
              <w:rPr>
                <w:rFonts w:ascii="Arial" w:hAnsi="Arial" w:cs="Arial"/>
                <w:b/>
                <w:sz w:val="20"/>
                <w:szCs w:val="20"/>
              </w:rPr>
              <w:t>IZVAJALEC:</w:t>
            </w:r>
          </w:p>
        </w:tc>
        <w:tc>
          <w:tcPr>
            <w:tcW w:w="6913" w:type="dxa"/>
          </w:tcPr>
          <w:p w14:paraId="4BD4135A" w14:textId="77777777" w:rsidR="00455BB3" w:rsidRPr="00455BB3" w:rsidRDefault="00455BB3" w:rsidP="00E44AB8">
            <w:pPr>
              <w:rPr>
                <w:rFonts w:ascii="Arial" w:hAnsi="Arial" w:cs="Arial"/>
                <w:sz w:val="20"/>
                <w:szCs w:val="20"/>
              </w:rPr>
            </w:pPr>
            <w:r w:rsidRPr="00455BB3">
              <w:rPr>
                <w:rFonts w:ascii="Arial" w:hAnsi="Arial" w:cs="Arial"/>
                <w:sz w:val="20"/>
                <w:szCs w:val="20"/>
              </w:rPr>
              <w:t>firma: __________________</w:t>
            </w:r>
          </w:p>
          <w:p w14:paraId="21F739A4" w14:textId="77777777" w:rsidR="00455BB3" w:rsidRPr="00455BB3" w:rsidRDefault="00455BB3" w:rsidP="00E44AB8">
            <w:pPr>
              <w:rPr>
                <w:rFonts w:ascii="Arial" w:hAnsi="Arial" w:cs="Arial"/>
                <w:sz w:val="20"/>
                <w:szCs w:val="20"/>
              </w:rPr>
            </w:pPr>
            <w:r w:rsidRPr="00455BB3">
              <w:rPr>
                <w:rFonts w:ascii="Arial" w:hAnsi="Arial" w:cs="Arial"/>
                <w:sz w:val="20"/>
                <w:szCs w:val="20"/>
              </w:rPr>
              <w:t>naslov: __________________</w:t>
            </w:r>
          </w:p>
          <w:p w14:paraId="246B092B" w14:textId="77777777" w:rsidR="00455BB3" w:rsidRPr="00455BB3" w:rsidRDefault="00455BB3" w:rsidP="00E44AB8">
            <w:pPr>
              <w:rPr>
                <w:rFonts w:ascii="Arial" w:hAnsi="Arial" w:cs="Arial"/>
                <w:sz w:val="20"/>
                <w:szCs w:val="20"/>
              </w:rPr>
            </w:pPr>
            <w:r w:rsidRPr="00455BB3">
              <w:rPr>
                <w:rFonts w:ascii="Arial" w:hAnsi="Arial" w:cs="Arial"/>
                <w:sz w:val="20"/>
                <w:szCs w:val="20"/>
              </w:rPr>
              <w:t xml:space="preserve">pošta: ___________________, </w:t>
            </w:r>
          </w:p>
          <w:p w14:paraId="394B8020" w14:textId="77777777" w:rsidR="00455BB3" w:rsidRPr="00455BB3" w:rsidRDefault="00455BB3" w:rsidP="00E44AB8">
            <w:pPr>
              <w:rPr>
                <w:rFonts w:ascii="Arial" w:hAnsi="Arial" w:cs="Arial"/>
                <w:sz w:val="20"/>
                <w:szCs w:val="20"/>
              </w:rPr>
            </w:pPr>
            <w:r w:rsidRPr="00455BB3">
              <w:rPr>
                <w:rFonts w:ascii="Arial" w:hAnsi="Arial" w:cs="Arial"/>
                <w:bCs/>
                <w:sz w:val="20"/>
                <w:szCs w:val="20"/>
              </w:rPr>
              <w:t>ki ga zastopa</w:t>
            </w:r>
            <w:r w:rsidRPr="00455BB3">
              <w:rPr>
                <w:rFonts w:ascii="Arial" w:hAnsi="Arial" w:cs="Arial"/>
                <w:sz w:val="20"/>
                <w:szCs w:val="20"/>
              </w:rPr>
              <w:t xml:space="preserve"> _________ _________________</w:t>
            </w:r>
          </w:p>
          <w:p w14:paraId="207F2CBC" w14:textId="77777777" w:rsidR="00455BB3" w:rsidRPr="00455BB3" w:rsidRDefault="00455BB3" w:rsidP="00E44AB8">
            <w:pPr>
              <w:rPr>
                <w:rFonts w:ascii="Arial" w:hAnsi="Arial" w:cs="Arial"/>
                <w:sz w:val="20"/>
                <w:szCs w:val="20"/>
              </w:rPr>
            </w:pPr>
            <w:r w:rsidRPr="00455BB3">
              <w:rPr>
                <w:rFonts w:ascii="Arial" w:hAnsi="Arial" w:cs="Arial"/>
                <w:sz w:val="20"/>
                <w:szCs w:val="20"/>
              </w:rPr>
              <w:t>Matična številka: ___________</w:t>
            </w:r>
          </w:p>
          <w:p w14:paraId="49E3EB5B" w14:textId="77777777" w:rsidR="00455BB3" w:rsidRPr="00455BB3" w:rsidRDefault="00455BB3" w:rsidP="00E44AB8">
            <w:pPr>
              <w:rPr>
                <w:rFonts w:ascii="Arial" w:hAnsi="Arial" w:cs="Arial"/>
                <w:sz w:val="20"/>
                <w:szCs w:val="20"/>
              </w:rPr>
            </w:pPr>
            <w:r w:rsidRPr="00455BB3">
              <w:rPr>
                <w:rFonts w:ascii="Arial" w:hAnsi="Arial" w:cs="Arial"/>
                <w:sz w:val="20"/>
                <w:szCs w:val="20"/>
              </w:rPr>
              <w:t>ID številka</w:t>
            </w:r>
            <w:r>
              <w:rPr>
                <w:rFonts w:ascii="Arial" w:hAnsi="Arial" w:cs="Arial"/>
                <w:sz w:val="20"/>
                <w:szCs w:val="20"/>
              </w:rPr>
              <w:t xml:space="preserve"> za DDV</w:t>
            </w:r>
            <w:r w:rsidRPr="00455BB3">
              <w:rPr>
                <w:rFonts w:ascii="Arial" w:hAnsi="Arial" w:cs="Arial"/>
                <w:sz w:val="20"/>
                <w:szCs w:val="20"/>
              </w:rPr>
              <w:t>: ____________</w:t>
            </w:r>
          </w:p>
          <w:p w14:paraId="47C8F1B4" w14:textId="77777777" w:rsidR="00455BB3" w:rsidRPr="00455BB3" w:rsidRDefault="00455BB3" w:rsidP="00E44AB8">
            <w:pPr>
              <w:rPr>
                <w:rFonts w:ascii="Arial" w:hAnsi="Arial" w:cs="Arial"/>
                <w:sz w:val="20"/>
                <w:szCs w:val="20"/>
              </w:rPr>
            </w:pPr>
            <w:r w:rsidRPr="00455BB3">
              <w:rPr>
                <w:rFonts w:ascii="Arial" w:hAnsi="Arial" w:cs="Arial"/>
                <w:sz w:val="20"/>
                <w:szCs w:val="20"/>
              </w:rPr>
              <w:t xml:space="preserve">Transakcijski račun štev.:  ________________ </w:t>
            </w:r>
          </w:p>
          <w:p w14:paraId="02ED5299" w14:textId="77777777" w:rsidR="00455BB3" w:rsidRPr="00455BB3" w:rsidRDefault="00455BB3" w:rsidP="00E44AB8">
            <w:pPr>
              <w:rPr>
                <w:rFonts w:ascii="Arial" w:hAnsi="Arial" w:cs="Arial"/>
                <w:sz w:val="20"/>
                <w:szCs w:val="20"/>
              </w:rPr>
            </w:pPr>
            <w:r w:rsidRPr="00455BB3">
              <w:rPr>
                <w:rFonts w:ascii="Arial" w:hAnsi="Arial" w:cs="Arial"/>
                <w:sz w:val="20"/>
                <w:szCs w:val="20"/>
              </w:rPr>
              <w:t>odprt pri _________________.</w:t>
            </w:r>
          </w:p>
        </w:tc>
      </w:tr>
      <w:tr w:rsidR="00455BB3" w:rsidRPr="00455BB3" w14:paraId="7FD0F714" w14:textId="77777777" w:rsidTr="00E44AB8">
        <w:tblPrEx>
          <w:tblLook w:val="0000" w:firstRow="0" w:lastRow="0" w:firstColumn="0" w:lastColumn="0" w:noHBand="0" w:noVBand="0"/>
        </w:tblPrEx>
        <w:tc>
          <w:tcPr>
            <w:tcW w:w="2687" w:type="dxa"/>
          </w:tcPr>
          <w:p w14:paraId="6F366219" w14:textId="77777777" w:rsidR="00455BB3" w:rsidRPr="00455BB3" w:rsidRDefault="00455BB3" w:rsidP="00E44AB8">
            <w:pPr>
              <w:rPr>
                <w:rFonts w:ascii="Arial" w:hAnsi="Arial" w:cs="Arial"/>
                <w:sz w:val="20"/>
                <w:szCs w:val="20"/>
              </w:rPr>
            </w:pPr>
          </w:p>
        </w:tc>
        <w:tc>
          <w:tcPr>
            <w:tcW w:w="6920" w:type="dxa"/>
            <w:gridSpan w:val="2"/>
          </w:tcPr>
          <w:p w14:paraId="145E46DB" w14:textId="77777777" w:rsidR="00455BB3" w:rsidRPr="00455BB3" w:rsidRDefault="00455BB3" w:rsidP="00E44AB8">
            <w:pPr>
              <w:rPr>
                <w:rFonts w:ascii="Arial" w:hAnsi="Arial" w:cs="Arial"/>
                <w:sz w:val="20"/>
                <w:szCs w:val="20"/>
              </w:rPr>
            </w:pPr>
          </w:p>
        </w:tc>
      </w:tr>
    </w:tbl>
    <w:p w14:paraId="0EA3AAF6" w14:textId="77777777" w:rsidR="00455BB3" w:rsidRPr="00455BB3" w:rsidRDefault="00455BB3" w:rsidP="00455BB3">
      <w:pPr>
        <w:rPr>
          <w:rFonts w:ascii="Arial" w:hAnsi="Arial" w:cs="Arial"/>
          <w:sz w:val="20"/>
          <w:szCs w:val="20"/>
        </w:rPr>
      </w:pPr>
      <w:r w:rsidRPr="00455BB3">
        <w:rPr>
          <w:rFonts w:ascii="Arial" w:hAnsi="Arial" w:cs="Arial"/>
          <w:sz w:val="20"/>
          <w:szCs w:val="20"/>
        </w:rPr>
        <w:t>sklepata</w:t>
      </w:r>
    </w:p>
    <w:p w14:paraId="37E25A09" w14:textId="77777777" w:rsidR="00455BB3" w:rsidRPr="00455BB3" w:rsidRDefault="00455BB3" w:rsidP="00455BB3">
      <w:pPr>
        <w:rPr>
          <w:rFonts w:ascii="Arial" w:hAnsi="Arial" w:cs="Arial"/>
          <w:sz w:val="20"/>
          <w:szCs w:val="20"/>
        </w:rPr>
      </w:pPr>
    </w:p>
    <w:p w14:paraId="01A4EDBB" w14:textId="77777777" w:rsidR="00455BB3" w:rsidRPr="00455BB3" w:rsidRDefault="00455BB3" w:rsidP="00455BB3">
      <w:pPr>
        <w:jc w:val="center"/>
        <w:rPr>
          <w:rFonts w:ascii="Arial" w:hAnsi="Arial" w:cs="Arial"/>
          <w:b/>
          <w:sz w:val="20"/>
          <w:szCs w:val="20"/>
        </w:rPr>
      </w:pPr>
      <w:r w:rsidRPr="00455BB3">
        <w:rPr>
          <w:rFonts w:ascii="Arial" w:hAnsi="Arial" w:cs="Arial"/>
          <w:b/>
          <w:sz w:val="20"/>
          <w:szCs w:val="20"/>
        </w:rPr>
        <w:t>POGODBO št. __________</w:t>
      </w:r>
    </w:p>
    <w:p w14:paraId="2F40C5F9" w14:textId="77777777" w:rsidR="00E44AB8" w:rsidRDefault="00455BB3" w:rsidP="00E44AB8">
      <w:pPr>
        <w:jc w:val="center"/>
        <w:rPr>
          <w:rFonts w:ascii="Arial" w:hAnsi="Arial" w:cs="Arial"/>
          <w:b/>
          <w:bCs/>
          <w:sz w:val="20"/>
          <w:szCs w:val="20"/>
        </w:rPr>
      </w:pPr>
      <w:r w:rsidRPr="00455BB3">
        <w:rPr>
          <w:rFonts w:ascii="Arial" w:hAnsi="Arial" w:cs="Arial"/>
          <w:b/>
          <w:sz w:val="20"/>
          <w:szCs w:val="20"/>
        </w:rPr>
        <w:t xml:space="preserve">o </w:t>
      </w:r>
      <w:r w:rsidR="00E44AB8" w:rsidRPr="00990FD5">
        <w:rPr>
          <w:rFonts w:ascii="Arial" w:hAnsi="Arial" w:cs="Arial"/>
          <w:b/>
          <w:bCs/>
          <w:sz w:val="20"/>
          <w:szCs w:val="20"/>
        </w:rPr>
        <w:t>izvedb</w:t>
      </w:r>
      <w:r w:rsidR="00E44AB8">
        <w:rPr>
          <w:rFonts w:ascii="Arial" w:hAnsi="Arial" w:cs="Arial"/>
          <w:b/>
          <w:bCs/>
          <w:sz w:val="20"/>
          <w:szCs w:val="20"/>
        </w:rPr>
        <w:t>i</w:t>
      </w:r>
      <w:r w:rsidR="00E44AB8" w:rsidRPr="00990FD5">
        <w:rPr>
          <w:rFonts w:ascii="Arial" w:hAnsi="Arial" w:cs="Arial"/>
          <w:b/>
          <w:bCs/>
          <w:sz w:val="20"/>
          <w:szCs w:val="20"/>
        </w:rPr>
        <w:t xml:space="preserve"> potrebnih GOI del za pr</w:t>
      </w:r>
      <w:r w:rsidR="00E44AB8">
        <w:rPr>
          <w:rFonts w:ascii="Arial" w:hAnsi="Arial" w:cs="Arial"/>
          <w:b/>
          <w:bCs/>
          <w:sz w:val="20"/>
          <w:szCs w:val="20"/>
        </w:rPr>
        <w:t xml:space="preserve">ipravo prostora </w:t>
      </w:r>
      <w:r w:rsidR="00E93FAB">
        <w:rPr>
          <w:rFonts w:ascii="Arial" w:hAnsi="Arial" w:cs="Arial"/>
          <w:b/>
          <w:bCs/>
          <w:sz w:val="20"/>
          <w:szCs w:val="20"/>
        </w:rPr>
        <w:t xml:space="preserve">za nov RTG aparat v </w:t>
      </w:r>
      <w:r w:rsidR="00E44AB8" w:rsidRPr="00990FD5">
        <w:rPr>
          <w:rFonts w:ascii="Arial" w:hAnsi="Arial" w:cs="Arial"/>
          <w:b/>
          <w:bCs/>
          <w:sz w:val="20"/>
          <w:szCs w:val="20"/>
        </w:rPr>
        <w:t xml:space="preserve"> </w:t>
      </w:r>
    </w:p>
    <w:p w14:paraId="62F7AD49" w14:textId="77777777" w:rsidR="00455BB3" w:rsidRPr="00455BB3" w:rsidRDefault="00E44AB8" w:rsidP="00E44AB8">
      <w:pPr>
        <w:jc w:val="center"/>
        <w:rPr>
          <w:rFonts w:ascii="Arial" w:hAnsi="Arial" w:cs="Arial"/>
          <w:sz w:val="20"/>
          <w:szCs w:val="20"/>
        </w:rPr>
      </w:pPr>
      <w:r w:rsidRPr="00990FD5">
        <w:rPr>
          <w:rFonts w:ascii="Arial" w:hAnsi="Arial" w:cs="Arial"/>
          <w:b/>
          <w:bCs/>
          <w:sz w:val="20"/>
          <w:szCs w:val="20"/>
        </w:rPr>
        <w:t>S</w:t>
      </w:r>
      <w:r w:rsidR="00E93FAB">
        <w:rPr>
          <w:rFonts w:ascii="Arial" w:hAnsi="Arial" w:cs="Arial"/>
          <w:b/>
          <w:bCs/>
          <w:sz w:val="20"/>
          <w:szCs w:val="20"/>
        </w:rPr>
        <w:t xml:space="preserve">plošni bolnišnici </w:t>
      </w:r>
      <w:r w:rsidRPr="00990FD5">
        <w:rPr>
          <w:rFonts w:ascii="Arial" w:hAnsi="Arial" w:cs="Arial"/>
          <w:b/>
          <w:bCs/>
          <w:sz w:val="20"/>
          <w:szCs w:val="20"/>
        </w:rPr>
        <w:t>Trbovlje</w:t>
      </w:r>
    </w:p>
    <w:p w14:paraId="52BFA7F7" w14:textId="77777777" w:rsidR="00455BB3" w:rsidRPr="00480F7D" w:rsidRDefault="00455BB3" w:rsidP="00455BB3">
      <w:pPr>
        <w:overflowPunct w:val="0"/>
        <w:autoSpaceDE w:val="0"/>
        <w:autoSpaceDN w:val="0"/>
        <w:adjustRightInd w:val="0"/>
        <w:textAlignment w:val="baseline"/>
      </w:pPr>
    </w:p>
    <w:p w14:paraId="1D9B9A2E" w14:textId="77777777" w:rsidR="00E223DB" w:rsidRPr="00E93FAB" w:rsidRDefault="00E223DB" w:rsidP="00C10F5C">
      <w:pPr>
        <w:numPr>
          <w:ilvl w:val="0"/>
          <w:numId w:val="44"/>
        </w:numPr>
        <w:spacing w:line="260" w:lineRule="exact"/>
        <w:jc w:val="center"/>
        <w:rPr>
          <w:rFonts w:ascii="Arial" w:hAnsi="Arial" w:cs="Arial"/>
          <w:sz w:val="20"/>
          <w:szCs w:val="20"/>
        </w:rPr>
      </w:pPr>
      <w:r w:rsidRPr="00E93FAB">
        <w:rPr>
          <w:rFonts w:ascii="Arial" w:hAnsi="Arial" w:cs="Arial"/>
          <w:sz w:val="20"/>
          <w:szCs w:val="20"/>
        </w:rPr>
        <w:t>člen</w:t>
      </w:r>
    </w:p>
    <w:p w14:paraId="75769C51" w14:textId="77777777" w:rsidR="00E223DB" w:rsidRPr="00480F7D" w:rsidRDefault="00E223DB" w:rsidP="00E223DB">
      <w:pPr>
        <w:pStyle w:val="Srednjamrea1poudarek21"/>
        <w:widowControl w:val="0"/>
        <w:tabs>
          <w:tab w:val="left" w:pos="4272"/>
        </w:tabs>
        <w:ind w:left="284"/>
        <w:rPr>
          <w:rFonts w:eastAsia="Arial Unicode MS"/>
          <w:b/>
          <w:color w:val="000000"/>
          <w:lang w:bidi="sl-SI"/>
        </w:rPr>
      </w:pPr>
    </w:p>
    <w:p w14:paraId="6257C5D0" w14:textId="77777777" w:rsidR="00E223DB" w:rsidRPr="00643EA1" w:rsidRDefault="00E223DB" w:rsidP="00E223DB">
      <w:pPr>
        <w:spacing w:line="260" w:lineRule="exact"/>
        <w:jc w:val="both"/>
        <w:rPr>
          <w:rFonts w:ascii="Arial" w:eastAsia="Arial Unicode MS" w:hAnsi="Arial" w:cs="Arial"/>
          <w:sz w:val="20"/>
          <w:szCs w:val="20"/>
          <w:lang w:bidi="sl-SI"/>
        </w:rPr>
      </w:pPr>
      <w:r w:rsidRPr="00643EA1">
        <w:rPr>
          <w:rFonts w:ascii="Arial" w:eastAsia="Arial Unicode MS" w:hAnsi="Arial" w:cs="Arial"/>
          <w:sz w:val="20"/>
          <w:szCs w:val="20"/>
          <w:lang w:bidi="sl-SI"/>
        </w:rPr>
        <w:t xml:space="preserve">(1) Pogodbeni stranki uvodoma ugotavljata, da: </w:t>
      </w:r>
    </w:p>
    <w:p w14:paraId="5C4C961A" w14:textId="77777777" w:rsidR="00E223DB" w:rsidRPr="00643EA1" w:rsidRDefault="00E223DB" w:rsidP="00C10F5C">
      <w:pPr>
        <w:pStyle w:val="Odstavekseznama"/>
        <w:numPr>
          <w:ilvl w:val="0"/>
          <w:numId w:val="46"/>
        </w:numPr>
        <w:spacing w:line="260" w:lineRule="exact"/>
        <w:rPr>
          <w:rFonts w:cs="Arial"/>
          <w:b/>
          <w:szCs w:val="20"/>
        </w:rPr>
      </w:pPr>
      <w:r w:rsidRPr="00643EA1">
        <w:rPr>
          <w:rFonts w:eastAsia="Arial Unicode MS" w:cs="Arial"/>
          <w:szCs w:val="20"/>
          <w:lang w:bidi="sl-SI"/>
        </w:rPr>
        <w:t xml:space="preserve">sklepata pogodbo na podlagi oddanega javnega naročila po izvedenem odprtem postopku, z oznako JN-B-3/2022 in nazivom </w:t>
      </w:r>
      <w:r w:rsidRPr="00643EA1">
        <w:rPr>
          <w:rFonts w:cs="Arial"/>
          <w:szCs w:val="20"/>
        </w:rPr>
        <w:t>"</w:t>
      </w:r>
      <w:r w:rsidRPr="00643EA1">
        <w:rPr>
          <w:rFonts w:cs="Arial"/>
          <w:bCs/>
          <w:szCs w:val="20"/>
        </w:rPr>
        <w:t>Nakup in namestitev klasičnega digitalnega RTG aparata, izvedba potrebnih GOI del za pripravo prostora in pet (5) letno vzdrževanje opreme po izteku garancijskega roka za SB Trbovlje</w:t>
      </w:r>
      <w:r w:rsidRPr="00643EA1">
        <w:rPr>
          <w:rFonts w:cs="Arial"/>
          <w:szCs w:val="20"/>
        </w:rPr>
        <w:t>"</w:t>
      </w:r>
      <w:r w:rsidRPr="00643EA1">
        <w:rPr>
          <w:rFonts w:eastAsia="Arial Unicode MS" w:cs="Arial"/>
          <w:szCs w:val="20"/>
          <w:lang w:bidi="sl-SI"/>
        </w:rPr>
        <w:t>,</w:t>
      </w:r>
      <w:r w:rsidRPr="00643EA1">
        <w:rPr>
          <w:rFonts w:eastAsia="Arial Unicode MS" w:cs="Arial"/>
          <w:color w:val="000000"/>
          <w:szCs w:val="20"/>
          <w:lang w:bidi="sl-SI"/>
        </w:rPr>
        <w:t xml:space="preserve"> objavljenega na portalu javnih naročil, datum objave ______________, številka objave ____________, in v Uradnem listu EU, datum objave ______________, številka objave _________________ </w:t>
      </w:r>
      <w:r w:rsidRPr="00643EA1">
        <w:rPr>
          <w:rFonts w:cs="Arial"/>
          <w:szCs w:val="20"/>
        </w:rPr>
        <w:t>(sklep o začetku postopka oddaje javnega naročila št. ______ z dne, _______, odločitev o oddaji javnega naročila št. _____, z dne, ___);</w:t>
      </w:r>
    </w:p>
    <w:p w14:paraId="01273F9C" w14:textId="77777777" w:rsidR="00E223DB" w:rsidRPr="00643EA1" w:rsidRDefault="00E223DB" w:rsidP="00C10F5C">
      <w:pPr>
        <w:pStyle w:val="Odstavekseznama"/>
        <w:numPr>
          <w:ilvl w:val="0"/>
          <w:numId w:val="46"/>
        </w:numPr>
        <w:spacing w:line="260" w:lineRule="exact"/>
        <w:rPr>
          <w:rFonts w:eastAsia="Arial Unicode MS" w:cs="Arial"/>
          <w:color w:val="000000"/>
          <w:szCs w:val="20"/>
          <w:lang w:bidi="sl-SI"/>
        </w:rPr>
      </w:pPr>
      <w:r w:rsidRPr="00643EA1">
        <w:rPr>
          <w:rFonts w:cs="Arial"/>
          <w:szCs w:val="20"/>
        </w:rPr>
        <w:t>je ta p</w:t>
      </w:r>
      <w:r w:rsidRPr="00643EA1">
        <w:rPr>
          <w:rFonts w:eastAsia="Arial Unicode MS" w:cs="Arial"/>
          <w:color w:val="000000"/>
          <w:szCs w:val="20"/>
          <w:lang w:bidi="sl-SI"/>
        </w:rPr>
        <w:t>ogodba sklenjena na podlagi ponudbe izvajalca, št. ___, z dne ______ in razpisne dokumentacije javnega naročila iz prvega odstavka tega člena, potrjene s strani izbranega izvajalca;</w:t>
      </w:r>
    </w:p>
    <w:p w14:paraId="59C0072E" w14:textId="77777777" w:rsidR="004B0445" w:rsidRPr="00285572" w:rsidRDefault="004B0445" w:rsidP="004B0445">
      <w:pPr>
        <w:numPr>
          <w:ilvl w:val="0"/>
          <w:numId w:val="46"/>
        </w:numPr>
        <w:spacing w:line="260" w:lineRule="exact"/>
        <w:jc w:val="both"/>
        <w:rPr>
          <w:rFonts w:ascii="Arial" w:hAnsi="Arial" w:cs="Arial"/>
          <w:sz w:val="20"/>
          <w:szCs w:val="20"/>
        </w:rPr>
      </w:pPr>
      <w:r w:rsidRPr="00285572">
        <w:rPr>
          <w:rFonts w:ascii="Arial" w:hAnsi="Arial" w:cs="Arial"/>
          <w:sz w:val="20"/>
          <w:szCs w:val="20"/>
        </w:rPr>
        <w:t>je izvajalec v ponudbi predložil izjavo o nepovezanosti s funkcionarjem na podlagi petega od-stavka 35. člena Zakon o integriteti in preprečevanju korupcije (Uradni list RS, št. 69/11 – ura-dno prečiščeno besedilo, 158/20 in 3/22 - ZDeb).</w:t>
      </w:r>
    </w:p>
    <w:p w14:paraId="36E062CE" w14:textId="77777777" w:rsidR="00E223DB" w:rsidRPr="00643EA1" w:rsidRDefault="00E223DB" w:rsidP="00E223DB">
      <w:pPr>
        <w:widowControl w:val="0"/>
        <w:spacing w:line="260" w:lineRule="exact"/>
        <w:jc w:val="both"/>
        <w:rPr>
          <w:rFonts w:ascii="Arial" w:eastAsia="Arial Unicode MS" w:hAnsi="Arial" w:cs="Arial"/>
          <w:color w:val="000000"/>
          <w:sz w:val="20"/>
          <w:szCs w:val="20"/>
          <w:lang w:bidi="sl-SI"/>
        </w:rPr>
      </w:pPr>
    </w:p>
    <w:p w14:paraId="593B37C6" w14:textId="77777777" w:rsidR="00E223DB" w:rsidRPr="00382095" w:rsidRDefault="00E223DB" w:rsidP="00382095">
      <w:pPr>
        <w:numPr>
          <w:ilvl w:val="0"/>
          <w:numId w:val="44"/>
        </w:numPr>
        <w:spacing w:line="260" w:lineRule="exact"/>
        <w:jc w:val="center"/>
        <w:rPr>
          <w:rFonts w:ascii="Arial" w:hAnsi="Arial" w:cs="Arial"/>
          <w:sz w:val="20"/>
          <w:szCs w:val="20"/>
        </w:rPr>
      </w:pPr>
      <w:r w:rsidRPr="00382095">
        <w:rPr>
          <w:rFonts w:ascii="Arial" w:hAnsi="Arial" w:cs="Arial"/>
          <w:sz w:val="20"/>
          <w:szCs w:val="20"/>
        </w:rPr>
        <w:t>člen</w:t>
      </w:r>
    </w:p>
    <w:p w14:paraId="4FD796F2" w14:textId="77777777" w:rsidR="00E223DB" w:rsidRPr="00643EA1" w:rsidRDefault="00E223DB" w:rsidP="00E223DB">
      <w:pPr>
        <w:pStyle w:val="Srednjamrea1poudarek21"/>
        <w:widowControl w:val="0"/>
        <w:tabs>
          <w:tab w:val="left" w:pos="4272"/>
        </w:tabs>
        <w:ind w:left="284"/>
        <w:rPr>
          <w:rFonts w:eastAsia="Arial Unicode MS"/>
          <w:b/>
          <w:color w:val="000000"/>
          <w:lang w:bidi="sl-SI"/>
        </w:rPr>
      </w:pPr>
    </w:p>
    <w:p w14:paraId="1CC6B0F6" w14:textId="77777777" w:rsidR="00382095" w:rsidRDefault="00E223DB" w:rsidP="00382095">
      <w:pPr>
        <w:widowControl w:val="0"/>
        <w:tabs>
          <w:tab w:val="left" w:pos="142"/>
        </w:tabs>
        <w:spacing w:line="260" w:lineRule="exact"/>
        <w:jc w:val="both"/>
        <w:rPr>
          <w:rFonts w:ascii="Arial" w:hAnsi="Arial" w:cs="Arial"/>
          <w:sz w:val="20"/>
          <w:szCs w:val="20"/>
        </w:rPr>
      </w:pPr>
      <w:r w:rsidRPr="00382095">
        <w:rPr>
          <w:rFonts w:ascii="Arial" w:eastAsia="Arial Unicode MS" w:hAnsi="Arial" w:cs="Arial"/>
          <w:color w:val="000000"/>
          <w:sz w:val="20"/>
          <w:szCs w:val="20"/>
          <w:lang w:bidi="sl-SI"/>
        </w:rPr>
        <w:t xml:space="preserve">(1) Predmet te pogodbe je </w:t>
      </w:r>
      <w:r w:rsidR="00777723" w:rsidRPr="00382095">
        <w:rPr>
          <w:rFonts w:ascii="Arial" w:eastAsia="Arial Unicode MS" w:hAnsi="Arial" w:cs="Arial"/>
          <w:b/>
          <w:color w:val="000000"/>
          <w:sz w:val="20"/>
          <w:szCs w:val="20"/>
          <w:lang w:bidi="sl-SI"/>
        </w:rPr>
        <w:t>SKLOP 1</w:t>
      </w:r>
      <w:r w:rsidRPr="00382095">
        <w:rPr>
          <w:rFonts w:ascii="Arial" w:eastAsia="Arial Unicode MS" w:hAnsi="Arial" w:cs="Arial"/>
          <w:b/>
          <w:color w:val="000000"/>
          <w:sz w:val="20"/>
          <w:szCs w:val="20"/>
          <w:lang w:bidi="sl-SI"/>
        </w:rPr>
        <w:t xml:space="preserve"> – </w:t>
      </w:r>
      <w:r w:rsidR="00777723" w:rsidRPr="00382095">
        <w:rPr>
          <w:rFonts w:ascii="Arial" w:hAnsi="Arial" w:cs="Arial"/>
          <w:b/>
          <w:bCs/>
          <w:sz w:val="20"/>
          <w:szCs w:val="20"/>
        </w:rPr>
        <w:t>Izvedba potrebnih GOI del za pripravo prostora</w:t>
      </w:r>
      <w:r w:rsidRPr="00382095">
        <w:rPr>
          <w:rFonts w:ascii="Arial" w:hAnsi="Arial" w:cs="Arial"/>
          <w:bCs/>
          <w:sz w:val="20"/>
          <w:szCs w:val="20"/>
        </w:rPr>
        <w:t xml:space="preserve">. </w:t>
      </w:r>
      <w:r w:rsidR="00382095">
        <w:rPr>
          <w:rFonts w:ascii="Arial" w:hAnsi="Arial" w:cs="Arial"/>
          <w:bCs/>
          <w:sz w:val="20"/>
          <w:szCs w:val="20"/>
        </w:rPr>
        <w:t xml:space="preserve">Predmet tega sklopa </w:t>
      </w:r>
      <w:r w:rsidR="00382095">
        <w:rPr>
          <w:rFonts w:ascii="Arial" w:hAnsi="Arial" w:cs="Arial"/>
          <w:sz w:val="20"/>
          <w:szCs w:val="20"/>
        </w:rPr>
        <w:t>je izvedba vseh potrebni</w:t>
      </w:r>
      <w:r w:rsidR="00E95892">
        <w:rPr>
          <w:rFonts w:ascii="Arial" w:hAnsi="Arial" w:cs="Arial"/>
          <w:sz w:val="20"/>
          <w:szCs w:val="20"/>
        </w:rPr>
        <w:t xml:space="preserve">h GOI del za pripravo prostora za namestitev </w:t>
      </w:r>
      <w:r w:rsidR="00382095">
        <w:rPr>
          <w:rFonts w:ascii="Arial" w:hAnsi="Arial" w:cs="Arial"/>
          <w:sz w:val="20"/>
          <w:szCs w:val="20"/>
        </w:rPr>
        <w:t>RTG aparat</w:t>
      </w:r>
      <w:r w:rsidR="00E95892">
        <w:rPr>
          <w:rFonts w:ascii="Arial" w:hAnsi="Arial" w:cs="Arial"/>
          <w:sz w:val="20"/>
          <w:szCs w:val="20"/>
        </w:rPr>
        <w:t>a</w:t>
      </w:r>
      <w:r w:rsidR="00382095">
        <w:rPr>
          <w:rFonts w:ascii="Arial" w:hAnsi="Arial" w:cs="Arial"/>
          <w:sz w:val="20"/>
          <w:szCs w:val="20"/>
        </w:rPr>
        <w:t>, ki je predmet dobave po pogodbi iz naslednjega odstavka, in vključuje:</w:t>
      </w:r>
    </w:p>
    <w:p w14:paraId="0D7F8830" w14:textId="77777777" w:rsidR="00382095" w:rsidRDefault="00382095" w:rsidP="00382095">
      <w:pPr>
        <w:pStyle w:val="Odstavekseznama"/>
        <w:numPr>
          <w:ilvl w:val="0"/>
          <w:numId w:val="52"/>
        </w:numPr>
        <w:tabs>
          <w:tab w:val="left" w:pos="1134"/>
          <w:tab w:val="left" w:pos="4253"/>
          <w:tab w:val="left" w:pos="5529"/>
          <w:tab w:val="right" w:pos="8505"/>
        </w:tabs>
        <w:contextualSpacing w:val="0"/>
        <w:rPr>
          <w:rFonts w:cs="Arial"/>
          <w:szCs w:val="20"/>
        </w:rPr>
      </w:pPr>
      <w:r>
        <w:rPr>
          <w:rFonts w:cs="Arial"/>
          <w:szCs w:val="20"/>
        </w:rPr>
        <w:t xml:space="preserve">izdelavo vse potrebne dokumentacije z izvedbo </w:t>
      </w:r>
      <w:r w:rsidRPr="00BB006A">
        <w:t xml:space="preserve">GOI del za ureditev prostora v katerega se namesti </w:t>
      </w:r>
      <w:r>
        <w:t>RTG aparat</w:t>
      </w:r>
      <w:r w:rsidR="00D32296">
        <w:t xml:space="preserve"> in prejem naročnikove pisne potrditve pred pričetkom izvajanja GOI del</w:t>
      </w:r>
      <w:r>
        <w:rPr>
          <w:rFonts w:cs="Arial"/>
          <w:szCs w:val="20"/>
        </w:rPr>
        <w:t>;</w:t>
      </w:r>
    </w:p>
    <w:p w14:paraId="70986377" w14:textId="77777777" w:rsidR="00382095" w:rsidRPr="008841C3" w:rsidRDefault="00382095" w:rsidP="00382095">
      <w:pPr>
        <w:pStyle w:val="Odstavekseznama"/>
        <w:numPr>
          <w:ilvl w:val="0"/>
          <w:numId w:val="52"/>
        </w:numPr>
        <w:tabs>
          <w:tab w:val="left" w:pos="1134"/>
          <w:tab w:val="left" w:pos="4253"/>
          <w:tab w:val="left" w:pos="5529"/>
          <w:tab w:val="right" w:pos="8505"/>
        </w:tabs>
        <w:contextualSpacing w:val="0"/>
        <w:rPr>
          <w:rFonts w:cs="Arial"/>
          <w:szCs w:val="20"/>
        </w:rPr>
      </w:pPr>
      <w:r w:rsidRPr="008841C3">
        <w:rPr>
          <w:rFonts w:cs="Arial"/>
          <w:szCs w:val="20"/>
        </w:rPr>
        <w:t>izvedbo vseh GOI del; izvajalec naročniku predloži</w:t>
      </w:r>
      <w:r>
        <w:rPr>
          <w:rFonts w:cs="Arial"/>
          <w:szCs w:val="20"/>
        </w:rPr>
        <w:t xml:space="preserve"> vso potrebno dokumentacijo in</w:t>
      </w:r>
      <w:r w:rsidRPr="008841C3">
        <w:rPr>
          <w:rFonts w:cs="Arial"/>
          <w:szCs w:val="20"/>
        </w:rPr>
        <w:t xml:space="preserve"> Izjavo o dokončanju GOI del;</w:t>
      </w:r>
    </w:p>
    <w:p w14:paraId="212CB7C1" w14:textId="77777777" w:rsidR="00382095" w:rsidRPr="00281D83" w:rsidRDefault="00382095" w:rsidP="00382095">
      <w:pPr>
        <w:pStyle w:val="Odstavekseznama"/>
        <w:numPr>
          <w:ilvl w:val="0"/>
          <w:numId w:val="52"/>
        </w:numPr>
        <w:tabs>
          <w:tab w:val="left" w:pos="1134"/>
          <w:tab w:val="left" w:pos="4253"/>
          <w:tab w:val="left" w:pos="5529"/>
          <w:tab w:val="right" w:pos="8505"/>
        </w:tabs>
        <w:contextualSpacing w:val="0"/>
        <w:rPr>
          <w:rFonts w:cs="Arial"/>
          <w:szCs w:val="20"/>
        </w:rPr>
      </w:pPr>
      <w:r w:rsidRPr="00281D83">
        <w:rPr>
          <w:rFonts w:cs="Arial"/>
          <w:szCs w:val="20"/>
        </w:rPr>
        <w:lastRenderedPageBreak/>
        <w:t>kvalitativni in kvantitativni prevzem, odpravo napak ugotovljenih ob kvalitativnem in kvantitativnem pregledu, primopredajo.</w:t>
      </w:r>
    </w:p>
    <w:p w14:paraId="4B9233C4" w14:textId="77777777" w:rsidR="00696399" w:rsidRDefault="00696399" w:rsidP="00E223DB">
      <w:pPr>
        <w:widowControl w:val="0"/>
        <w:tabs>
          <w:tab w:val="left" w:pos="142"/>
        </w:tabs>
        <w:spacing w:line="260" w:lineRule="exact"/>
        <w:jc w:val="both"/>
        <w:rPr>
          <w:rFonts w:ascii="Arial" w:eastAsia="Arial Unicode MS" w:hAnsi="Arial" w:cs="Arial"/>
          <w:color w:val="000000"/>
          <w:sz w:val="20"/>
          <w:szCs w:val="20"/>
          <w:highlight w:val="yellow"/>
          <w:lang w:bidi="sl-SI"/>
        </w:rPr>
      </w:pPr>
    </w:p>
    <w:p w14:paraId="42D8B913" w14:textId="77777777" w:rsidR="00E223DB" w:rsidRPr="00E95892" w:rsidRDefault="00E223DB" w:rsidP="00E223DB">
      <w:pPr>
        <w:widowControl w:val="0"/>
        <w:tabs>
          <w:tab w:val="left" w:pos="142"/>
        </w:tabs>
        <w:spacing w:line="260" w:lineRule="exact"/>
        <w:jc w:val="both"/>
        <w:rPr>
          <w:rFonts w:ascii="Arial" w:eastAsia="Arial Unicode MS" w:hAnsi="Arial" w:cs="Arial"/>
          <w:color w:val="000000"/>
          <w:sz w:val="20"/>
          <w:szCs w:val="20"/>
          <w:lang w:bidi="sl-SI"/>
        </w:rPr>
      </w:pPr>
      <w:r w:rsidRPr="00E95892">
        <w:rPr>
          <w:rFonts w:ascii="Arial" w:eastAsia="Arial Unicode MS" w:hAnsi="Arial" w:cs="Arial"/>
          <w:color w:val="000000"/>
          <w:sz w:val="20"/>
          <w:szCs w:val="20"/>
          <w:lang w:bidi="sl-SI"/>
        </w:rPr>
        <w:t xml:space="preserve">(2) </w:t>
      </w:r>
      <w:r w:rsidR="00E95892" w:rsidRPr="00E95892">
        <w:rPr>
          <w:rFonts w:ascii="Arial" w:eastAsia="Arial Unicode MS" w:hAnsi="Arial" w:cs="Arial"/>
          <w:color w:val="000000"/>
          <w:sz w:val="20"/>
          <w:szCs w:val="20"/>
          <w:lang w:bidi="sl-SI"/>
        </w:rPr>
        <w:t>RTG aparat</w:t>
      </w:r>
      <w:r w:rsidRPr="00E95892">
        <w:rPr>
          <w:rFonts w:ascii="Arial" w:eastAsia="Arial Unicode MS" w:hAnsi="Arial" w:cs="Arial"/>
          <w:color w:val="000000"/>
          <w:sz w:val="20"/>
          <w:szCs w:val="20"/>
          <w:lang w:bidi="sl-SI"/>
        </w:rPr>
        <w:t xml:space="preserve">, </w:t>
      </w:r>
      <w:r w:rsidR="00E95892" w:rsidRPr="00E95892">
        <w:rPr>
          <w:rFonts w:ascii="Arial" w:eastAsia="Arial Unicode MS" w:hAnsi="Arial" w:cs="Arial"/>
          <w:color w:val="000000"/>
          <w:sz w:val="20"/>
          <w:szCs w:val="20"/>
          <w:lang w:bidi="sl-SI"/>
        </w:rPr>
        <w:t>za katerega je potrebno po tej pogodbi pripraviti prostor</w:t>
      </w:r>
      <w:r w:rsidRPr="00E95892">
        <w:rPr>
          <w:rFonts w:ascii="Arial" w:eastAsia="Arial Unicode MS" w:hAnsi="Arial" w:cs="Arial"/>
          <w:color w:val="000000"/>
          <w:sz w:val="20"/>
          <w:szCs w:val="20"/>
          <w:lang w:bidi="sl-SI"/>
        </w:rPr>
        <w:t xml:space="preserve">, </w:t>
      </w:r>
      <w:r w:rsidR="00E95892" w:rsidRPr="00E95892">
        <w:rPr>
          <w:rFonts w:ascii="Arial" w:eastAsia="Arial Unicode MS" w:hAnsi="Arial" w:cs="Arial"/>
          <w:color w:val="000000"/>
          <w:sz w:val="20"/>
          <w:szCs w:val="20"/>
          <w:lang w:bidi="sl-SI"/>
        </w:rPr>
        <w:t>bo dobavljen</w:t>
      </w:r>
      <w:r w:rsidRPr="00E95892">
        <w:rPr>
          <w:rFonts w:ascii="Arial" w:eastAsia="Arial Unicode MS" w:hAnsi="Arial" w:cs="Arial"/>
          <w:color w:val="000000"/>
          <w:sz w:val="20"/>
          <w:szCs w:val="20"/>
          <w:lang w:bidi="sl-SI"/>
        </w:rPr>
        <w:t xml:space="preserve"> po pogodbi št. ______________, z dne ___________________.</w:t>
      </w:r>
    </w:p>
    <w:p w14:paraId="0F40E3B3" w14:textId="77777777" w:rsidR="00E223DB" w:rsidRPr="002A2302" w:rsidRDefault="00E223DB" w:rsidP="00E223DB">
      <w:pPr>
        <w:widowControl w:val="0"/>
        <w:spacing w:line="260" w:lineRule="exact"/>
        <w:jc w:val="both"/>
        <w:rPr>
          <w:rFonts w:ascii="Arial" w:eastAsia="Arial Unicode MS" w:hAnsi="Arial" w:cs="Arial"/>
          <w:color w:val="000000"/>
          <w:sz w:val="20"/>
          <w:szCs w:val="20"/>
          <w:highlight w:val="yellow"/>
          <w:lang w:bidi="sl-SI"/>
        </w:rPr>
      </w:pPr>
    </w:p>
    <w:p w14:paraId="476BFCAE" w14:textId="77777777" w:rsidR="00E223DB" w:rsidRPr="00E95892" w:rsidRDefault="00E95892" w:rsidP="00E223DB">
      <w:pPr>
        <w:widowControl w:val="0"/>
        <w:tabs>
          <w:tab w:val="left" w:leader="dot" w:pos="8414"/>
        </w:tabs>
        <w:spacing w:line="260" w:lineRule="exact"/>
        <w:jc w:val="both"/>
        <w:rPr>
          <w:rFonts w:ascii="Arial" w:eastAsia="Arial" w:hAnsi="Arial" w:cs="Arial"/>
          <w:i/>
          <w:iCs/>
          <w:sz w:val="20"/>
          <w:szCs w:val="20"/>
          <w:lang w:bidi="sl-SI"/>
        </w:rPr>
      </w:pPr>
      <w:r w:rsidRPr="00E95892">
        <w:rPr>
          <w:rFonts w:ascii="Arial" w:eastAsia="Arial" w:hAnsi="Arial" w:cs="Arial"/>
          <w:bCs/>
          <w:color w:val="000000"/>
          <w:sz w:val="20"/>
          <w:szCs w:val="20"/>
          <w:shd w:val="clear" w:color="auto" w:fill="FFFFFF"/>
          <w:lang w:bidi="sl-SI"/>
        </w:rPr>
        <w:t>(3</w:t>
      </w:r>
      <w:r w:rsidR="00E223DB" w:rsidRPr="00E95892">
        <w:rPr>
          <w:rFonts w:ascii="Arial" w:eastAsia="Arial" w:hAnsi="Arial" w:cs="Arial"/>
          <w:bCs/>
          <w:color w:val="000000"/>
          <w:sz w:val="20"/>
          <w:szCs w:val="20"/>
          <w:shd w:val="clear" w:color="auto" w:fill="FFFFFF"/>
          <w:lang w:bidi="sl-SI"/>
        </w:rPr>
        <w:t xml:space="preserve">) Ponudba in razpisna dokumentacija javnega naročila sta sestavni del te pogodbe. </w:t>
      </w:r>
    </w:p>
    <w:p w14:paraId="14C970F6" w14:textId="77777777" w:rsidR="00E223DB" w:rsidRPr="00E95892" w:rsidRDefault="00E223DB" w:rsidP="00E223DB">
      <w:pPr>
        <w:pStyle w:val="Srednjamrea1poudarek21"/>
        <w:widowControl w:val="0"/>
        <w:tabs>
          <w:tab w:val="left" w:pos="4272"/>
        </w:tabs>
        <w:ind w:left="0"/>
        <w:contextualSpacing/>
        <w:rPr>
          <w:rFonts w:eastAsia="Arial Unicode MS"/>
          <w:b/>
          <w:color w:val="000000"/>
          <w:lang w:bidi="sl-SI"/>
        </w:rPr>
      </w:pPr>
    </w:p>
    <w:p w14:paraId="0EFF475D" w14:textId="77777777" w:rsidR="00E223DB" w:rsidRPr="00E95892" w:rsidRDefault="00E223DB" w:rsidP="00E95892">
      <w:pPr>
        <w:numPr>
          <w:ilvl w:val="0"/>
          <w:numId w:val="44"/>
        </w:numPr>
        <w:spacing w:line="260" w:lineRule="exact"/>
        <w:jc w:val="center"/>
        <w:rPr>
          <w:rFonts w:ascii="Arial" w:hAnsi="Arial" w:cs="Arial"/>
          <w:sz w:val="20"/>
          <w:szCs w:val="20"/>
        </w:rPr>
      </w:pPr>
      <w:r w:rsidRPr="00E95892">
        <w:rPr>
          <w:rFonts w:ascii="Arial" w:hAnsi="Arial" w:cs="Arial"/>
          <w:sz w:val="20"/>
          <w:szCs w:val="20"/>
        </w:rPr>
        <w:t>člen</w:t>
      </w:r>
    </w:p>
    <w:p w14:paraId="726184E3" w14:textId="77777777" w:rsidR="00E223DB" w:rsidRPr="00E95892" w:rsidRDefault="00E223DB" w:rsidP="00E223DB">
      <w:pPr>
        <w:pStyle w:val="Srednjamrea1poudarek21"/>
        <w:widowControl w:val="0"/>
        <w:tabs>
          <w:tab w:val="left" w:pos="4272"/>
        </w:tabs>
        <w:ind w:left="284"/>
        <w:rPr>
          <w:rFonts w:eastAsia="Arial Unicode MS"/>
          <w:b/>
          <w:color w:val="000000"/>
          <w:lang w:bidi="sl-SI"/>
        </w:rPr>
      </w:pPr>
    </w:p>
    <w:p w14:paraId="2233EAF5" w14:textId="77777777" w:rsidR="00E223DB" w:rsidRPr="00E95892"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E95892">
        <w:rPr>
          <w:rFonts w:ascii="Arial" w:eastAsia="Arial Unicode MS" w:hAnsi="Arial" w:cs="Arial"/>
          <w:sz w:val="20"/>
          <w:szCs w:val="20"/>
          <w:lang w:bidi="sl-SI"/>
        </w:rPr>
        <w:t xml:space="preserve">(1) Pogodbena vrednost za </w:t>
      </w:r>
      <w:r w:rsidR="00E95892" w:rsidRPr="00E95892">
        <w:rPr>
          <w:rFonts w:ascii="Arial" w:eastAsia="Arial Unicode MS" w:hAnsi="Arial" w:cs="Arial"/>
          <w:sz w:val="20"/>
          <w:szCs w:val="20"/>
          <w:lang w:bidi="sl-SI"/>
        </w:rPr>
        <w:t>izvedbo potrebnih GOI del za pripravo prostora</w:t>
      </w:r>
      <w:r w:rsidRPr="00E95892">
        <w:rPr>
          <w:rFonts w:ascii="Arial" w:eastAsia="Arial Unicode MS" w:hAnsi="Arial" w:cs="Arial"/>
          <w:sz w:val="20"/>
          <w:szCs w:val="20"/>
          <w:lang w:bidi="sl-SI"/>
        </w:rPr>
        <w:t xml:space="preserve"> znaša _________ EUR brez DDV, 22 % DDV znaša _______ EUR. Skupna pogodbena vrednost za </w:t>
      </w:r>
      <w:r w:rsidR="00E95892" w:rsidRPr="00E95892">
        <w:rPr>
          <w:rFonts w:ascii="Arial" w:eastAsia="Arial Unicode MS" w:hAnsi="Arial" w:cs="Arial"/>
          <w:sz w:val="20"/>
          <w:szCs w:val="20"/>
          <w:lang w:bidi="sl-SI"/>
        </w:rPr>
        <w:t>izvedbo potrebnih GOI del za pripravo prostora</w:t>
      </w:r>
      <w:r w:rsidRPr="00E95892">
        <w:rPr>
          <w:rFonts w:ascii="Arial" w:eastAsia="Arial Unicode MS" w:hAnsi="Arial" w:cs="Arial"/>
          <w:sz w:val="20"/>
          <w:szCs w:val="20"/>
          <w:lang w:bidi="sl-SI"/>
        </w:rPr>
        <w:t xml:space="preserve"> znaša _______________ EUR z DDV.</w:t>
      </w:r>
    </w:p>
    <w:p w14:paraId="3CC98176" w14:textId="77777777" w:rsidR="00E223DB" w:rsidRPr="00E95892" w:rsidRDefault="00E223DB" w:rsidP="00E223DB">
      <w:pPr>
        <w:widowControl w:val="0"/>
        <w:tabs>
          <w:tab w:val="left" w:leader="dot" w:pos="1685"/>
          <w:tab w:val="left" w:leader="dot" w:pos="5513"/>
        </w:tabs>
        <w:spacing w:line="260" w:lineRule="exact"/>
        <w:rPr>
          <w:rFonts w:eastAsia="Arial Unicode MS" w:cs="Arial"/>
          <w:color w:val="000000"/>
          <w:szCs w:val="20"/>
          <w:lang w:bidi="sl-SI"/>
        </w:rPr>
      </w:pPr>
    </w:p>
    <w:p w14:paraId="19785826" w14:textId="77777777" w:rsidR="00E223DB" w:rsidRPr="00E95892" w:rsidRDefault="00E223DB" w:rsidP="00E95892">
      <w:pPr>
        <w:numPr>
          <w:ilvl w:val="0"/>
          <w:numId w:val="44"/>
        </w:numPr>
        <w:spacing w:line="260" w:lineRule="exact"/>
        <w:jc w:val="center"/>
        <w:rPr>
          <w:rFonts w:ascii="Arial" w:hAnsi="Arial" w:cs="Arial"/>
          <w:sz w:val="20"/>
          <w:szCs w:val="20"/>
        </w:rPr>
      </w:pPr>
      <w:r w:rsidRPr="00E95892">
        <w:rPr>
          <w:rFonts w:ascii="Arial" w:hAnsi="Arial" w:cs="Arial"/>
          <w:sz w:val="20"/>
          <w:szCs w:val="20"/>
        </w:rPr>
        <w:t>člen</w:t>
      </w:r>
    </w:p>
    <w:p w14:paraId="38DA59D6" w14:textId="77777777" w:rsidR="00E223DB" w:rsidRPr="00E95892" w:rsidRDefault="00E223DB" w:rsidP="00E223DB">
      <w:pPr>
        <w:widowControl w:val="0"/>
        <w:tabs>
          <w:tab w:val="left" w:leader="dot" w:pos="1685"/>
          <w:tab w:val="left" w:leader="dot" w:pos="5513"/>
        </w:tabs>
        <w:spacing w:line="260" w:lineRule="exact"/>
        <w:rPr>
          <w:rFonts w:eastAsia="Arial Unicode MS" w:cs="Arial"/>
          <w:color w:val="000000"/>
          <w:szCs w:val="20"/>
          <w:lang w:bidi="sl-SI"/>
        </w:rPr>
      </w:pPr>
    </w:p>
    <w:p w14:paraId="2BB52AC7" w14:textId="77777777" w:rsidR="00E223DB" w:rsidRPr="00E95892" w:rsidRDefault="00E95892" w:rsidP="00E223DB">
      <w:pPr>
        <w:widowControl w:val="0"/>
        <w:tabs>
          <w:tab w:val="left" w:leader="dot" w:pos="8414"/>
        </w:tabs>
        <w:spacing w:line="260" w:lineRule="exact"/>
        <w:jc w:val="both"/>
        <w:rPr>
          <w:rFonts w:ascii="Arial" w:eastAsia="Arial Unicode MS" w:hAnsi="Arial" w:cs="Arial"/>
          <w:sz w:val="20"/>
          <w:szCs w:val="20"/>
          <w:lang w:bidi="sl-SI"/>
        </w:rPr>
      </w:pPr>
      <w:r w:rsidRPr="00E95892">
        <w:rPr>
          <w:rFonts w:ascii="Arial" w:eastAsia="Arial Unicode MS" w:hAnsi="Arial" w:cs="Arial"/>
          <w:sz w:val="20"/>
          <w:szCs w:val="20"/>
          <w:lang w:bidi="sl-SI"/>
        </w:rPr>
        <w:t>(1</w:t>
      </w:r>
      <w:r w:rsidR="00E223DB" w:rsidRPr="00E95892">
        <w:rPr>
          <w:rFonts w:ascii="Arial" w:eastAsia="Arial Unicode MS" w:hAnsi="Arial" w:cs="Arial"/>
          <w:sz w:val="20"/>
          <w:szCs w:val="20"/>
          <w:lang w:bidi="sl-SI"/>
        </w:rPr>
        <w:t xml:space="preserve">) </w:t>
      </w:r>
      <w:r w:rsidRPr="00E95892">
        <w:rPr>
          <w:rFonts w:ascii="Arial" w:eastAsia="Arial Unicode MS" w:hAnsi="Arial" w:cs="Arial"/>
          <w:sz w:val="20"/>
          <w:szCs w:val="20"/>
          <w:lang w:bidi="sl-SI"/>
        </w:rPr>
        <w:t>Pogodbena vrednost za izvedbo potrebnih GOI del za pripravo prostora je fiksna in vključuje vse stroške, ki jih bo izvajalec imel s pripravo prostora, vključno z vsemi stroški za pripravo vse potrebne dokumentacije</w:t>
      </w:r>
      <w:r w:rsidR="00E223DB" w:rsidRPr="00E95892">
        <w:rPr>
          <w:rFonts w:ascii="Arial" w:eastAsia="Arial Unicode MS" w:hAnsi="Arial" w:cs="Arial"/>
          <w:sz w:val="20"/>
          <w:szCs w:val="20"/>
          <w:lang w:bidi="sl-SI"/>
        </w:rPr>
        <w:t xml:space="preserve">. </w:t>
      </w:r>
    </w:p>
    <w:p w14:paraId="6036EB6F" w14:textId="77777777" w:rsidR="00E223DB" w:rsidRPr="00E95892" w:rsidRDefault="00E223DB" w:rsidP="00E223DB">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5F2E4AE" w14:textId="77777777" w:rsidR="00E223DB" w:rsidRPr="00E95892" w:rsidRDefault="00E223DB" w:rsidP="00E95892">
      <w:pPr>
        <w:numPr>
          <w:ilvl w:val="0"/>
          <w:numId w:val="44"/>
        </w:numPr>
        <w:spacing w:line="260" w:lineRule="exact"/>
        <w:jc w:val="center"/>
        <w:rPr>
          <w:rFonts w:ascii="Arial" w:hAnsi="Arial" w:cs="Arial"/>
          <w:sz w:val="20"/>
          <w:szCs w:val="20"/>
        </w:rPr>
      </w:pPr>
      <w:r w:rsidRPr="00E95892">
        <w:rPr>
          <w:rFonts w:ascii="Arial" w:hAnsi="Arial" w:cs="Arial"/>
          <w:sz w:val="20"/>
          <w:szCs w:val="20"/>
        </w:rPr>
        <w:t>člen</w:t>
      </w:r>
    </w:p>
    <w:p w14:paraId="423BBB81" w14:textId="77777777" w:rsidR="00E223DB" w:rsidRPr="00E95892" w:rsidRDefault="00E223DB" w:rsidP="00E223DB">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08952AF8" w14:textId="77777777" w:rsidR="00E223DB" w:rsidRPr="00E95892"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E95892">
        <w:rPr>
          <w:rFonts w:ascii="Arial" w:eastAsia="Arial Unicode MS" w:hAnsi="Arial" w:cs="Arial"/>
          <w:sz w:val="20"/>
          <w:szCs w:val="20"/>
          <w:lang w:bidi="sl-SI"/>
        </w:rPr>
        <w:t xml:space="preserve">(1) Lokacija izvajanja storitev </w:t>
      </w:r>
      <w:r w:rsidR="00E95892">
        <w:rPr>
          <w:rFonts w:ascii="Arial" w:eastAsia="Arial Unicode MS" w:hAnsi="Arial" w:cs="Arial"/>
          <w:sz w:val="20"/>
          <w:szCs w:val="20"/>
          <w:lang w:bidi="sl-SI"/>
        </w:rPr>
        <w:t>GOI del</w:t>
      </w:r>
      <w:r w:rsidRPr="00E95892">
        <w:rPr>
          <w:rFonts w:ascii="Arial" w:eastAsia="Arial Unicode MS" w:hAnsi="Arial" w:cs="Arial"/>
          <w:sz w:val="20"/>
          <w:szCs w:val="20"/>
          <w:lang w:bidi="sl-SI"/>
        </w:rPr>
        <w:t xml:space="preserve"> je lokacija naročnika</w:t>
      </w:r>
      <w:r w:rsidR="002D4AB9">
        <w:rPr>
          <w:rFonts w:ascii="Arial" w:eastAsia="Arial Unicode MS" w:hAnsi="Arial" w:cs="Arial"/>
          <w:sz w:val="20"/>
          <w:szCs w:val="20"/>
          <w:lang w:bidi="sl-SI"/>
        </w:rPr>
        <w:t>.</w:t>
      </w:r>
    </w:p>
    <w:p w14:paraId="5D9E1D2C" w14:textId="77777777" w:rsidR="00E223DB" w:rsidRPr="00E95892" w:rsidRDefault="00E223DB" w:rsidP="00E223DB">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15D1F9DA" w14:textId="77777777" w:rsidR="00E223DB" w:rsidRPr="00E95892" w:rsidRDefault="00E223DB" w:rsidP="00E95892">
      <w:pPr>
        <w:numPr>
          <w:ilvl w:val="0"/>
          <w:numId w:val="44"/>
        </w:numPr>
        <w:spacing w:line="260" w:lineRule="exact"/>
        <w:jc w:val="center"/>
        <w:rPr>
          <w:rFonts w:ascii="Arial" w:hAnsi="Arial" w:cs="Arial"/>
          <w:sz w:val="20"/>
          <w:szCs w:val="20"/>
        </w:rPr>
      </w:pPr>
      <w:r w:rsidRPr="00E95892">
        <w:rPr>
          <w:rFonts w:ascii="Arial" w:hAnsi="Arial" w:cs="Arial"/>
          <w:sz w:val="20"/>
          <w:szCs w:val="20"/>
        </w:rPr>
        <w:t>člen</w:t>
      </w:r>
    </w:p>
    <w:p w14:paraId="336AE402" w14:textId="77777777" w:rsidR="00E223DB" w:rsidRPr="00E95892" w:rsidRDefault="00E223DB" w:rsidP="00E223DB">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6B9E2F7" w14:textId="77777777" w:rsidR="00E223DB" w:rsidRPr="00E95892"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E95892">
        <w:rPr>
          <w:rFonts w:ascii="Arial" w:eastAsia="Arial Unicode MS" w:hAnsi="Arial" w:cs="Arial"/>
          <w:sz w:val="20"/>
          <w:szCs w:val="20"/>
          <w:lang w:bidi="sl-SI"/>
        </w:rPr>
        <w:t xml:space="preserve">(1) Izvajalec se obvezuje, da bo </w:t>
      </w:r>
      <w:r w:rsidR="00E95892">
        <w:rPr>
          <w:rFonts w:ascii="Arial" w:eastAsia="Arial Unicode MS" w:hAnsi="Arial" w:cs="Arial"/>
          <w:sz w:val="20"/>
          <w:szCs w:val="20"/>
          <w:lang w:bidi="sl-SI"/>
        </w:rPr>
        <w:t>dela, ki so predmet te pogodbe, izvedel</w:t>
      </w:r>
      <w:r w:rsidRPr="00E95892">
        <w:rPr>
          <w:rFonts w:ascii="Arial" w:eastAsia="Arial Unicode MS" w:hAnsi="Arial" w:cs="Arial"/>
          <w:sz w:val="20"/>
          <w:szCs w:val="20"/>
          <w:lang w:bidi="sl-SI"/>
        </w:rPr>
        <w:t xml:space="preserve"> strokovno</w:t>
      </w:r>
      <w:r w:rsidR="00E95892">
        <w:rPr>
          <w:rFonts w:ascii="Arial" w:eastAsia="Arial Unicode MS" w:hAnsi="Arial" w:cs="Arial"/>
          <w:sz w:val="20"/>
          <w:szCs w:val="20"/>
          <w:lang w:bidi="sl-SI"/>
        </w:rPr>
        <w:t xml:space="preserve"> in pravilno po </w:t>
      </w:r>
      <w:r w:rsidR="00E95892" w:rsidRPr="00E95892">
        <w:rPr>
          <w:rFonts w:ascii="Arial" w:eastAsia="Arial Unicode MS" w:hAnsi="Arial" w:cs="Arial"/>
          <w:sz w:val="20"/>
          <w:szCs w:val="20"/>
          <w:lang w:bidi="sl-SI"/>
        </w:rPr>
        <w:t xml:space="preserve">predpisih in </w:t>
      </w:r>
      <w:r w:rsidRPr="00E95892">
        <w:rPr>
          <w:rFonts w:ascii="Arial" w:eastAsia="Arial Unicode MS" w:hAnsi="Arial" w:cs="Arial"/>
          <w:sz w:val="20"/>
          <w:szCs w:val="20"/>
          <w:lang w:bidi="sl-SI"/>
        </w:rPr>
        <w:t>navodilih proizvajalca opreme.</w:t>
      </w:r>
    </w:p>
    <w:p w14:paraId="4444E716" w14:textId="77777777" w:rsidR="00E223DB" w:rsidRPr="00E95892" w:rsidRDefault="00E223DB" w:rsidP="00E223DB">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2620A2A" w14:textId="77777777" w:rsidR="005314F4" w:rsidRPr="00E95892" w:rsidRDefault="005314F4" w:rsidP="005314F4">
      <w:pPr>
        <w:numPr>
          <w:ilvl w:val="0"/>
          <w:numId w:val="44"/>
        </w:numPr>
        <w:spacing w:line="260" w:lineRule="exact"/>
        <w:jc w:val="center"/>
        <w:rPr>
          <w:rFonts w:ascii="Arial" w:hAnsi="Arial" w:cs="Arial"/>
          <w:sz w:val="20"/>
          <w:szCs w:val="20"/>
        </w:rPr>
      </w:pPr>
      <w:r w:rsidRPr="00E95892">
        <w:rPr>
          <w:rFonts w:ascii="Arial" w:hAnsi="Arial" w:cs="Arial"/>
          <w:sz w:val="20"/>
          <w:szCs w:val="20"/>
        </w:rPr>
        <w:t>člen</w:t>
      </w:r>
    </w:p>
    <w:p w14:paraId="262CB890" w14:textId="77777777" w:rsidR="00E223DB" w:rsidRPr="002A2302" w:rsidRDefault="00E223DB" w:rsidP="005314F4">
      <w:pPr>
        <w:spacing w:line="260" w:lineRule="exact"/>
        <w:ind w:left="360"/>
        <w:rPr>
          <w:rFonts w:eastAsia="Arial Unicode MS" w:cs="Arial"/>
          <w:color w:val="000000"/>
          <w:szCs w:val="20"/>
          <w:highlight w:val="yellow"/>
          <w:lang w:bidi="sl-SI"/>
        </w:rPr>
      </w:pPr>
    </w:p>
    <w:p w14:paraId="1CB134D8" w14:textId="77777777" w:rsidR="00E223DB" w:rsidRPr="005314F4"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5314F4">
        <w:rPr>
          <w:rFonts w:ascii="Arial" w:eastAsia="Arial Unicode MS" w:hAnsi="Arial" w:cs="Arial"/>
          <w:sz w:val="20"/>
          <w:szCs w:val="20"/>
          <w:lang w:bidi="sl-SI"/>
        </w:rPr>
        <w:t xml:space="preserve">(1) </w:t>
      </w:r>
      <w:r w:rsidR="005314F4" w:rsidRPr="005314F4">
        <w:rPr>
          <w:rFonts w:ascii="Arial" w:eastAsia="Arial Unicode MS" w:hAnsi="Arial" w:cs="Arial"/>
          <w:sz w:val="20"/>
          <w:szCs w:val="20"/>
          <w:lang w:bidi="sl-SI"/>
        </w:rPr>
        <w:t xml:space="preserve">Rok za izvedbo vseh pogodbenih obveznosti je ____ dni </w:t>
      </w:r>
      <w:r w:rsidR="005314F4" w:rsidRPr="005314F4">
        <w:rPr>
          <w:rFonts w:ascii="Arial" w:eastAsia="Arial Unicode MS" w:hAnsi="Arial" w:cs="Arial"/>
          <w:i/>
          <w:sz w:val="20"/>
          <w:szCs w:val="20"/>
          <w:lang w:bidi="sl-SI"/>
        </w:rPr>
        <w:t xml:space="preserve">/se izpolni pred podpisom pogodbe glede na terminski načrt, ki ga je izvajalec predložil v svoji ponudbi/ </w:t>
      </w:r>
      <w:r w:rsidR="005314F4" w:rsidRPr="005314F4">
        <w:rPr>
          <w:rFonts w:ascii="Arial" w:eastAsia="Arial Unicode MS" w:hAnsi="Arial" w:cs="Arial"/>
          <w:sz w:val="20"/>
          <w:szCs w:val="20"/>
          <w:lang w:bidi="sl-SI"/>
        </w:rPr>
        <w:t>od podpisa pogodbe iz drugega odstavka 2. člena te pogodbe</w:t>
      </w:r>
      <w:r w:rsidRPr="005314F4">
        <w:rPr>
          <w:rFonts w:ascii="Arial" w:eastAsia="Arial Unicode MS" w:hAnsi="Arial" w:cs="Arial"/>
          <w:sz w:val="20"/>
          <w:szCs w:val="20"/>
          <w:lang w:bidi="sl-SI"/>
        </w:rPr>
        <w:t>.</w:t>
      </w:r>
    </w:p>
    <w:p w14:paraId="554515B7" w14:textId="77777777" w:rsidR="00E223DB" w:rsidRPr="005314F4" w:rsidRDefault="00E223DB" w:rsidP="00E223DB">
      <w:pPr>
        <w:widowControl w:val="0"/>
        <w:tabs>
          <w:tab w:val="left" w:leader="dot" w:pos="8414"/>
        </w:tabs>
        <w:spacing w:line="260" w:lineRule="exact"/>
        <w:rPr>
          <w:rFonts w:eastAsia="Arial Unicode MS" w:cs="Arial"/>
          <w:szCs w:val="20"/>
          <w:lang w:bidi="sl-SI"/>
        </w:rPr>
      </w:pPr>
    </w:p>
    <w:p w14:paraId="565EDFC0" w14:textId="77777777" w:rsidR="005314F4" w:rsidRPr="005314F4"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5314F4">
        <w:rPr>
          <w:rFonts w:ascii="Arial" w:eastAsia="Arial Unicode MS" w:hAnsi="Arial" w:cs="Arial"/>
          <w:sz w:val="20"/>
          <w:szCs w:val="20"/>
          <w:lang w:bidi="sl-SI"/>
        </w:rPr>
        <w:t xml:space="preserve">(2) Izvajalec </w:t>
      </w:r>
      <w:r w:rsidR="005314F4" w:rsidRPr="005314F4">
        <w:rPr>
          <w:rFonts w:ascii="Arial" w:eastAsia="Arial Unicode MS" w:hAnsi="Arial" w:cs="Arial"/>
          <w:sz w:val="20"/>
          <w:szCs w:val="20"/>
          <w:lang w:bidi="sl-SI"/>
        </w:rPr>
        <w:t>je dolžan izvesti vsa potrebna pogodbena dela skladno s terminskim načrtom, ki je priloga njegove ponudbe.</w:t>
      </w:r>
      <w:r w:rsidR="005314F4">
        <w:rPr>
          <w:rFonts w:ascii="Arial" w:eastAsia="Arial Unicode MS" w:hAnsi="Arial" w:cs="Arial"/>
          <w:sz w:val="20"/>
          <w:szCs w:val="20"/>
          <w:lang w:bidi="sl-SI"/>
        </w:rPr>
        <w:t xml:space="preserve"> Rok za uvedbo v delo je določen v predmetnem terminskem načrtu.</w:t>
      </w:r>
    </w:p>
    <w:p w14:paraId="10BAB387" w14:textId="77777777" w:rsidR="00E223DB" w:rsidRPr="005314F4" w:rsidRDefault="00E223DB" w:rsidP="00E223DB">
      <w:pPr>
        <w:widowControl w:val="0"/>
        <w:tabs>
          <w:tab w:val="left" w:leader="dot" w:pos="8414"/>
        </w:tabs>
        <w:spacing w:line="260" w:lineRule="exact"/>
        <w:jc w:val="both"/>
        <w:rPr>
          <w:rFonts w:ascii="Arial" w:eastAsia="Arial Unicode MS" w:hAnsi="Arial" w:cs="Arial"/>
          <w:sz w:val="20"/>
          <w:szCs w:val="20"/>
          <w:lang w:bidi="sl-SI"/>
        </w:rPr>
      </w:pPr>
    </w:p>
    <w:p w14:paraId="6585EF4C" w14:textId="77777777" w:rsidR="005314F4" w:rsidRPr="005314F4"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5314F4">
        <w:rPr>
          <w:rFonts w:ascii="Arial" w:eastAsia="Arial Unicode MS" w:hAnsi="Arial" w:cs="Arial"/>
          <w:sz w:val="20"/>
          <w:szCs w:val="20"/>
          <w:lang w:bidi="sl-SI"/>
        </w:rPr>
        <w:t xml:space="preserve">(3) </w:t>
      </w:r>
      <w:r w:rsidR="005314F4" w:rsidRPr="005314F4">
        <w:rPr>
          <w:rFonts w:ascii="Arial" w:eastAsia="Arial Unicode MS" w:hAnsi="Arial" w:cs="Arial"/>
          <w:sz w:val="20"/>
          <w:szCs w:val="20"/>
          <w:lang w:bidi="sl-SI"/>
        </w:rPr>
        <w:t xml:space="preserve">Izvajalec je dolžan pred pričetkom pogodbenih del ogledati lokacijo izvedbe del in naročnika opozoriti na morebitne pomanjkljivosti oziroma nejasnosti ter zahtevati pisna navodila. Izvajalec s podpisom te pogodbe potrjuje, da si je lokacijo izvedbe ogledal in da je v celoti seznanjen z obsegom del.  </w:t>
      </w:r>
    </w:p>
    <w:p w14:paraId="5E3A2BB9" w14:textId="77777777" w:rsidR="00E223DB" w:rsidRPr="002A2302" w:rsidRDefault="00E223DB" w:rsidP="00E223DB">
      <w:pPr>
        <w:widowControl w:val="0"/>
        <w:tabs>
          <w:tab w:val="left" w:leader="dot" w:pos="8414"/>
        </w:tabs>
        <w:spacing w:line="260" w:lineRule="exact"/>
        <w:rPr>
          <w:rFonts w:eastAsia="Arial Unicode MS" w:cs="Arial"/>
          <w:szCs w:val="20"/>
          <w:highlight w:val="yellow"/>
          <w:lang w:bidi="sl-SI"/>
        </w:rPr>
      </w:pPr>
    </w:p>
    <w:p w14:paraId="78AC2E5F" w14:textId="77777777" w:rsidR="005314F4" w:rsidRPr="00FE1476" w:rsidRDefault="00E223DB" w:rsidP="00E223DB">
      <w:pPr>
        <w:spacing w:line="260" w:lineRule="exact"/>
        <w:jc w:val="both"/>
        <w:rPr>
          <w:rFonts w:ascii="Arial" w:hAnsi="Arial" w:cs="Arial"/>
          <w:sz w:val="20"/>
          <w:szCs w:val="20"/>
        </w:rPr>
      </w:pPr>
      <w:r w:rsidRPr="00FE1476">
        <w:rPr>
          <w:rFonts w:ascii="Arial" w:hAnsi="Arial" w:cs="Arial"/>
          <w:sz w:val="20"/>
          <w:szCs w:val="20"/>
        </w:rPr>
        <w:t xml:space="preserve">(4) </w:t>
      </w:r>
      <w:r w:rsidR="005314F4" w:rsidRPr="00FE1476">
        <w:rPr>
          <w:rFonts w:ascii="Arial" w:hAnsi="Arial" w:cs="Arial"/>
          <w:sz w:val="20"/>
          <w:szCs w:val="20"/>
        </w:rPr>
        <w:t>Izvajalec je dolžan opremiti in označiti gradbišče v skladu z zakonodajo. Z dnem uvedbe v delo prične voditi gradbeni dnevnik in knjigo obračunskih izmer.</w:t>
      </w:r>
    </w:p>
    <w:p w14:paraId="007BEE5F" w14:textId="77777777" w:rsidR="005314F4" w:rsidRPr="00FE1476" w:rsidRDefault="005314F4" w:rsidP="00E223DB">
      <w:pPr>
        <w:spacing w:line="260" w:lineRule="exact"/>
        <w:jc w:val="both"/>
        <w:rPr>
          <w:rFonts w:ascii="Arial" w:hAnsi="Arial" w:cs="Arial"/>
          <w:sz w:val="20"/>
          <w:szCs w:val="20"/>
        </w:rPr>
      </w:pPr>
    </w:p>
    <w:p w14:paraId="2D746FBB" w14:textId="77777777" w:rsidR="00E223DB" w:rsidRPr="00FE1476" w:rsidRDefault="00E223DB" w:rsidP="00E223DB">
      <w:pPr>
        <w:spacing w:line="260" w:lineRule="exact"/>
        <w:jc w:val="both"/>
        <w:rPr>
          <w:rFonts w:ascii="Arial" w:hAnsi="Arial" w:cs="Arial"/>
          <w:sz w:val="20"/>
          <w:szCs w:val="20"/>
        </w:rPr>
      </w:pPr>
      <w:r w:rsidRPr="00FE1476">
        <w:rPr>
          <w:rFonts w:ascii="Arial" w:hAnsi="Arial" w:cs="Arial"/>
          <w:sz w:val="20"/>
          <w:szCs w:val="20"/>
        </w:rPr>
        <w:t xml:space="preserve">(5) </w:t>
      </w:r>
      <w:r w:rsidR="00FE1476" w:rsidRPr="00FE1476">
        <w:rPr>
          <w:rFonts w:ascii="Arial" w:hAnsi="Arial" w:cs="Arial"/>
          <w:sz w:val="20"/>
          <w:szCs w:val="20"/>
        </w:rPr>
        <w:t>Izvajalec ima pravico do podaljšanja roka za zaključek del v naslednjih primerih:</w:t>
      </w:r>
    </w:p>
    <w:p w14:paraId="66EF1BC5" w14:textId="77777777" w:rsidR="00FE1476" w:rsidRPr="00FE1476" w:rsidRDefault="00FE1476" w:rsidP="00FE1476">
      <w:pPr>
        <w:pStyle w:val="Odstavekseznama"/>
        <w:numPr>
          <w:ilvl w:val="0"/>
          <w:numId w:val="53"/>
        </w:numPr>
        <w:spacing w:line="260" w:lineRule="exact"/>
        <w:rPr>
          <w:rFonts w:cs="Arial"/>
          <w:szCs w:val="20"/>
        </w:rPr>
      </w:pPr>
      <w:r w:rsidRPr="00FE1476">
        <w:rPr>
          <w:rFonts w:cs="Arial"/>
          <w:szCs w:val="20"/>
        </w:rPr>
        <w:t>prekinitev izvajanja del na zahtevo naročnika za več kot 5 dni;</w:t>
      </w:r>
    </w:p>
    <w:p w14:paraId="7E093ACD" w14:textId="77777777" w:rsidR="00FE1476" w:rsidRPr="00FE1476" w:rsidRDefault="00FE1476" w:rsidP="00FE1476">
      <w:pPr>
        <w:pStyle w:val="Odstavekseznama"/>
        <w:numPr>
          <w:ilvl w:val="0"/>
          <w:numId w:val="53"/>
        </w:numPr>
        <w:spacing w:line="260" w:lineRule="exact"/>
        <w:rPr>
          <w:rFonts w:cs="Arial"/>
          <w:szCs w:val="20"/>
        </w:rPr>
      </w:pPr>
      <w:r w:rsidRPr="00FE1476">
        <w:rPr>
          <w:rFonts w:cs="Arial"/>
          <w:szCs w:val="20"/>
        </w:rPr>
        <w:t>če naročnik ne izpolnjuje dogovorjenih pogojev za izvedbo del iz te pogodbe, ki vplivajo na kritične poti pri izvedbi del – za toliko časa kot je potrebno, da se ta dela izvedejo;</w:t>
      </w:r>
    </w:p>
    <w:p w14:paraId="4321D816" w14:textId="77777777" w:rsidR="00FE1476" w:rsidRPr="00FE1476" w:rsidRDefault="00FE1476" w:rsidP="00FE1476">
      <w:pPr>
        <w:pStyle w:val="Odstavekseznama"/>
        <w:numPr>
          <w:ilvl w:val="0"/>
          <w:numId w:val="53"/>
        </w:numPr>
        <w:spacing w:line="260" w:lineRule="exact"/>
        <w:rPr>
          <w:rFonts w:cs="Arial"/>
          <w:szCs w:val="20"/>
        </w:rPr>
      </w:pPr>
      <w:r w:rsidRPr="00FE1476">
        <w:rPr>
          <w:rFonts w:cs="Arial"/>
          <w:szCs w:val="20"/>
        </w:rPr>
        <w:t>dogodki, ki so posledica višje sile.</w:t>
      </w:r>
    </w:p>
    <w:p w14:paraId="046BA986" w14:textId="77777777" w:rsidR="00E223DB" w:rsidRPr="002A2302" w:rsidRDefault="00E223DB" w:rsidP="00E223DB">
      <w:pPr>
        <w:spacing w:line="260" w:lineRule="exact"/>
        <w:jc w:val="both"/>
        <w:rPr>
          <w:rFonts w:ascii="Arial" w:hAnsi="Arial" w:cs="Arial"/>
          <w:sz w:val="20"/>
          <w:szCs w:val="20"/>
          <w:highlight w:val="yellow"/>
        </w:rPr>
      </w:pPr>
    </w:p>
    <w:p w14:paraId="315331E1" w14:textId="77777777" w:rsidR="00E223DB" w:rsidRPr="002A2302" w:rsidRDefault="00E223DB" w:rsidP="00E223DB">
      <w:pPr>
        <w:spacing w:line="260" w:lineRule="exact"/>
        <w:jc w:val="both"/>
        <w:rPr>
          <w:rFonts w:ascii="Arial" w:hAnsi="Arial" w:cs="Arial"/>
          <w:sz w:val="20"/>
          <w:szCs w:val="20"/>
          <w:highlight w:val="yellow"/>
        </w:rPr>
      </w:pPr>
    </w:p>
    <w:p w14:paraId="5FAD410E" w14:textId="77777777" w:rsidR="00FE1476" w:rsidRPr="00E95892" w:rsidRDefault="00FE1476" w:rsidP="00FE1476">
      <w:pPr>
        <w:numPr>
          <w:ilvl w:val="0"/>
          <w:numId w:val="44"/>
        </w:numPr>
        <w:spacing w:line="260" w:lineRule="exact"/>
        <w:jc w:val="center"/>
        <w:rPr>
          <w:rFonts w:ascii="Arial" w:hAnsi="Arial" w:cs="Arial"/>
          <w:sz w:val="20"/>
          <w:szCs w:val="20"/>
        </w:rPr>
      </w:pPr>
      <w:r w:rsidRPr="00E95892">
        <w:rPr>
          <w:rFonts w:ascii="Arial" w:hAnsi="Arial" w:cs="Arial"/>
          <w:sz w:val="20"/>
          <w:szCs w:val="20"/>
        </w:rPr>
        <w:lastRenderedPageBreak/>
        <w:t>člen</w:t>
      </w:r>
    </w:p>
    <w:p w14:paraId="14A59865" w14:textId="77777777" w:rsidR="00FE1476" w:rsidRPr="002A2302" w:rsidRDefault="00FE1476" w:rsidP="00FE1476">
      <w:pPr>
        <w:spacing w:line="260" w:lineRule="exact"/>
        <w:rPr>
          <w:rFonts w:eastAsia="Arial Unicode MS" w:cs="Arial"/>
          <w:color w:val="000000"/>
          <w:szCs w:val="20"/>
          <w:highlight w:val="yellow"/>
          <w:lang w:bidi="sl-SI"/>
        </w:rPr>
      </w:pPr>
    </w:p>
    <w:p w14:paraId="2FD41A28" w14:textId="77777777" w:rsidR="00310712" w:rsidRPr="00310712"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310712">
        <w:rPr>
          <w:rFonts w:ascii="Arial" w:eastAsia="Arial Unicode MS" w:hAnsi="Arial" w:cs="Arial"/>
          <w:sz w:val="20"/>
          <w:szCs w:val="20"/>
          <w:lang w:bidi="sl-SI"/>
        </w:rPr>
        <w:t xml:space="preserve">(1) </w:t>
      </w:r>
      <w:r w:rsidR="00310712" w:rsidRPr="00310712">
        <w:rPr>
          <w:rFonts w:ascii="Arial" w:eastAsia="Arial Unicode MS" w:hAnsi="Arial" w:cs="Arial"/>
          <w:sz w:val="20"/>
          <w:szCs w:val="20"/>
          <w:lang w:bidi="sl-SI"/>
        </w:rPr>
        <w:t>Izvajalec je dolžan pravočasno in popolno izpolnjevati svoje obveznosti po tej pogodbi.</w:t>
      </w:r>
    </w:p>
    <w:p w14:paraId="76FC4499" w14:textId="77777777" w:rsidR="00E223DB" w:rsidRPr="002A2302" w:rsidRDefault="00E223DB" w:rsidP="00E223DB">
      <w:pPr>
        <w:widowControl w:val="0"/>
        <w:tabs>
          <w:tab w:val="left" w:leader="dot" w:pos="8414"/>
        </w:tabs>
        <w:spacing w:line="260" w:lineRule="exact"/>
        <w:jc w:val="both"/>
        <w:rPr>
          <w:rFonts w:ascii="Arial" w:eastAsia="Arial Unicode MS" w:hAnsi="Arial" w:cs="Arial"/>
          <w:sz w:val="20"/>
          <w:szCs w:val="20"/>
          <w:highlight w:val="yellow"/>
          <w:lang w:bidi="sl-SI"/>
        </w:rPr>
      </w:pPr>
    </w:p>
    <w:p w14:paraId="46E09A24" w14:textId="77777777" w:rsidR="00310712" w:rsidRPr="00310712"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310712">
        <w:rPr>
          <w:rFonts w:ascii="Arial" w:eastAsia="Arial Unicode MS" w:hAnsi="Arial" w:cs="Arial"/>
          <w:sz w:val="20"/>
          <w:szCs w:val="20"/>
          <w:lang w:bidi="sl-SI"/>
        </w:rPr>
        <w:t xml:space="preserve">(2) Izvajalec </w:t>
      </w:r>
      <w:r w:rsidR="00310712" w:rsidRPr="00310712">
        <w:rPr>
          <w:rFonts w:ascii="Arial" w:eastAsia="Arial Unicode MS" w:hAnsi="Arial" w:cs="Arial"/>
          <w:sz w:val="20"/>
          <w:szCs w:val="20"/>
          <w:lang w:bidi="sl-SI"/>
        </w:rPr>
        <w:t xml:space="preserve">izjavlja, da je seznanjen s pogoji in lokacijo izvajanja del in da so ti pogoji upoštevani pri določitvi rokov za izvajanje del po tej pogodbi. Izvajalec se zaveda dejstva, da naročnik ni strokovnjak za predmet pogodbe, zaradi česar je izvajalec tisti, ki je z oddajo ponudbe jamčil, da bo predmet pogodbe lahko izvedel v obsegu in na način, ki bo zadovoljiv za naročnika. </w:t>
      </w:r>
    </w:p>
    <w:p w14:paraId="31863AF5" w14:textId="77777777" w:rsidR="00310712" w:rsidRPr="00310712" w:rsidRDefault="00310712" w:rsidP="00E223DB">
      <w:pPr>
        <w:widowControl w:val="0"/>
        <w:tabs>
          <w:tab w:val="left" w:leader="dot" w:pos="8414"/>
        </w:tabs>
        <w:spacing w:line="260" w:lineRule="exact"/>
        <w:jc w:val="both"/>
        <w:rPr>
          <w:rFonts w:ascii="Arial" w:eastAsia="Arial Unicode MS" w:hAnsi="Arial" w:cs="Arial"/>
          <w:sz w:val="20"/>
          <w:szCs w:val="20"/>
          <w:lang w:bidi="sl-SI"/>
        </w:rPr>
      </w:pPr>
    </w:p>
    <w:p w14:paraId="0590A7B8" w14:textId="77777777" w:rsidR="00310712" w:rsidRPr="00310712" w:rsidRDefault="00310712" w:rsidP="00E223DB">
      <w:pPr>
        <w:widowControl w:val="0"/>
        <w:tabs>
          <w:tab w:val="left" w:leader="dot" w:pos="8414"/>
        </w:tabs>
        <w:spacing w:line="260" w:lineRule="exact"/>
        <w:jc w:val="both"/>
        <w:rPr>
          <w:rFonts w:ascii="Arial" w:eastAsia="Arial Unicode MS" w:hAnsi="Arial" w:cs="Arial"/>
          <w:sz w:val="20"/>
          <w:szCs w:val="20"/>
          <w:lang w:bidi="sl-SI"/>
        </w:rPr>
      </w:pPr>
      <w:r w:rsidRPr="00310712">
        <w:rPr>
          <w:rFonts w:ascii="Arial" w:eastAsia="Arial Unicode MS" w:hAnsi="Arial" w:cs="Arial"/>
          <w:sz w:val="20"/>
          <w:szCs w:val="20"/>
          <w:lang w:bidi="sl-SI"/>
        </w:rPr>
        <w:t>(3) Izvajalec se obvezuje, da bo:</w:t>
      </w:r>
    </w:p>
    <w:p w14:paraId="197EE1BD"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pogodbena dela izvajal s strokovnim kadrom, ki je bil priglašen v ponudbi, sicer bo naročnik štel, da je dal neresnično izjavo po . točki prvega odstavka 112. člena ZJN-3;</w:t>
      </w:r>
    </w:p>
    <w:p w14:paraId="33A6C35D"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vodil gradbeni dnevnik;</w:t>
      </w:r>
    </w:p>
    <w:p w14:paraId="1FA18700"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vodil knjigo obračunskih izmer;</w:t>
      </w:r>
    </w:p>
    <w:p w14:paraId="12C4D808"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prevzeta dela izvedel strokovno pravilno, vestno in kvalitetno, v skladu z veljavnimi standardi in zakoni, tehničnimi predpisi;</w:t>
      </w:r>
    </w:p>
    <w:p w14:paraId="24A053E5"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izvajal dela po tej pogodbi v skladu z veljavno zakonodajo, navodili naročnika, in v skladu s to pogodbo ter terminskim načrtom;</w:t>
      </w:r>
    </w:p>
    <w:p w14:paraId="35BF3961"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pripravil ustrezen načrt organizacije gradbišča;</w:t>
      </w:r>
    </w:p>
    <w:p w14:paraId="04091921"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poskrbel za ograditev in označitev gradbišča;</w:t>
      </w:r>
    </w:p>
    <w:p w14:paraId="6C15C720" w14:textId="77777777" w:rsidR="00310712" w:rsidRDefault="00310712"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 xml:space="preserve">organiziral izvajanje del in dostavne poti za dobavo in vgradnjo materialov in opreme ter gibanje delavcev tako, da bo izvajanje </w:t>
      </w:r>
      <w:r w:rsidR="00C17A4A">
        <w:rPr>
          <w:rFonts w:eastAsia="Arial Unicode MS" w:cs="Arial"/>
          <w:szCs w:val="20"/>
          <w:lang w:bidi="sl-SI"/>
        </w:rPr>
        <w:t xml:space="preserve">bolnišnične </w:t>
      </w:r>
      <w:r>
        <w:rPr>
          <w:rFonts w:eastAsia="Arial Unicode MS" w:cs="Arial"/>
          <w:szCs w:val="20"/>
          <w:lang w:bidi="sl-SI"/>
        </w:rPr>
        <w:t>dejavnosti</w:t>
      </w:r>
      <w:r w:rsidR="00C17A4A">
        <w:rPr>
          <w:rFonts w:eastAsia="Arial Unicode MS" w:cs="Arial"/>
          <w:szCs w:val="20"/>
          <w:lang w:bidi="sl-SI"/>
        </w:rPr>
        <w:t xml:space="preserve"> naročnika  vselej možno in nemoteno;</w:t>
      </w:r>
    </w:p>
    <w:p w14:paraId="1A85030D" w14:textId="77777777" w:rsidR="00C17A4A" w:rsidRDefault="00C17A4A"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naročniku omogočal ustrezen nadzor;</w:t>
      </w:r>
    </w:p>
    <w:p w14:paraId="7BD2B6E7" w14:textId="77777777" w:rsidR="00C17A4A" w:rsidRDefault="00C17A4A"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uredil vse potrebno za dovoz in odvoz materiala, opreme in odpadnega materiala na/z gradbišča oziroma objekta ter upošteval predpise glede obremenitve cest in poti ter predpise z zvezi z ravnanjem z odpadki;</w:t>
      </w:r>
    </w:p>
    <w:p w14:paraId="5DBFAA10" w14:textId="77777777" w:rsidR="00C17A4A" w:rsidRDefault="00C17A4A"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izročil naročniku evidenčne liste, določene s predpisom, ki ureja ravnanje z odpadki, v kolikor je to potrebno;</w:t>
      </w:r>
    </w:p>
    <w:p w14:paraId="1CEC0241" w14:textId="77777777" w:rsidR="00C17A4A" w:rsidRDefault="00C17A4A"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zagotovil prisotnost strokovnega kadra, ki ga zahteva gradbena zakonodaja, kar je vključeno v pogodbeno ceno;</w:t>
      </w:r>
    </w:p>
    <w:p w14:paraId="251F344F" w14:textId="77777777" w:rsidR="00C17A4A" w:rsidRDefault="00C17A4A"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izbiral tehnološke in delovne procese, ki povzročajo najmanjše možno tveganje za nastanek nezgod pri delu, poklicnih bolezni ali bolezni v zvezi z delom ter najmanjše negativne vplive na okolje in objekt;</w:t>
      </w:r>
    </w:p>
    <w:p w14:paraId="3926731F" w14:textId="77777777" w:rsidR="00C17A4A" w:rsidRPr="00310712" w:rsidRDefault="00C17A4A" w:rsidP="00310712">
      <w:pPr>
        <w:pStyle w:val="Odstavekseznama"/>
        <w:widowControl w:val="0"/>
        <w:numPr>
          <w:ilvl w:val="0"/>
          <w:numId w:val="54"/>
        </w:numPr>
        <w:tabs>
          <w:tab w:val="left" w:leader="dot" w:pos="8414"/>
        </w:tabs>
        <w:spacing w:line="260" w:lineRule="exact"/>
        <w:rPr>
          <w:rFonts w:eastAsia="Arial Unicode MS" w:cs="Arial"/>
          <w:szCs w:val="20"/>
          <w:lang w:bidi="sl-SI"/>
        </w:rPr>
      </w:pPr>
      <w:r>
        <w:rPr>
          <w:rFonts w:eastAsia="Arial Unicode MS" w:cs="Arial"/>
          <w:szCs w:val="20"/>
          <w:lang w:bidi="sl-SI"/>
        </w:rPr>
        <w:t>strokovno odpravil vse napake v zvezi s pogodbeno dogovorjenimi deli.</w:t>
      </w:r>
    </w:p>
    <w:p w14:paraId="131B3D7D" w14:textId="77777777" w:rsidR="00E223DB" w:rsidRPr="00310712" w:rsidRDefault="00E223DB" w:rsidP="00E223DB">
      <w:pPr>
        <w:spacing w:line="260" w:lineRule="exact"/>
        <w:jc w:val="both"/>
        <w:rPr>
          <w:rFonts w:ascii="Arial" w:hAnsi="Arial" w:cs="Arial"/>
          <w:sz w:val="20"/>
          <w:szCs w:val="20"/>
        </w:rPr>
      </w:pPr>
    </w:p>
    <w:p w14:paraId="171293FE" w14:textId="77777777" w:rsidR="00310712" w:rsidRPr="00310712" w:rsidRDefault="00310712" w:rsidP="00310712">
      <w:pPr>
        <w:numPr>
          <w:ilvl w:val="0"/>
          <w:numId w:val="44"/>
        </w:numPr>
        <w:spacing w:line="260" w:lineRule="exact"/>
        <w:jc w:val="center"/>
        <w:rPr>
          <w:rFonts w:ascii="Arial" w:hAnsi="Arial" w:cs="Arial"/>
          <w:sz w:val="20"/>
          <w:szCs w:val="20"/>
        </w:rPr>
      </w:pPr>
      <w:r w:rsidRPr="00310712">
        <w:rPr>
          <w:rFonts w:ascii="Arial" w:hAnsi="Arial" w:cs="Arial"/>
          <w:sz w:val="20"/>
          <w:szCs w:val="20"/>
        </w:rPr>
        <w:t>člen</w:t>
      </w:r>
    </w:p>
    <w:p w14:paraId="3EC437DD" w14:textId="77777777" w:rsidR="00E223DB" w:rsidRPr="00C17A4A" w:rsidRDefault="00E223DB" w:rsidP="00310712">
      <w:pPr>
        <w:spacing w:line="260" w:lineRule="exact"/>
        <w:rPr>
          <w:rFonts w:eastAsia="Arial Unicode MS" w:cs="Arial"/>
          <w:color w:val="000000"/>
          <w:szCs w:val="20"/>
          <w:lang w:bidi="sl-SI"/>
        </w:rPr>
      </w:pPr>
    </w:p>
    <w:p w14:paraId="089FE2CB" w14:textId="77777777" w:rsidR="00C17A4A" w:rsidRPr="00C17A4A" w:rsidRDefault="00E223DB" w:rsidP="00E223DB">
      <w:pPr>
        <w:spacing w:line="260" w:lineRule="exact"/>
        <w:jc w:val="both"/>
        <w:rPr>
          <w:rFonts w:ascii="Arial" w:hAnsi="Arial" w:cs="Arial"/>
          <w:sz w:val="20"/>
          <w:szCs w:val="20"/>
        </w:rPr>
      </w:pPr>
      <w:r w:rsidRPr="00C17A4A">
        <w:rPr>
          <w:rFonts w:ascii="Arial" w:hAnsi="Arial" w:cs="Arial"/>
          <w:sz w:val="20"/>
          <w:szCs w:val="20"/>
        </w:rPr>
        <w:t xml:space="preserve">(1) </w:t>
      </w:r>
      <w:r w:rsidR="00C17A4A" w:rsidRPr="00C17A4A">
        <w:rPr>
          <w:rFonts w:ascii="Arial" w:hAnsi="Arial" w:cs="Arial"/>
          <w:sz w:val="20"/>
          <w:szCs w:val="20"/>
        </w:rPr>
        <w:t>Strokovne funkcije, ki so bile zahtevane in določene v naročnikovi dokumentaciji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razpisne dokumentacije po predhodnem soglasju naročnika.</w:t>
      </w:r>
    </w:p>
    <w:p w14:paraId="78CC407D" w14:textId="77777777" w:rsidR="00C17A4A" w:rsidRPr="00C17A4A" w:rsidRDefault="00C17A4A" w:rsidP="00E223DB">
      <w:pPr>
        <w:spacing w:line="260" w:lineRule="exact"/>
        <w:jc w:val="both"/>
        <w:rPr>
          <w:rFonts w:ascii="Arial" w:hAnsi="Arial" w:cs="Arial"/>
          <w:sz w:val="20"/>
          <w:szCs w:val="20"/>
        </w:rPr>
      </w:pPr>
      <w:r w:rsidRPr="00C17A4A">
        <w:rPr>
          <w:rFonts w:ascii="Arial" w:hAnsi="Arial" w:cs="Arial"/>
          <w:sz w:val="20"/>
          <w:szCs w:val="20"/>
        </w:rPr>
        <w:t xml:space="preserve"> </w:t>
      </w:r>
    </w:p>
    <w:p w14:paraId="4ED2E4D5" w14:textId="77777777" w:rsidR="00E223DB" w:rsidRPr="00C17A4A" w:rsidRDefault="00E223DB" w:rsidP="00E223DB">
      <w:pPr>
        <w:widowControl w:val="0"/>
        <w:tabs>
          <w:tab w:val="left" w:leader="dot" w:pos="8414"/>
        </w:tabs>
        <w:spacing w:line="260" w:lineRule="exact"/>
        <w:jc w:val="both"/>
        <w:rPr>
          <w:rFonts w:ascii="Arial" w:eastAsia="Arial Unicode MS" w:hAnsi="Arial" w:cs="Arial"/>
          <w:sz w:val="20"/>
          <w:szCs w:val="20"/>
          <w:lang w:bidi="sl-SI"/>
        </w:rPr>
      </w:pPr>
      <w:r w:rsidRPr="00C17A4A">
        <w:rPr>
          <w:rFonts w:ascii="Arial" w:eastAsia="Arial Unicode MS" w:hAnsi="Arial" w:cs="Arial"/>
          <w:sz w:val="20"/>
          <w:szCs w:val="20"/>
          <w:lang w:bidi="sl-SI"/>
        </w:rPr>
        <w:t xml:space="preserve">(2) </w:t>
      </w:r>
      <w:r w:rsidR="00C17A4A" w:rsidRPr="00C17A4A">
        <w:rPr>
          <w:rFonts w:ascii="Arial" w:eastAsia="Arial Unicode MS" w:hAnsi="Arial" w:cs="Arial"/>
          <w:sz w:val="20"/>
          <w:szCs w:val="20"/>
          <w:lang w:bidi="sl-SI"/>
        </w:rPr>
        <w:t>Funkcijo vodje del za vodenje gradnje (vodja gradnje) pri izvedbi del po tej pogodbi bo opravljal ___________________</w:t>
      </w:r>
      <w:r w:rsidRPr="00C17A4A">
        <w:rPr>
          <w:rFonts w:ascii="Arial" w:eastAsia="Arial Unicode MS" w:hAnsi="Arial" w:cs="Arial"/>
          <w:sz w:val="20"/>
          <w:szCs w:val="20"/>
          <w:lang w:bidi="sl-SI"/>
        </w:rPr>
        <w:t>.</w:t>
      </w:r>
    </w:p>
    <w:p w14:paraId="0BA1AF1A" w14:textId="77777777" w:rsidR="00C17A4A" w:rsidRPr="00C17A4A" w:rsidRDefault="00C17A4A" w:rsidP="00E223DB">
      <w:pPr>
        <w:widowControl w:val="0"/>
        <w:tabs>
          <w:tab w:val="left" w:leader="dot" w:pos="8414"/>
        </w:tabs>
        <w:spacing w:line="260" w:lineRule="exact"/>
        <w:jc w:val="both"/>
        <w:rPr>
          <w:rFonts w:ascii="Arial" w:eastAsia="Arial Unicode MS" w:hAnsi="Arial" w:cs="Arial"/>
          <w:sz w:val="20"/>
          <w:szCs w:val="20"/>
          <w:lang w:bidi="sl-SI"/>
        </w:rPr>
      </w:pPr>
    </w:p>
    <w:p w14:paraId="54C72540" w14:textId="77777777" w:rsidR="00C17A4A" w:rsidRPr="00C17A4A" w:rsidRDefault="00C17A4A" w:rsidP="00E223DB">
      <w:pPr>
        <w:widowControl w:val="0"/>
        <w:tabs>
          <w:tab w:val="left" w:leader="dot" w:pos="8414"/>
        </w:tabs>
        <w:spacing w:line="260" w:lineRule="exact"/>
        <w:jc w:val="both"/>
        <w:rPr>
          <w:rFonts w:ascii="Arial" w:eastAsia="Arial Unicode MS" w:hAnsi="Arial" w:cs="Arial"/>
          <w:sz w:val="20"/>
          <w:szCs w:val="20"/>
          <w:lang w:bidi="sl-SI"/>
        </w:rPr>
      </w:pPr>
      <w:r w:rsidRPr="00C17A4A">
        <w:rPr>
          <w:rFonts w:ascii="Arial" w:eastAsia="Arial Unicode MS" w:hAnsi="Arial" w:cs="Arial"/>
          <w:sz w:val="20"/>
          <w:szCs w:val="20"/>
          <w:lang w:bidi="sl-SI"/>
        </w:rPr>
        <w:t>(3) Vodja gradnje mora biti na gradbišču prisoten najmanj 3 x tedensko po najmanj 1 uro dnevno ter na vseh koordinacijskih sestankih.</w:t>
      </w:r>
    </w:p>
    <w:p w14:paraId="76ECF9EA" w14:textId="77777777" w:rsidR="00E223DB" w:rsidRPr="00C17A4A" w:rsidRDefault="00E223DB" w:rsidP="00E223DB">
      <w:pPr>
        <w:widowControl w:val="0"/>
        <w:tabs>
          <w:tab w:val="left" w:leader="dot" w:pos="8414"/>
        </w:tabs>
        <w:spacing w:line="260" w:lineRule="exact"/>
        <w:jc w:val="both"/>
        <w:rPr>
          <w:rFonts w:ascii="Arial" w:eastAsia="Arial Unicode MS" w:hAnsi="Arial" w:cs="Arial"/>
          <w:sz w:val="20"/>
          <w:szCs w:val="20"/>
          <w:lang w:bidi="sl-SI"/>
        </w:rPr>
      </w:pPr>
    </w:p>
    <w:p w14:paraId="7C3C74E6" w14:textId="77777777" w:rsidR="00E223DB" w:rsidRDefault="00E223DB" w:rsidP="00C17A4A">
      <w:pPr>
        <w:spacing w:line="260" w:lineRule="exact"/>
        <w:rPr>
          <w:rFonts w:ascii="Arial" w:hAnsi="Arial" w:cs="Arial"/>
          <w:sz w:val="20"/>
          <w:szCs w:val="20"/>
        </w:rPr>
      </w:pPr>
    </w:p>
    <w:p w14:paraId="365D952A" w14:textId="77777777" w:rsidR="00C17A4A" w:rsidRDefault="00C17A4A" w:rsidP="00C17A4A">
      <w:pPr>
        <w:spacing w:line="260" w:lineRule="exact"/>
        <w:rPr>
          <w:rFonts w:ascii="Arial" w:hAnsi="Arial" w:cs="Arial"/>
          <w:sz w:val="20"/>
          <w:szCs w:val="20"/>
        </w:rPr>
      </w:pPr>
    </w:p>
    <w:p w14:paraId="3F303E9B" w14:textId="77777777" w:rsidR="00C17A4A" w:rsidRPr="00782D70" w:rsidRDefault="00C17A4A" w:rsidP="00C17A4A">
      <w:pPr>
        <w:numPr>
          <w:ilvl w:val="0"/>
          <w:numId w:val="44"/>
        </w:numPr>
        <w:spacing w:line="260" w:lineRule="exact"/>
        <w:jc w:val="center"/>
        <w:rPr>
          <w:rFonts w:ascii="Arial" w:hAnsi="Arial" w:cs="Arial"/>
          <w:sz w:val="20"/>
          <w:szCs w:val="20"/>
        </w:rPr>
      </w:pPr>
      <w:r w:rsidRPr="00782D70">
        <w:rPr>
          <w:rFonts w:ascii="Arial" w:hAnsi="Arial" w:cs="Arial"/>
          <w:sz w:val="20"/>
          <w:szCs w:val="20"/>
        </w:rPr>
        <w:t>člen</w:t>
      </w:r>
    </w:p>
    <w:p w14:paraId="38DE8BB0" w14:textId="77777777" w:rsidR="00C17A4A" w:rsidRPr="00782D70" w:rsidRDefault="00C17A4A" w:rsidP="00E223DB">
      <w:pPr>
        <w:widowControl w:val="0"/>
        <w:ind w:left="360" w:hanging="360"/>
        <w:jc w:val="both"/>
        <w:rPr>
          <w:rFonts w:ascii="Arial" w:hAnsi="Arial" w:cs="Arial"/>
          <w:sz w:val="20"/>
          <w:szCs w:val="20"/>
        </w:rPr>
      </w:pPr>
    </w:p>
    <w:p w14:paraId="4CA1AE70" w14:textId="77777777" w:rsidR="00C17A4A" w:rsidRPr="00782D70" w:rsidRDefault="00C17A4A" w:rsidP="00E223DB">
      <w:pPr>
        <w:widowControl w:val="0"/>
        <w:ind w:left="360" w:hanging="360"/>
        <w:jc w:val="both"/>
        <w:rPr>
          <w:rFonts w:ascii="Arial" w:hAnsi="Arial" w:cs="Arial"/>
          <w:sz w:val="20"/>
          <w:szCs w:val="20"/>
        </w:rPr>
      </w:pPr>
      <w:r w:rsidRPr="00782D70">
        <w:rPr>
          <w:rFonts w:ascii="Arial" w:hAnsi="Arial" w:cs="Arial"/>
          <w:sz w:val="20"/>
          <w:szCs w:val="20"/>
        </w:rPr>
        <w:t xml:space="preserve">(1) Izvajalec je dolžan nemudoma, najkasneje pa v </w:t>
      </w:r>
      <w:r w:rsidR="00782D70" w:rsidRPr="00782D70">
        <w:rPr>
          <w:rFonts w:ascii="Arial" w:hAnsi="Arial" w:cs="Arial"/>
          <w:sz w:val="20"/>
          <w:szCs w:val="20"/>
        </w:rPr>
        <w:t>dveh (2) delovnih dneh</w:t>
      </w:r>
      <w:r w:rsidRPr="00782D70">
        <w:rPr>
          <w:rFonts w:ascii="Arial" w:hAnsi="Arial" w:cs="Arial"/>
          <w:sz w:val="20"/>
          <w:szCs w:val="20"/>
        </w:rPr>
        <w:t xml:space="preserve"> od trenutka, ko se je zavedel ali bi se moral zavedati okoliščin, pisno opozoriti naročnika na okoliščine, ki bi lahko otežile ali onemogočile kvalitetno in pravilno izvedbo del, podaljšale rok izvedbe del ali povečale stroške izvedbe del.</w:t>
      </w:r>
      <w:r w:rsidR="00782D70" w:rsidRPr="00782D70">
        <w:rPr>
          <w:rFonts w:ascii="Arial" w:hAnsi="Arial" w:cs="Arial"/>
          <w:sz w:val="20"/>
          <w:szCs w:val="20"/>
        </w:rPr>
        <w:t xml:space="preserve"> Izvajalec mora v roku dveh delovnih dni od kar se je zavedel okoliščin naročniku poslati zahtevek (v obliki protokola) za podaljšanje pogodbenega roka. V primeru zamude tega roka izvajalec izgubi pravico do podaljšanja roka izvedbe (prekluzivni rok za opozorilo).</w:t>
      </w:r>
    </w:p>
    <w:p w14:paraId="71ADCDCF" w14:textId="77777777" w:rsidR="00782D70" w:rsidRPr="00782D70" w:rsidRDefault="00782D70" w:rsidP="00E223DB">
      <w:pPr>
        <w:widowControl w:val="0"/>
        <w:ind w:left="360" w:hanging="360"/>
        <w:jc w:val="both"/>
        <w:rPr>
          <w:rFonts w:ascii="Arial" w:hAnsi="Arial" w:cs="Arial"/>
          <w:sz w:val="20"/>
          <w:szCs w:val="20"/>
        </w:rPr>
      </w:pPr>
    </w:p>
    <w:p w14:paraId="33BD7736" w14:textId="77777777" w:rsidR="00782D70" w:rsidRPr="00782D70" w:rsidRDefault="00782D70" w:rsidP="00E223DB">
      <w:pPr>
        <w:widowControl w:val="0"/>
        <w:ind w:left="360" w:hanging="360"/>
        <w:jc w:val="both"/>
        <w:rPr>
          <w:rFonts w:ascii="Arial" w:hAnsi="Arial" w:cs="Arial"/>
          <w:sz w:val="20"/>
          <w:szCs w:val="20"/>
        </w:rPr>
      </w:pPr>
      <w:r w:rsidRPr="00782D70">
        <w:rPr>
          <w:rFonts w:ascii="Arial" w:hAnsi="Arial" w:cs="Arial"/>
          <w:sz w:val="20"/>
          <w:szCs w:val="20"/>
        </w:rPr>
        <w:t>(2) Namen te določbe je v tem, da s pravočasno vložitvijo zahtevka naročnik pridobi možnost, da tekoče in sproti vodi investicijo ter zahteva ustrezne prilagoditve v dinamiki in stroškovni komponenti izvedbe del.</w:t>
      </w:r>
    </w:p>
    <w:p w14:paraId="06931395" w14:textId="77777777" w:rsidR="00C17A4A" w:rsidRPr="00782D70" w:rsidRDefault="00C17A4A" w:rsidP="00E223DB">
      <w:pPr>
        <w:widowControl w:val="0"/>
        <w:ind w:left="360" w:hanging="360"/>
        <w:jc w:val="both"/>
        <w:rPr>
          <w:rFonts w:ascii="Arial" w:hAnsi="Arial" w:cs="Arial"/>
          <w:sz w:val="20"/>
          <w:szCs w:val="20"/>
        </w:rPr>
      </w:pPr>
    </w:p>
    <w:p w14:paraId="5363011C" w14:textId="77777777" w:rsidR="00782D70" w:rsidRPr="00782D70" w:rsidRDefault="00782D70" w:rsidP="00782D70">
      <w:pPr>
        <w:numPr>
          <w:ilvl w:val="0"/>
          <w:numId w:val="44"/>
        </w:numPr>
        <w:spacing w:line="260" w:lineRule="exact"/>
        <w:jc w:val="center"/>
        <w:rPr>
          <w:rFonts w:ascii="Arial" w:hAnsi="Arial" w:cs="Arial"/>
          <w:sz w:val="20"/>
          <w:szCs w:val="20"/>
        </w:rPr>
      </w:pPr>
      <w:r w:rsidRPr="00782D70">
        <w:rPr>
          <w:rFonts w:ascii="Arial" w:hAnsi="Arial" w:cs="Arial"/>
          <w:sz w:val="20"/>
          <w:szCs w:val="20"/>
        </w:rPr>
        <w:t>člen</w:t>
      </w:r>
    </w:p>
    <w:p w14:paraId="182E820A" w14:textId="77777777" w:rsidR="00C17A4A" w:rsidRPr="00782D70" w:rsidRDefault="00C17A4A" w:rsidP="00E223DB">
      <w:pPr>
        <w:widowControl w:val="0"/>
        <w:ind w:left="360" w:hanging="360"/>
        <w:jc w:val="both"/>
        <w:rPr>
          <w:rFonts w:ascii="Arial" w:hAnsi="Arial" w:cs="Arial"/>
          <w:sz w:val="20"/>
          <w:szCs w:val="20"/>
        </w:rPr>
      </w:pPr>
    </w:p>
    <w:p w14:paraId="4B3F7E91" w14:textId="77777777" w:rsidR="00E223DB" w:rsidRPr="00782D70" w:rsidRDefault="00782D70" w:rsidP="00E223DB">
      <w:pPr>
        <w:widowControl w:val="0"/>
        <w:ind w:left="360" w:hanging="360"/>
        <w:jc w:val="both"/>
        <w:rPr>
          <w:rFonts w:ascii="Arial" w:eastAsia="Arial Unicode MS" w:hAnsi="Arial" w:cs="Arial"/>
          <w:color w:val="000000"/>
          <w:sz w:val="20"/>
          <w:szCs w:val="20"/>
          <w:lang w:bidi="sl-SI"/>
        </w:rPr>
      </w:pPr>
      <w:r w:rsidRPr="00782D70">
        <w:rPr>
          <w:rFonts w:ascii="Arial" w:hAnsi="Arial" w:cs="Arial"/>
          <w:sz w:val="20"/>
          <w:szCs w:val="20"/>
        </w:rPr>
        <w:t xml:space="preserve"> </w:t>
      </w:r>
      <w:r w:rsidR="00E223DB" w:rsidRPr="00782D70">
        <w:rPr>
          <w:rFonts w:ascii="Arial" w:hAnsi="Arial" w:cs="Arial"/>
          <w:sz w:val="20"/>
          <w:szCs w:val="20"/>
        </w:rPr>
        <w:t xml:space="preserve">(1) </w:t>
      </w:r>
      <w:r w:rsidR="00E223DB" w:rsidRPr="00782D70">
        <w:rPr>
          <w:rFonts w:ascii="Arial" w:eastAsia="Arial Unicode MS" w:hAnsi="Arial" w:cs="Arial"/>
          <w:color w:val="000000"/>
          <w:sz w:val="20"/>
          <w:szCs w:val="20"/>
          <w:lang w:bidi="sl-SI"/>
        </w:rPr>
        <w:t>Naročnik se s to pogodbo zavezuje</w:t>
      </w:r>
      <w:r w:rsidRPr="00782D70">
        <w:rPr>
          <w:rFonts w:ascii="Arial" w:eastAsia="Arial Unicode MS" w:hAnsi="Arial" w:cs="Arial"/>
          <w:color w:val="000000"/>
          <w:sz w:val="20"/>
          <w:szCs w:val="20"/>
          <w:lang w:bidi="sl-SI"/>
        </w:rPr>
        <w:t>, da bo</w:t>
      </w:r>
      <w:r w:rsidR="00E223DB" w:rsidRPr="00782D70">
        <w:rPr>
          <w:rFonts w:ascii="Arial" w:eastAsia="Arial Unicode MS" w:hAnsi="Arial" w:cs="Arial"/>
          <w:color w:val="000000"/>
          <w:sz w:val="20"/>
          <w:szCs w:val="20"/>
          <w:lang w:bidi="sl-SI"/>
        </w:rPr>
        <w:t>:</w:t>
      </w:r>
    </w:p>
    <w:p w14:paraId="5DE75EB6" w14:textId="77777777" w:rsidR="00E223DB" w:rsidRPr="00782D70" w:rsidRDefault="00782D70"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782D70">
        <w:rPr>
          <w:rFonts w:ascii="Arial" w:eastAsia="Arial Unicode MS" w:hAnsi="Arial" w:cs="Arial"/>
          <w:color w:val="000000"/>
          <w:sz w:val="20"/>
          <w:szCs w:val="20"/>
          <w:lang w:bidi="sl-SI"/>
        </w:rPr>
        <w:t>plačal dogovorjeni pogodbeni znesek v rokih in na način, dogovorjen s to pogodbo;</w:t>
      </w:r>
    </w:p>
    <w:p w14:paraId="10294463" w14:textId="77777777" w:rsidR="00E223DB" w:rsidRDefault="00782D70"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782D70">
        <w:rPr>
          <w:rFonts w:ascii="Arial" w:eastAsia="Arial Unicode MS" w:hAnsi="Arial" w:cs="Arial"/>
          <w:color w:val="000000"/>
          <w:sz w:val="20"/>
          <w:szCs w:val="20"/>
          <w:lang w:bidi="sl-SI"/>
        </w:rPr>
        <w:t>v skladu z veljavno zakonodajo imenoval gradbeni nadzor in izvajalcu sporočil ime vodje nadzora, ki bo nadzoroval potek gradnje, vodenje gradbenega dnevnika, izvajanje del skladno s terminskim načrtom, ugotavljal količine in cene uporabljenega materiala, opreme in del ter na tej podlagi preverjal situacije in izvajal druge zakonsko zahtevane aktivnosti</w:t>
      </w:r>
      <w:r w:rsidR="00E223DB" w:rsidRPr="00782D70">
        <w:rPr>
          <w:rFonts w:ascii="Arial" w:eastAsia="Arial Unicode MS" w:hAnsi="Arial" w:cs="Arial"/>
          <w:color w:val="000000"/>
          <w:sz w:val="20"/>
          <w:szCs w:val="20"/>
          <w:lang w:bidi="sl-SI"/>
        </w:rPr>
        <w:t>.</w:t>
      </w:r>
      <w:r w:rsidRPr="00782D70">
        <w:rPr>
          <w:rFonts w:ascii="Arial" w:eastAsia="Arial Unicode MS" w:hAnsi="Arial" w:cs="Arial"/>
          <w:color w:val="000000"/>
          <w:sz w:val="20"/>
          <w:szCs w:val="20"/>
          <w:lang w:bidi="sl-SI"/>
        </w:rPr>
        <w:t xml:space="preserve"> Ni pa vodja nadzora upravičen potrditi ali odobriti nobene spremembe v zvezi s to pogodbo, ki bi lahko imela za posledico spremembo obsega del, kakovosti gradnje, terminskega načrta, enotnih pogodbenih cen ali skupne pogodbene cene;</w:t>
      </w:r>
    </w:p>
    <w:p w14:paraId="1A313C65" w14:textId="77777777" w:rsidR="00226021" w:rsidRDefault="00226021"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Pr>
          <w:rFonts w:ascii="Arial" w:eastAsia="Arial Unicode MS" w:hAnsi="Arial" w:cs="Arial"/>
          <w:color w:val="000000"/>
          <w:sz w:val="20"/>
          <w:szCs w:val="20"/>
          <w:lang w:bidi="sl-SI"/>
        </w:rPr>
        <w:t>omogočil izvajalcu nemoteno delo (predaja delovišča v trenutno posest, zagotovitev primernih dostopov ob upoštevanju lokacije objekta in prostora ter izvajanja bolnišnične dejavnosti naročnika;</w:t>
      </w:r>
    </w:p>
    <w:p w14:paraId="6DE6AB88" w14:textId="77777777" w:rsidR="00226021" w:rsidRDefault="00226021"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Pr>
          <w:rFonts w:ascii="Arial" w:eastAsia="Arial Unicode MS" w:hAnsi="Arial" w:cs="Arial"/>
          <w:color w:val="000000"/>
          <w:sz w:val="20"/>
          <w:szCs w:val="20"/>
          <w:lang w:bidi="sl-SI"/>
        </w:rPr>
        <w:t>omogočil izvajalcu priklop na komunalne in energetske vode;</w:t>
      </w:r>
    </w:p>
    <w:p w14:paraId="454F6D21" w14:textId="77777777" w:rsidR="00226021" w:rsidRDefault="00226021" w:rsidP="00226021">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Pr>
          <w:rFonts w:ascii="Arial" w:eastAsia="Arial Unicode MS" w:hAnsi="Arial" w:cs="Arial"/>
          <w:color w:val="000000"/>
          <w:sz w:val="20"/>
          <w:szCs w:val="20"/>
          <w:lang w:bidi="sl-SI"/>
        </w:rPr>
        <w:t>po potrebi zagotovil sodelovanje svojih tehnično vzdrž</w:t>
      </w:r>
      <w:r w:rsidRPr="00226021">
        <w:rPr>
          <w:rFonts w:ascii="Arial" w:eastAsia="Arial Unicode MS" w:hAnsi="Arial" w:cs="Arial"/>
          <w:color w:val="000000"/>
          <w:sz w:val="20"/>
          <w:szCs w:val="20"/>
          <w:lang w:bidi="sl-SI"/>
        </w:rPr>
        <w:t>evalnih služb;</w:t>
      </w:r>
    </w:p>
    <w:p w14:paraId="131A540C" w14:textId="77777777" w:rsidR="00226021" w:rsidRPr="00226021" w:rsidRDefault="00226021" w:rsidP="00226021">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Pr>
          <w:rFonts w:ascii="Arial" w:eastAsia="Arial Unicode MS" w:hAnsi="Arial" w:cs="Arial"/>
          <w:color w:val="000000"/>
          <w:sz w:val="20"/>
          <w:szCs w:val="20"/>
          <w:lang w:bidi="sl-SI"/>
        </w:rPr>
        <w:t>uvedel izvajalca v delu v roku, ki je naveden v terminskem načrtu in mu nudil vse potrebne informacije</w:t>
      </w:r>
      <w:r w:rsidR="00CD0CCA">
        <w:rPr>
          <w:rFonts w:ascii="Arial" w:eastAsia="Arial Unicode MS" w:hAnsi="Arial" w:cs="Arial"/>
          <w:color w:val="000000"/>
          <w:sz w:val="20"/>
          <w:szCs w:val="20"/>
          <w:lang w:bidi="sl-SI"/>
        </w:rPr>
        <w:t xml:space="preserve"> za izvedbo del po tej pogodbi;</w:t>
      </w:r>
    </w:p>
    <w:p w14:paraId="741707A7" w14:textId="77777777" w:rsidR="00782D70" w:rsidRPr="00782D70" w:rsidRDefault="00782D70"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782D70">
        <w:rPr>
          <w:rFonts w:ascii="Arial" w:eastAsia="Arial Unicode MS" w:hAnsi="Arial" w:cs="Arial"/>
          <w:color w:val="000000"/>
          <w:sz w:val="20"/>
          <w:szCs w:val="20"/>
          <w:lang w:bidi="sl-SI"/>
        </w:rPr>
        <w:t>sodeloval z izvajalcem z namenom, da bo predmet pogodbe izveden v skladu s projektno dokumentacijo in zahtevami naročnika iz razpisne dokumentacije predmetnega javnega naročila;</w:t>
      </w:r>
    </w:p>
    <w:p w14:paraId="328D93D2" w14:textId="77777777" w:rsidR="00782D70" w:rsidRPr="00782D70" w:rsidRDefault="00782D70"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782D70">
        <w:rPr>
          <w:rFonts w:ascii="Arial" w:eastAsia="Arial Unicode MS" w:hAnsi="Arial" w:cs="Arial"/>
          <w:color w:val="000000"/>
          <w:sz w:val="20"/>
          <w:szCs w:val="20"/>
          <w:lang w:bidi="sl-SI"/>
        </w:rPr>
        <w:t>obveščal izvajalca o vseh spremembah in novo nastalih situacijah, ki bi lahko vplivale na potek in obseg predmeta pogodbe;</w:t>
      </w:r>
    </w:p>
    <w:p w14:paraId="7C6CA665" w14:textId="77777777" w:rsidR="00782D70" w:rsidRPr="00782D70" w:rsidRDefault="00782D70"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782D70">
        <w:rPr>
          <w:rFonts w:ascii="Arial" w:eastAsia="Arial Unicode MS" w:hAnsi="Arial" w:cs="Arial"/>
          <w:color w:val="000000"/>
          <w:sz w:val="20"/>
          <w:szCs w:val="20"/>
          <w:lang w:bidi="sl-SI"/>
        </w:rPr>
        <w:t>prijavil pričetek gradbenih del ustreznim organom in organizacijam, v kolikor je prijava potrebna glede na veljavno zakonodajo.</w:t>
      </w:r>
    </w:p>
    <w:p w14:paraId="6F3858FD" w14:textId="77777777" w:rsidR="00E223DB" w:rsidRPr="00782D70" w:rsidRDefault="00E223DB" w:rsidP="00E223DB">
      <w:pPr>
        <w:spacing w:line="260" w:lineRule="exact"/>
        <w:jc w:val="both"/>
        <w:rPr>
          <w:rFonts w:ascii="Arial" w:hAnsi="Arial" w:cs="Arial"/>
          <w:sz w:val="20"/>
          <w:szCs w:val="20"/>
        </w:rPr>
      </w:pPr>
    </w:p>
    <w:p w14:paraId="5FBADC1E" w14:textId="77777777" w:rsidR="00D32296" w:rsidRPr="00226021" w:rsidRDefault="00D32296" w:rsidP="00D32296">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1E9B4EA1" w14:textId="77777777" w:rsidR="00782D70" w:rsidRPr="00226021" w:rsidRDefault="00782D70" w:rsidP="00E223DB">
      <w:pPr>
        <w:widowControl w:val="0"/>
        <w:ind w:left="360" w:hanging="360"/>
        <w:jc w:val="both"/>
        <w:rPr>
          <w:rFonts w:ascii="Arial" w:hAnsi="Arial" w:cs="Arial"/>
          <w:sz w:val="20"/>
          <w:szCs w:val="20"/>
        </w:rPr>
      </w:pPr>
    </w:p>
    <w:p w14:paraId="47244743" w14:textId="77777777" w:rsidR="00D32296" w:rsidRPr="00226021" w:rsidRDefault="00D32296" w:rsidP="00E223DB">
      <w:pPr>
        <w:widowControl w:val="0"/>
        <w:ind w:left="360" w:hanging="360"/>
        <w:jc w:val="both"/>
        <w:rPr>
          <w:rFonts w:ascii="Arial" w:hAnsi="Arial" w:cs="Arial"/>
          <w:sz w:val="20"/>
          <w:szCs w:val="20"/>
        </w:rPr>
      </w:pPr>
      <w:r w:rsidRPr="00226021">
        <w:rPr>
          <w:rFonts w:ascii="Arial" w:hAnsi="Arial" w:cs="Arial"/>
          <w:sz w:val="20"/>
          <w:szCs w:val="20"/>
        </w:rPr>
        <w:t>(1) Nobena poslovna listina v zvezi z izvajanjem del, razen v primerih, ko jih izrecno določa ta pogodba, ne more biti veljavna in naročnika ne obvezuje, če je predhodno ne odobri naročnikov skrbnik pogodbe.</w:t>
      </w:r>
    </w:p>
    <w:p w14:paraId="55CEA7D6" w14:textId="77777777" w:rsidR="00D32296" w:rsidRPr="00226021" w:rsidRDefault="00D32296" w:rsidP="00E223DB">
      <w:pPr>
        <w:widowControl w:val="0"/>
        <w:ind w:left="360" w:hanging="360"/>
        <w:jc w:val="both"/>
        <w:rPr>
          <w:rFonts w:ascii="Arial" w:hAnsi="Arial" w:cs="Arial"/>
          <w:sz w:val="20"/>
          <w:szCs w:val="20"/>
        </w:rPr>
      </w:pPr>
    </w:p>
    <w:p w14:paraId="7409960E" w14:textId="77777777" w:rsidR="00D32296" w:rsidRPr="00226021" w:rsidRDefault="00D32296" w:rsidP="00E223DB">
      <w:pPr>
        <w:widowControl w:val="0"/>
        <w:ind w:left="360" w:hanging="360"/>
        <w:jc w:val="both"/>
        <w:rPr>
          <w:rFonts w:ascii="Arial" w:hAnsi="Arial" w:cs="Arial"/>
          <w:sz w:val="20"/>
          <w:szCs w:val="20"/>
        </w:rPr>
      </w:pPr>
      <w:r w:rsidRPr="00226021">
        <w:rPr>
          <w:rFonts w:ascii="Arial" w:hAnsi="Arial" w:cs="Arial"/>
          <w:sz w:val="20"/>
          <w:szCs w:val="20"/>
        </w:rPr>
        <w:t>(2) Kakršnokoli odstopanje izvedbe od projektne dokumentacije ali od te pogodbe s strani izvajalca, ki je brez predhodne odobritve nadzornika in naročnika je neveljavno, izvajalec pa je za nepotrjeno odstopanje izvedbe od projektne dokumentacije ali pogodbe naročniku odškodninsko odgovoren in mora na zahtevo naročnika takoj vzpostaviti pravilno stanje gradnje.</w:t>
      </w:r>
    </w:p>
    <w:p w14:paraId="2ECE84B5" w14:textId="77777777" w:rsidR="00D32296" w:rsidRDefault="00D32296" w:rsidP="00E223DB">
      <w:pPr>
        <w:widowControl w:val="0"/>
        <w:ind w:left="360" w:hanging="360"/>
        <w:jc w:val="both"/>
        <w:rPr>
          <w:rFonts w:ascii="Arial" w:hAnsi="Arial" w:cs="Arial"/>
          <w:sz w:val="20"/>
          <w:szCs w:val="20"/>
        </w:rPr>
      </w:pPr>
    </w:p>
    <w:p w14:paraId="43C5E3B4" w14:textId="77777777" w:rsidR="00CD0CCA" w:rsidRDefault="00CD0CCA" w:rsidP="00E223DB">
      <w:pPr>
        <w:widowControl w:val="0"/>
        <w:ind w:left="360" w:hanging="360"/>
        <w:jc w:val="both"/>
        <w:rPr>
          <w:rFonts w:ascii="Arial" w:hAnsi="Arial" w:cs="Arial"/>
          <w:sz w:val="20"/>
          <w:szCs w:val="20"/>
        </w:rPr>
      </w:pPr>
    </w:p>
    <w:p w14:paraId="19BD42F7" w14:textId="77777777" w:rsidR="00CD0CCA" w:rsidRDefault="00CD0CCA" w:rsidP="00E223DB">
      <w:pPr>
        <w:widowControl w:val="0"/>
        <w:ind w:left="360" w:hanging="360"/>
        <w:jc w:val="both"/>
        <w:rPr>
          <w:rFonts w:ascii="Arial" w:hAnsi="Arial" w:cs="Arial"/>
          <w:sz w:val="20"/>
          <w:szCs w:val="20"/>
        </w:rPr>
      </w:pPr>
    </w:p>
    <w:p w14:paraId="0CBEB7A7" w14:textId="77777777" w:rsidR="00CD0CCA" w:rsidRPr="00226021" w:rsidRDefault="00CD0CCA" w:rsidP="00E223DB">
      <w:pPr>
        <w:widowControl w:val="0"/>
        <w:ind w:left="360" w:hanging="360"/>
        <w:jc w:val="both"/>
        <w:rPr>
          <w:rFonts w:ascii="Arial" w:hAnsi="Arial" w:cs="Arial"/>
          <w:sz w:val="20"/>
          <w:szCs w:val="20"/>
        </w:rPr>
      </w:pPr>
    </w:p>
    <w:p w14:paraId="0B9844CF" w14:textId="77777777" w:rsidR="00226021" w:rsidRPr="00226021" w:rsidRDefault="00226021" w:rsidP="00226021">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6B946315" w14:textId="77777777" w:rsidR="00D32296" w:rsidRDefault="00D32296" w:rsidP="00E223DB">
      <w:pPr>
        <w:widowControl w:val="0"/>
        <w:ind w:left="360" w:hanging="360"/>
        <w:jc w:val="both"/>
        <w:rPr>
          <w:rFonts w:ascii="Arial" w:hAnsi="Arial" w:cs="Arial"/>
          <w:sz w:val="20"/>
          <w:szCs w:val="20"/>
        </w:rPr>
      </w:pPr>
    </w:p>
    <w:p w14:paraId="36AA0B13" w14:textId="77777777" w:rsidR="00226021" w:rsidRDefault="00CD0CCA" w:rsidP="00E223DB">
      <w:pPr>
        <w:widowControl w:val="0"/>
        <w:ind w:left="360" w:hanging="360"/>
        <w:jc w:val="both"/>
        <w:rPr>
          <w:rFonts w:ascii="Arial" w:hAnsi="Arial" w:cs="Arial"/>
          <w:sz w:val="20"/>
          <w:szCs w:val="20"/>
        </w:rPr>
      </w:pPr>
      <w:r>
        <w:rPr>
          <w:rFonts w:ascii="Arial" w:hAnsi="Arial" w:cs="Arial"/>
          <w:sz w:val="20"/>
          <w:szCs w:val="20"/>
        </w:rPr>
        <w:t xml:space="preserve">(1) Izvajalec vsa dela in storitve za izpolnitev pogodbenih obveznosti opravi s svojim materialom, ki mora ustrezati zahtevani kvaliteti iz razpisne dokumentacije. Izvajalec nima pravice, da material, ki je bil opredeljen v ponudbi, zamenja po lastni volji. Pred vsako morebitno zamenjavo mora izvajalec </w:t>
      </w:r>
      <w:r>
        <w:rPr>
          <w:rFonts w:ascii="Arial" w:hAnsi="Arial" w:cs="Arial"/>
          <w:sz w:val="20"/>
          <w:szCs w:val="20"/>
        </w:rPr>
        <w:lastRenderedPageBreak/>
        <w:t>pridobiti predhodno soglasje naročnika, ki mora spremembo odobriti, sicer se bo štelo, da je izvajalec kršil pogodbene obveznosti, naročnik pa pridobi zahtevek za zamenjavo materiala s tistim, ki je bil ponujen v ponudbi.</w:t>
      </w:r>
    </w:p>
    <w:p w14:paraId="3477A7DA" w14:textId="77777777" w:rsidR="00CD0CCA" w:rsidRDefault="00CD0CCA" w:rsidP="00E223DB">
      <w:pPr>
        <w:widowControl w:val="0"/>
        <w:ind w:left="360" w:hanging="360"/>
        <w:jc w:val="both"/>
        <w:rPr>
          <w:rFonts w:ascii="Arial" w:hAnsi="Arial" w:cs="Arial"/>
          <w:sz w:val="20"/>
          <w:szCs w:val="20"/>
        </w:rPr>
      </w:pPr>
    </w:p>
    <w:p w14:paraId="6D6F28C4" w14:textId="77777777" w:rsidR="00CD0CCA" w:rsidRDefault="00CD0CCA" w:rsidP="00CD0CCA">
      <w:pPr>
        <w:widowControl w:val="0"/>
        <w:ind w:left="360" w:hanging="360"/>
        <w:jc w:val="both"/>
        <w:rPr>
          <w:rFonts w:ascii="Arial" w:hAnsi="Arial" w:cs="Arial"/>
          <w:sz w:val="20"/>
          <w:szCs w:val="20"/>
        </w:rPr>
      </w:pPr>
      <w:r>
        <w:rPr>
          <w:rFonts w:ascii="Arial" w:hAnsi="Arial" w:cs="Arial"/>
          <w:sz w:val="20"/>
          <w:szCs w:val="20"/>
        </w:rPr>
        <w:t>(2) Naročnik si pridržuje pravico, da kadarkoli v teku izvajanja pogodbe in času trajanja garancijske dobe pri neodvisni instituciji preveri usklajenost vgrajenega materiala in opreme (instalacijske)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5C7BC77C" w14:textId="77777777" w:rsidR="00CD0CCA" w:rsidRDefault="00CD0CCA" w:rsidP="00CD0CCA">
      <w:pPr>
        <w:widowControl w:val="0"/>
        <w:ind w:left="360" w:hanging="360"/>
        <w:jc w:val="both"/>
        <w:rPr>
          <w:rFonts w:ascii="Arial" w:hAnsi="Arial" w:cs="Arial"/>
          <w:sz w:val="20"/>
          <w:szCs w:val="20"/>
        </w:rPr>
      </w:pPr>
    </w:p>
    <w:p w14:paraId="13A0C9A0" w14:textId="77777777" w:rsidR="00C52502" w:rsidRPr="00226021" w:rsidRDefault="00C52502" w:rsidP="00C52502">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1A63AFFB" w14:textId="77777777" w:rsidR="00CD0CCA" w:rsidRDefault="00CD0CCA" w:rsidP="00CD0CCA">
      <w:pPr>
        <w:widowControl w:val="0"/>
        <w:ind w:left="360" w:hanging="360"/>
        <w:jc w:val="both"/>
        <w:rPr>
          <w:rFonts w:ascii="Arial" w:hAnsi="Arial" w:cs="Arial"/>
          <w:sz w:val="20"/>
          <w:szCs w:val="20"/>
        </w:rPr>
      </w:pPr>
    </w:p>
    <w:p w14:paraId="7D62F424" w14:textId="77777777" w:rsidR="008B5232" w:rsidRDefault="008B5232" w:rsidP="00CD0CCA">
      <w:pPr>
        <w:widowControl w:val="0"/>
        <w:ind w:left="360" w:hanging="360"/>
        <w:jc w:val="both"/>
        <w:rPr>
          <w:rFonts w:ascii="Arial" w:hAnsi="Arial" w:cs="Arial"/>
          <w:sz w:val="20"/>
          <w:szCs w:val="20"/>
        </w:rPr>
      </w:pPr>
      <w:r>
        <w:rPr>
          <w:rFonts w:ascii="Arial" w:hAnsi="Arial" w:cs="Arial"/>
          <w:sz w:val="20"/>
          <w:szCs w:val="20"/>
        </w:rPr>
        <w:t>(1) Izvajalec je dolžan datum zaključka del vpisati v gradbeni dnevnik in izvesti vse, kar je potrebno za interni tehnični pregled objekta ter pregled kakovosti in kvantitete.</w:t>
      </w:r>
    </w:p>
    <w:p w14:paraId="583CFF9D" w14:textId="77777777" w:rsidR="008B5232" w:rsidRDefault="008B5232" w:rsidP="00CD0CCA">
      <w:pPr>
        <w:widowControl w:val="0"/>
        <w:ind w:left="360" w:hanging="360"/>
        <w:jc w:val="both"/>
        <w:rPr>
          <w:rFonts w:ascii="Arial" w:hAnsi="Arial" w:cs="Arial"/>
          <w:sz w:val="20"/>
          <w:szCs w:val="20"/>
        </w:rPr>
      </w:pPr>
    </w:p>
    <w:p w14:paraId="372711A9" w14:textId="77777777" w:rsidR="008B5232" w:rsidRDefault="008B5232" w:rsidP="00CD0CCA">
      <w:pPr>
        <w:widowControl w:val="0"/>
        <w:ind w:left="360" w:hanging="360"/>
        <w:jc w:val="both"/>
        <w:rPr>
          <w:rFonts w:ascii="Arial" w:hAnsi="Arial" w:cs="Arial"/>
          <w:sz w:val="20"/>
          <w:szCs w:val="20"/>
        </w:rPr>
      </w:pPr>
      <w:r>
        <w:rPr>
          <w:rFonts w:ascii="Arial" w:hAnsi="Arial" w:cs="Arial"/>
          <w:sz w:val="20"/>
          <w:szCs w:val="20"/>
        </w:rPr>
        <w:t>(2) Izvajalec pisno obvesti naročnika o zaključku del ter ga pozove za prevzem del. Sledijo kvantitativni in kvalitativni pregledi ter odprava morebitnih napak. Primopredaja se izvede na podlagi potrdila o odpravljenih napakah.</w:t>
      </w:r>
    </w:p>
    <w:p w14:paraId="70DD6240" w14:textId="77777777" w:rsidR="008B5232" w:rsidRDefault="008B5232" w:rsidP="00CD0CCA">
      <w:pPr>
        <w:widowControl w:val="0"/>
        <w:ind w:left="360" w:hanging="360"/>
        <w:jc w:val="both"/>
        <w:rPr>
          <w:rFonts w:ascii="Arial" w:hAnsi="Arial" w:cs="Arial"/>
          <w:sz w:val="20"/>
          <w:szCs w:val="20"/>
        </w:rPr>
      </w:pPr>
    </w:p>
    <w:p w14:paraId="780F13A1" w14:textId="77777777" w:rsidR="008B5232" w:rsidRDefault="008B5232" w:rsidP="00CD0CCA">
      <w:pPr>
        <w:widowControl w:val="0"/>
        <w:ind w:left="360" w:hanging="360"/>
        <w:jc w:val="both"/>
        <w:rPr>
          <w:rFonts w:ascii="Arial" w:hAnsi="Arial" w:cs="Arial"/>
          <w:sz w:val="20"/>
          <w:szCs w:val="20"/>
        </w:rPr>
      </w:pPr>
      <w:r>
        <w:rPr>
          <w:rFonts w:ascii="Arial" w:hAnsi="Arial" w:cs="Arial"/>
          <w:sz w:val="20"/>
          <w:szCs w:val="20"/>
        </w:rPr>
        <w:t xml:space="preserve">(3) Dela se štejejo za zaključena (dokončana), ko je med pogodbenima strankama opravljena zapisniška primopredaja. </w:t>
      </w:r>
    </w:p>
    <w:p w14:paraId="7570F45B" w14:textId="77777777" w:rsidR="00A567BB" w:rsidRDefault="00A567BB" w:rsidP="00CD0CCA">
      <w:pPr>
        <w:widowControl w:val="0"/>
        <w:ind w:left="360" w:hanging="360"/>
        <w:jc w:val="both"/>
        <w:rPr>
          <w:rFonts w:ascii="Arial" w:hAnsi="Arial" w:cs="Arial"/>
          <w:sz w:val="20"/>
          <w:szCs w:val="20"/>
        </w:rPr>
      </w:pPr>
    </w:p>
    <w:p w14:paraId="095B446B" w14:textId="77777777" w:rsidR="00A567BB" w:rsidRDefault="00A567BB" w:rsidP="00CD0CCA">
      <w:pPr>
        <w:widowControl w:val="0"/>
        <w:ind w:left="360" w:hanging="360"/>
        <w:jc w:val="both"/>
        <w:rPr>
          <w:rFonts w:ascii="Arial" w:hAnsi="Arial" w:cs="Arial"/>
          <w:sz w:val="20"/>
          <w:szCs w:val="20"/>
        </w:rPr>
      </w:pPr>
      <w:r>
        <w:rPr>
          <w:rFonts w:ascii="Arial" w:hAnsi="Arial" w:cs="Arial"/>
          <w:sz w:val="20"/>
          <w:szCs w:val="20"/>
        </w:rPr>
        <w:t>(4) O primopredaji izvedenih del skrbnika pogodb sestavita primopredajni zapisnik, v katerem natančno ugotovita predvsem:</w:t>
      </w:r>
    </w:p>
    <w:p w14:paraId="0D5C6C01" w14:textId="77777777" w:rsidR="00A567BB" w:rsidRDefault="00A567BB" w:rsidP="00A567BB">
      <w:pPr>
        <w:pStyle w:val="Odstavekseznama"/>
        <w:widowControl w:val="0"/>
        <w:numPr>
          <w:ilvl w:val="0"/>
          <w:numId w:val="55"/>
        </w:numPr>
        <w:rPr>
          <w:rFonts w:cs="Arial"/>
          <w:szCs w:val="20"/>
        </w:rPr>
      </w:pPr>
      <w:r>
        <w:rPr>
          <w:rFonts w:cs="Arial"/>
          <w:szCs w:val="20"/>
        </w:rPr>
        <w:t>ali izvedena dela ustrezajo določilom te pogodbe, veljavnim zakonskim predpisom in pravilom stroke;</w:t>
      </w:r>
    </w:p>
    <w:p w14:paraId="2DA81F82" w14:textId="77777777" w:rsidR="00A567BB" w:rsidRDefault="00A567BB" w:rsidP="00A567BB">
      <w:pPr>
        <w:pStyle w:val="Odstavekseznama"/>
        <w:widowControl w:val="0"/>
        <w:numPr>
          <w:ilvl w:val="0"/>
          <w:numId w:val="55"/>
        </w:numPr>
        <w:rPr>
          <w:rFonts w:cs="Arial"/>
          <w:szCs w:val="20"/>
        </w:rPr>
      </w:pPr>
      <w:r>
        <w:rPr>
          <w:rFonts w:cs="Arial"/>
          <w:szCs w:val="20"/>
        </w:rPr>
        <w:t>datume začetka in zaključka del ter datum prevzema del;</w:t>
      </w:r>
    </w:p>
    <w:p w14:paraId="25CD7A19" w14:textId="77777777" w:rsidR="00A567BB" w:rsidRDefault="00A567BB" w:rsidP="00A567BB">
      <w:pPr>
        <w:pStyle w:val="Odstavekseznama"/>
        <w:widowControl w:val="0"/>
        <w:numPr>
          <w:ilvl w:val="0"/>
          <w:numId w:val="55"/>
        </w:numPr>
        <w:rPr>
          <w:rFonts w:cs="Arial"/>
          <w:szCs w:val="20"/>
        </w:rPr>
      </w:pPr>
      <w:r>
        <w:rPr>
          <w:rFonts w:cs="Arial"/>
          <w:szCs w:val="20"/>
        </w:rPr>
        <w:t>kakovost izvedenih del in morebitne pripombe naročnika v zvezi z njo;</w:t>
      </w:r>
    </w:p>
    <w:p w14:paraId="56D1C994" w14:textId="77777777" w:rsidR="00A567BB" w:rsidRDefault="00A567BB" w:rsidP="00A567BB">
      <w:pPr>
        <w:pStyle w:val="Odstavekseznama"/>
        <w:widowControl w:val="0"/>
        <w:numPr>
          <w:ilvl w:val="0"/>
          <w:numId w:val="55"/>
        </w:numPr>
        <w:rPr>
          <w:rFonts w:cs="Arial"/>
          <w:szCs w:val="20"/>
        </w:rPr>
      </w:pPr>
      <w:r>
        <w:rPr>
          <w:rFonts w:cs="Arial"/>
          <w:szCs w:val="20"/>
        </w:rPr>
        <w:t>opredelitev del, ki jih je izvajalec dolžan ponovno izvesti, dokončati ali popraviti in rok za to;</w:t>
      </w:r>
    </w:p>
    <w:p w14:paraId="492F0AF5" w14:textId="77777777" w:rsidR="00A567BB" w:rsidRDefault="00A567BB" w:rsidP="00A567BB">
      <w:pPr>
        <w:pStyle w:val="Odstavekseznama"/>
        <w:widowControl w:val="0"/>
        <w:numPr>
          <w:ilvl w:val="0"/>
          <w:numId w:val="55"/>
        </w:numPr>
        <w:rPr>
          <w:rFonts w:cs="Arial"/>
          <w:szCs w:val="20"/>
        </w:rPr>
      </w:pPr>
      <w:r>
        <w:rPr>
          <w:rFonts w:cs="Arial"/>
          <w:szCs w:val="20"/>
        </w:rPr>
        <w:t>opredelitev vseh morebitnih očitnih napak, ki se jih ugotovi pri vidnem pregledu del ter rok za njihovo odpravo;</w:t>
      </w:r>
    </w:p>
    <w:p w14:paraId="2CC42AD4" w14:textId="77777777" w:rsidR="00A567BB" w:rsidRDefault="00A567BB" w:rsidP="00A567BB">
      <w:pPr>
        <w:pStyle w:val="Odstavekseznama"/>
        <w:widowControl w:val="0"/>
        <w:numPr>
          <w:ilvl w:val="0"/>
          <w:numId w:val="55"/>
        </w:numPr>
        <w:rPr>
          <w:rFonts w:cs="Arial"/>
          <w:szCs w:val="20"/>
        </w:rPr>
      </w:pPr>
      <w:r>
        <w:rPr>
          <w:rFonts w:cs="Arial"/>
          <w:szCs w:val="20"/>
        </w:rPr>
        <w:t>morebitna odprta, med skrbnikoma pogodbe, sporna vprašanja tehnične narave;</w:t>
      </w:r>
    </w:p>
    <w:p w14:paraId="7CABC7FA" w14:textId="77777777" w:rsidR="00A567BB" w:rsidRDefault="00A567BB" w:rsidP="00A567BB">
      <w:pPr>
        <w:pStyle w:val="Odstavekseznama"/>
        <w:widowControl w:val="0"/>
        <w:numPr>
          <w:ilvl w:val="0"/>
          <w:numId w:val="55"/>
        </w:numPr>
        <w:rPr>
          <w:rFonts w:cs="Arial"/>
          <w:szCs w:val="20"/>
        </w:rPr>
      </w:pPr>
      <w:r>
        <w:rPr>
          <w:rFonts w:cs="Arial"/>
          <w:szCs w:val="20"/>
        </w:rPr>
        <w:t>ali se šteje, da so bila izvedena dela prevzeta ali ne;</w:t>
      </w:r>
    </w:p>
    <w:p w14:paraId="6523AE2A" w14:textId="77777777" w:rsidR="00A567BB" w:rsidRPr="00A567BB" w:rsidRDefault="00A567BB" w:rsidP="00A567BB">
      <w:pPr>
        <w:pStyle w:val="Odstavekseznama"/>
        <w:widowControl w:val="0"/>
        <w:numPr>
          <w:ilvl w:val="0"/>
          <w:numId w:val="55"/>
        </w:numPr>
        <w:rPr>
          <w:rFonts w:cs="Arial"/>
          <w:szCs w:val="20"/>
        </w:rPr>
      </w:pPr>
      <w:r>
        <w:rPr>
          <w:rFonts w:cs="Arial"/>
          <w:szCs w:val="20"/>
        </w:rPr>
        <w:t>ali naročnik uveljavlja pogodbeno kazen.</w:t>
      </w:r>
    </w:p>
    <w:p w14:paraId="24DD7446" w14:textId="77777777" w:rsidR="00A567BB" w:rsidRDefault="00A567BB" w:rsidP="00CD0CCA">
      <w:pPr>
        <w:widowControl w:val="0"/>
        <w:ind w:left="360" w:hanging="360"/>
        <w:jc w:val="both"/>
        <w:rPr>
          <w:rFonts w:ascii="Arial" w:hAnsi="Arial" w:cs="Arial"/>
          <w:sz w:val="20"/>
          <w:szCs w:val="20"/>
        </w:rPr>
      </w:pPr>
    </w:p>
    <w:p w14:paraId="5EC2744C" w14:textId="77777777" w:rsidR="00A567BB" w:rsidRDefault="00A567BB" w:rsidP="00CD0CCA">
      <w:pPr>
        <w:widowControl w:val="0"/>
        <w:ind w:left="360" w:hanging="360"/>
        <w:jc w:val="both"/>
        <w:rPr>
          <w:rFonts w:ascii="Arial" w:hAnsi="Arial" w:cs="Arial"/>
          <w:sz w:val="20"/>
          <w:szCs w:val="20"/>
        </w:rPr>
      </w:pPr>
      <w:r>
        <w:rPr>
          <w:rFonts w:ascii="Arial" w:hAnsi="Arial" w:cs="Arial"/>
          <w:sz w:val="20"/>
          <w:szCs w:val="20"/>
        </w:rPr>
        <w:t>(5) Ob primopredaji je dolžan izvajalec predati naročniku tudi vso potrebno dokumentacijo, ki se nanaša na izvedena dela in vso opremo (instalacijsko).</w:t>
      </w:r>
    </w:p>
    <w:p w14:paraId="64F483C3" w14:textId="77777777" w:rsidR="00D273A8" w:rsidRDefault="00D273A8" w:rsidP="00CD0CCA">
      <w:pPr>
        <w:widowControl w:val="0"/>
        <w:ind w:left="360" w:hanging="360"/>
        <w:jc w:val="both"/>
        <w:rPr>
          <w:rFonts w:ascii="Arial" w:hAnsi="Arial" w:cs="Arial"/>
          <w:sz w:val="20"/>
          <w:szCs w:val="20"/>
        </w:rPr>
      </w:pPr>
    </w:p>
    <w:p w14:paraId="136FCF39" w14:textId="77777777" w:rsidR="00D273A8" w:rsidRDefault="00D273A8" w:rsidP="00CD0CCA">
      <w:pPr>
        <w:widowControl w:val="0"/>
        <w:ind w:left="360" w:hanging="360"/>
        <w:jc w:val="both"/>
        <w:rPr>
          <w:rFonts w:ascii="Arial" w:hAnsi="Arial" w:cs="Arial"/>
          <w:sz w:val="20"/>
          <w:szCs w:val="20"/>
        </w:rPr>
      </w:pPr>
      <w:r>
        <w:rPr>
          <w:rFonts w:ascii="Arial" w:hAnsi="Arial" w:cs="Arial"/>
          <w:sz w:val="20"/>
          <w:szCs w:val="20"/>
        </w:rPr>
        <w:t>(6) Naročnik lahko odkloni prevzem izvedenih del le v primeru, da se ob prevzemu izvedenih del ugotovi, da pogodbena dela niso zaključena (dokončana) ali da je določena dela treba izvesti ponovno ali da ni predana vsa potrebna dokumentacija, ki se nanaša na izvedena dela.</w:t>
      </w:r>
    </w:p>
    <w:p w14:paraId="436D6917" w14:textId="77777777" w:rsidR="00A567BB" w:rsidRDefault="00A567BB" w:rsidP="00CD0CCA">
      <w:pPr>
        <w:widowControl w:val="0"/>
        <w:ind w:left="360" w:hanging="360"/>
        <w:jc w:val="both"/>
        <w:rPr>
          <w:rFonts w:ascii="Arial" w:hAnsi="Arial" w:cs="Arial"/>
          <w:sz w:val="20"/>
          <w:szCs w:val="20"/>
        </w:rPr>
      </w:pPr>
    </w:p>
    <w:p w14:paraId="576577B6" w14:textId="77777777" w:rsidR="00A567BB" w:rsidRPr="00226021" w:rsidRDefault="00A567BB" w:rsidP="00A567BB">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6AAE7195" w14:textId="77777777" w:rsidR="008B5232" w:rsidRDefault="008B5232" w:rsidP="00CD0CCA">
      <w:pPr>
        <w:widowControl w:val="0"/>
        <w:ind w:left="360" w:hanging="360"/>
        <w:jc w:val="both"/>
        <w:rPr>
          <w:rFonts w:ascii="Arial" w:hAnsi="Arial" w:cs="Arial"/>
          <w:sz w:val="20"/>
          <w:szCs w:val="20"/>
        </w:rPr>
      </w:pPr>
    </w:p>
    <w:p w14:paraId="4148539F" w14:textId="77777777" w:rsidR="00D273A8" w:rsidRDefault="00D273A8" w:rsidP="00CD0CCA">
      <w:pPr>
        <w:widowControl w:val="0"/>
        <w:ind w:left="360" w:hanging="360"/>
        <w:jc w:val="both"/>
        <w:rPr>
          <w:rFonts w:ascii="Arial" w:hAnsi="Arial" w:cs="Arial"/>
          <w:sz w:val="20"/>
          <w:szCs w:val="20"/>
        </w:rPr>
      </w:pPr>
      <w:r>
        <w:rPr>
          <w:rFonts w:ascii="Arial" w:hAnsi="Arial" w:cs="Arial"/>
          <w:sz w:val="20"/>
          <w:szCs w:val="20"/>
        </w:rPr>
        <w:t>(1) Splošni garancijski rok za izvedena dela in vgrajene naprave ter opremo je 5 let od uspešno izvedene primopredaje. V primeru, da so garancijski roki proizvodov, ki jih zagotavlja proizvajalec, daljši od splošnega garancijskega roka po tej pogodbi, za posamezen proizvod veljajo roki proizvajalca.</w:t>
      </w:r>
    </w:p>
    <w:p w14:paraId="0EBCC339" w14:textId="77777777" w:rsidR="00D273A8" w:rsidRDefault="00D273A8" w:rsidP="00CD0CCA">
      <w:pPr>
        <w:widowControl w:val="0"/>
        <w:ind w:left="360" w:hanging="360"/>
        <w:jc w:val="both"/>
        <w:rPr>
          <w:rFonts w:ascii="Arial" w:hAnsi="Arial" w:cs="Arial"/>
          <w:sz w:val="20"/>
          <w:szCs w:val="20"/>
        </w:rPr>
      </w:pPr>
    </w:p>
    <w:p w14:paraId="7A9A079E" w14:textId="77777777" w:rsidR="00386460" w:rsidRDefault="00D273A8" w:rsidP="00CD0CCA">
      <w:pPr>
        <w:widowControl w:val="0"/>
        <w:ind w:left="360" w:hanging="360"/>
        <w:jc w:val="both"/>
        <w:rPr>
          <w:rFonts w:ascii="Arial" w:hAnsi="Arial" w:cs="Arial"/>
          <w:sz w:val="20"/>
          <w:szCs w:val="20"/>
        </w:rPr>
      </w:pPr>
      <w:r>
        <w:rPr>
          <w:rFonts w:ascii="Arial" w:hAnsi="Arial" w:cs="Arial"/>
          <w:sz w:val="20"/>
          <w:szCs w:val="20"/>
        </w:rPr>
        <w:t>(2) V primeru zamenjave posameznih delov predmeta javnega naročila, prične teči nov garancijski rok. Vse ugotovitve morajo biti zapisniško ugotovljeno.</w:t>
      </w:r>
    </w:p>
    <w:p w14:paraId="02233528" w14:textId="77777777" w:rsidR="00386460" w:rsidRDefault="00386460" w:rsidP="00CD0CCA">
      <w:pPr>
        <w:widowControl w:val="0"/>
        <w:ind w:left="360" w:hanging="360"/>
        <w:jc w:val="both"/>
        <w:rPr>
          <w:rFonts w:ascii="Arial" w:hAnsi="Arial" w:cs="Arial"/>
          <w:sz w:val="20"/>
          <w:szCs w:val="20"/>
        </w:rPr>
      </w:pPr>
    </w:p>
    <w:p w14:paraId="1BBB03A5" w14:textId="77777777" w:rsidR="00D273A8" w:rsidRDefault="00386460" w:rsidP="00CD0CCA">
      <w:pPr>
        <w:widowControl w:val="0"/>
        <w:ind w:left="360" w:hanging="360"/>
        <w:jc w:val="both"/>
        <w:rPr>
          <w:rFonts w:ascii="Arial" w:hAnsi="Arial" w:cs="Arial"/>
          <w:sz w:val="20"/>
          <w:szCs w:val="20"/>
        </w:rPr>
      </w:pPr>
      <w:r>
        <w:rPr>
          <w:rFonts w:ascii="Arial" w:hAnsi="Arial" w:cs="Arial"/>
          <w:sz w:val="20"/>
          <w:szCs w:val="20"/>
        </w:rPr>
        <w:t>(3) Odzivni rok izvajalca na obvestilo o napaki je 24 ur in rok za odpravo napak do največ deset (10) dni vezano na GOI dela in največ 72 ur vezano na opremo. Če bi bil ta rok presežen, ima naročnik pravico naročiti odpravo napak pri tretji osebi na stroške izvajalca.</w:t>
      </w:r>
      <w:r w:rsidR="00D273A8">
        <w:rPr>
          <w:rFonts w:ascii="Arial" w:hAnsi="Arial" w:cs="Arial"/>
          <w:sz w:val="20"/>
          <w:szCs w:val="20"/>
        </w:rPr>
        <w:t xml:space="preserve"> </w:t>
      </w:r>
    </w:p>
    <w:p w14:paraId="708788B0" w14:textId="77777777" w:rsidR="00D273A8" w:rsidRDefault="00D273A8" w:rsidP="00CD0CCA">
      <w:pPr>
        <w:widowControl w:val="0"/>
        <w:ind w:left="360" w:hanging="360"/>
        <w:jc w:val="both"/>
        <w:rPr>
          <w:rFonts w:ascii="Arial" w:hAnsi="Arial" w:cs="Arial"/>
          <w:sz w:val="20"/>
          <w:szCs w:val="20"/>
        </w:rPr>
      </w:pPr>
    </w:p>
    <w:p w14:paraId="1A93BE2D" w14:textId="77777777" w:rsidR="00386460" w:rsidRPr="00226021" w:rsidRDefault="00386460" w:rsidP="00386460">
      <w:pPr>
        <w:numPr>
          <w:ilvl w:val="0"/>
          <w:numId w:val="44"/>
        </w:numPr>
        <w:spacing w:line="260" w:lineRule="exact"/>
        <w:jc w:val="center"/>
        <w:rPr>
          <w:rFonts w:ascii="Arial" w:hAnsi="Arial" w:cs="Arial"/>
          <w:sz w:val="20"/>
          <w:szCs w:val="20"/>
        </w:rPr>
      </w:pPr>
      <w:r w:rsidRPr="00226021">
        <w:rPr>
          <w:rFonts w:ascii="Arial" w:hAnsi="Arial" w:cs="Arial"/>
          <w:sz w:val="20"/>
          <w:szCs w:val="20"/>
        </w:rPr>
        <w:lastRenderedPageBreak/>
        <w:t>člen</w:t>
      </w:r>
    </w:p>
    <w:p w14:paraId="30F3901A" w14:textId="77777777" w:rsidR="00D273A8" w:rsidRDefault="00D273A8" w:rsidP="00CD0CCA">
      <w:pPr>
        <w:widowControl w:val="0"/>
        <w:ind w:left="360" w:hanging="360"/>
        <w:jc w:val="both"/>
        <w:rPr>
          <w:rFonts w:ascii="Arial" w:hAnsi="Arial" w:cs="Arial"/>
          <w:sz w:val="20"/>
          <w:szCs w:val="20"/>
        </w:rPr>
      </w:pPr>
    </w:p>
    <w:p w14:paraId="0AEC016D" w14:textId="77777777" w:rsidR="00E223DB" w:rsidRPr="00D273A8" w:rsidRDefault="00E223DB" w:rsidP="00E223DB">
      <w:pPr>
        <w:widowControl w:val="0"/>
        <w:tabs>
          <w:tab w:val="left" w:leader="dot" w:pos="1685"/>
          <w:tab w:val="left" w:leader="dot" w:pos="5513"/>
        </w:tabs>
        <w:spacing w:line="260" w:lineRule="exact"/>
        <w:jc w:val="both"/>
        <w:rPr>
          <w:rFonts w:ascii="Arial" w:eastAsia="Arial Unicode MS" w:hAnsi="Arial" w:cs="Arial"/>
          <w:sz w:val="20"/>
          <w:szCs w:val="20"/>
          <w:lang w:bidi="sl-SI"/>
        </w:rPr>
      </w:pPr>
      <w:r w:rsidRPr="00D273A8">
        <w:rPr>
          <w:rFonts w:ascii="Arial" w:eastAsia="Arial Unicode MS" w:hAnsi="Arial" w:cs="Arial"/>
          <w:sz w:val="20"/>
          <w:szCs w:val="20"/>
          <w:lang w:bidi="sl-SI"/>
        </w:rPr>
        <w:t>(1) Izvajalec bo izstav</w:t>
      </w:r>
      <w:r w:rsidR="008B5232" w:rsidRPr="00D273A8">
        <w:rPr>
          <w:rFonts w:ascii="Arial" w:eastAsia="Arial Unicode MS" w:hAnsi="Arial" w:cs="Arial"/>
          <w:sz w:val="20"/>
          <w:szCs w:val="20"/>
          <w:lang w:bidi="sl-SI"/>
        </w:rPr>
        <w:t>i</w:t>
      </w:r>
      <w:r w:rsidRPr="00D273A8">
        <w:rPr>
          <w:rFonts w:ascii="Arial" w:eastAsia="Arial Unicode MS" w:hAnsi="Arial" w:cs="Arial"/>
          <w:sz w:val="20"/>
          <w:szCs w:val="20"/>
          <w:lang w:bidi="sl-SI"/>
        </w:rPr>
        <w:t>l račun</w:t>
      </w:r>
      <w:r w:rsidR="008B5232" w:rsidRPr="00D273A8">
        <w:rPr>
          <w:rFonts w:ascii="Arial" w:eastAsia="Arial Unicode MS" w:hAnsi="Arial" w:cs="Arial"/>
          <w:sz w:val="20"/>
          <w:szCs w:val="20"/>
          <w:lang w:bidi="sl-SI"/>
        </w:rPr>
        <w:t xml:space="preserve"> za izvedena pogodbena dela </w:t>
      </w:r>
      <w:r w:rsidR="00A567BB" w:rsidRPr="00D273A8">
        <w:rPr>
          <w:rFonts w:ascii="Arial" w:eastAsia="Arial Unicode MS" w:hAnsi="Arial" w:cs="Arial"/>
          <w:sz w:val="20"/>
          <w:szCs w:val="20"/>
          <w:lang w:bidi="sl-SI"/>
        </w:rPr>
        <w:t>po uspešno izvedeni primopredaji</w:t>
      </w:r>
      <w:r w:rsidRPr="00D273A8">
        <w:rPr>
          <w:rFonts w:ascii="Arial" w:eastAsia="Arial Unicode MS" w:hAnsi="Arial" w:cs="Arial"/>
          <w:sz w:val="20"/>
          <w:szCs w:val="20"/>
          <w:lang w:bidi="sl-SI"/>
        </w:rPr>
        <w:t>.</w:t>
      </w:r>
    </w:p>
    <w:p w14:paraId="1AFF6D1F" w14:textId="77777777" w:rsidR="00E223DB" w:rsidRPr="002A2302" w:rsidRDefault="00E223DB" w:rsidP="00E223DB">
      <w:pPr>
        <w:widowControl w:val="0"/>
        <w:tabs>
          <w:tab w:val="left" w:leader="dot" w:pos="1685"/>
          <w:tab w:val="left" w:leader="dot" w:pos="5513"/>
        </w:tabs>
        <w:spacing w:line="260" w:lineRule="exact"/>
        <w:jc w:val="both"/>
        <w:rPr>
          <w:rFonts w:ascii="Arial" w:eastAsia="Arial Unicode MS" w:hAnsi="Arial" w:cs="Arial"/>
          <w:sz w:val="20"/>
          <w:szCs w:val="20"/>
          <w:highlight w:val="yellow"/>
          <w:lang w:bidi="sl-SI"/>
        </w:rPr>
      </w:pPr>
    </w:p>
    <w:p w14:paraId="5409EC6B" w14:textId="77777777" w:rsidR="00E223DB" w:rsidRPr="008B5232" w:rsidRDefault="00E223DB" w:rsidP="00E223DB">
      <w:pPr>
        <w:widowControl w:val="0"/>
        <w:tabs>
          <w:tab w:val="left" w:leader="dot" w:pos="1685"/>
          <w:tab w:val="left" w:leader="dot" w:pos="5513"/>
        </w:tabs>
        <w:spacing w:line="260" w:lineRule="exact"/>
        <w:jc w:val="both"/>
        <w:rPr>
          <w:rFonts w:ascii="Arial" w:hAnsi="Arial" w:cs="Arial"/>
          <w:i/>
          <w:sz w:val="20"/>
          <w:szCs w:val="20"/>
        </w:rPr>
      </w:pPr>
      <w:r w:rsidRPr="008B5232">
        <w:rPr>
          <w:rFonts w:ascii="Arial" w:eastAsia="Arial Unicode MS" w:hAnsi="Arial" w:cs="Arial"/>
          <w:sz w:val="20"/>
          <w:szCs w:val="20"/>
          <w:lang w:bidi="sl-SI"/>
        </w:rPr>
        <w:t xml:space="preserve">(2) </w:t>
      </w:r>
      <w:r w:rsidRPr="008B5232">
        <w:rPr>
          <w:rFonts w:ascii="Arial" w:eastAsia="Calibri" w:hAnsi="Arial" w:cs="Arial"/>
          <w:color w:val="000000"/>
          <w:sz w:val="20"/>
          <w:szCs w:val="20"/>
          <w:lang w:eastAsia="en-US"/>
        </w:rPr>
        <w:t xml:space="preserve">Naročnik bo račun za izvedeno storitev poravnal v 60 dneh od </w:t>
      </w:r>
      <w:r w:rsidR="00D273A8">
        <w:rPr>
          <w:rFonts w:ascii="Arial" w:eastAsia="Calibri" w:hAnsi="Arial" w:cs="Arial"/>
          <w:sz w:val="20"/>
          <w:szCs w:val="20"/>
          <w:lang w:eastAsia="en-US"/>
        </w:rPr>
        <w:t>dneva prejema računa</w:t>
      </w:r>
      <w:r w:rsidRPr="008B5232">
        <w:rPr>
          <w:rFonts w:ascii="Arial" w:eastAsia="Calibri" w:hAnsi="Arial" w:cs="Arial"/>
          <w:sz w:val="20"/>
          <w:szCs w:val="20"/>
          <w:lang w:eastAsia="en-US"/>
        </w:rPr>
        <w:t xml:space="preserve"> </w:t>
      </w:r>
      <w:r w:rsidRPr="008B5232">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w:t>
      </w:r>
      <w:r w:rsidRPr="00386460">
        <w:rPr>
          <w:rFonts w:ascii="Arial" w:hAnsi="Arial" w:cs="Arial"/>
          <w:sz w:val="20"/>
          <w:szCs w:val="20"/>
        </w:rPr>
        <w:t xml:space="preserve">naročnika, kot je opredeljeno v </w:t>
      </w:r>
      <w:r w:rsidR="00386460" w:rsidRPr="00386460">
        <w:rPr>
          <w:rFonts w:ascii="Arial" w:hAnsi="Arial" w:cs="Arial"/>
          <w:sz w:val="20"/>
          <w:szCs w:val="20"/>
        </w:rPr>
        <w:t>18</w:t>
      </w:r>
      <w:r w:rsidRPr="00386460">
        <w:rPr>
          <w:rFonts w:ascii="Arial" w:hAnsi="Arial" w:cs="Arial"/>
          <w:sz w:val="20"/>
          <w:szCs w:val="20"/>
        </w:rPr>
        <w:t>. členu te pogodbe. Izvajalec mora računu priložiti račune</w:t>
      </w:r>
      <w:r w:rsidRPr="008B5232">
        <w:rPr>
          <w:rFonts w:ascii="Arial" w:hAnsi="Arial" w:cs="Arial"/>
          <w:sz w:val="20"/>
          <w:szCs w:val="20"/>
        </w:rPr>
        <w:t xml:space="preserve"> podizvajalcev, ki jih je predhodno potrdil. </w:t>
      </w:r>
      <w:r w:rsidRPr="008B5232">
        <w:rPr>
          <w:rFonts w:ascii="Arial" w:hAnsi="Arial" w:cs="Arial"/>
          <w:i/>
          <w:sz w:val="20"/>
          <w:szCs w:val="20"/>
        </w:rPr>
        <w:t>/tekst glede podizvajalcev se upošteva v primeru, da izvajalec nastopa s podizvajalci, ki zahtevajo neposredno plačilo s strani naročnika/.</w:t>
      </w:r>
      <w:r w:rsidRPr="008B5232">
        <w:rPr>
          <w:rFonts w:ascii="Arial" w:hAnsi="Arial" w:cs="Arial"/>
          <w:sz w:val="20"/>
          <w:szCs w:val="20"/>
        </w:rPr>
        <w:t xml:space="preserve"> Pri izstavitvi računov se je potrebno sklicevati na številko pogodbe.</w:t>
      </w:r>
    </w:p>
    <w:p w14:paraId="1BBF9A84" w14:textId="77777777" w:rsidR="00E223DB" w:rsidRPr="008B5232" w:rsidRDefault="00E223DB" w:rsidP="00E223DB">
      <w:pPr>
        <w:spacing w:line="260" w:lineRule="exact"/>
        <w:jc w:val="both"/>
        <w:rPr>
          <w:rFonts w:ascii="Arial" w:hAnsi="Arial" w:cs="Arial"/>
          <w:sz w:val="20"/>
          <w:szCs w:val="20"/>
        </w:rPr>
      </w:pPr>
    </w:p>
    <w:p w14:paraId="20978509" w14:textId="77777777" w:rsidR="00E223DB" w:rsidRDefault="00E223DB" w:rsidP="00E223DB">
      <w:pPr>
        <w:spacing w:line="260" w:lineRule="exact"/>
        <w:jc w:val="both"/>
        <w:rPr>
          <w:rFonts w:ascii="Arial" w:hAnsi="Arial" w:cs="Arial"/>
          <w:bCs/>
          <w:i/>
          <w:sz w:val="20"/>
          <w:szCs w:val="20"/>
        </w:rPr>
      </w:pPr>
      <w:r w:rsidRPr="008B5232">
        <w:rPr>
          <w:rFonts w:ascii="Arial" w:hAnsi="Arial" w:cs="Arial"/>
          <w:sz w:val="20"/>
          <w:szCs w:val="20"/>
        </w:rPr>
        <w:t xml:space="preserve">(3) Izvajalec </w:t>
      </w:r>
      <w:r w:rsidRPr="008B5232">
        <w:rPr>
          <w:rFonts w:ascii="Arial" w:hAnsi="Arial" w:cs="Arial"/>
          <w:bCs/>
          <w:sz w:val="20"/>
          <w:szCs w:val="20"/>
        </w:rPr>
        <w:t>izdan</w:t>
      </w:r>
      <w:r w:rsidR="008B5232">
        <w:rPr>
          <w:rFonts w:ascii="Arial" w:hAnsi="Arial" w:cs="Arial"/>
          <w:bCs/>
          <w:sz w:val="20"/>
          <w:szCs w:val="20"/>
        </w:rPr>
        <w:t>i</w:t>
      </w:r>
      <w:r w:rsidRPr="008B5232">
        <w:rPr>
          <w:rFonts w:ascii="Arial" w:hAnsi="Arial" w:cs="Arial"/>
          <w:bCs/>
          <w:sz w:val="20"/>
          <w:szCs w:val="20"/>
        </w:rPr>
        <w:t xml:space="preserve"> račun pošlje naročniku v elektronski obliki v skladu z Zakonom o opravljanju plačilnih storitev za proračunske uporabnike (Uradni list RS, št. </w:t>
      </w:r>
      <w:hyperlink r:id="rId21" w:history="1">
        <w:r w:rsidRPr="008B5232">
          <w:rPr>
            <w:rFonts w:ascii="Arial" w:hAnsi="Arial" w:cs="Arial"/>
            <w:bCs/>
            <w:sz w:val="20"/>
            <w:szCs w:val="20"/>
          </w:rPr>
          <w:t>77/201</w:t>
        </w:r>
      </w:hyperlink>
      <w:r w:rsidRPr="008B5232">
        <w:rPr>
          <w:rFonts w:ascii="Arial" w:hAnsi="Arial" w:cs="Arial"/>
          <w:sz w:val="20"/>
          <w:szCs w:val="20"/>
        </w:rPr>
        <w:t>6</w:t>
      </w:r>
      <w:r w:rsidRPr="008B5232">
        <w:rPr>
          <w:rFonts w:ascii="Arial" w:eastAsia="Calibri" w:hAnsi="Arial" w:cs="Arial"/>
          <w:sz w:val="20"/>
          <w:szCs w:val="20"/>
          <w:lang w:eastAsia="en-US"/>
        </w:rPr>
        <w:t xml:space="preserve"> in 47/19</w:t>
      </w:r>
      <w:r w:rsidRPr="008B5232">
        <w:rPr>
          <w:rFonts w:ascii="Arial" w:hAnsi="Arial" w:cs="Arial"/>
          <w:bCs/>
          <w:sz w:val="20"/>
          <w:szCs w:val="20"/>
        </w:rPr>
        <w:t xml:space="preserve">). </w:t>
      </w:r>
      <w:r w:rsidRPr="008B5232">
        <w:rPr>
          <w:rFonts w:ascii="Arial" w:hAnsi="Arial" w:cs="Arial"/>
          <w:bCs/>
          <w:i/>
          <w:sz w:val="20"/>
          <w:szCs w:val="20"/>
        </w:rPr>
        <w:t>/ne upošteva se za tujega  ponudnika/</w:t>
      </w:r>
    </w:p>
    <w:p w14:paraId="6FD75DE4" w14:textId="77777777" w:rsidR="008B5232" w:rsidRDefault="008B5232" w:rsidP="00E223DB">
      <w:pPr>
        <w:spacing w:line="260" w:lineRule="exact"/>
        <w:jc w:val="both"/>
        <w:rPr>
          <w:rFonts w:ascii="Arial" w:hAnsi="Arial" w:cs="Arial"/>
          <w:bCs/>
          <w:i/>
          <w:sz w:val="20"/>
          <w:szCs w:val="20"/>
        </w:rPr>
      </w:pPr>
    </w:p>
    <w:p w14:paraId="3439F9CD" w14:textId="77777777" w:rsidR="008B5232" w:rsidRPr="00226021" w:rsidRDefault="008B5232" w:rsidP="008B5232">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2F30FE9F" w14:textId="77777777" w:rsidR="008B5232" w:rsidRDefault="008B5232" w:rsidP="00E223DB">
      <w:pPr>
        <w:spacing w:line="260" w:lineRule="exact"/>
        <w:jc w:val="both"/>
        <w:rPr>
          <w:rFonts w:ascii="Arial" w:hAnsi="Arial" w:cs="Arial"/>
          <w:i/>
          <w:sz w:val="20"/>
          <w:szCs w:val="20"/>
        </w:rPr>
      </w:pPr>
    </w:p>
    <w:p w14:paraId="05A4E8BD" w14:textId="77777777" w:rsidR="00E223DB" w:rsidRPr="00386460" w:rsidRDefault="00E223DB" w:rsidP="00E223DB">
      <w:pPr>
        <w:spacing w:line="260" w:lineRule="exact"/>
        <w:jc w:val="both"/>
        <w:rPr>
          <w:rFonts w:ascii="Arial" w:hAnsi="Arial" w:cs="Arial"/>
          <w:sz w:val="20"/>
          <w:szCs w:val="20"/>
        </w:rPr>
      </w:pPr>
      <w:r w:rsidRPr="00386460">
        <w:rPr>
          <w:rFonts w:ascii="Arial" w:hAnsi="Arial" w:cs="Arial"/>
          <w:sz w:val="20"/>
          <w:szCs w:val="20"/>
        </w:rPr>
        <w:t xml:space="preserve">(1) V primeru zamude pri </w:t>
      </w:r>
      <w:r w:rsidR="00386460" w:rsidRPr="00386460">
        <w:rPr>
          <w:rFonts w:ascii="Arial" w:hAnsi="Arial" w:cs="Arial"/>
          <w:sz w:val="20"/>
          <w:szCs w:val="20"/>
        </w:rPr>
        <w:t>izvedbi GOI del</w:t>
      </w:r>
      <w:r w:rsidRPr="00386460">
        <w:rPr>
          <w:rFonts w:ascii="Arial" w:hAnsi="Arial" w:cs="Arial"/>
          <w:sz w:val="20"/>
          <w:szCs w:val="20"/>
        </w:rPr>
        <w:t xml:space="preserve"> oziroma zamude s pravilno izpolnitvijo bo naročnik izvajalcu zaračunal pogodbeno kazen, in sicer:</w:t>
      </w:r>
    </w:p>
    <w:p w14:paraId="22815F5F" w14:textId="77777777" w:rsidR="00E223DB" w:rsidRPr="00386460" w:rsidRDefault="00E223DB" w:rsidP="00C10F5C">
      <w:pPr>
        <w:pStyle w:val="Odstavekseznama"/>
        <w:numPr>
          <w:ilvl w:val="0"/>
          <w:numId w:val="48"/>
        </w:numPr>
        <w:spacing w:line="260" w:lineRule="exact"/>
        <w:rPr>
          <w:rFonts w:cs="Arial"/>
          <w:szCs w:val="20"/>
        </w:rPr>
      </w:pPr>
      <w:r w:rsidRPr="00386460">
        <w:rPr>
          <w:rFonts w:cs="Arial"/>
          <w:szCs w:val="20"/>
        </w:rPr>
        <w:t xml:space="preserve">za vsak koledarski dan zamude v višini </w:t>
      </w:r>
      <w:r w:rsidR="00386460" w:rsidRPr="00386460">
        <w:rPr>
          <w:rFonts w:cs="Arial"/>
          <w:szCs w:val="20"/>
        </w:rPr>
        <w:t>0,5</w:t>
      </w:r>
      <w:r w:rsidRPr="00386460">
        <w:rPr>
          <w:rFonts w:cs="Arial"/>
          <w:szCs w:val="20"/>
        </w:rPr>
        <w:t xml:space="preserve"> % (odstotk</w:t>
      </w:r>
      <w:r w:rsidR="00386460" w:rsidRPr="00386460">
        <w:rPr>
          <w:rFonts w:cs="Arial"/>
          <w:szCs w:val="20"/>
        </w:rPr>
        <w:t>a</w:t>
      </w:r>
      <w:r w:rsidRPr="00386460">
        <w:rPr>
          <w:rFonts w:cs="Arial"/>
          <w:szCs w:val="20"/>
        </w:rPr>
        <w:t xml:space="preserve">) </w:t>
      </w:r>
      <w:r w:rsidR="00386460" w:rsidRPr="00386460">
        <w:rPr>
          <w:rFonts w:cs="Arial"/>
          <w:szCs w:val="20"/>
        </w:rPr>
        <w:t>skupne pogodbene vrednosti z DDV</w:t>
      </w:r>
      <w:r w:rsidRPr="00386460">
        <w:rPr>
          <w:rFonts w:cs="Arial"/>
          <w:szCs w:val="20"/>
        </w:rPr>
        <w:t>,</w:t>
      </w:r>
    </w:p>
    <w:p w14:paraId="583488A4" w14:textId="77777777" w:rsidR="00E223DB" w:rsidRPr="00386460" w:rsidRDefault="00E223DB" w:rsidP="00C10F5C">
      <w:pPr>
        <w:pStyle w:val="Odstavekseznama"/>
        <w:numPr>
          <w:ilvl w:val="0"/>
          <w:numId w:val="48"/>
        </w:numPr>
        <w:spacing w:line="260" w:lineRule="exact"/>
        <w:rPr>
          <w:rFonts w:cs="Arial"/>
          <w:szCs w:val="20"/>
        </w:rPr>
      </w:pPr>
      <w:r w:rsidRPr="00386460">
        <w:rPr>
          <w:rFonts w:cs="Arial"/>
          <w:szCs w:val="20"/>
        </w:rPr>
        <w:t>vendar skupno največ v višini 10 % (odstotkov) pogodbene vrednosti Z DDV.</w:t>
      </w:r>
    </w:p>
    <w:p w14:paraId="726AE034" w14:textId="77777777" w:rsidR="00E223DB" w:rsidRPr="00386460" w:rsidRDefault="00E223DB" w:rsidP="00E223DB">
      <w:pPr>
        <w:spacing w:line="260" w:lineRule="exact"/>
        <w:jc w:val="both"/>
        <w:rPr>
          <w:rFonts w:ascii="Arial" w:hAnsi="Arial" w:cs="Arial"/>
          <w:sz w:val="20"/>
          <w:szCs w:val="20"/>
        </w:rPr>
      </w:pPr>
    </w:p>
    <w:p w14:paraId="092828EC" w14:textId="77777777" w:rsidR="00E223DB" w:rsidRPr="00386460" w:rsidRDefault="00E223DB" w:rsidP="00E223DB">
      <w:pPr>
        <w:spacing w:line="260" w:lineRule="exact"/>
        <w:jc w:val="both"/>
        <w:rPr>
          <w:rFonts w:ascii="Arial" w:hAnsi="Arial" w:cs="Arial"/>
          <w:sz w:val="20"/>
          <w:szCs w:val="20"/>
        </w:rPr>
      </w:pPr>
      <w:r w:rsidRPr="00386460">
        <w:rPr>
          <w:rFonts w:ascii="Arial" w:hAnsi="Arial" w:cs="Arial"/>
          <w:sz w:val="20"/>
          <w:szCs w:val="20"/>
        </w:rPr>
        <w:t>(</w:t>
      </w:r>
      <w:r w:rsidR="00386460" w:rsidRPr="00386460">
        <w:rPr>
          <w:rFonts w:ascii="Arial" w:hAnsi="Arial" w:cs="Arial"/>
          <w:sz w:val="20"/>
          <w:szCs w:val="20"/>
        </w:rPr>
        <w:t>2</w:t>
      </w:r>
      <w:r w:rsidRPr="00386460">
        <w:rPr>
          <w:rFonts w:ascii="Arial" w:hAnsi="Arial" w:cs="Arial"/>
          <w:sz w:val="20"/>
          <w:szCs w:val="20"/>
        </w:rPr>
        <w:t>) Če bo škoda, ki jo bo zaradi zamude utrpel naročnik, večja od pogodbene kazni, ima</w:t>
      </w:r>
      <w:r w:rsidRPr="00386460">
        <w:rPr>
          <w:rFonts w:ascii="Arial" w:hAnsi="Arial" w:cs="Arial"/>
          <w:sz w:val="20"/>
          <w:szCs w:val="20"/>
        </w:rPr>
        <w:br/>
        <w:t>naročnik od izvajalca pravico poleg pogodbene kazni zahtevati tudi povračilo škode. Pravico do povračila škode naročnik uveljavlja po splošnih načelih odškodninske odgovornosti.</w:t>
      </w:r>
    </w:p>
    <w:p w14:paraId="64B6AD4A" w14:textId="77777777" w:rsidR="00E223DB" w:rsidRPr="00386460" w:rsidRDefault="00E223DB" w:rsidP="00E223DB">
      <w:pPr>
        <w:spacing w:line="260" w:lineRule="exact"/>
        <w:jc w:val="both"/>
        <w:rPr>
          <w:rFonts w:ascii="Arial" w:hAnsi="Arial" w:cs="Arial"/>
          <w:sz w:val="20"/>
          <w:szCs w:val="20"/>
        </w:rPr>
      </w:pPr>
    </w:p>
    <w:p w14:paraId="4F22DBA1" w14:textId="77777777" w:rsidR="00E223DB" w:rsidRPr="00386460" w:rsidRDefault="00386460" w:rsidP="00E223DB">
      <w:pPr>
        <w:spacing w:line="260" w:lineRule="exact"/>
        <w:jc w:val="both"/>
        <w:rPr>
          <w:rFonts w:ascii="Arial" w:hAnsi="Arial" w:cs="Arial"/>
          <w:sz w:val="20"/>
          <w:szCs w:val="20"/>
        </w:rPr>
      </w:pPr>
      <w:r w:rsidRPr="00386460">
        <w:rPr>
          <w:rFonts w:ascii="Arial" w:hAnsi="Arial" w:cs="Arial"/>
          <w:sz w:val="20"/>
          <w:szCs w:val="20"/>
        </w:rPr>
        <w:t>(3</w:t>
      </w:r>
      <w:r w:rsidR="00E223DB" w:rsidRPr="00386460">
        <w:rPr>
          <w:rFonts w:ascii="Arial" w:hAnsi="Arial" w:cs="Arial"/>
          <w:sz w:val="20"/>
          <w:szCs w:val="20"/>
        </w:rPr>
        <w:t>) Izvajalec se strinja, da lahko naročnik terjatev iz naslova morebitne zaračunane pogodbene kazni pobota s finančnimi obveznostmi pogodbe.</w:t>
      </w:r>
    </w:p>
    <w:p w14:paraId="075090F9" w14:textId="77777777" w:rsidR="00E223DB" w:rsidRPr="00386460" w:rsidRDefault="00E223DB" w:rsidP="00E223DB">
      <w:pPr>
        <w:spacing w:line="260" w:lineRule="exact"/>
        <w:jc w:val="both"/>
        <w:rPr>
          <w:rFonts w:ascii="Arial" w:hAnsi="Arial" w:cs="Arial"/>
          <w:sz w:val="20"/>
          <w:szCs w:val="20"/>
        </w:rPr>
      </w:pPr>
    </w:p>
    <w:p w14:paraId="38D65FFF" w14:textId="77777777" w:rsidR="00E223DB" w:rsidRPr="00386460" w:rsidRDefault="00386460" w:rsidP="00E223DB">
      <w:pPr>
        <w:spacing w:line="260" w:lineRule="exact"/>
        <w:jc w:val="both"/>
        <w:rPr>
          <w:rFonts w:ascii="Arial" w:hAnsi="Arial" w:cs="Arial"/>
          <w:sz w:val="20"/>
          <w:szCs w:val="20"/>
        </w:rPr>
      </w:pPr>
      <w:r w:rsidRPr="00386460">
        <w:rPr>
          <w:rFonts w:ascii="Arial" w:hAnsi="Arial" w:cs="Arial"/>
          <w:sz w:val="20"/>
          <w:szCs w:val="20"/>
        </w:rPr>
        <w:t>(4</w:t>
      </w:r>
      <w:r w:rsidR="00E223DB" w:rsidRPr="00386460">
        <w:rPr>
          <w:rFonts w:ascii="Arial" w:hAnsi="Arial" w:cs="Arial"/>
          <w:sz w:val="20"/>
          <w:szCs w:val="20"/>
        </w:rPr>
        <w:t>)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32D94AD" w14:textId="77777777" w:rsidR="00E223DB" w:rsidRPr="00386460" w:rsidRDefault="00E223DB" w:rsidP="00E223DB">
      <w:pPr>
        <w:widowControl w:val="0"/>
        <w:tabs>
          <w:tab w:val="left" w:leader="dot" w:pos="8414"/>
        </w:tabs>
        <w:spacing w:line="260" w:lineRule="exact"/>
        <w:jc w:val="both"/>
        <w:rPr>
          <w:rFonts w:ascii="Arial" w:eastAsia="Arial Unicode MS" w:hAnsi="Arial" w:cs="Arial"/>
          <w:sz w:val="20"/>
          <w:szCs w:val="20"/>
          <w:lang w:bidi="sl-SI"/>
        </w:rPr>
      </w:pPr>
    </w:p>
    <w:p w14:paraId="56AD7EEC" w14:textId="77777777" w:rsidR="00386460" w:rsidRPr="00226021" w:rsidRDefault="00386460" w:rsidP="0038646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58EB07EA" w14:textId="77777777" w:rsidR="00E223DB" w:rsidRDefault="00E223DB" w:rsidP="00386460">
      <w:pPr>
        <w:spacing w:line="260" w:lineRule="exact"/>
        <w:rPr>
          <w:rFonts w:ascii="Arial" w:hAnsi="Arial" w:cs="Arial"/>
          <w:sz w:val="20"/>
          <w:szCs w:val="20"/>
        </w:rPr>
      </w:pPr>
    </w:p>
    <w:p w14:paraId="4B9B703A" w14:textId="77777777" w:rsidR="00386460" w:rsidRPr="00386460" w:rsidRDefault="00386460" w:rsidP="00386460">
      <w:pPr>
        <w:spacing w:line="260" w:lineRule="exact"/>
        <w:jc w:val="both"/>
        <w:rPr>
          <w:rFonts w:ascii="Arial" w:hAnsi="Arial" w:cs="Arial"/>
          <w:sz w:val="20"/>
          <w:szCs w:val="20"/>
        </w:rPr>
      </w:pPr>
      <w:r w:rsidRPr="00386460">
        <w:rPr>
          <w:rFonts w:ascii="Arial" w:hAnsi="Arial" w:cs="Arial"/>
          <w:sz w:val="20"/>
          <w:szCs w:val="20"/>
        </w:rPr>
        <w:t>(1) Izvajalec pri izvajanju te pogodbe nastopa s podizvajalcem:</w:t>
      </w:r>
    </w:p>
    <w:p w14:paraId="252D4135" w14:textId="77777777" w:rsidR="00386460" w:rsidRPr="00386460" w:rsidRDefault="00386460" w:rsidP="00386460">
      <w:pPr>
        <w:numPr>
          <w:ilvl w:val="0"/>
          <w:numId w:val="35"/>
        </w:numPr>
        <w:spacing w:line="260" w:lineRule="exact"/>
        <w:jc w:val="both"/>
        <w:rPr>
          <w:rFonts w:ascii="Arial" w:hAnsi="Arial" w:cs="Arial"/>
          <w:sz w:val="20"/>
          <w:szCs w:val="20"/>
        </w:rPr>
      </w:pPr>
      <w:r w:rsidRPr="00386460">
        <w:rPr>
          <w:rFonts w:ascii="Arial" w:hAnsi="Arial" w:cs="Arial"/>
          <w:sz w:val="20"/>
          <w:szCs w:val="20"/>
        </w:rPr>
        <w:t>______________________________________________________________________________</w:t>
      </w:r>
    </w:p>
    <w:p w14:paraId="542B4374" w14:textId="77777777" w:rsidR="00386460" w:rsidRPr="00386460" w:rsidRDefault="00386460" w:rsidP="00386460">
      <w:pPr>
        <w:spacing w:line="260" w:lineRule="exact"/>
        <w:jc w:val="both"/>
        <w:rPr>
          <w:rFonts w:ascii="Arial" w:hAnsi="Arial" w:cs="Arial"/>
          <w:i/>
          <w:sz w:val="20"/>
          <w:szCs w:val="20"/>
        </w:rPr>
      </w:pPr>
      <w:r w:rsidRPr="00386460">
        <w:rPr>
          <w:rFonts w:ascii="Arial" w:hAnsi="Arial" w:cs="Arial"/>
          <w:i/>
          <w:sz w:val="20"/>
          <w:szCs w:val="20"/>
        </w:rPr>
        <w:t xml:space="preserve">/navesti naziv, polni naslov, matično številko, identifikacijsko številko za DDV in račun/, </w:t>
      </w:r>
    </w:p>
    <w:p w14:paraId="1AC791A2" w14:textId="77777777" w:rsidR="00386460" w:rsidRPr="00386460" w:rsidRDefault="00386460" w:rsidP="00386460">
      <w:pPr>
        <w:spacing w:line="260" w:lineRule="exact"/>
        <w:jc w:val="both"/>
        <w:rPr>
          <w:rFonts w:ascii="Arial" w:hAnsi="Arial" w:cs="Arial"/>
          <w:sz w:val="20"/>
          <w:szCs w:val="20"/>
        </w:rPr>
      </w:pPr>
      <w:r w:rsidRPr="00386460">
        <w:rPr>
          <w:rFonts w:ascii="Arial" w:hAnsi="Arial" w:cs="Arial"/>
          <w:sz w:val="20"/>
          <w:szCs w:val="20"/>
        </w:rPr>
        <w:t xml:space="preserve">in sicer bo navedeni podizvajalec izvajal_________________________________________________ ___________________________________________________. </w:t>
      </w:r>
      <w:r w:rsidRPr="00386460">
        <w:rPr>
          <w:rFonts w:ascii="Arial" w:hAnsi="Arial" w:cs="Arial"/>
          <w:i/>
          <w:sz w:val="20"/>
          <w:szCs w:val="20"/>
        </w:rPr>
        <w:t>/navesti vrsto in vrednost del/</w:t>
      </w:r>
    </w:p>
    <w:p w14:paraId="752ABB2E" w14:textId="77777777" w:rsidR="00386460" w:rsidRPr="00386460" w:rsidRDefault="00386460" w:rsidP="00386460">
      <w:pPr>
        <w:spacing w:line="260" w:lineRule="exact"/>
        <w:jc w:val="both"/>
        <w:rPr>
          <w:rFonts w:ascii="Arial" w:hAnsi="Arial" w:cs="Arial"/>
          <w:sz w:val="20"/>
          <w:szCs w:val="20"/>
        </w:rPr>
      </w:pPr>
      <w:r w:rsidRPr="00386460">
        <w:rPr>
          <w:rFonts w:ascii="Arial" w:hAnsi="Arial" w:cs="Arial"/>
          <w:sz w:val="20"/>
          <w:szCs w:val="20"/>
        </w:rPr>
        <w:t>Rok plačila podizvajalcu je enak, kot je določen za plačilo obveznosti naročnika do izvajalca v tej pogodbi.</w:t>
      </w:r>
    </w:p>
    <w:p w14:paraId="035BD0EC" w14:textId="77777777" w:rsidR="00386460" w:rsidRPr="00386460" w:rsidRDefault="00386460" w:rsidP="00386460">
      <w:pPr>
        <w:spacing w:line="260" w:lineRule="exact"/>
        <w:jc w:val="both"/>
        <w:rPr>
          <w:rFonts w:ascii="Arial" w:hAnsi="Arial" w:cs="Arial"/>
          <w:sz w:val="20"/>
          <w:szCs w:val="20"/>
        </w:rPr>
      </w:pPr>
    </w:p>
    <w:p w14:paraId="746A8EED" w14:textId="77777777" w:rsidR="00386460" w:rsidRPr="00386460" w:rsidRDefault="00386460" w:rsidP="00386460">
      <w:pPr>
        <w:spacing w:line="260" w:lineRule="exact"/>
        <w:jc w:val="both"/>
        <w:rPr>
          <w:rFonts w:ascii="Arial" w:hAnsi="Arial" w:cs="Arial"/>
          <w:sz w:val="20"/>
          <w:szCs w:val="20"/>
        </w:rPr>
      </w:pPr>
      <w:r w:rsidRPr="00386460">
        <w:rPr>
          <w:rFonts w:ascii="Arial" w:hAnsi="Arial" w:cs="Arial"/>
          <w:i/>
          <w:sz w:val="20"/>
          <w:szCs w:val="20"/>
        </w:rPr>
        <w:t>/se upošteva v primeru, da podizvajalec zahteva neposredno plačilo/</w:t>
      </w:r>
    </w:p>
    <w:p w14:paraId="36FA05D8" w14:textId="77777777" w:rsidR="00386460" w:rsidRPr="00386460" w:rsidRDefault="00386460" w:rsidP="00386460">
      <w:pPr>
        <w:spacing w:line="260" w:lineRule="exact"/>
        <w:jc w:val="both"/>
        <w:rPr>
          <w:rFonts w:ascii="Arial" w:hAnsi="Arial" w:cs="Arial"/>
          <w:i/>
          <w:sz w:val="20"/>
          <w:szCs w:val="20"/>
        </w:rPr>
      </w:pPr>
      <w:r w:rsidRPr="00386460">
        <w:rPr>
          <w:rFonts w:ascii="Arial" w:hAnsi="Arial" w:cs="Arial"/>
          <w:sz w:val="20"/>
          <w:szCs w:val="20"/>
        </w:rPr>
        <w:t xml:space="preserve">(2) 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386460">
        <w:rPr>
          <w:rFonts w:ascii="Arial" w:hAnsi="Arial" w:cs="Arial"/>
          <w:color w:val="000000"/>
          <w:sz w:val="20"/>
          <w:szCs w:val="20"/>
        </w:rPr>
        <w:t>ali situaciji priloži račun ali situacijo podizvajalca, ki ga je predhodno potrdil.</w:t>
      </w:r>
      <w:r w:rsidRPr="00386460">
        <w:rPr>
          <w:rFonts w:ascii="Arial" w:hAnsi="Arial" w:cs="Arial"/>
          <w:i/>
          <w:sz w:val="20"/>
          <w:szCs w:val="20"/>
        </w:rPr>
        <w:t xml:space="preserve"> </w:t>
      </w:r>
    </w:p>
    <w:p w14:paraId="30BF111A" w14:textId="77777777" w:rsidR="00386460" w:rsidRPr="00386460" w:rsidRDefault="00386460" w:rsidP="00386460">
      <w:pPr>
        <w:spacing w:line="260" w:lineRule="exact"/>
        <w:jc w:val="both"/>
        <w:rPr>
          <w:rFonts w:ascii="Arial" w:hAnsi="Arial" w:cs="Arial"/>
          <w:sz w:val="20"/>
          <w:szCs w:val="20"/>
        </w:rPr>
      </w:pPr>
    </w:p>
    <w:p w14:paraId="2CFFDFEC" w14:textId="77777777" w:rsidR="00386460" w:rsidRPr="00386460" w:rsidRDefault="00386460" w:rsidP="00386460">
      <w:pPr>
        <w:spacing w:line="260" w:lineRule="exact"/>
        <w:jc w:val="both"/>
        <w:rPr>
          <w:rFonts w:ascii="Arial" w:hAnsi="Arial" w:cs="Arial"/>
          <w:sz w:val="20"/>
          <w:szCs w:val="20"/>
        </w:rPr>
      </w:pPr>
      <w:r w:rsidRPr="00386460">
        <w:rPr>
          <w:rFonts w:ascii="Arial" w:hAnsi="Arial" w:cs="Arial"/>
          <w:i/>
          <w:sz w:val="20"/>
          <w:szCs w:val="20"/>
        </w:rPr>
        <w:t>/se upošteva v primeru, da podizvajalec ne zahteva neposrednega plačila/</w:t>
      </w:r>
    </w:p>
    <w:p w14:paraId="6F3E3387" w14:textId="77777777" w:rsidR="00386460" w:rsidRPr="00386460" w:rsidRDefault="00386460" w:rsidP="00386460">
      <w:pPr>
        <w:spacing w:line="260" w:lineRule="exact"/>
        <w:jc w:val="both"/>
        <w:rPr>
          <w:rFonts w:ascii="Arial" w:hAnsi="Arial" w:cs="Arial"/>
          <w:i/>
          <w:sz w:val="20"/>
          <w:szCs w:val="20"/>
        </w:rPr>
      </w:pPr>
      <w:r w:rsidRPr="00386460">
        <w:rPr>
          <w:rFonts w:ascii="Arial" w:hAnsi="Arial" w:cs="Arial"/>
          <w:sz w:val="20"/>
          <w:szCs w:val="20"/>
        </w:rPr>
        <w:lastRenderedPageBreak/>
        <w:t>(3) 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386460">
        <w:rPr>
          <w:rFonts w:ascii="Arial" w:hAnsi="Arial" w:cs="Arial"/>
          <w:i/>
          <w:sz w:val="20"/>
          <w:szCs w:val="20"/>
        </w:rPr>
        <w:t xml:space="preserve"> </w:t>
      </w:r>
    </w:p>
    <w:p w14:paraId="404BB73B" w14:textId="77777777" w:rsidR="00386460" w:rsidRPr="00386460" w:rsidRDefault="00386460" w:rsidP="00386460">
      <w:pPr>
        <w:spacing w:line="260" w:lineRule="exact"/>
        <w:jc w:val="both"/>
        <w:rPr>
          <w:rFonts w:ascii="Arial" w:hAnsi="Arial" w:cs="Arial"/>
          <w:sz w:val="20"/>
          <w:szCs w:val="20"/>
        </w:rPr>
      </w:pPr>
    </w:p>
    <w:p w14:paraId="33C12F92" w14:textId="77777777" w:rsidR="00386460" w:rsidRPr="00386460" w:rsidRDefault="00386460" w:rsidP="00386460">
      <w:pPr>
        <w:pStyle w:val="odstavek1"/>
        <w:spacing w:before="0" w:line="260" w:lineRule="exact"/>
        <w:ind w:firstLine="0"/>
      </w:pPr>
      <w:r w:rsidRPr="00386460">
        <w:t>(4) 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54AC56A" w14:textId="77777777" w:rsidR="00386460" w:rsidRPr="00386460" w:rsidRDefault="00386460" w:rsidP="00386460">
      <w:pPr>
        <w:pStyle w:val="alineazaodstavkom1"/>
        <w:spacing w:line="260" w:lineRule="exact"/>
      </w:pPr>
      <w:r w:rsidRPr="00386460">
        <w:t>-        kontaktne podatke in zakonite zastopnike predlaganih podizvajalcev,</w:t>
      </w:r>
    </w:p>
    <w:p w14:paraId="70843105" w14:textId="77777777" w:rsidR="00386460" w:rsidRPr="00386460" w:rsidRDefault="00386460" w:rsidP="00386460">
      <w:pPr>
        <w:pStyle w:val="alineazaodstavkom1"/>
        <w:spacing w:line="260" w:lineRule="exact"/>
      </w:pPr>
      <w:r w:rsidRPr="00386460">
        <w:t>-        izpolnjene obrazce ESPD teh podizvajalcev v skladu z 79. členom ZJN-3 ter</w:t>
      </w:r>
    </w:p>
    <w:p w14:paraId="1A5991E4" w14:textId="77777777" w:rsidR="00386460" w:rsidRPr="00386460" w:rsidRDefault="00386460" w:rsidP="00386460">
      <w:pPr>
        <w:pStyle w:val="alineazaodstavkom1"/>
        <w:spacing w:line="260" w:lineRule="exact"/>
      </w:pPr>
      <w:r w:rsidRPr="00386460">
        <w:t>-        priložiti pisno zahtevo podizvajalca za neposredno plačilo, če novi podizvajalec to zahteva.</w:t>
      </w:r>
    </w:p>
    <w:p w14:paraId="793EA214" w14:textId="77777777" w:rsidR="00386460" w:rsidRPr="00386460" w:rsidRDefault="00386460" w:rsidP="00386460">
      <w:pPr>
        <w:pStyle w:val="odstavek1"/>
        <w:spacing w:before="0" w:line="260" w:lineRule="exact"/>
      </w:pPr>
    </w:p>
    <w:p w14:paraId="72DCD9B1" w14:textId="77777777" w:rsidR="00386460" w:rsidRPr="00386460" w:rsidRDefault="00386460" w:rsidP="00386460">
      <w:pPr>
        <w:pStyle w:val="odstavek1"/>
        <w:spacing w:before="0" w:line="260" w:lineRule="exact"/>
        <w:ind w:firstLine="0"/>
      </w:pPr>
      <w:r w:rsidRPr="00386460">
        <w:t>(5) Naročnik si pridržuje pravico zavrniti predlog za zamenjavo podizvajalca oziroma vključitev novega podizvajalca, če bi to lahko vplivalo na nemoteno izvajanje ali dokončanje del in če novi podizvajalec ne izpolnjuje pogojev, ki jih je postavil naročnik v razpisni dokumentaciji predmetnega javnega naročila. Naročnik bo o morebitni zavrnitvi novega podizvajalca obvestil izvajalca najpozneje v desetih dneh od prejema predloga.</w:t>
      </w:r>
    </w:p>
    <w:p w14:paraId="1D984208" w14:textId="77777777" w:rsidR="00386460" w:rsidRDefault="00386460" w:rsidP="00386460">
      <w:pPr>
        <w:spacing w:line="260" w:lineRule="exact"/>
        <w:rPr>
          <w:rFonts w:ascii="Arial" w:hAnsi="Arial" w:cs="Arial"/>
          <w:sz w:val="20"/>
          <w:szCs w:val="20"/>
        </w:rPr>
      </w:pPr>
    </w:p>
    <w:p w14:paraId="7529E194" w14:textId="77777777" w:rsidR="002037DF" w:rsidRDefault="002037DF" w:rsidP="00386460">
      <w:pPr>
        <w:spacing w:line="260" w:lineRule="exact"/>
        <w:rPr>
          <w:rFonts w:ascii="Arial" w:hAnsi="Arial" w:cs="Arial"/>
          <w:sz w:val="20"/>
          <w:szCs w:val="20"/>
        </w:rPr>
      </w:pPr>
      <w:r>
        <w:rPr>
          <w:rFonts w:ascii="Arial" w:hAnsi="Arial" w:cs="Arial"/>
          <w:sz w:val="20"/>
          <w:szCs w:val="20"/>
        </w:rPr>
        <w:t>(6) 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2BFDF34" w14:textId="77777777" w:rsidR="00C72740" w:rsidRDefault="00C72740" w:rsidP="00386460">
      <w:pPr>
        <w:spacing w:line="260" w:lineRule="exact"/>
        <w:rPr>
          <w:rFonts w:ascii="Arial" w:hAnsi="Arial" w:cs="Arial"/>
          <w:sz w:val="20"/>
          <w:szCs w:val="20"/>
        </w:rPr>
      </w:pPr>
    </w:p>
    <w:p w14:paraId="75E2B237" w14:textId="77777777" w:rsidR="00C72740" w:rsidRPr="00226021" w:rsidRDefault="00C72740" w:rsidP="00C7274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14DBF081" w14:textId="77777777" w:rsidR="00C72740" w:rsidRDefault="00C72740" w:rsidP="00386460">
      <w:pPr>
        <w:spacing w:line="260" w:lineRule="exact"/>
        <w:rPr>
          <w:rFonts w:ascii="Arial" w:hAnsi="Arial" w:cs="Arial"/>
          <w:sz w:val="20"/>
          <w:szCs w:val="20"/>
        </w:rPr>
      </w:pPr>
    </w:p>
    <w:p w14:paraId="54A6368A" w14:textId="77777777" w:rsidR="00C72740" w:rsidRDefault="00C72740" w:rsidP="00386460">
      <w:pPr>
        <w:spacing w:line="260" w:lineRule="exact"/>
        <w:rPr>
          <w:rFonts w:ascii="Arial" w:hAnsi="Arial" w:cs="Arial"/>
          <w:sz w:val="20"/>
          <w:szCs w:val="20"/>
        </w:rPr>
      </w:pPr>
      <w:r>
        <w:rPr>
          <w:rFonts w:ascii="Arial" w:hAnsi="Arial" w:cs="Arial"/>
          <w:sz w:val="20"/>
          <w:szCs w:val="20"/>
        </w:rPr>
        <w:t>(1) Naročnik lahko kadarkoli naroči izvajalcu, da ustavi izvedbo oziroma napredovanje nekega dela ali vseh del. V takšnem primeru mora izvajalec zaščititi, shraniti ali zavarovati pogodbena dela proti kvarjenju, izgubi ali škodi.</w:t>
      </w:r>
    </w:p>
    <w:p w14:paraId="07873663" w14:textId="77777777" w:rsidR="00C72740" w:rsidRDefault="00C72740" w:rsidP="00386460">
      <w:pPr>
        <w:spacing w:line="260" w:lineRule="exact"/>
        <w:rPr>
          <w:rFonts w:ascii="Arial" w:hAnsi="Arial" w:cs="Arial"/>
          <w:sz w:val="20"/>
          <w:szCs w:val="20"/>
        </w:rPr>
      </w:pPr>
    </w:p>
    <w:p w14:paraId="693E16CE" w14:textId="77777777" w:rsidR="00C72740" w:rsidRDefault="00C72740" w:rsidP="00386460">
      <w:pPr>
        <w:spacing w:line="260" w:lineRule="exact"/>
        <w:rPr>
          <w:rFonts w:ascii="Arial" w:hAnsi="Arial" w:cs="Arial"/>
          <w:sz w:val="20"/>
          <w:szCs w:val="20"/>
        </w:rPr>
      </w:pPr>
      <w:r>
        <w:rPr>
          <w:rFonts w:ascii="Arial" w:hAnsi="Arial" w:cs="Arial"/>
          <w:sz w:val="20"/>
          <w:szCs w:val="20"/>
        </w:rPr>
        <w:t>(2) 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0DFDC870" w14:textId="77777777" w:rsidR="00E223DB" w:rsidRPr="002A2302" w:rsidRDefault="00E223DB" w:rsidP="00E223DB">
      <w:pPr>
        <w:widowControl w:val="0"/>
        <w:tabs>
          <w:tab w:val="left" w:leader="dot" w:pos="8414"/>
        </w:tabs>
        <w:spacing w:line="260" w:lineRule="exact"/>
        <w:jc w:val="both"/>
        <w:rPr>
          <w:rFonts w:ascii="Arial" w:eastAsia="Arial Unicode MS" w:hAnsi="Arial" w:cs="Arial"/>
          <w:sz w:val="20"/>
          <w:szCs w:val="20"/>
          <w:highlight w:val="yellow"/>
          <w:lang w:bidi="sl-SI"/>
        </w:rPr>
      </w:pPr>
    </w:p>
    <w:p w14:paraId="5BFF1DDE" w14:textId="77777777" w:rsidR="00C72740" w:rsidRPr="00226021" w:rsidRDefault="00C72740" w:rsidP="00C7274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6529BBCB" w14:textId="77777777" w:rsidR="00E223DB" w:rsidRDefault="00E223DB" w:rsidP="00C72740">
      <w:pPr>
        <w:widowControl w:val="0"/>
        <w:tabs>
          <w:tab w:val="left" w:leader="dot" w:pos="1685"/>
          <w:tab w:val="left" w:leader="dot" w:pos="5513"/>
        </w:tabs>
        <w:spacing w:line="260" w:lineRule="exact"/>
        <w:rPr>
          <w:rFonts w:eastAsia="Arial Unicode MS" w:cs="Arial"/>
          <w:szCs w:val="20"/>
          <w:highlight w:val="yellow"/>
          <w:lang w:bidi="sl-SI"/>
        </w:rPr>
      </w:pPr>
    </w:p>
    <w:p w14:paraId="0D16350A" w14:textId="77777777" w:rsidR="00C72740" w:rsidRPr="00C72740" w:rsidRDefault="00C72740" w:rsidP="00C72740">
      <w:pPr>
        <w:widowControl w:val="0"/>
        <w:tabs>
          <w:tab w:val="left" w:leader="dot" w:pos="8414"/>
        </w:tabs>
        <w:spacing w:line="260" w:lineRule="exact"/>
        <w:jc w:val="both"/>
        <w:rPr>
          <w:rFonts w:ascii="Arial" w:eastAsia="Arial Unicode MS" w:hAnsi="Arial" w:cs="Arial"/>
          <w:sz w:val="20"/>
          <w:szCs w:val="20"/>
          <w:lang w:bidi="sl-SI"/>
        </w:rPr>
      </w:pPr>
      <w:r w:rsidRPr="00C72740">
        <w:rPr>
          <w:rFonts w:ascii="Arial" w:eastAsia="Arial Unicode MS" w:hAnsi="Arial" w:cs="Arial"/>
          <w:sz w:val="20"/>
          <w:szCs w:val="20"/>
          <w:lang w:bidi="sl-SI"/>
        </w:rPr>
        <w:t>(1) Skrbnik pogodbe za naročnika je ______________, telefon: ________, e-naslov: _____________, v njegovi odsotnosti pa _________.</w:t>
      </w:r>
    </w:p>
    <w:p w14:paraId="27FD6F64" w14:textId="77777777" w:rsidR="00C72740" w:rsidRPr="00C72740" w:rsidRDefault="00C72740" w:rsidP="00C72740">
      <w:pPr>
        <w:widowControl w:val="0"/>
        <w:tabs>
          <w:tab w:val="left" w:leader="dot" w:pos="8414"/>
        </w:tabs>
        <w:spacing w:line="260" w:lineRule="exact"/>
        <w:jc w:val="both"/>
        <w:rPr>
          <w:rFonts w:ascii="Arial" w:eastAsia="Arial Unicode MS" w:hAnsi="Arial" w:cs="Arial"/>
          <w:sz w:val="20"/>
          <w:szCs w:val="20"/>
          <w:lang w:bidi="sl-SI"/>
        </w:rPr>
      </w:pPr>
    </w:p>
    <w:p w14:paraId="40A70FFE" w14:textId="77777777" w:rsidR="00C72740" w:rsidRPr="00C72740" w:rsidRDefault="00C72740" w:rsidP="00C72740">
      <w:pPr>
        <w:widowControl w:val="0"/>
        <w:tabs>
          <w:tab w:val="left" w:leader="dot" w:pos="8414"/>
        </w:tabs>
        <w:spacing w:line="260" w:lineRule="exact"/>
        <w:jc w:val="both"/>
        <w:rPr>
          <w:rFonts w:ascii="Arial" w:eastAsia="Arial Unicode MS" w:hAnsi="Arial" w:cs="Arial"/>
          <w:sz w:val="20"/>
          <w:szCs w:val="20"/>
          <w:lang w:bidi="sl-SI"/>
        </w:rPr>
      </w:pPr>
      <w:r w:rsidRPr="00C72740">
        <w:rPr>
          <w:rFonts w:ascii="Arial" w:eastAsia="Arial Unicode MS" w:hAnsi="Arial" w:cs="Arial"/>
          <w:sz w:val="20"/>
          <w:szCs w:val="20"/>
          <w:lang w:bidi="sl-SI"/>
        </w:rPr>
        <w:t>(2) Skrbnik pogodbe za izvajalca je ______________, telefon: ________, e-naslov: _____________, v njegovi odsotnosti pa _________.</w:t>
      </w:r>
    </w:p>
    <w:p w14:paraId="641D53BF" w14:textId="77777777" w:rsidR="00C72740" w:rsidRPr="00C72740" w:rsidRDefault="00C72740" w:rsidP="00C72740">
      <w:pPr>
        <w:widowControl w:val="0"/>
        <w:tabs>
          <w:tab w:val="left" w:leader="dot" w:pos="8414"/>
        </w:tabs>
        <w:spacing w:line="260" w:lineRule="exact"/>
        <w:jc w:val="both"/>
        <w:rPr>
          <w:rFonts w:ascii="Arial" w:eastAsia="Arial Unicode MS" w:hAnsi="Arial" w:cs="Arial"/>
          <w:sz w:val="20"/>
          <w:szCs w:val="20"/>
          <w:lang w:bidi="sl-SI"/>
        </w:rPr>
      </w:pPr>
    </w:p>
    <w:p w14:paraId="5422A35F" w14:textId="77777777" w:rsidR="00C72740" w:rsidRPr="00C72740" w:rsidRDefault="00C72740" w:rsidP="00C72740">
      <w:pPr>
        <w:widowControl w:val="0"/>
        <w:tabs>
          <w:tab w:val="left" w:leader="dot" w:pos="8414"/>
        </w:tabs>
        <w:spacing w:line="260" w:lineRule="exact"/>
        <w:jc w:val="both"/>
        <w:rPr>
          <w:rFonts w:ascii="Arial" w:hAnsi="Arial" w:cs="Arial"/>
          <w:sz w:val="20"/>
          <w:szCs w:val="20"/>
        </w:rPr>
      </w:pPr>
      <w:r w:rsidRPr="00C72740">
        <w:rPr>
          <w:rFonts w:ascii="Arial" w:eastAsia="Arial Unicode MS" w:hAnsi="Arial" w:cs="Arial"/>
          <w:sz w:val="20"/>
          <w:szCs w:val="20"/>
          <w:lang w:bidi="sl-SI"/>
        </w:rPr>
        <w:t xml:space="preserve">(3) </w:t>
      </w:r>
      <w:r w:rsidRPr="00C72740">
        <w:rPr>
          <w:rFonts w:ascii="Arial" w:hAnsi="Arial" w:cs="Arial"/>
          <w:sz w:val="20"/>
          <w:szCs w:val="20"/>
        </w:rPr>
        <w:t>Za spremembo skrbnikov iz tega člena ni potrebno skleniti aneksa k pogodbi. O spremembi se stranki pisno obvestita.</w:t>
      </w:r>
    </w:p>
    <w:p w14:paraId="4FE25D4F" w14:textId="77777777" w:rsidR="00C72740" w:rsidRDefault="00C72740" w:rsidP="00C72740">
      <w:pPr>
        <w:widowControl w:val="0"/>
        <w:tabs>
          <w:tab w:val="left" w:leader="dot" w:pos="1685"/>
          <w:tab w:val="left" w:leader="dot" w:pos="5513"/>
        </w:tabs>
        <w:spacing w:line="260" w:lineRule="exact"/>
        <w:rPr>
          <w:rFonts w:eastAsia="Arial Unicode MS" w:cs="Arial"/>
          <w:szCs w:val="20"/>
          <w:highlight w:val="yellow"/>
          <w:lang w:bidi="sl-SI"/>
        </w:rPr>
      </w:pPr>
    </w:p>
    <w:p w14:paraId="3A228BD2" w14:textId="77777777" w:rsidR="00C72740" w:rsidRDefault="00C72740" w:rsidP="00C72740">
      <w:pPr>
        <w:widowControl w:val="0"/>
        <w:tabs>
          <w:tab w:val="left" w:leader="dot" w:pos="1685"/>
          <w:tab w:val="left" w:leader="dot" w:pos="5513"/>
        </w:tabs>
        <w:spacing w:line="260" w:lineRule="exact"/>
        <w:rPr>
          <w:rFonts w:eastAsia="Arial Unicode MS" w:cs="Arial"/>
          <w:szCs w:val="20"/>
          <w:highlight w:val="yellow"/>
          <w:lang w:bidi="sl-SI"/>
        </w:rPr>
      </w:pPr>
    </w:p>
    <w:p w14:paraId="5A5AD53F" w14:textId="77777777" w:rsidR="00C72740" w:rsidRDefault="00C72740" w:rsidP="00C72740">
      <w:pPr>
        <w:widowControl w:val="0"/>
        <w:tabs>
          <w:tab w:val="left" w:leader="dot" w:pos="1685"/>
          <w:tab w:val="left" w:leader="dot" w:pos="5513"/>
        </w:tabs>
        <w:spacing w:line="260" w:lineRule="exact"/>
        <w:rPr>
          <w:rFonts w:eastAsia="Arial Unicode MS" w:cs="Arial"/>
          <w:szCs w:val="20"/>
          <w:highlight w:val="yellow"/>
          <w:lang w:bidi="sl-SI"/>
        </w:rPr>
      </w:pPr>
    </w:p>
    <w:p w14:paraId="69B3C98C" w14:textId="77777777" w:rsidR="00C72740" w:rsidRDefault="00C72740" w:rsidP="00C72740">
      <w:pPr>
        <w:widowControl w:val="0"/>
        <w:tabs>
          <w:tab w:val="left" w:leader="dot" w:pos="1685"/>
          <w:tab w:val="left" w:leader="dot" w:pos="5513"/>
        </w:tabs>
        <w:spacing w:line="260" w:lineRule="exact"/>
        <w:rPr>
          <w:rFonts w:eastAsia="Arial Unicode MS" w:cs="Arial"/>
          <w:szCs w:val="20"/>
          <w:highlight w:val="yellow"/>
          <w:lang w:bidi="sl-SI"/>
        </w:rPr>
      </w:pPr>
    </w:p>
    <w:p w14:paraId="3147DCC6" w14:textId="77777777" w:rsidR="00C72740" w:rsidRPr="00226021" w:rsidRDefault="00C72740" w:rsidP="00C7274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2CED5466" w14:textId="77777777" w:rsidR="00C72740" w:rsidRDefault="00C72740" w:rsidP="00C72740">
      <w:pPr>
        <w:widowControl w:val="0"/>
        <w:tabs>
          <w:tab w:val="left" w:leader="dot" w:pos="1685"/>
          <w:tab w:val="left" w:leader="dot" w:pos="5513"/>
        </w:tabs>
        <w:spacing w:line="260" w:lineRule="exact"/>
        <w:rPr>
          <w:rFonts w:eastAsia="Arial Unicode MS" w:cs="Arial"/>
          <w:szCs w:val="20"/>
          <w:highlight w:val="yellow"/>
          <w:lang w:bidi="sl-SI"/>
        </w:rPr>
      </w:pPr>
    </w:p>
    <w:p w14:paraId="27CB96F0" w14:textId="77777777" w:rsidR="00E223DB" w:rsidRPr="00C72740" w:rsidRDefault="00E223DB" w:rsidP="00E223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72740">
        <w:rPr>
          <w:rFonts w:ascii="Arial" w:hAnsi="Arial" w:cs="Arial"/>
          <w:color w:val="000000"/>
          <w:sz w:val="20"/>
          <w:szCs w:val="20"/>
        </w:rPr>
        <w:t xml:space="preserve">(1) Izvajalec zagotavlja, da ne bo obljubil, ponudil ali dal nedovoljenega darila ali druge nedovoljene koristi v skladu z Zakonom o integriteti in preprečevanju korupcije, posredno ali neposredno po </w:t>
      </w:r>
      <w:r w:rsidRPr="00C72740">
        <w:rPr>
          <w:rFonts w:ascii="Arial" w:hAnsi="Arial" w:cs="Arial"/>
          <w:color w:val="000000"/>
          <w:sz w:val="20"/>
          <w:szCs w:val="20"/>
        </w:rPr>
        <w:lastRenderedPageBreak/>
        <w:t xml:space="preserve">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86A2C69" w14:textId="77777777" w:rsidR="00E223DB" w:rsidRPr="00C72740" w:rsidRDefault="00E223DB" w:rsidP="00E223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C368CF7" w14:textId="77777777" w:rsidR="00E223DB" w:rsidRPr="00C72740" w:rsidRDefault="00E223DB" w:rsidP="00E223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72740">
        <w:rPr>
          <w:rFonts w:ascii="Arial" w:hAnsi="Arial" w:cs="Arial"/>
          <w:color w:val="000000"/>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14:paraId="43CAAAE2" w14:textId="77777777" w:rsidR="00E223DB" w:rsidRPr="00C72740" w:rsidRDefault="00E223D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72740">
        <w:rPr>
          <w:rFonts w:ascii="Arial" w:hAnsi="Arial" w:cs="Arial"/>
          <w:color w:val="000000"/>
          <w:sz w:val="20"/>
          <w:szCs w:val="20"/>
        </w:rPr>
        <w:t>pridobitev posla ali</w:t>
      </w:r>
    </w:p>
    <w:p w14:paraId="510A810F" w14:textId="77777777" w:rsidR="00E223DB" w:rsidRPr="00C72740" w:rsidRDefault="00E223D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72740">
        <w:rPr>
          <w:rFonts w:ascii="Arial" w:hAnsi="Arial" w:cs="Arial"/>
          <w:color w:val="000000"/>
          <w:sz w:val="20"/>
          <w:szCs w:val="20"/>
        </w:rPr>
        <w:t>za sklenitev posla pod ugodnejšimi pogoji ali</w:t>
      </w:r>
    </w:p>
    <w:p w14:paraId="1B05F7F0" w14:textId="77777777" w:rsidR="00E223DB" w:rsidRPr="00C72740" w:rsidRDefault="00E223D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72740">
        <w:rPr>
          <w:rFonts w:ascii="Arial" w:hAnsi="Arial" w:cs="Arial"/>
          <w:color w:val="000000"/>
          <w:sz w:val="20"/>
          <w:szCs w:val="20"/>
        </w:rPr>
        <w:t>za opustitev dolžnega nadzora nad izvajanjem pogodbenih obveznosti ali</w:t>
      </w:r>
    </w:p>
    <w:p w14:paraId="4F0583B5" w14:textId="77777777" w:rsidR="00E223DB" w:rsidRPr="00C72740" w:rsidRDefault="00E223D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72740">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9AA892" w14:textId="77777777" w:rsidR="00E223DB" w:rsidRPr="00C72740" w:rsidRDefault="00E223DB" w:rsidP="00E223D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C72740">
        <w:rPr>
          <w:rFonts w:ascii="Arial" w:hAnsi="Arial" w:cs="Arial"/>
          <w:color w:val="000000"/>
          <w:sz w:val="20"/>
          <w:szCs w:val="20"/>
        </w:rPr>
        <w:t>nična, če pa pogodba še ni veljavna, se šteje, da pogodba ni bila sklenjena.</w:t>
      </w:r>
    </w:p>
    <w:p w14:paraId="4541BF82" w14:textId="77777777" w:rsidR="00E223DB" w:rsidRPr="00C72740" w:rsidRDefault="00E223DB" w:rsidP="00E223DB">
      <w:pPr>
        <w:widowControl w:val="0"/>
        <w:tabs>
          <w:tab w:val="left" w:leader="dot" w:pos="8414"/>
        </w:tabs>
        <w:spacing w:line="260" w:lineRule="exact"/>
        <w:jc w:val="both"/>
        <w:rPr>
          <w:rFonts w:ascii="Arial" w:eastAsia="Arial Unicode MS" w:hAnsi="Arial" w:cs="Arial"/>
          <w:sz w:val="20"/>
          <w:szCs w:val="20"/>
          <w:lang w:bidi="sl-SI"/>
        </w:rPr>
      </w:pPr>
    </w:p>
    <w:p w14:paraId="065CA93C" w14:textId="77777777" w:rsidR="00C72740" w:rsidRPr="00226021" w:rsidRDefault="00C72740" w:rsidP="00C7274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2BD50F75" w14:textId="77777777" w:rsidR="00E223DB" w:rsidRPr="002A2302" w:rsidRDefault="00E223DB" w:rsidP="00E223DB">
      <w:pPr>
        <w:widowControl w:val="0"/>
        <w:tabs>
          <w:tab w:val="left" w:leader="dot" w:pos="8414"/>
        </w:tabs>
        <w:spacing w:line="260" w:lineRule="exact"/>
        <w:jc w:val="both"/>
        <w:rPr>
          <w:rFonts w:ascii="Arial" w:eastAsia="Arial Unicode MS" w:hAnsi="Arial" w:cs="Arial"/>
          <w:sz w:val="20"/>
          <w:szCs w:val="20"/>
          <w:highlight w:val="yellow"/>
          <w:lang w:bidi="sl-SI"/>
        </w:rPr>
      </w:pPr>
    </w:p>
    <w:p w14:paraId="27BEB8DF" w14:textId="77777777" w:rsidR="00E223DB" w:rsidRDefault="00E223DB" w:rsidP="00E223DB">
      <w:pPr>
        <w:keepNext/>
        <w:spacing w:line="260" w:lineRule="exact"/>
        <w:jc w:val="both"/>
        <w:rPr>
          <w:rFonts w:ascii="Arial" w:hAnsi="Arial" w:cs="Arial"/>
          <w:sz w:val="20"/>
          <w:szCs w:val="20"/>
        </w:rPr>
      </w:pPr>
      <w:r w:rsidRPr="00C72740">
        <w:rPr>
          <w:rFonts w:ascii="Arial" w:hAnsi="Arial" w:cs="Arial"/>
          <w:sz w:val="20"/>
          <w:szCs w:val="20"/>
        </w:rPr>
        <w:t>(1) 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AC713C8" w14:textId="77777777" w:rsidR="00C72740" w:rsidRPr="00C72740" w:rsidRDefault="00C72740" w:rsidP="00E223DB">
      <w:pPr>
        <w:keepNext/>
        <w:spacing w:line="260" w:lineRule="exact"/>
        <w:jc w:val="both"/>
        <w:rPr>
          <w:rFonts w:ascii="Arial" w:hAnsi="Arial" w:cs="Arial"/>
          <w:sz w:val="20"/>
          <w:szCs w:val="20"/>
        </w:rPr>
      </w:pPr>
    </w:p>
    <w:p w14:paraId="224ED885" w14:textId="77777777" w:rsidR="00C72740" w:rsidRPr="00226021" w:rsidRDefault="00C72740" w:rsidP="00C7274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45D51945" w14:textId="77777777" w:rsidR="00C72740" w:rsidRPr="00C72740" w:rsidRDefault="00C72740" w:rsidP="00E223DB">
      <w:pPr>
        <w:spacing w:line="260" w:lineRule="exact"/>
        <w:jc w:val="both"/>
        <w:rPr>
          <w:rFonts w:ascii="Arial" w:hAnsi="Arial" w:cs="Arial"/>
          <w:color w:val="000000"/>
          <w:sz w:val="20"/>
          <w:szCs w:val="20"/>
        </w:rPr>
      </w:pPr>
    </w:p>
    <w:p w14:paraId="1B373353" w14:textId="77777777" w:rsidR="00E223DB" w:rsidRPr="00C72740" w:rsidRDefault="00E223DB" w:rsidP="00E223DB">
      <w:pPr>
        <w:spacing w:line="260" w:lineRule="exact"/>
        <w:jc w:val="both"/>
        <w:rPr>
          <w:rFonts w:ascii="Arial" w:hAnsi="Arial" w:cs="Arial"/>
          <w:color w:val="000000"/>
          <w:sz w:val="20"/>
          <w:szCs w:val="20"/>
        </w:rPr>
      </w:pPr>
      <w:r w:rsidRPr="00C72740">
        <w:rPr>
          <w:rFonts w:ascii="Arial" w:hAnsi="Arial" w:cs="Arial"/>
          <w:color w:val="000000"/>
          <w:sz w:val="20"/>
          <w:szCs w:val="20"/>
        </w:rPr>
        <w:t xml:space="preserve">(1) Za medsebojne obveznosti, ki v pogodbi niso opredeljene, veljajo določila Obligacijskega zakonika. </w:t>
      </w:r>
    </w:p>
    <w:p w14:paraId="2FB8C707" w14:textId="77777777" w:rsidR="00E223DB" w:rsidRPr="00C72740" w:rsidRDefault="00E223DB" w:rsidP="00E223DB">
      <w:pPr>
        <w:spacing w:line="260" w:lineRule="exact"/>
        <w:jc w:val="both"/>
        <w:rPr>
          <w:rFonts w:ascii="Arial" w:hAnsi="Arial" w:cs="Arial"/>
          <w:sz w:val="20"/>
          <w:szCs w:val="20"/>
        </w:rPr>
      </w:pPr>
    </w:p>
    <w:p w14:paraId="5EB82325" w14:textId="77777777" w:rsidR="00C72740" w:rsidRPr="00226021" w:rsidRDefault="00C72740" w:rsidP="00C7274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592926D8" w14:textId="77777777" w:rsidR="00E223DB" w:rsidRPr="00C72740" w:rsidRDefault="00E223DB" w:rsidP="00C72740">
      <w:pPr>
        <w:widowControl w:val="0"/>
        <w:tabs>
          <w:tab w:val="left" w:leader="dot" w:pos="1685"/>
          <w:tab w:val="left" w:leader="dot" w:pos="5513"/>
        </w:tabs>
        <w:spacing w:line="260" w:lineRule="exact"/>
        <w:rPr>
          <w:rFonts w:cs="Arial"/>
          <w:szCs w:val="20"/>
        </w:rPr>
      </w:pPr>
    </w:p>
    <w:p w14:paraId="1AC41599" w14:textId="77777777" w:rsidR="00E223DB" w:rsidRPr="00C72740" w:rsidRDefault="00E223DB" w:rsidP="00E223DB">
      <w:pPr>
        <w:spacing w:line="260" w:lineRule="exact"/>
        <w:jc w:val="both"/>
        <w:rPr>
          <w:rFonts w:ascii="Arial" w:hAnsi="Arial" w:cs="Arial"/>
          <w:color w:val="000000"/>
          <w:sz w:val="20"/>
          <w:szCs w:val="20"/>
        </w:rPr>
      </w:pPr>
      <w:r w:rsidRPr="00C72740">
        <w:rPr>
          <w:rFonts w:ascii="Arial" w:hAnsi="Arial" w:cs="Arial"/>
          <w:color w:val="000000"/>
          <w:sz w:val="20"/>
          <w:szCs w:val="20"/>
        </w:rPr>
        <w:t>(1) Vse morebitne spore povezane s to pogodbo, njeno sklenitvijo in veljavnostjo bosta pogodbeni stranki reševali sporazumno, sicer pa jih rešuje stvarno pristojno sodišče glede na sedež naročnika.</w:t>
      </w:r>
    </w:p>
    <w:p w14:paraId="6F7D3BFC" w14:textId="77777777" w:rsidR="00E223DB" w:rsidRPr="00C72740" w:rsidRDefault="00E223DB" w:rsidP="00E223DB">
      <w:pPr>
        <w:spacing w:line="260" w:lineRule="exact"/>
        <w:jc w:val="both"/>
        <w:rPr>
          <w:rFonts w:ascii="Arial" w:hAnsi="Arial" w:cs="Arial"/>
          <w:sz w:val="20"/>
          <w:szCs w:val="20"/>
        </w:rPr>
      </w:pPr>
    </w:p>
    <w:p w14:paraId="32733599" w14:textId="77777777" w:rsidR="00C72740" w:rsidRPr="00226021" w:rsidRDefault="00C72740" w:rsidP="00C72740">
      <w:pPr>
        <w:numPr>
          <w:ilvl w:val="0"/>
          <w:numId w:val="44"/>
        </w:numPr>
        <w:spacing w:line="260" w:lineRule="exact"/>
        <w:jc w:val="center"/>
        <w:rPr>
          <w:rFonts w:ascii="Arial" w:hAnsi="Arial" w:cs="Arial"/>
          <w:sz w:val="20"/>
          <w:szCs w:val="20"/>
        </w:rPr>
      </w:pPr>
      <w:r w:rsidRPr="00226021">
        <w:rPr>
          <w:rFonts w:ascii="Arial" w:hAnsi="Arial" w:cs="Arial"/>
          <w:sz w:val="20"/>
          <w:szCs w:val="20"/>
        </w:rPr>
        <w:t>člen</w:t>
      </w:r>
    </w:p>
    <w:p w14:paraId="08DBFC96" w14:textId="77777777" w:rsidR="00E223DB" w:rsidRPr="009533B8" w:rsidRDefault="00E223DB" w:rsidP="00C72740">
      <w:pPr>
        <w:widowControl w:val="0"/>
        <w:tabs>
          <w:tab w:val="left" w:leader="dot" w:pos="1685"/>
          <w:tab w:val="left" w:leader="dot" w:pos="5513"/>
        </w:tabs>
        <w:spacing w:line="260" w:lineRule="exact"/>
        <w:rPr>
          <w:rFonts w:cs="Arial"/>
          <w:szCs w:val="20"/>
        </w:rPr>
      </w:pPr>
    </w:p>
    <w:p w14:paraId="7A75BD56" w14:textId="77777777" w:rsidR="00E223DB" w:rsidRPr="009533B8" w:rsidRDefault="00E223DB" w:rsidP="00E223DB">
      <w:pPr>
        <w:spacing w:line="260" w:lineRule="exact"/>
        <w:jc w:val="both"/>
        <w:rPr>
          <w:rFonts w:ascii="Arial" w:hAnsi="Arial" w:cs="Arial"/>
          <w:color w:val="000000"/>
          <w:sz w:val="20"/>
          <w:szCs w:val="20"/>
        </w:rPr>
      </w:pPr>
      <w:r w:rsidRPr="009533B8">
        <w:rPr>
          <w:rFonts w:ascii="Arial" w:hAnsi="Arial" w:cs="Arial"/>
          <w:color w:val="000000"/>
          <w:sz w:val="20"/>
          <w:szCs w:val="20"/>
        </w:rPr>
        <w:t xml:space="preserve">(1) Pogodba je sklenjena, ko jo podpišeta obe pogodbeni stranki. </w:t>
      </w:r>
    </w:p>
    <w:p w14:paraId="11ED8AF3" w14:textId="77777777" w:rsidR="00E223DB" w:rsidRPr="009533B8" w:rsidRDefault="00E223DB" w:rsidP="00E223DB">
      <w:pPr>
        <w:spacing w:line="260" w:lineRule="exact"/>
        <w:jc w:val="both"/>
        <w:rPr>
          <w:rFonts w:ascii="Arial" w:hAnsi="Arial" w:cs="Arial"/>
          <w:sz w:val="20"/>
          <w:szCs w:val="20"/>
        </w:rPr>
      </w:pPr>
    </w:p>
    <w:p w14:paraId="60F845BF" w14:textId="77777777" w:rsidR="009533B8" w:rsidRPr="009533B8" w:rsidRDefault="00E223DB" w:rsidP="009533B8">
      <w:pPr>
        <w:numPr>
          <w:ilvl w:val="0"/>
          <w:numId w:val="44"/>
        </w:numPr>
        <w:spacing w:line="260" w:lineRule="exact"/>
        <w:jc w:val="center"/>
        <w:rPr>
          <w:rFonts w:ascii="Arial" w:hAnsi="Arial" w:cs="Arial"/>
          <w:sz w:val="20"/>
          <w:szCs w:val="20"/>
        </w:rPr>
      </w:pPr>
      <w:r w:rsidRPr="009533B8">
        <w:rPr>
          <w:rFonts w:eastAsia="Arial Unicode MS" w:cs="Arial"/>
          <w:color w:val="000000"/>
          <w:szCs w:val="20"/>
          <w:lang w:bidi="sl-SI"/>
        </w:rPr>
        <w:t xml:space="preserve"> </w:t>
      </w:r>
      <w:r w:rsidR="009533B8" w:rsidRPr="009533B8">
        <w:rPr>
          <w:rFonts w:ascii="Arial" w:hAnsi="Arial" w:cs="Arial"/>
          <w:sz w:val="20"/>
          <w:szCs w:val="20"/>
        </w:rPr>
        <w:t>člen</w:t>
      </w:r>
    </w:p>
    <w:p w14:paraId="2F989671" w14:textId="77777777" w:rsidR="00E223DB" w:rsidRPr="009533B8" w:rsidRDefault="00E223DB" w:rsidP="009533B8">
      <w:pPr>
        <w:widowControl w:val="0"/>
        <w:tabs>
          <w:tab w:val="left" w:leader="dot" w:pos="1685"/>
          <w:tab w:val="left" w:leader="dot" w:pos="5513"/>
        </w:tabs>
        <w:spacing w:line="260" w:lineRule="exact"/>
        <w:rPr>
          <w:rFonts w:cs="Arial"/>
          <w:szCs w:val="20"/>
        </w:rPr>
      </w:pPr>
    </w:p>
    <w:p w14:paraId="0BD02FAA" w14:textId="77777777" w:rsidR="00E223DB" w:rsidRPr="009533B8" w:rsidRDefault="00E223DB" w:rsidP="00E223DB">
      <w:pPr>
        <w:widowControl w:val="0"/>
        <w:jc w:val="both"/>
        <w:rPr>
          <w:rFonts w:ascii="Arial" w:hAnsi="Arial" w:cs="Arial"/>
          <w:sz w:val="20"/>
          <w:szCs w:val="20"/>
        </w:rPr>
      </w:pPr>
      <w:r w:rsidRPr="009533B8">
        <w:rPr>
          <w:rFonts w:ascii="Arial" w:hAnsi="Arial" w:cs="Arial"/>
          <w:sz w:val="20"/>
          <w:szCs w:val="20"/>
        </w:rPr>
        <w:t>(1) Če pride do prekinitve del oziroma do razdrtja pogodbe po krivdi ene od pogodbenih strank, nosi nastale stroške tista pogodbena stranka, ki je povzročila prekinitev dela ali razdrtje pogodbe.</w:t>
      </w:r>
    </w:p>
    <w:p w14:paraId="4CC15297" w14:textId="77777777" w:rsidR="00E223DB" w:rsidRPr="009533B8" w:rsidRDefault="00E223DB" w:rsidP="00E223DB">
      <w:pPr>
        <w:widowControl w:val="0"/>
        <w:jc w:val="both"/>
        <w:rPr>
          <w:rFonts w:ascii="Arial" w:hAnsi="Arial" w:cs="Arial"/>
          <w:sz w:val="20"/>
          <w:szCs w:val="20"/>
        </w:rPr>
      </w:pPr>
    </w:p>
    <w:p w14:paraId="2F8A4FC9" w14:textId="77777777" w:rsidR="00E223DB" w:rsidRPr="009533B8" w:rsidRDefault="00E223DB" w:rsidP="00E223DB">
      <w:pPr>
        <w:widowControl w:val="0"/>
        <w:jc w:val="both"/>
        <w:rPr>
          <w:rFonts w:ascii="Arial" w:hAnsi="Arial" w:cs="Arial"/>
          <w:sz w:val="20"/>
          <w:szCs w:val="20"/>
        </w:rPr>
      </w:pPr>
      <w:r w:rsidRPr="009533B8">
        <w:rPr>
          <w:rFonts w:ascii="Arial" w:hAnsi="Arial" w:cs="Arial"/>
          <w:sz w:val="20"/>
          <w:szCs w:val="20"/>
        </w:rPr>
        <w:t>(2) 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68239F32" w14:textId="77777777" w:rsidR="00E223DB" w:rsidRPr="002A2302" w:rsidRDefault="00E223DB" w:rsidP="00E223DB">
      <w:pPr>
        <w:widowControl w:val="0"/>
        <w:jc w:val="both"/>
        <w:rPr>
          <w:rFonts w:ascii="Arial" w:hAnsi="Arial" w:cs="Arial"/>
          <w:sz w:val="20"/>
          <w:szCs w:val="20"/>
          <w:highlight w:val="yellow"/>
        </w:rPr>
      </w:pPr>
    </w:p>
    <w:p w14:paraId="399F1E73" w14:textId="77777777" w:rsidR="00E223DB" w:rsidRPr="009533B8" w:rsidRDefault="00E223DB" w:rsidP="00E223DB">
      <w:pPr>
        <w:widowControl w:val="0"/>
        <w:jc w:val="both"/>
        <w:rPr>
          <w:rFonts w:ascii="Arial" w:hAnsi="Arial" w:cs="Arial"/>
          <w:sz w:val="20"/>
          <w:szCs w:val="20"/>
        </w:rPr>
      </w:pPr>
      <w:r w:rsidRPr="009533B8">
        <w:rPr>
          <w:rFonts w:ascii="Arial" w:hAnsi="Arial" w:cs="Arial"/>
          <w:sz w:val="20"/>
          <w:szCs w:val="20"/>
        </w:rPr>
        <w:t>(3) Med veljavnostjo pogodbe o izvedbi javnega naročila lahko naročnik ne glede na določbe zakona, ki ureja obligacijska razmerja, odstopi od pogodbe v naslednjih okoliščinah:</w:t>
      </w:r>
    </w:p>
    <w:p w14:paraId="28600117" w14:textId="77777777" w:rsidR="00E223DB" w:rsidRPr="009533B8" w:rsidRDefault="00E223DB" w:rsidP="00C10F5C">
      <w:pPr>
        <w:widowControl w:val="0"/>
        <w:numPr>
          <w:ilvl w:val="0"/>
          <w:numId w:val="51"/>
        </w:numPr>
        <w:spacing w:line="260" w:lineRule="exact"/>
        <w:jc w:val="both"/>
        <w:rPr>
          <w:rFonts w:ascii="Arial" w:hAnsi="Arial" w:cs="Arial"/>
          <w:sz w:val="20"/>
          <w:szCs w:val="20"/>
        </w:rPr>
      </w:pPr>
      <w:r w:rsidRPr="009533B8">
        <w:rPr>
          <w:rFonts w:ascii="Arial" w:hAnsi="Arial" w:cs="Arial"/>
          <w:sz w:val="20"/>
          <w:szCs w:val="20"/>
        </w:rPr>
        <w:t>javno naročilo je bilo bistveno spremenjeno, kar terja nov postopek javnega naročanja;</w:t>
      </w:r>
    </w:p>
    <w:p w14:paraId="061684A2" w14:textId="77777777" w:rsidR="00E223DB" w:rsidRPr="009533B8" w:rsidRDefault="00E223DB" w:rsidP="00C10F5C">
      <w:pPr>
        <w:widowControl w:val="0"/>
        <w:numPr>
          <w:ilvl w:val="0"/>
          <w:numId w:val="51"/>
        </w:numPr>
        <w:spacing w:line="260" w:lineRule="exact"/>
        <w:jc w:val="both"/>
        <w:rPr>
          <w:rFonts w:ascii="Arial" w:hAnsi="Arial" w:cs="Arial"/>
          <w:sz w:val="20"/>
          <w:szCs w:val="20"/>
        </w:rPr>
      </w:pPr>
      <w:r w:rsidRPr="009533B8">
        <w:rPr>
          <w:rFonts w:ascii="Arial" w:hAnsi="Arial" w:cs="Arial"/>
          <w:sz w:val="20"/>
          <w:szCs w:val="20"/>
        </w:rPr>
        <w:t xml:space="preserve">v času oddaje javnega naročila je bil izvajalec v enem od položajev, zaradi katerega bi ga naročnik moral izključiti iz postopka javnega naročanja, pa s tem dejstvom naročnik ni bil </w:t>
      </w:r>
      <w:r w:rsidRPr="009533B8">
        <w:rPr>
          <w:rFonts w:ascii="Arial" w:hAnsi="Arial" w:cs="Arial"/>
          <w:sz w:val="20"/>
          <w:szCs w:val="20"/>
        </w:rPr>
        <w:lastRenderedPageBreak/>
        <w:t>seznanjen v postopku javnega naročanja;</w:t>
      </w:r>
    </w:p>
    <w:p w14:paraId="28EAF3F3" w14:textId="77777777" w:rsidR="00E223DB" w:rsidRPr="009533B8" w:rsidRDefault="00E223DB" w:rsidP="00C10F5C">
      <w:pPr>
        <w:widowControl w:val="0"/>
        <w:numPr>
          <w:ilvl w:val="0"/>
          <w:numId w:val="51"/>
        </w:numPr>
        <w:spacing w:line="260" w:lineRule="exact"/>
        <w:jc w:val="both"/>
        <w:rPr>
          <w:rFonts w:ascii="Arial" w:hAnsi="Arial" w:cs="Arial"/>
          <w:sz w:val="20"/>
          <w:szCs w:val="20"/>
        </w:rPr>
      </w:pPr>
      <w:r w:rsidRPr="009533B8">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589D747D" w14:textId="77777777" w:rsidR="00E223DB" w:rsidRPr="009533B8" w:rsidRDefault="00E223DB" w:rsidP="00E223DB">
      <w:pPr>
        <w:widowControl w:val="0"/>
        <w:jc w:val="both"/>
        <w:rPr>
          <w:rFonts w:ascii="Arial" w:hAnsi="Arial" w:cs="Arial"/>
          <w:sz w:val="20"/>
          <w:szCs w:val="20"/>
        </w:rPr>
      </w:pPr>
    </w:p>
    <w:p w14:paraId="2B8AB6A1" w14:textId="77777777" w:rsidR="00E223DB" w:rsidRPr="009533B8" w:rsidRDefault="00E223DB" w:rsidP="00E223DB">
      <w:pPr>
        <w:widowControl w:val="0"/>
        <w:jc w:val="both"/>
        <w:rPr>
          <w:rFonts w:ascii="Arial" w:hAnsi="Arial" w:cs="Arial"/>
          <w:sz w:val="20"/>
          <w:szCs w:val="20"/>
        </w:rPr>
      </w:pPr>
      <w:r w:rsidRPr="009533B8">
        <w:rPr>
          <w:rFonts w:ascii="Arial" w:hAnsi="Arial" w:cs="Arial"/>
          <w:sz w:val="20"/>
          <w:szCs w:val="20"/>
        </w:rPr>
        <w:t>(4) Odstop od pogodbe učinkuje z dnem, ko izvajalec prejme pisno izjavo naročnika o odstopu.</w:t>
      </w:r>
    </w:p>
    <w:p w14:paraId="038D0274" w14:textId="77777777" w:rsidR="00E223DB" w:rsidRPr="009533B8" w:rsidRDefault="00E223DB" w:rsidP="00E223DB">
      <w:pPr>
        <w:widowControl w:val="0"/>
        <w:jc w:val="both"/>
        <w:rPr>
          <w:rFonts w:ascii="Arial" w:hAnsi="Arial" w:cs="Arial"/>
          <w:sz w:val="20"/>
          <w:szCs w:val="20"/>
        </w:rPr>
      </w:pPr>
    </w:p>
    <w:p w14:paraId="53A3C5F3" w14:textId="77777777" w:rsidR="00E223DB" w:rsidRPr="009533B8" w:rsidRDefault="00E223DB" w:rsidP="00E223DB">
      <w:pPr>
        <w:widowControl w:val="0"/>
        <w:jc w:val="both"/>
        <w:rPr>
          <w:rFonts w:ascii="Arial" w:hAnsi="Arial" w:cs="Arial"/>
          <w:sz w:val="20"/>
          <w:szCs w:val="20"/>
        </w:rPr>
      </w:pPr>
      <w:r w:rsidRPr="009533B8">
        <w:rPr>
          <w:rFonts w:ascii="Arial" w:hAnsi="Arial" w:cs="Arial"/>
          <w:sz w:val="20"/>
          <w:szCs w:val="20"/>
        </w:rPr>
        <w:t>(</w:t>
      </w:r>
      <w:r w:rsidR="009533B8">
        <w:rPr>
          <w:rFonts w:ascii="Arial" w:hAnsi="Arial" w:cs="Arial"/>
          <w:sz w:val="20"/>
          <w:szCs w:val="20"/>
        </w:rPr>
        <w:t>5</w:t>
      </w:r>
      <w:r w:rsidRPr="009533B8">
        <w:rPr>
          <w:rFonts w:ascii="Arial" w:hAnsi="Arial" w:cs="Arial"/>
          <w:sz w:val="20"/>
          <w:szCs w:val="20"/>
        </w:rPr>
        <w:t>) 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CEDE2C1" w14:textId="77777777" w:rsidR="00E223DB" w:rsidRPr="009533B8" w:rsidRDefault="00E223DB" w:rsidP="00E223DB">
      <w:pPr>
        <w:widowControl w:val="0"/>
        <w:jc w:val="both"/>
        <w:rPr>
          <w:rFonts w:ascii="Arial" w:hAnsi="Arial" w:cs="Arial"/>
          <w:sz w:val="20"/>
          <w:szCs w:val="20"/>
        </w:rPr>
      </w:pPr>
    </w:p>
    <w:p w14:paraId="5D20DA08" w14:textId="77777777" w:rsidR="00E223DB" w:rsidRPr="009533B8" w:rsidRDefault="009533B8" w:rsidP="00E223DB">
      <w:pPr>
        <w:widowControl w:val="0"/>
        <w:jc w:val="both"/>
        <w:rPr>
          <w:rFonts w:ascii="Arial" w:hAnsi="Arial" w:cs="Arial"/>
          <w:sz w:val="20"/>
          <w:szCs w:val="20"/>
        </w:rPr>
      </w:pPr>
      <w:r>
        <w:rPr>
          <w:rFonts w:ascii="Arial" w:hAnsi="Arial" w:cs="Arial"/>
          <w:sz w:val="20"/>
          <w:szCs w:val="20"/>
        </w:rPr>
        <w:t>(6</w:t>
      </w:r>
      <w:r w:rsidR="00E223DB" w:rsidRPr="009533B8">
        <w:rPr>
          <w:rFonts w:ascii="Arial" w:hAnsi="Arial" w:cs="Arial"/>
          <w:sz w:val="20"/>
          <w:szCs w:val="20"/>
        </w:rPr>
        <w:t>) Naročnik ima pravico enostransko odstopiti od pogodbe brez odpovednega roka v primeru, da nima zagotovljenih sredstev.</w:t>
      </w:r>
    </w:p>
    <w:p w14:paraId="50594F87" w14:textId="77777777" w:rsidR="00E223DB" w:rsidRPr="009533B8" w:rsidRDefault="00E223DB" w:rsidP="00E223DB">
      <w:pPr>
        <w:widowControl w:val="0"/>
        <w:jc w:val="both"/>
        <w:rPr>
          <w:rFonts w:ascii="Arial" w:hAnsi="Arial" w:cs="Arial"/>
          <w:sz w:val="20"/>
          <w:szCs w:val="20"/>
        </w:rPr>
      </w:pPr>
    </w:p>
    <w:p w14:paraId="0D4CDA18" w14:textId="77777777" w:rsidR="00E223DB" w:rsidRPr="009533B8" w:rsidRDefault="009533B8" w:rsidP="00E223DB">
      <w:pPr>
        <w:widowControl w:val="0"/>
        <w:jc w:val="both"/>
        <w:rPr>
          <w:rFonts w:ascii="Arial" w:hAnsi="Arial" w:cs="Arial"/>
          <w:sz w:val="20"/>
          <w:szCs w:val="20"/>
        </w:rPr>
      </w:pPr>
      <w:r>
        <w:rPr>
          <w:rFonts w:ascii="Arial" w:hAnsi="Arial" w:cs="Arial"/>
          <w:sz w:val="20"/>
          <w:szCs w:val="20"/>
        </w:rPr>
        <w:t>(7</w:t>
      </w:r>
      <w:r w:rsidR="00E223DB" w:rsidRPr="009533B8">
        <w:rPr>
          <w:rFonts w:ascii="Arial" w:hAnsi="Arial" w:cs="Arial"/>
          <w:sz w:val="20"/>
          <w:szCs w:val="20"/>
        </w:rPr>
        <w:t>) V primeru predčasnega prenehanja veljavnosti pogodbe sta pogodbeni strani obvezani poravnati obveznosti, ki jih imata druga do druge in so nastale do trenutka prenehanja sporazuma.</w:t>
      </w:r>
    </w:p>
    <w:p w14:paraId="58577B59" w14:textId="77777777" w:rsidR="00E223DB" w:rsidRPr="002A2302" w:rsidRDefault="00E223DB" w:rsidP="00E223DB">
      <w:pPr>
        <w:spacing w:line="260" w:lineRule="exact"/>
        <w:jc w:val="both"/>
        <w:rPr>
          <w:rFonts w:ascii="Arial" w:hAnsi="Arial" w:cs="Arial"/>
          <w:sz w:val="20"/>
          <w:szCs w:val="20"/>
          <w:highlight w:val="yellow"/>
        </w:rPr>
      </w:pPr>
    </w:p>
    <w:p w14:paraId="2F23DAC0" w14:textId="77777777" w:rsidR="009533B8" w:rsidRPr="009533B8" w:rsidRDefault="009533B8" w:rsidP="009533B8">
      <w:pPr>
        <w:numPr>
          <w:ilvl w:val="0"/>
          <w:numId w:val="44"/>
        </w:numPr>
        <w:spacing w:line="260" w:lineRule="exact"/>
        <w:jc w:val="center"/>
        <w:rPr>
          <w:rFonts w:ascii="Arial" w:hAnsi="Arial" w:cs="Arial"/>
          <w:sz w:val="20"/>
          <w:szCs w:val="20"/>
        </w:rPr>
      </w:pPr>
      <w:r w:rsidRPr="009533B8">
        <w:rPr>
          <w:rFonts w:ascii="Arial" w:hAnsi="Arial" w:cs="Arial"/>
          <w:sz w:val="20"/>
          <w:szCs w:val="20"/>
        </w:rPr>
        <w:t>člen</w:t>
      </w:r>
    </w:p>
    <w:p w14:paraId="0D8BD44A" w14:textId="77777777" w:rsidR="00E223DB" w:rsidRPr="009533B8" w:rsidRDefault="00E223DB" w:rsidP="009533B8">
      <w:pPr>
        <w:widowControl w:val="0"/>
        <w:tabs>
          <w:tab w:val="left" w:leader="dot" w:pos="1685"/>
          <w:tab w:val="left" w:leader="dot" w:pos="5513"/>
        </w:tabs>
        <w:spacing w:line="260" w:lineRule="exact"/>
        <w:rPr>
          <w:rFonts w:cs="Arial"/>
          <w:szCs w:val="20"/>
          <w:highlight w:val="yellow"/>
        </w:rPr>
      </w:pPr>
    </w:p>
    <w:p w14:paraId="485BDADF" w14:textId="77777777" w:rsidR="00E223DB" w:rsidRPr="009533B8" w:rsidRDefault="00E223DB" w:rsidP="00E223DB">
      <w:pPr>
        <w:tabs>
          <w:tab w:val="left" w:pos="1575"/>
        </w:tabs>
        <w:jc w:val="both"/>
        <w:rPr>
          <w:rFonts w:ascii="Arial" w:eastAsia="Arial" w:hAnsi="Arial" w:cs="Arial"/>
          <w:sz w:val="20"/>
          <w:szCs w:val="20"/>
          <w:lang w:bidi="sl-SI"/>
        </w:rPr>
      </w:pPr>
      <w:r w:rsidRPr="009533B8">
        <w:rPr>
          <w:rFonts w:ascii="Arial" w:eastAsia="Arial Unicode MS" w:hAnsi="Arial" w:cs="Arial"/>
          <w:sz w:val="20"/>
          <w:szCs w:val="20"/>
          <w:lang w:bidi="sl-SI"/>
        </w:rPr>
        <w:t>(1) Po</w:t>
      </w:r>
      <w:r w:rsidRPr="009533B8">
        <w:rPr>
          <w:rFonts w:ascii="Arial" w:eastAsia="Arial" w:hAnsi="Arial" w:cs="Arial"/>
          <w:sz w:val="20"/>
          <w:szCs w:val="20"/>
          <w:lang w:bidi="sl-SI"/>
        </w:rPr>
        <w:t>godba je sestavljena v štirih enakih izvodih, od katerih prejme vsaka pogodbena stranka po dva izvoda.</w:t>
      </w:r>
    </w:p>
    <w:p w14:paraId="06E87B80" w14:textId="77777777" w:rsidR="00E223DB" w:rsidRPr="009533B8" w:rsidRDefault="00E223DB" w:rsidP="00E223DB">
      <w:pPr>
        <w:spacing w:line="260" w:lineRule="exact"/>
        <w:jc w:val="both"/>
        <w:rPr>
          <w:rFonts w:ascii="Arial" w:hAnsi="Arial" w:cs="Arial"/>
          <w:sz w:val="20"/>
          <w:szCs w:val="20"/>
        </w:rPr>
      </w:pPr>
    </w:p>
    <w:p w14:paraId="1FD692DA" w14:textId="77777777" w:rsidR="00E223DB" w:rsidRPr="009533B8" w:rsidRDefault="00E223DB" w:rsidP="00E223DB">
      <w:pPr>
        <w:spacing w:line="260" w:lineRule="exact"/>
        <w:jc w:val="both"/>
        <w:rPr>
          <w:rFonts w:ascii="Arial" w:hAnsi="Arial" w:cs="Arial"/>
          <w:sz w:val="20"/>
          <w:szCs w:val="20"/>
        </w:rPr>
      </w:pPr>
    </w:p>
    <w:p w14:paraId="05CC7543" w14:textId="77777777" w:rsidR="00E223DB" w:rsidRPr="009533B8" w:rsidRDefault="00E223DB" w:rsidP="00E223DB">
      <w:pPr>
        <w:spacing w:line="260" w:lineRule="exact"/>
        <w:jc w:val="both"/>
        <w:rPr>
          <w:rFonts w:ascii="Arial" w:hAnsi="Arial" w:cs="Arial"/>
          <w:sz w:val="20"/>
          <w:szCs w:val="20"/>
        </w:rPr>
      </w:pPr>
    </w:p>
    <w:p w14:paraId="0FBB4A6F" w14:textId="77777777" w:rsidR="00E223DB" w:rsidRPr="009533B8" w:rsidRDefault="00E223DB" w:rsidP="00E223DB">
      <w:pPr>
        <w:spacing w:line="260" w:lineRule="exact"/>
        <w:jc w:val="both"/>
        <w:rPr>
          <w:rFonts w:ascii="Arial" w:hAnsi="Arial" w:cs="Arial"/>
          <w:sz w:val="20"/>
          <w:szCs w:val="20"/>
        </w:rPr>
      </w:pPr>
      <w:r w:rsidRPr="009533B8">
        <w:rPr>
          <w:rFonts w:ascii="Arial" w:hAnsi="Arial" w:cs="Arial"/>
          <w:sz w:val="20"/>
          <w:szCs w:val="20"/>
        </w:rPr>
        <w:t>št.:</w:t>
      </w:r>
      <w:r w:rsidRPr="009533B8">
        <w:rPr>
          <w:rFonts w:ascii="Arial" w:hAnsi="Arial" w:cs="Arial"/>
          <w:sz w:val="20"/>
          <w:szCs w:val="20"/>
        </w:rPr>
        <w:tab/>
      </w:r>
      <w:r w:rsidRPr="009533B8">
        <w:rPr>
          <w:rFonts w:ascii="Arial" w:hAnsi="Arial" w:cs="Arial"/>
          <w:sz w:val="20"/>
          <w:szCs w:val="20"/>
        </w:rPr>
        <w:tab/>
      </w:r>
      <w:r w:rsidRPr="009533B8">
        <w:rPr>
          <w:rFonts w:ascii="Arial" w:hAnsi="Arial" w:cs="Arial"/>
          <w:sz w:val="20"/>
          <w:szCs w:val="20"/>
        </w:rPr>
        <w:tab/>
      </w:r>
      <w:r w:rsidRPr="009533B8">
        <w:rPr>
          <w:rFonts w:ascii="Arial" w:hAnsi="Arial" w:cs="Arial"/>
          <w:sz w:val="20"/>
          <w:szCs w:val="20"/>
        </w:rPr>
        <w:tab/>
        <w:t xml:space="preserve">                            št.:</w:t>
      </w:r>
    </w:p>
    <w:p w14:paraId="1F23358E" w14:textId="77777777" w:rsidR="00E223DB" w:rsidRPr="009533B8" w:rsidRDefault="00E223DB" w:rsidP="00E223DB">
      <w:pPr>
        <w:spacing w:line="260" w:lineRule="exact"/>
        <w:jc w:val="both"/>
        <w:rPr>
          <w:rFonts w:ascii="Arial" w:hAnsi="Arial" w:cs="Arial"/>
          <w:sz w:val="20"/>
          <w:szCs w:val="20"/>
        </w:rPr>
      </w:pPr>
      <w:r w:rsidRPr="009533B8">
        <w:rPr>
          <w:rFonts w:ascii="Arial" w:hAnsi="Arial" w:cs="Arial"/>
          <w:sz w:val="20"/>
          <w:szCs w:val="20"/>
        </w:rPr>
        <w:t xml:space="preserve">   </w:t>
      </w:r>
    </w:p>
    <w:p w14:paraId="24CA4907" w14:textId="77777777" w:rsidR="00E223DB" w:rsidRPr="009533B8" w:rsidRDefault="00E223DB" w:rsidP="00E223DB">
      <w:pPr>
        <w:spacing w:line="260" w:lineRule="exact"/>
        <w:jc w:val="both"/>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E223DB" w:rsidRPr="009533B8" w14:paraId="0C511257" w14:textId="77777777" w:rsidTr="002A2302">
        <w:trPr>
          <w:cantSplit/>
        </w:trPr>
        <w:tc>
          <w:tcPr>
            <w:tcW w:w="4465" w:type="dxa"/>
          </w:tcPr>
          <w:p w14:paraId="7F604D1B" w14:textId="77777777" w:rsidR="00E223DB" w:rsidRPr="009533B8" w:rsidRDefault="00E223DB" w:rsidP="002A2302">
            <w:pPr>
              <w:spacing w:line="260" w:lineRule="exact"/>
              <w:jc w:val="both"/>
              <w:rPr>
                <w:rFonts w:ascii="Arial" w:hAnsi="Arial" w:cs="Arial"/>
                <w:sz w:val="20"/>
                <w:szCs w:val="20"/>
              </w:rPr>
            </w:pPr>
            <w:r w:rsidRPr="009533B8">
              <w:rPr>
                <w:rFonts w:ascii="Arial" w:hAnsi="Arial" w:cs="Arial"/>
                <w:sz w:val="20"/>
                <w:szCs w:val="20"/>
              </w:rPr>
              <w:t>Trbovlje, dne ____________</w:t>
            </w:r>
          </w:p>
        </w:tc>
        <w:tc>
          <w:tcPr>
            <w:tcW w:w="4465" w:type="dxa"/>
          </w:tcPr>
          <w:p w14:paraId="2C7B1486" w14:textId="77777777" w:rsidR="00E223DB" w:rsidRPr="009533B8" w:rsidRDefault="00E223DB" w:rsidP="002A2302">
            <w:pPr>
              <w:spacing w:line="260" w:lineRule="exact"/>
              <w:jc w:val="both"/>
              <w:rPr>
                <w:rFonts w:ascii="Arial" w:hAnsi="Arial" w:cs="Arial"/>
                <w:sz w:val="20"/>
                <w:szCs w:val="20"/>
              </w:rPr>
            </w:pPr>
            <w:r w:rsidRPr="009533B8">
              <w:rPr>
                <w:rFonts w:ascii="Arial" w:hAnsi="Arial" w:cs="Arial"/>
                <w:sz w:val="20"/>
                <w:szCs w:val="20"/>
              </w:rPr>
              <w:t>___________, dne ___________</w:t>
            </w:r>
          </w:p>
        </w:tc>
        <w:tc>
          <w:tcPr>
            <w:tcW w:w="170" w:type="dxa"/>
          </w:tcPr>
          <w:p w14:paraId="08CF1B25" w14:textId="77777777" w:rsidR="00E223DB" w:rsidRPr="009533B8" w:rsidRDefault="00E223DB" w:rsidP="002A2302">
            <w:pPr>
              <w:spacing w:line="260" w:lineRule="exact"/>
              <w:jc w:val="both"/>
              <w:rPr>
                <w:rFonts w:ascii="Arial" w:hAnsi="Arial" w:cs="Arial"/>
                <w:sz w:val="20"/>
                <w:szCs w:val="20"/>
              </w:rPr>
            </w:pPr>
          </w:p>
        </w:tc>
      </w:tr>
      <w:tr w:rsidR="00E223DB" w:rsidRPr="009533B8" w14:paraId="17EB9D4F" w14:textId="77777777" w:rsidTr="002A2302">
        <w:trPr>
          <w:cantSplit/>
        </w:trPr>
        <w:tc>
          <w:tcPr>
            <w:tcW w:w="4465" w:type="dxa"/>
          </w:tcPr>
          <w:p w14:paraId="1D395A6A" w14:textId="77777777" w:rsidR="00E223DB" w:rsidRPr="009533B8" w:rsidRDefault="00E223DB" w:rsidP="002A2302">
            <w:pPr>
              <w:spacing w:line="260" w:lineRule="exact"/>
              <w:jc w:val="both"/>
              <w:rPr>
                <w:rFonts w:ascii="Arial" w:hAnsi="Arial" w:cs="Arial"/>
                <w:sz w:val="20"/>
                <w:szCs w:val="20"/>
              </w:rPr>
            </w:pPr>
          </w:p>
          <w:p w14:paraId="3C4E60EF" w14:textId="77777777" w:rsidR="00E223DB" w:rsidRPr="009533B8" w:rsidRDefault="00E223DB" w:rsidP="002A2302">
            <w:pPr>
              <w:spacing w:line="260" w:lineRule="exact"/>
              <w:jc w:val="both"/>
              <w:rPr>
                <w:rFonts w:ascii="Arial" w:hAnsi="Arial" w:cs="Arial"/>
                <w:sz w:val="20"/>
                <w:szCs w:val="20"/>
              </w:rPr>
            </w:pPr>
            <w:r w:rsidRPr="009533B8">
              <w:rPr>
                <w:rFonts w:ascii="Arial" w:hAnsi="Arial" w:cs="Arial"/>
                <w:sz w:val="20"/>
                <w:szCs w:val="20"/>
              </w:rPr>
              <w:t>Naročnik:</w:t>
            </w:r>
          </w:p>
        </w:tc>
        <w:tc>
          <w:tcPr>
            <w:tcW w:w="4465" w:type="dxa"/>
          </w:tcPr>
          <w:p w14:paraId="25E99528" w14:textId="77777777" w:rsidR="00E223DB" w:rsidRPr="009533B8" w:rsidRDefault="00E223DB" w:rsidP="002A2302">
            <w:pPr>
              <w:spacing w:line="260" w:lineRule="exact"/>
              <w:jc w:val="both"/>
              <w:rPr>
                <w:rFonts w:ascii="Arial" w:hAnsi="Arial" w:cs="Arial"/>
                <w:sz w:val="20"/>
                <w:szCs w:val="20"/>
              </w:rPr>
            </w:pPr>
          </w:p>
          <w:p w14:paraId="0D0BDB54" w14:textId="77777777" w:rsidR="00E223DB" w:rsidRPr="009533B8" w:rsidRDefault="00E223DB" w:rsidP="002A2302">
            <w:pPr>
              <w:spacing w:line="260" w:lineRule="exact"/>
              <w:jc w:val="both"/>
              <w:rPr>
                <w:rFonts w:ascii="Arial" w:hAnsi="Arial" w:cs="Arial"/>
                <w:sz w:val="20"/>
                <w:szCs w:val="20"/>
              </w:rPr>
            </w:pPr>
            <w:r w:rsidRPr="009533B8">
              <w:rPr>
                <w:rFonts w:ascii="Arial" w:hAnsi="Arial" w:cs="Arial"/>
                <w:sz w:val="20"/>
                <w:szCs w:val="20"/>
              </w:rPr>
              <w:t>Izvajalec:</w:t>
            </w:r>
          </w:p>
        </w:tc>
        <w:tc>
          <w:tcPr>
            <w:tcW w:w="170" w:type="dxa"/>
          </w:tcPr>
          <w:p w14:paraId="1AE9D70C" w14:textId="77777777" w:rsidR="00E223DB" w:rsidRPr="009533B8" w:rsidRDefault="00E223DB" w:rsidP="002A2302">
            <w:pPr>
              <w:spacing w:line="260" w:lineRule="exact"/>
              <w:jc w:val="both"/>
              <w:rPr>
                <w:rFonts w:ascii="Arial" w:hAnsi="Arial" w:cs="Arial"/>
                <w:sz w:val="20"/>
                <w:szCs w:val="20"/>
              </w:rPr>
            </w:pPr>
          </w:p>
        </w:tc>
      </w:tr>
      <w:tr w:rsidR="00E223DB" w:rsidRPr="0087585C" w14:paraId="5CD5AEBE" w14:textId="77777777" w:rsidTr="002A2302">
        <w:trPr>
          <w:cantSplit/>
        </w:trPr>
        <w:tc>
          <w:tcPr>
            <w:tcW w:w="4465" w:type="dxa"/>
          </w:tcPr>
          <w:p w14:paraId="44FEB125" w14:textId="77777777" w:rsidR="00E223DB" w:rsidRPr="009533B8" w:rsidRDefault="00E223DB" w:rsidP="002A2302">
            <w:pPr>
              <w:spacing w:line="260" w:lineRule="exact"/>
              <w:jc w:val="both"/>
              <w:rPr>
                <w:rFonts w:ascii="Arial" w:hAnsi="Arial" w:cs="Arial"/>
                <w:sz w:val="20"/>
                <w:szCs w:val="20"/>
              </w:rPr>
            </w:pPr>
          </w:p>
          <w:p w14:paraId="79DEC349" w14:textId="77777777" w:rsidR="00E223DB" w:rsidRPr="009533B8" w:rsidRDefault="00E223DB" w:rsidP="002A2302">
            <w:pPr>
              <w:spacing w:line="260" w:lineRule="exact"/>
              <w:jc w:val="both"/>
              <w:rPr>
                <w:rFonts w:ascii="Arial" w:hAnsi="Arial" w:cs="Arial"/>
                <w:bCs/>
                <w:sz w:val="20"/>
                <w:szCs w:val="20"/>
              </w:rPr>
            </w:pPr>
            <w:r w:rsidRPr="009533B8">
              <w:rPr>
                <w:rFonts w:ascii="Arial" w:hAnsi="Arial" w:cs="Arial"/>
                <w:sz w:val="20"/>
                <w:szCs w:val="20"/>
              </w:rPr>
              <w:t>________________</w:t>
            </w:r>
          </w:p>
          <w:p w14:paraId="71F6C878" w14:textId="77777777" w:rsidR="00E223DB" w:rsidRPr="009533B8" w:rsidRDefault="00E223DB" w:rsidP="002A2302">
            <w:pPr>
              <w:spacing w:line="260" w:lineRule="exact"/>
              <w:jc w:val="both"/>
              <w:rPr>
                <w:rFonts w:ascii="Arial" w:hAnsi="Arial" w:cs="Arial"/>
                <w:bCs/>
                <w:sz w:val="20"/>
                <w:szCs w:val="20"/>
              </w:rPr>
            </w:pPr>
            <w:r w:rsidRPr="009533B8">
              <w:rPr>
                <w:rFonts w:ascii="Arial" w:hAnsi="Arial" w:cs="Arial"/>
                <w:sz w:val="20"/>
                <w:szCs w:val="20"/>
              </w:rPr>
              <w:t>________________</w:t>
            </w:r>
          </w:p>
          <w:p w14:paraId="237594AA" w14:textId="77777777" w:rsidR="00E223DB" w:rsidRPr="009533B8" w:rsidRDefault="00E223DB" w:rsidP="002A2302">
            <w:pPr>
              <w:spacing w:line="260" w:lineRule="exact"/>
              <w:jc w:val="both"/>
              <w:rPr>
                <w:rFonts w:ascii="Arial" w:hAnsi="Arial" w:cs="Arial"/>
                <w:sz w:val="20"/>
                <w:szCs w:val="20"/>
              </w:rPr>
            </w:pPr>
            <w:r w:rsidRPr="009533B8">
              <w:rPr>
                <w:rFonts w:ascii="Arial" w:hAnsi="Arial" w:cs="Arial"/>
                <w:sz w:val="20"/>
                <w:szCs w:val="20"/>
              </w:rPr>
              <w:t>________________</w:t>
            </w:r>
          </w:p>
          <w:p w14:paraId="70D4F4FA" w14:textId="77777777" w:rsidR="00E223DB" w:rsidRPr="009533B8" w:rsidRDefault="00E223DB" w:rsidP="002A2302">
            <w:pPr>
              <w:spacing w:line="260" w:lineRule="exact"/>
              <w:jc w:val="both"/>
              <w:rPr>
                <w:rFonts w:ascii="Arial" w:hAnsi="Arial" w:cs="Arial"/>
                <w:sz w:val="20"/>
                <w:szCs w:val="20"/>
              </w:rPr>
            </w:pPr>
            <w:r w:rsidRPr="009533B8">
              <w:rPr>
                <w:rFonts w:ascii="Arial" w:hAnsi="Arial" w:cs="Arial"/>
                <w:sz w:val="20"/>
                <w:szCs w:val="20"/>
              </w:rPr>
              <w:t>________________</w:t>
            </w:r>
          </w:p>
          <w:p w14:paraId="34C71601" w14:textId="77777777" w:rsidR="00E223DB" w:rsidRPr="009533B8" w:rsidRDefault="00E223DB" w:rsidP="002A2302">
            <w:pPr>
              <w:spacing w:line="260" w:lineRule="exact"/>
              <w:jc w:val="both"/>
              <w:rPr>
                <w:rFonts w:ascii="Arial" w:hAnsi="Arial" w:cs="Arial"/>
                <w:sz w:val="20"/>
                <w:szCs w:val="20"/>
              </w:rPr>
            </w:pPr>
          </w:p>
          <w:p w14:paraId="54A3EF84" w14:textId="77777777" w:rsidR="00E223DB" w:rsidRPr="009533B8" w:rsidRDefault="00E223DB" w:rsidP="002A2302">
            <w:pPr>
              <w:spacing w:line="260" w:lineRule="exact"/>
              <w:jc w:val="both"/>
              <w:rPr>
                <w:rFonts w:ascii="Arial" w:hAnsi="Arial" w:cs="Arial"/>
                <w:sz w:val="20"/>
                <w:szCs w:val="20"/>
              </w:rPr>
            </w:pPr>
          </w:p>
        </w:tc>
        <w:tc>
          <w:tcPr>
            <w:tcW w:w="4465" w:type="dxa"/>
          </w:tcPr>
          <w:p w14:paraId="30287BE9" w14:textId="77777777" w:rsidR="00E223DB" w:rsidRPr="009533B8" w:rsidRDefault="00E223DB" w:rsidP="002A2302">
            <w:pPr>
              <w:spacing w:line="260" w:lineRule="exact"/>
              <w:jc w:val="both"/>
              <w:rPr>
                <w:rFonts w:ascii="Arial" w:hAnsi="Arial" w:cs="Arial"/>
                <w:sz w:val="20"/>
                <w:szCs w:val="20"/>
              </w:rPr>
            </w:pPr>
          </w:p>
          <w:p w14:paraId="1C267522" w14:textId="77777777" w:rsidR="00E223DB" w:rsidRPr="009533B8" w:rsidRDefault="00E223DB" w:rsidP="002A2302">
            <w:pPr>
              <w:spacing w:line="260" w:lineRule="exact"/>
              <w:jc w:val="both"/>
              <w:rPr>
                <w:rFonts w:ascii="Arial" w:hAnsi="Arial" w:cs="Arial"/>
                <w:bCs/>
                <w:sz w:val="20"/>
                <w:szCs w:val="20"/>
              </w:rPr>
            </w:pPr>
            <w:r w:rsidRPr="009533B8">
              <w:rPr>
                <w:rFonts w:ascii="Arial" w:hAnsi="Arial" w:cs="Arial"/>
                <w:sz w:val="20"/>
                <w:szCs w:val="20"/>
              </w:rPr>
              <w:t>________________</w:t>
            </w:r>
          </w:p>
          <w:p w14:paraId="0A686AE1" w14:textId="77777777" w:rsidR="00E223DB" w:rsidRPr="009533B8" w:rsidRDefault="00E223DB" w:rsidP="002A2302">
            <w:pPr>
              <w:spacing w:line="260" w:lineRule="exact"/>
              <w:jc w:val="both"/>
              <w:rPr>
                <w:rFonts w:ascii="Arial" w:hAnsi="Arial" w:cs="Arial"/>
                <w:sz w:val="20"/>
                <w:szCs w:val="20"/>
              </w:rPr>
            </w:pPr>
            <w:r w:rsidRPr="009533B8">
              <w:rPr>
                <w:rFonts w:ascii="Arial" w:hAnsi="Arial" w:cs="Arial"/>
                <w:sz w:val="20"/>
                <w:szCs w:val="20"/>
              </w:rPr>
              <w:t>________________</w:t>
            </w:r>
          </w:p>
          <w:p w14:paraId="62D8DED3" w14:textId="77777777" w:rsidR="00E223DB" w:rsidRPr="0087585C" w:rsidRDefault="00E223DB" w:rsidP="002A2302">
            <w:pPr>
              <w:spacing w:line="260" w:lineRule="exact"/>
              <w:jc w:val="both"/>
              <w:rPr>
                <w:rFonts w:ascii="Arial" w:hAnsi="Arial" w:cs="Arial"/>
                <w:sz w:val="20"/>
                <w:szCs w:val="20"/>
              </w:rPr>
            </w:pPr>
            <w:r w:rsidRPr="009533B8">
              <w:rPr>
                <w:rFonts w:ascii="Arial" w:hAnsi="Arial" w:cs="Arial"/>
                <w:sz w:val="20"/>
                <w:szCs w:val="20"/>
              </w:rPr>
              <w:t>________________</w:t>
            </w:r>
          </w:p>
          <w:p w14:paraId="34E9417C" w14:textId="77777777" w:rsidR="00E223DB" w:rsidRPr="0087585C" w:rsidRDefault="00E223DB" w:rsidP="002A2302">
            <w:pPr>
              <w:spacing w:line="260" w:lineRule="exact"/>
              <w:jc w:val="both"/>
              <w:rPr>
                <w:rFonts w:ascii="Arial" w:hAnsi="Arial" w:cs="Arial"/>
                <w:sz w:val="20"/>
                <w:szCs w:val="20"/>
              </w:rPr>
            </w:pPr>
          </w:p>
        </w:tc>
        <w:tc>
          <w:tcPr>
            <w:tcW w:w="170" w:type="dxa"/>
          </w:tcPr>
          <w:p w14:paraId="7381FD0C" w14:textId="77777777" w:rsidR="00E223DB" w:rsidRPr="0087585C" w:rsidRDefault="00E223DB" w:rsidP="002A2302">
            <w:pPr>
              <w:spacing w:line="260" w:lineRule="exact"/>
              <w:jc w:val="both"/>
              <w:rPr>
                <w:rFonts w:ascii="Arial" w:hAnsi="Arial" w:cs="Arial"/>
                <w:sz w:val="20"/>
                <w:szCs w:val="20"/>
              </w:rPr>
            </w:pPr>
          </w:p>
        </w:tc>
      </w:tr>
    </w:tbl>
    <w:p w14:paraId="0C9D92C2" w14:textId="77777777" w:rsidR="00E223DB" w:rsidRPr="003878EE" w:rsidRDefault="00E223DB" w:rsidP="00E223DB">
      <w:pPr>
        <w:spacing w:line="240" w:lineRule="auto"/>
        <w:jc w:val="both"/>
        <w:rPr>
          <w:rFonts w:ascii="Arial" w:hAnsi="Arial" w:cs="Arial"/>
          <w:sz w:val="20"/>
          <w:szCs w:val="20"/>
        </w:rPr>
      </w:pPr>
      <w:r w:rsidRPr="003878EE">
        <w:rPr>
          <w:rFonts w:ascii="Arial" w:hAnsi="Arial" w:cs="Arial"/>
          <w:sz w:val="20"/>
          <w:szCs w:val="20"/>
        </w:rPr>
        <w:br w:type="page"/>
      </w:r>
    </w:p>
    <w:p w14:paraId="1413C6E4" w14:textId="77777777" w:rsidR="002827B0" w:rsidRDefault="002827B0">
      <w:pPr>
        <w:spacing w:line="240" w:lineRule="auto"/>
        <w:rPr>
          <w:rFonts w:ascii="Arial" w:hAnsi="Arial" w:cs="Arial"/>
        </w:rPr>
      </w:pPr>
    </w:p>
    <w:p w14:paraId="55C1C4F6" w14:textId="77777777" w:rsidR="00FA018E" w:rsidRPr="00FA018E" w:rsidRDefault="00FA018E" w:rsidP="00FA018E">
      <w:pPr>
        <w:keepLines/>
        <w:widowControl w:val="0"/>
        <w:tabs>
          <w:tab w:val="left" w:pos="2155"/>
        </w:tabs>
        <w:adjustRightInd w:val="0"/>
        <w:spacing w:line="260" w:lineRule="atLeast"/>
        <w:jc w:val="both"/>
        <w:textAlignment w:val="baseline"/>
        <w:rPr>
          <w:rFonts w:ascii="Arial" w:hAnsi="Arial" w:cs="Arial"/>
        </w:rPr>
      </w:pPr>
    </w:p>
    <w:p w14:paraId="05ADEAB0" w14:textId="77777777" w:rsidR="00455BB3" w:rsidRPr="00455BB3" w:rsidRDefault="00455BB3" w:rsidP="0087585C">
      <w:pPr>
        <w:pStyle w:val="n2"/>
        <w:rPr>
          <w:rFonts w:cs="Arial"/>
          <w:sz w:val="22"/>
          <w:szCs w:val="22"/>
        </w:rPr>
      </w:pPr>
      <w:bookmarkStart w:id="179" w:name="_Toc531357607"/>
      <w:bookmarkStart w:id="180" w:name="_Toc107557390"/>
      <w:r w:rsidRPr="00455BB3">
        <w:rPr>
          <w:rFonts w:cs="Arial"/>
          <w:sz w:val="22"/>
          <w:szCs w:val="22"/>
        </w:rPr>
        <w:t>OSNUTEK POGODBE</w:t>
      </w:r>
      <w:bookmarkEnd w:id="179"/>
      <w:r w:rsidRPr="00455BB3">
        <w:rPr>
          <w:rFonts w:cs="Arial"/>
          <w:sz w:val="22"/>
          <w:szCs w:val="22"/>
        </w:rPr>
        <w:t xml:space="preserve"> za sklop 2</w:t>
      </w:r>
      <w:bookmarkEnd w:id="180"/>
    </w:p>
    <w:p w14:paraId="7C1102D4" w14:textId="77777777" w:rsidR="00455BB3" w:rsidRPr="00455BB3" w:rsidRDefault="00455BB3" w:rsidP="0087585C">
      <w:pPr>
        <w:spacing w:line="260" w:lineRule="exact"/>
        <w:jc w:val="both"/>
        <w:rPr>
          <w:rFonts w:ascii="Arial" w:hAnsi="Arial" w:cs="Arial"/>
          <w:sz w:val="20"/>
          <w:szCs w:val="20"/>
        </w:rPr>
      </w:pPr>
      <w:r w:rsidRPr="00455BB3">
        <w:rPr>
          <w:rFonts w:ascii="Arial" w:hAnsi="Arial" w:cs="Arial"/>
          <w:sz w:val="20"/>
          <w:szCs w:val="20"/>
        </w:rPr>
        <w:t xml:space="preserve">(Ponudnik mora </w:t>
      </w:r>
      <w:r w:rsidR="00A94DF3">
        <w:rPr>
          <w:rFonts w:ascii="Arial" w:hAnsi="Arial" w:cs="Arial"/>
          <w:sz w:val="20"/>
          <w:szCs w:val="20"/>
        </w:rPr>
        <w:t xml:space="preserve">osnutek pogodbe </w:t>
      </w:r>
      <w:r w:rsidRPr="00455BB3">
        <w:rPr>
          <w:rFonts w:ascii="Arial" w:hAnsi="Arial" w:cs="Arial"/>
          <w:sz w:val="20"/>
          <w:szCs w:val="20"/>
        </w:rPr>
        <w:t>izpolniti</w:t>
      </w:r>
      <w:r w:rsidR="00A94DF3">
        <w:rPr>
          <w:rFonts w:ascii="Arial" w:hAnsi="Arial" w:cs="Arial"/>
          <w:sz w:val="20"/>
          <w:szCs w:val="20"/>
        </w:rPr>
        <w:t>, parafirati vsako stran</w:t>
      </w:r>
      <w:r w:rsidR="00184505">
        <w:rPr>
          <w:rFonts w:ascii="Arial" w:hAnsi="Arial" w:cs="Arial"/>
          <w:sz w:val="20"/>
          <w:szCs w:val="20"/>
        </w:rPr>
        <w:t xml:space="preserve"> ter ga</w:t>
      </w:r>
      <w:r w:rsidR="00A94DF3">
        <w:rPr>
          <w:rFonts w:ascii="Arial" w:hAnsi="Arial" w:cs="Arial"/>
          <w:sz w:val="20"/>
          <w:szCs w:val="20"/>
        </w:rPr>
        <w:t xml:space="preserve"> na zadnji </w:t>
      </w:r>
      <w:r w:rsidRPr="00455BB3">
        <w:rPr>
          <w:rFonts w:ascii="Arial" w:hAnsi="Arial" w:cs="Arial"/>
          <w:sz w:val="20"/>
          <w:szCs w:val="20"/>
        </w:rPr>
        <w:t>podpisati</w:t>
      </w:r>
      <w:r w:rsidR="00184505">
        <w:rPr>
          <w:rFonts w:ascii="Arial" w:hAnsi="Arial" w:cs="Arial"/>
          <w:sz w:val="20"/>
          <w:szCs w:val="20"/>
        </w:rPr>
        <w:t xml:space="preserve"> in žigosati</w:t>
      </w:r>
      <w:r w:rsidRPr="00455BB3">
        <w:rPr>
          <w:rFonts w:ascii="Arial" w:hAnsi="Arial" w:cs="Arial"/>
          <w:sz w:val="20"/>
          <w:szCs w:val="20"/>
        </w:rPr>
        <w:t xml:space="preserve">, s čimer potrjuje, da se strinja z vsebino </w:t>
      </w:r>
      <w:r w:rsidR="00184505">
        <w:rPr>
          <w:rFonts w:ascii="Arial" w:hAnsi="Arial" w:cs="Arial"/>
          <w:sz w:val="20"/>
          <w:szCs w:val="20"/>
        </w:rPr>
        <w:t>osnutka</w:t>
      </w:r>
      <w:r w:rsidRPr="00455BB3">
        <w:rPr>
          <w:rFonts w:ascii="Arial" w:hAnsi="Arial" w:cs="Arial"/>
          <w:sz w:val="20"/>
          <w:szCs w:val="20"/>
        </w:rPr>
        <w:t xml:space="preserve"> pogodbe.)</w:t>
      </w:r>
    </w:p>
    <w:p w14:paraId="33A67541" w14:textId="77777777" w:rsidR="00455BB3" w:rsidRDefault="00455BB3" w:rsidP="0087585C">
      <w:pPr>
        <w:spacing w:line="260" w:lineRule="exact"/>
      </w:pPr>
    </w:p>
    <w:p w14:paraId="13ED0A5E" w14:textId="77777777" w:rsidR="00455BB3" w:rsidRPr="000111D3" w:rsidRDefault="00455BB3" w:rsidP="0087585C">
      <w:pPr>
        <w:spacing w:line="260" w:lineRule="exact"/>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455BB3" w:rsidRPr="00E93FAB" w14:paraId="21A85689" w14:textId="77777777" w:rsidTr="00E44AB8">
        <w:trPr>
          <w:gridAfter w:val="1"/>
          <w:wAfter w:w="7" w:type="dxa"/>
        </w:trPr>
        <w:tc>
          <w:tcPr>
            <w:tcW w:w="2687" w:type="dxa"/>
          </w:tcPr>
          <w:p w14:paraId="07B38421" w14:textId="77777777" w:rsidR="00455BB3" w:rsidRPr="00E93FAB" w:rsidRDefault="00455BB3" w:rsidP="0087585C">
            <w:pPr>
              <w:spacing w:line="260" w:lineRule="exact"/>
              <w:rPr>
                <w:rFonts w:ascii="Arial" w:hAnsi="Arial" w:cs="Arial"/>
                <w:b/>
                <w:sz w:val="20"/>
                <w:szCs w:val="20"/>
              </w:rPr>
            </w:pPr>
            <w:r w:rsidRPr="00E93FAB">
              <w:rPr>
                <w:rFonts w:ascii="Arial" w:hAnsi="Arial" w:cs="Arial"/>
                <w:b/>
                <w:sz w:val="20"/>
                <w:szCs w:val="20"/>
              </w:rPr>
              <w:t xml:space="preserve">NAROČNIK: </w:t>
            </w:r>
          </w:p>
          <w:p w14:paraId="0CE0A083" w14:textId="77777777" w:rsidR="00455BB3" w:rsidRPr="00E93FAB" w:rsidRDefault="00455BB3" w:rsidP="0087585C">
            <w:pPr>
              <w:spacing w:line="260" w:lineRule="exact"/>
              <w:rPr>
                <w:rFonts w:ascii="Arial" w:hAnsi="Arial" w:cs="Arial"/>
                <w:b/>
                <w:sz w:val="20"/>
                <w:szCs w:val="20"/>
              </w:rPr>
            </w:pPr>
          </w:p>
          <w:p w14:paraId="207A6FBF" w14:textId="77777777" w:rsidR="00455BB3" w:rsidRPr="00E93FAB" w:rsidRDefault="00455BB3" w:rsidP="0087585C">
            <w:pPr>
              <w:spacing w:line="260" w:lineRule="exact"/>
              <w:rPr>
                <w:rFonts w:ascii="Arial" w:hAnsi="Arial" w:cs="Arial"/>
                <w:b/>
                <w:sz w:val="20"/>
                <w:szCs w:val="20"/>
              </w:rPr>
            </w:pPr>
          </w:p>
          <w:p w14:paraId="141DC808" w14:textId="77777777" w:rsidR="00455BB3" w:rsidRPr="00E93FAB" w:rsidRDefault="00455BB3" w:rsidP="0087585C">
            <w:pPr>
              <w:spacing w:line="260" w:lineRule="exact"/>
              <w:rPr>
                <w:rFonts w:ascii="Arial" w:hAnsi="Arial" w:cs="Arial"/>
                <w:b/>
                <w:sz w:val="20"/>
                <w:szCs w:val="20"/>
              </w:rPr>
            </w:pPr>
          </w:p>
          <w:p w14:paraId="558FA5FC" w14:textId="77777777" w:rsidR="00455BB3" w:rsidRPr="00E93FAB" w:rsidRDefault="00455BB3" w:rsidP="0087585C">
            <w:pPr>
              <w:spacing w:line="260" w:lineRule="exact"/>
              <w:rPr>
                <w:rFonts w:ascii="Arial" w:hAnsi="Arial" w:cs="Arial"/>
                <w:b/>
                <w:sz w:val="20"/>
                <w:szCs w:val="20"/>
              </w:rPr>
            </w:pPr>
          </w:p>
          <w:p w14:paraId="02DF8E8A" w14:textId="77777777" w:rsidR="00455BB3" w:rsidRPr="00E93FAB" w:rsidRDefault="00455BB3" w:rsidP="0087585C">
            <w:pPr>
              <w:spacing w:line="260" w:lineRule="exact"/>
              <w:rPr>
                <w:rFonts w:ascii="Arial" w:hAnsi="Arial" w:cs="Arial"/>
                <w:b/>
                <w:sz w:val="20"/>
                <w:szCs w:val="20"/>
              </w:rPr>
            </w:pPr>
          </w:p>
          <w:p w14:paraId="556BFD61" w14:textId="77777777" w:rsidR="00455BB3" w:rsidRPr="00E93FAB" w:rsidRDefault="00455BB3" w:rsidP="0087585C">
            <w:pPr>
              <w:spacing w:line="260" w:lineRule="exact"/>
              <w:rPr>
                <w:rFonts w:ascii="Arial" w:hAnsi="Arial" w:cs="Arial"/>
                <w:b/>
                <w:sz w:val="20"/>
                <w:szCs w:val="20"/>
              </w:rPr>
            </w:pPr>
          </w:p>
          <w:p w14:paraId="2AE44364" w14:textId="77777777" w:rsidR="00455BB3" w:rsidRPr="00E93FAB" w:rsidRDefault="00455BB3" w:rsidP="0087585C">
            <w:pPr>
              <w:spacing w:line="260" w:lineRule="exact"/>
              <w:rPr>
                <w:rFonts w:ascii="Arial" w:hAnsi="Arial" w:cs="Arial"/>
                <w:b/>
                <w:sz w:val="20"/>
                <w:szCs w:val="20"/>
              </w:rPr>
            </w:pPr>
            <w:r w:rsidRPr="00E93FAB">
              <w:rPr>
                <w:rFonts w:ascii="Arial" w:hAnsi="Arial" w:cs="Arial"/>
                <w:b/>
                <w:sz w:val="20"/>
                <w:szCs w:val="20"/>
              </w:rPr>
              <w:t>UPORABNIK:</w:t>
            </w:r>
          </w:p>
        </w:tc>
        <w:tc>
          <w:tcPr>
            <w:tcW w:w="6913" w:type="dxa"/>
          </w:tcPr>
          <w:p w14:paraId="11FA12F2" w14:textId="77777777" w:rsidR="00455BB3" w:rsidRPr="00E93FAB" w:rsidRDefault="00455BB3" w:rsidP="0087585C">
            <w:pPr>
              <w:spacing w:line="260" w:lineRule="exact"/>
              <w:rPr>
                <w:rFonts w:ascii="Arial" w:hAnsi="Arial" w:cs="Arial"/>
                <w:b/>
                <w:sz w:val="20"/>
                <w:szCs w:val="20"/>
              </w:rPr>
            </w:pPr>
            <w:r w:rsidRPr="00E93FAB">
              <w:rPr>
                <w:rFonts w:ascii="Arial" w:hAnsi="Arial" w:cs="Arial"/>
                <w:b/>
                <w:sz w:val="20"/>
                <w:szCs w:val="20"/>
              </w:rPr>
              <w:t>REPUBLIKA SLOVENIJA, MINISTRSTVO ZA ZDRAVJE</w:t>
            </w:r>
          </w:p>
          <w:p w14:paraId="41B5898F"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 xml:space="preserve">Štefanova 5, 1000  LJUBLJANA, </w:t>
            </w:r>
          </w:p>
          <w:p w14:paraId="6C6AFCE7"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ki ga zastopa ____________________,</w:t>
            </w:r>
          </w:p>
          <w:p w14:paraId="5F750E78"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Matična številka: 5030544,</w:t>
            </w:r>
          </w:p>
          <w:p w14:paraId="28B908CE"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ID številka</w:t>
            </w:r>
            <w:r w:rsidR="00E93FAB">
              <w:rPr>
                <w:rFonts w:ascii="Arial" w:hAnsi="Arial" w:cs="Arial"/>
                <w:sz w:val="20"/>
                <w:szCs w:val="20"/>
              </w:rPr>
              <w:t xml:space="preserve"> za DDV</w:t>
            </w:r>
            <w:r w:rsidRPr="00E93FAB">
              <w:rPr>
                <w:rFonts w:ascii="Arial" w:hAnsi="Arial" w:cs="Arial"/>
                <w:sz w:val="20"/>
                <w:szCs w:val="20"/>
              </w:rPr>
              <w:t>: SI96395265</w:t>
            </w:r>
          </w:p>
          <w:p w14:paraId="5D93A04D"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(v nadaljnjem besedilu: naročnik)</w:t>
            </w:r>
          </w:p>
          <w:p w14:paraId="03797F2C" w14:textId="77777777" w:rsidR="00455BB3" w:rsidRPr="00E93FAB" w:rsidRDefault="00455BB3" w:rsidP="0087585C">
            <w:pPr>
              <w:spacing w:line="260" w:lineRule="exact"/>
              <w:rPr>
                <w:rFonts w:ascii="Arial" w:hAnsi="Arial" w:cs="Arial"/>
                <w:sz w:val="20"/>
                <w:szCs w:val="20"/>
              </w:rPr>
            </w:pPr>
          </w:p>
          <w:p w14:paraId="67105C40" w14:textId="77777777" w:rsidR="00455BB3" w:rsidRPr="00E93FAB" w:rsidRDefault="00455BB3" w:rsidP="0087585C">
            <w:pPr>
              <w:spacing w:line="260" w:lineRule="exact"/>
              <w:rPr>
                <w:rFonts w:ascii="Arial" w:hAnsi="Arial" w:cs="Arial"/>
                <w:b/>
                <w:sz w:val="20"/>
                <w:szCs w:val="20"/>
              </w:rPr>
            </w:pPr>
            <w:r w:rsidRPr="00E93FAB">
              <w:rPr>
                <w:rFonts w:ascii="Arial" w:hAnsi="Arial" w:cs="Arial"/>
                <w:b/>
                <w:sz w:val="20"/>
                <w:szCs w:val="20"/>
              </w:rPr>
              <w:t>SPLOŠNA BOLNIŠNICA TRBOVLJE</w:t>
            </w:r>
          </w:p>
          <w:p w14:paraId="79AFF5F6"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Rudarska cesta 9, 1420 TRBOVLJE</w:t>
            </w:r>
          </w:p>
          <w:p w14:paraId="6E7BE217" w14:textId="77777777" w:rsidR="00455BB3" w:rsidRPr="00E93FAB" w:rsidRDefault="00E93FAB" w:rsidP="0087585C">
            <w:pPr>
              <w:spacing w:line="260" w:lineRule="exact"/>
              <w:rPr>
                <w:rFonts w:ascii="Arial" w:hAnsi="Arial" w:cs="Arial"/>
                <w:sz w:val="20"/>
                <w:szCs w:val="20"/>
              </w:rPr>
            </w:pPr>
            <w:r w:rsidRPr="00455BB3">
              <w:rPr>
                <w:rFonts w:ascii="Arial" w:hAnsi="Arial" w:cs="Arial"/>
                <w:sz w:val="20"/>
                <w:szCs w:val="20"/>
              </w:rPr>
              <w:t xml:space="preserve">ki jo zastopa </w:t>
            </w:r>
            <w:r>
              <w:rPr>
                <w:rFonts w:ascii="Arial" w:hAnsi="Arial" w:cs="Arial"/>
                <w:sz w:val="20"/>
                <w:szCs w:val="20"/>
              </w:rPr>
              <w:t>Metod Kurent</w:t>
            </w:r>
          </w:p>
          <w:p w14:paraId="219D72C9"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Matična številka: 5055121</w:t>
            </w:r>
          </w:p>
          <w:p w14:paraId="3049482F" w14:textId="77777777" w:rsidR="00E93FAB" w:rsidRDefault="00455BB3" w:rsidP="0087585C">
            <w:pPr>
              <w:spacing w:line="260" w:lineRule="exact"/>
              <w:rPr>
                <w:rFonts w:ascii="Arial" w:hAnsi="Arial" w:cs="Arial"/>
                <w:sz w:val="20"/>
                <w:szCs w:val="20"/>
              </w:rPr>
            </w:pPr>
            <w:r w:rsidRPr="00E93FAB">
              <w:rPr>
                <w:rFonts w:ascii="Arial" w:hAnsi="Arial" w:cs="Arial"/>
                <w:sz w:val="20"/>
                <w:szCs w:val="20"/>
              </w:rPr>
              <w:t>ID številka</w:t>
            </w:r>
            <w:r w:rsidR="00E93FAB">
              <w:rPr>
                <w:rFonts w:ascii="Arial" w:hAnsi="Arial" w:cs="Arial"/>
                <w:sz w:val="20"/>
                <w:szCs w:val="20"/>
              </w:rPr>
              <w:t xml:space="preserve"> za DDV</w:t>
            </w:r>
            <w:r w:rsidRPr="00E93FAB">
              <w:rPr>
                <w:rFonts w:ascii="Arial" w:hAnsi="Arial" w:cs="Arial"/>
                <w:sz w:val="20"/>
                <w:szCs w:val="20"/>
              </w:rPr>
              <w:t xml:space="preserve">: SI99756650 </w:t>
            </w:r>
          </w:p>
          <w:p w14:paraId="066311A3"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(v nadaljnjem besedilu: uporabnik)</w:t>
            </w:r>
          </w:p>
        </w:tc>
      </w:tr>
      <w:tr w:rsidR="00455BB3" w:rsidRPr="00E93FAB" w14:paraId="06C138BF" w14:textId="77777777" w:rsidTr="00E44AB8">
        <w:trPr>
          <w:gridAfter w:val="1"/>
          <w:wAfter w:w="7" w:type="dxa"/>
        </w:trPr>
        <w:tc>
          <w:tcPr>
            <w:tcW w:w="2687" w:type="dxa"/>
          </w:tcPr>
          <w:p w14:paraId="520C81B6"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in</w:t>
            </w:r>
          </w:p>
          <w:p w14:paraId="44D908F2" w14:textId="77777777" w:rsidR="00455BB3" w:rsidRPr="00E93FAB" w:rsidRDefault="00455BB3" w:rsidP="0087585C">
            <w:pPr>
              <w:spacing w:line="260" w:lineRule="exact"/>
              <w:rPr>
                <w:rFonts w:ascii="Arial" w:hAnsi="Arial" w:cs="Arial"/>
                <w:sz w:val="20"/>
                <w:szCs w:val="20"/>
              </w:rPr>
            </w:pPr>
          </w:p>
        </w:tc>
        <w:tc>
          <w:tcPr>
            <w:tcW w:w="6913" w:type="dxa"/>
          </w:tcPr>
          <w:p w14:paraId="5538FFFC" w14:textId="77777777" w:rsidR="00455BB3" w:rsidRPr="00E93FAB" w:rsidRDefault="00455BB3" w:rsidP="0087585C">
            <w:pPr>
              <w:spacing w:line="260" w:lineRule="exact"/>
              <w:rPr>
                <w:rFonts w:ascii="Arial" w:hAnsi="Arial" w:cs="Arial"/>
                <w:sz w:val="20"/>
                <w:szCs w:val="20"/>
              </w:rPr>
            </w:pPr>
          </w:p>
        </w:tc>
      </w:tr>
      <w:tr w:rsidR="00455BB3" w:rsidRPr="00E93FAB" w14:paraId="73B8644C" w14:textId="77777777" w:rsidTr="00721B7B">
        <w:trPr>
          <w:gridAfter w:val="1"/>
          <w:wAfter w:w="7" w:type="dxa"/>
        </w:trPr>
        <w:tc>
          <w:tcPr>
            <w:tcW w:w="2687" w:type="dxa"/>
          </w:tcPr>
          <w:p w14:paraId="3DAAB4D4" w14:textId="77777777" w:rsidR="00455BB3" w:rsidRPr="00E93FAB" w:rsidRDefault="00455BB3" w:rsidP="0087585C">
            <w:pPr>
              <w:spacing w:line="260" w:lineRule="exact"/>
              <w:rPr>
                <w:rFonts w:ascii="Arial" w:hAnsi="Arial" w:cs="Arial"/>
                <w:b/>
                <w:sz w:val="20"/>
                <w:szCs w:val="20"/>
              </w:rPr>
            </w:pPr>
            <w:r w:rsidRPr="00E93FAB">
              <w:rPr>
                <w:rFonts w:ascii="Arial" w:hAnsi="Arial" w:cs="Arial"/>
                <w:b/>
                <w:sz w:val="20"/>
                <w:szCs w:val="20"/>
              </w:rPr>
              <w:t>IZVAJALEC:</w:t>
            </w:r>
          </w:p>
        </w:tc>
        <w:tc>
          <w:tcPr>
            <w:tcW w:w="6913" w:type="dxa"/>
            <w:shd w:val="clear" w:color="auto" w:fill="FFFFFF" w:themeFill="background1"/>
          </w:tcPr>
          <w:p w14:paraId="58E800C1" w14:textId="77777777" w:rsidR="00455BB3" w:rsidRPr="00721B7B" w:rsidRDefault="00455BB3" w:rsidP="0087585C">
            <w:pPr>
              <w:spacing w:line="260" w:lineRule="exact"/>
              <w:rPr>
                <w:rFonts w:ascii="Arial" w:hAnsi="Arial" w:cs="Arial"/>
                <w:sz w:val="20"/>
                <w:szCs w:val="20"/>
              </w:rPr>
            </w:pPr>
            <w:r w:rsidRPr="00721B7B">
              <w:rPr>
                <w:rFonts w:ascii="Arial" w:hAnsi="Arial" w:cs="Arial"/>
                <w:sz w:val="20"/>
                <w:szCs w:val="20"/>
              </w:rPr>
              <w:t>firma: __________________</w:t>
            </w:r>
          </w:p>
          <w:p w14:paraId="5771E0DA" w14:textId="77777777" w:rsidR="00455BB3" w:rsidRPr="00721B7B" w:rsidRDefault="00455BB3" w:rsidP="0087585C">
            <w:pPr>
              <w:spacing w:line="260" w:lineRule="exact"/>
              <w:rPr>
                <w:rFonts w:ascii="Arial" w:hAnsi="Arial" w:cs="Arial"/>
                <w:sz w:val="20"/>
                <w:szCs w:val="20"/>
              </w:rPr>
            </w:pPr>
            <w:r w:rsidRPr="00721B7B">
              <w:rPr>
                <w:rFonts w:ascii="Arial" w:hAnsi="Arial" w:cs="Arial"/>
                <w:sz w:val="20"/>
                <w:szCs w:val="20"/>
              </w:rPr>
              <w:t>naslov: __________________</w:t>
            </w:r>
          </w:p>
          <w:p w14:paraId="46CBE4E2" w14:textId="77777777" w:rsidR="00455BB3" w:rsidRPr="00721B7B" w:rsidRDefault="00455BB3" w:rsidP="0087585C">
            <w:pPr>
              <w:spacing w:line="260" w:lineRule="exact"/>
              <w:rPr>
                <w:rFonts w:ascii="Arial" w:hAnsi="Arial" w:cs="Arial"/>
                <w:sz w:val="20"/>
                <w:szCs w:val="20"/>
              </w:rPr>
            </w:pPr>
            <w:r w:rsidRPr="00721B7B">
              <w:rPr>
                <w:rFonts w:ascii="Arial" w:hAnsi="Arial" w:cs="Arial"/>
                <w:sz w:val="20"/>
                <w:szCs w:val="20"/>
              </w:rPr>
              <w:t xml:space="preserve">pošta: ___________________, </w:t>
            </w:r>
          </w:p>
          <w:p w14:paraId="17189C34" w14:textId="77777777" w:rsidR="00455BB3" w:rsidRPr="00721B7B" w:rsidRDefault="00455BB3" w:rsidP="0087585C">
            <w:pPr>
              <w:spacing w:line="260" w:lineRule="exact"/>
              <w:rPr>
                <w:rFonts w:ascii="Arial" w:hAnsi="Arial" w:cs="Arial"/>
                <w:sz w:val="20"/>
                <w:szCs w:val="20"/>
              </w:rPr>
            </w:pPr>
            <w:r w:rsidRPr="00721B7B">
              <w:rPr>
                <w:rFonts w:ascii="Arial" w:hAnsi="Arial" w:cs="Arial"/>
                <w:bCs/>
                <w:sz w:val="20"/>
                <w:szCs w:val="20"/>
              </w:rPr>
              <w:t>ki ga zastopa</w:t>
            </w:r>
            <w:r w:rsidRPr="00721B7B">
              <w:rPr>
                <w:rFonts w:ascii="Arial" w:hAnsi="Arial" w:cs="Arial"/>
                <w:sz w:val="20"/>
                <w:szCs w:val="20"/>
              </w:rPr>
              <w:t xml:space="preserve"> _________ _________________</w:t>
            </w:r>
          </w:p>
          <w:p w14:paraId="262D3229" w14:textId="77777777" w:rsidR="00455BB3" w:rsidRPr="00721B7B" w:rsidRDefault="00455BB3" w:rsidP="0087585C">
            <w:pPr>
              <w:spacing w:line="260" w:lineRule="exact"/>
              <w:rPr>
                <w:rFonts w:ascii="Arial" w:hAnsi="Arial" w:cs="Arial"/>
                <w:sz w:val="20"/>
                <w:szCs w:val="20"/>
              </w:rPr>
            </w:pPr>
            <w:r w:rsidRPr="00721B7B">
              <w:rPr>
                <w:rFonts w:ascii="Arial" w:hAnsi="Arial" w:cs="Arial"/>
                <w:sz w:val="20"/>
                <w:szCs w:val="20"/>
              </w:rPr>
              <w:t>Matična številka: ___________</w:t>
            </w:r>
          </w:p>
          <w:p w14:paraId="2EEA1C5F" w14:textId="77777777" w:rsidR="00455BB3" w:rsidRPr="00721B7B" w:rsidRDefault="00455BB3" w:rsidP="0087585C">
            <w:pPr>
              <w:spacing w:line="260" w:lineRule="exact"/>
              <w:rPr>
                <w:rFonts w:ascii="Arial" w:hAnsi="Arial" w:cs="Arial"/>
                <w:sz w:val="20"/>
                <w:szCs w:val="20"/>
              </w:rPr>
            </w:pPr>
            <w:r w:rsidRPr="00721B7B">
              <w:rPr>
                <w:rFonts w:ascii="Arial" w:hAnsi="Arial" w:cs="Arial"/>
                <w:sz w:val="20"/>
                <w:szCs w:val="20"/>
              </w:rPr>
              <w:t>ID številka</w:t>
            </w:r>
            <w:r w:rsidR="00E93FAB" w:rsidRPr="00721B7B">
              <w:rPr>
                <w:rFonts w:ascii="Arial" w:hAnsi="Arial" w:cs="Arial"/>
                <w:sz w:val="20"/>
                <w:szCs w:val="20"/>
              </w:rPr>
              <w:t xml:space="preserve"> za DDV</w:t>
            </w:r>
            <w:r w:rsidRPr="00721B7B">
              <w:rPr>
                <w:rFonts w:ascii="Arial" w:hAnsi="Arial" w:cs="Arial"/>
                <w:sz w:val="20"/>
                <w:szCs w:val="20"/>
              </w:rPr>
              <w:t>: ____________</w:t>
            </w:r>
          </w:p>
          <w:p w14:paraId="664F3B4E" w14:textId="77777777" w:rsidR="00455BB3" w:rsidRPr="00721B7B" w:rsidRDefault="00455BB3" w:rsidP="0087585C">
            <w:pPr>
              <w:spacing w:line="260" w:lineRule="exact"/>
              <w:rPr>
                <w:rFonts w:ascii="Arial" w:hAnsi="Arial" w:cs="Arial"/>
                <w:sz w:val="20"/>
                <w:szCs w:val="20"/>
              </w:rPr>
            </w:pPr>
            <w:r w:rsidRPr="00721B7B">
              <w:rPr>
                <w:rFonts w:ascii="Arial" w:hAnsi="Arial" w:cs="Arial"/>
                <w:sz w:val="20"/>
                <w:szCs w:val="20"/>
              </w:rPr>
              <w:t xml:space="preserve">Transakcijski račun štev.:  _____-___________ </w:t>
            </w:r>
          </w:p>
          <w:p w14:paraId="08A31487" w14:textId="77777777" w:rsidR="00455BB3" w:rsidRPr="00721B7B" w:rsidRDefault="00455BB3" w:rsidP="0087585C">
            <w:pPr>
              <w:spacing w:line="260" w:lineRule="exact"/>
              <w:rPr>
                <w:rFonts w:ascii="Arial" w:hAnsi="Arial" w:cs="Arial"/>
                <w:sz w:val="20"/>
                <w:szCs w:val="20"/>
              </w:rPr>
            </w:pPr>
            <w:r w:rsidRPr="00721B7B">
              <w:rPr>
                <w:rFonts w:ascii="Arial" w:hAnsi="Arial" w:cs="Arial"/>
                <w:sz w:val="20"/>
                <w:szCs w:val="20"/>
              </w:rPr>
              <w:t>odprt pri _________________.</w:t>
            </w:r>
          </w:p>
          <w:p w14:paraId="735735D0" w14:textId="77777777" w:rsidR="00455BB3" w:rsidRPr="00E93FAB" w:rsidRDefault="00455BB3" w:rsidP="0087585C">
            <w:pPr>
              <w:spacing w:line="260" w:lineRule="exact"/>
              <w:rPr>
                <w:rFonts w:ascii="Arial" w:hAnsi="Arial" w:cs="Arial"/>
                <w:sz w:val="20"/>
                <w:szCs w:val="20"/>
              </w:rPr>
            </w:pPr>
            <w:r w:rsidRPr="00721B7B">
              <w:rPr>
                <w:rFonts w:ascii="Arial" w:hAnsi="Arial" w:cs="Arial"/>
                <w:sz w:val="20"/>
                <w:szCs w:val="20"/>
              </w:rPr>
              <w:t>(v nadaljnjem besedilu: izvajalec)</w:t>
            </w:r>
          </w:p>
        </w:tc>
      </w:tr>
      <w:tr w:rsidR="00455BB3" w:rsidRPr="00E93FAB" w14:paraId="6B2CC82A" w14:textId="77777777" w:rsidTr="00E44AB8">
        <w:tblPrEx>
          <w:tblLook w:val="0000" w:firstRow="0" w:lastRow="0" w:firstColumn="0" w:lastColumn="0" w:noHBand="0" w:noVBand="0"/>
        </w:tblPrEx>
        <w:tc>
          <w:tcPr>
            <w:tcW w:w="2687" w:type="dxa"/>
          </w:tcPr>
          <w:p w14:paraId="03EC9BA5" w14:textId="77777777" w:rsidR="00455BB3" w:rsidRPr="00E93FAB" w:rsidRDefault="00455BB3" w:rsidP="0087585C">
            <w:pPr>
              <w:spacing w:line="260" w:lineRule="exact"/>
              <w:rPr>
                <w:rFonts w:ascii="Arial" w:hAnsi="Arial" w:cs="Arial"/>
                <w:sz w:val="20"/>
                <w:szCs w:val="20"/>
              </w:rPr>
            </w:pPr>
          </w:p>
        </w:tc>
        <w:tc>
          <w:tcPr>
            <w:tcW w:w="6920" w:type="dxa"/>
            <w:gridSpan w:val="2"/>
          </w:tcPr>
          <w:p w14:paraId="271BA8F0" w14:textId="77777777" w:rsidR="00455BB3" w:rsidRPr="00E93FAB" w:rsidRDefault="00455BB3" w:rsidP="0087585C">
            <w:pPr>
              <w:spacing w:line="260" w:lineRule="exact"/>
              <w:rPr>
                <w:rFonts w:ascii="Arial" w:hAnsi="Arial" w:cs="Arial"/>
                <w:sz w:val="20"/>
                <w:szCs w:val="20"/>
              </w:rPr>
            </w:pPr>
          </w:p>
        </w:tc>
      </w:tr>
    </w:tbl>
    <w:p w14:paraId="3007F050" w14:textId="77777777" w:rsidR="0087585C" w:rsidRDefault="0087585C" w:rsidP="0087585C">
      <w:pPr>
        <w:spacing w:line="260" w:lineRule="exact"/>
        <w:rPr>
          <w:rFonts w:ascii="Arial" w:hAnsi="Arial" w:cs="Arial"/>
          <w:sz w:val="20"/>
          <w:szCs w:val="20"/>
        </w:rPr>
      </w:pPr>
    </w:p>
    <w:p w14:paraId="3B9B0D0C" w14:textId="77777777" w:rsidR="00455BB3" w:rsidRPr="00E93FAB" w:rsidRDefault="00455BB3" w:rsidP="0087585C">
      <w:pPr>
        <w:spacing w:line="260" w:lineRule="exact"/>
        <w:rPr>
          <w:rFonts w:ascii="Arial" w:hAnsi="Arial" w:cs="Arial"/>
          <w:sz w:val="20"/>
          <w:szCs w:val="20"/>
        </w:rPr>
      </w:pPr>
      <w:r w:rsidRPr="00E93FAB">
        <w:rPr>
          <w:rFonts w:ascii="Arial" w:hAnsi="Arial" w:cs="Arial"/>
          <w:sz w:val="20"/>
          <w:szCs w:val="20"/>
        </w:rPr>
        <w:t>sklepajo</w:t>
      </w:r>
    </w:p>
    <w:p w14:paraId="465052FC" w14:textId="77777777" w:rsidR="00455BB3" w:rsidRDefault="00455BB3" w:rsidP="0087585C">
      <w:pPr>
        <w:spacing w:line="260" w:lineRule="exact"/>
        <w:rPr>
          <w:rFonts w:ascii="Arial" w:hAnsi="Arial" w:cs="Arial"/>
          <w:sz w:val="20"/>
          <w:szCs w:val="20"/>
        </w:rPr>
      </w:pPr>
    </w:p>
    <w:p w14:paraId="128C6E48" w14:textId="77777777" w:rsidR="0087585C" w:rsidRPr="00E93FAB" w:rsidRDefault="0087585C" w:rsidP="0087585C">
      <w:pPr>
        <w:spacing w:line="260" w:lineRule="exact"/>
        <w:rPr>
          <w:rFonts w:ascii="Arial" w:hAnsi="Arial" w:cs="Arial"/>
          <w:sz w:val="20"/>
          <w:szCs w:val="20"/>
        </w:rPr>
      </w:pPr>
    </w:p>
    <w:p w14:paraId="306F86BD" w14:textId="77777777" w:rsidR="00455BB3" w:rsidRPr="00E93FAB" w:rsidRDefault="00455BB3" w:rsidP="0087585C">
      <w:pPr>
        <w:spacing w:line="260" w:lineRule="exact"/>
        <w:jc w:val="center"/>
        <w:rPr>
          <w:rFonts w:ascii="Arial" w:hAnsi="Arial" w:cs="Arial"/>
          <w:b/>
          <w:sz w:val="20"/>
          <w:szCs w:val="20"/>
        </w:rPr>
      </w:pPr>
      <w:r w:rsidRPr="00E93FAB">
        <w:rPr>
          <w:rFonts w:ascii="Arial" w:hAnsi="Arial" w:cs="Arial"/>
          <w:b/>
          <w:sz w:val="20"/>
          <w:szCs w:val="20"/>
        </w:rPr>
        <w:t>POGODBO št. _________________</w:t>
      </w:r>
    </w:p>
    <w:p w14:paraId="4190DE8C" w14:textId="77777777" w:rsidR="00E93FAB" w:rsidRDefault="00E93FAB" w:rsidP="0087585C">
      <w:pPr>
        <w:spacing w:line="260" w:lineRule="exact"/>
        <w:jc w:val="center"/>
        <w:rPr>
          <w:rFonts w:ascii="Arial" w:hAnsi="Arial" w:cs="Arial"/>
          <w:b/>
          <w:bCs/>
          <w:sz w:val="20"/>
          <w:szCs w:val="20"/>
        </w:rPr>
      </w:pPr>
      <w:r w:rsidRPr="00455BB3">
        <w:rPr>
          <w:rFonts w:ascii="Arial" w:hAnsi="Arial" w:cs="Arial"/>
          <w:b/>
          <w:sz w:val="20"/>
          <w:szCs w:val="20"/>
        </w:rPr>
        <w:t xml:space="preserve">o </w:t>
      </w:r>
      <w:r>
        <w:rPr>
          <w:rFonts w:ascii="Arial" w:hAnsi="Arial" w:cs="Arial"/>
          <w:b/>
          <w:bCs/>
          <w:sz w:val="20"/>
          <w:szCs w:val="20"/>
        </w:rPr>
        <w:t>n</w:t>
      </w:r>
      <w:r w:rsidRPr="00990FD5">
        <w:rPr>
          <w:rFonts w:ascii="Arial" w:hAnsi="Arial" w:cs="Arial"/>
          <w:b/>
          <w:bCs/>
          <w:sz w:val="20"/>
          <w:szCs w:val="20"/>
        </w:rPr>
        <w:t>akup</w:t>
      </w:r>
      <w:r>
        <w:rPr>
          <w:rFonts w:ascii="Arial" w:hAnsi="Arial" w:cs="Arial"/>
          <w:b/>
          <w:bCs/>
          <w:sz w:val="20"/>
          <w:szCs w:val="20"/>
        </w:rPr>
        <w:t>u</w:t>
      </w:r>
      <w:r w:rsidRPr="00990FD5">
        <w:rPr>
          <w:rFonts w:ascii="Arial" w:hAnsi="Arial" w:cs="Arial"/>
          <w:b/>
          <w:bCs/>
          <w:sz w:val="20"/>
          <w:szCs w:val="20"/>
        </w:rPr>
        <w:t xml:space="preserve"> in namestitv</w:t>
      </w:r>
      <w:r>
        <w:rPr>
          <w:rFonts w:ascii="Arial" w:hAnsi="Arial" w:cs="Arial"/>
          <w:b/>
          <w:bCs/>
          <w:sz w:val="20"/>
          <w:szCs w:val="20"/>
        </w:rPr>
        <w:t>i</w:t>
      </w:r>
      <w:r w:rsidRPr="00990FD5">
        <w:rPr>
          <w:rFonts w:ascii="Arial" w:hAnsi="Arial" w:cs="Arial"/>
          <w:b/>
          <w:bCs/>
          <w:sz w:val="20"/>
          <w:szCs w:val="20"/>
        </w:rPr>
        <w:t xml:space="preserve"> klas</w:t>
      </w:r>
      <w:r>
        <w:rPr>
          <w:rFonts w:ascii="Arial" w:hAnsi="Arial" w:cs="Arial"/>
          <w:b/>
          <w:bCs/>
          <w:sz w:val="20"/>
          <w:szCs w:val="20"/>
        </w:rPr>
        <w:t>ičnega digitalnega RTG aparata</w:t>
      </w:r>
      <w:r w:rsidRPr="00990FD5">
        <w:rPr>
          <w:rFonts w:ascii="Arial" w:hAnsi="Arial" w:cs="Arial"/>
          <w:b/>
          <w:bCs/>
          <w:sz w:val="20"/>
          <w:szCs w:val="20"/>
        </w:rPr>
        <w:t xml:space="preserve"> za </w:t>
      </w:r>
    </w:p>
    <w:p w14:paraId="6DB66B30" w14:textId="77777777" w:rsidR="00E93FAB" w:rsidRPr="00455BB3" w:rsidRDefault="00E93FAB" w:rsidP="0087585C">
      <w:pPr>
        <w:spacing w:line="260" w:lineRule="exact"/>
        <w:jc w:val="center"/>
        <w:rPr>
          <w:rFonts w:ascii="Arial" w:hAnsi="Arial" w:cs="Arial"/>
          <w:sz w:val="20"/>
          <w:szCs w:val="20"/>
        </w:rPr>
      </w:pPr>
      <w:r w:rsidRPr="00990FD5">
        <w:rPr>
          <w:rFonts w:ascii="Arial" w:hAnsi="Arial" w:cs="Arial"/>
          <w:b/>
          <w:bCs/>
          <w:sz w:val="20"/>
          <w:szCs w:val="20"/>
        </w:rPr>
        <w:t>S</w:t>
      </w:r>
      <w:r w:rsidR="00B401C2">
        <w:rPr>
          <w:rFonts w:ascii="Arial" w:hAnsi="Arial" w:cs="Arial"/>
          <w:b/>
          <w:bCs/>
          <w:sz w:val="20"/>
          <w:szCs w:val="20"/>
        </w:rPr>
        <w:t>plošno bolnišnico</w:t>
      </w:r>
      <w:r w:rsidRPr="00990FD5">
        <w:rPr>
          <w:rFonts w:ascii="Arial" w:hAnsi="Arial" w:cs="Arial"/>
          <w:b/>
          <w:bCs/>
          <w:sz w:val="20"/>
          <w:szCs w:val="20"/>
        </w:rPr>
        <w:t xml:space="preserve"> Trbovlje</w:t>
      </w:r>
    </w:p>
    <w:p w14:paraId="0A3AF179" w14:textId="77777777" w:rsidR="00455BB3" w:rsidRDefault="00455BB3" w:rsidP="0087585C">
      <w:pPr>
        <w:spacing w:line="260" w:lineRule="exact"/>
        <w:rPr>
          <w:rFonts w:ascii="Arial" w:hAnsi="Arial" w:cs="Arial"/>
          <w:sz w:val="20"/>
          <w:szCs w:val="20"/>
        </w:rPr>
      </w:pPr>
    </w:p>
    <w:p w14:paraId="124E6B21" w14:textId="77777777" w:rsidR="00D054E0" w:rsidRPr="00E93FAB" w:rsidRDefault="00D054E0" w:rsidP="0087585C">
      <w:pPr>
        <w:spacing w:line="260" w:lineRule="exact"/>
        <w:rPr>
          <w:rFonts w:ascii="Arial" w:hAnsi="Arial" w:cs="Arial"/>
          <w:sz w:val="20"/>
          <w:szCs w:val="20"/>
        </w:rPr>
      </w:pPr>
    </w:p>
    <w:p w14:paraId="65707EFE" w14:textId="77777777" w:rsidR="00455BB3" w:rsidRDefault="00455BB3" w:rsidP="0087585C">
      <w:pPr>
        <w:spacing w:line="260" w:lineRule="exact"/>
        <w:rPr>
          <w:rFonts w:ascii="Arial" w:hAnsi="Arial" w:cs="Arial"/>
          <w:b/>
          <w:sz w:val="20"/>
          <w:szCs w:val="20"/>
        </w:rPr>
      </w:pPr>
      <w:r w:rsidRPr="00E93FAB">
        <w:rPr>
          <w:rFonts w:ascii="Arial" w:hAnsi="Arial" w:cs="Arial"/>
          <w:b/>
          <w:sz w:val="20"/>
          <w:szCs w:val="20"/>
        </w:rPr>
        <w:t>I. UVODNE DOLOČBE</w:t>
      </w:r>
    </w:p>
    <w:p w14:paraId="27C4C458" w14:textId="77777777" w:rsidR="00E93FAB" w:rsidRPr="00E93FAB" w:rsidRDefault="00E93FAB" w:rsidP="0087585C">
      <w:pPr>
        <w:spacing w:line="260" w:lineRule="exact"/>
        <w:rPr>
          <w:rFonts w:ascii="Arial" w:hAnsi="Arial" w:cs="Arial"/>
          <w:b/>
          <w:sz w:val="20"/>
          <w:szCs w:val="20"/>
        </w:rPr>
      </w:pPr>
    </w:p>
    <w:p w14:paraId="42AD374A" w14:textId="77777777" w:rsidR="00455BB3" w:rsidRPr="00E93FAB" w:rsidRDefault="00455BB3" w:rsidP="009533B8">
      <w:pPr>
        <w:numPr>
          <w:ilvl w:val="0"/>
          <w:numId w:val="56"/>
        </w:numPr>
        <w:spacing w:line="260" w:lineRule="exact"/>
        <w:jc w:val="center"/>
        <w:rPr>
          <w:rFonts w:ascii="Arial" w:hAnsi="Arial" w:cs="Arial"/>
          <w:sz w:val="20"/>
          <w:szCs w:val="20"/>
        </w:rPr>
      </w:pPr>
      <w:r w:rsidRPr="00E93FAB">
        <w:rPr>
          <w:rFonts w:ascii="Arial" w:hAnsi="Arial" w:cs="Arial"/>
          <w:sz w:val="20"/>
          <w:szCs w:val="20"/>
        </w:rPr>
        <w:t>člen</w:t>
      </w:r>
    </w:p>
    <w:p w14:paraId="0A2EEB20" w14:textId="77777777" w:rsidR="00455BB3" w:rsidRPr="00E93FAB" w:rsidRDefault="00455BB3" w:rsidP="0087585C">
      <w:pPr>
        <w:spacing w:line="260" w:lineRule="exact"/>
        <w:rPr>
          <w:rFonts w:ascii="Arial" w:hAnsi="Arial" w:cs="Arial"/>
          <w:sz w:val="20"/>
          <w:szCs w:val="20"/>
        </w:rPr>
      </w:pPr>
    </w:p>
    <w:p w14:paraId="44FEEAEA" w14:textId="77777777" w:rsidR="00455BB3" w:rsidRPr="00E93FAB" w:rsidRDefault="00455BB3" w:rsidP="0087585C">
      <w:pPr>
        <w:spacing w:line="260" w:lineRule="exact"/>
        <w:jc w:val="both"/>
        <w:rPr>
          <w:rFonts w:ascii="Arial" w:hAnsi="Arial" w:cs="Arial"/>
          <w:sz w:val="20"/>
          <w:szCs w:val="20"/>
        </w:rPr>
      </w:pPr>
      <w:r w:rsidRPr="00E93FAB">
        <w:rPr>
          <w:rFonts w:ascii="Arial" w:hAnsi="Arial" w:cs="Arial"/>
          <w:sz w:val="20"/>
          <w:szCs w:val="20"/>
        </w:rPr>
        <w:t>Pogodbene stranke uvodoma ugot</w:t>
      </w:r>
      <w:r w:rsidR="00E93FAB" w:rsidRPr="00E93FAB">
        <w:rPr>
          <w:rFonts w:ascii="Arial" w:hAnsi="Arial" w:cs="Arial"/>
          <w:sz w:val="20"/>
          <w:szCs w:val="20"/>
        </w:rPr>
        <w:t>avljajo</w:t>
      </w:r>
      <w:r w:rsidRPr="00E93FAB">
        <w:rPr>
          <w:rFonts w:ascii="Arial" w:hAnsi="Arial" w:cs="Arial"/>
          <w:sz w:val="20"/>
          <w:szCs w:val="20"/>
        </w:rPr>
        <w:t>, da:</w:t>
      </w:r>
    </w:p>
    <w:p w14:paraId="0286E702" w14:textId="77777777" w:rsidR="00455BB3" w:rsidRPr="00E93FAB" w:rsidRDefault="00455BB3" w:rsidP="00C10F5C">
      <w:pPr>
        <w:numPr>
          <w:ilvl w:val="0"/>
          <w:numId w:val="33"/>
        </w:numPr>
        <w:spacing w:line="260" w:lineRule="exact"/>
        <w:jc w:val="both"/>
        <w:rPr>
          <w:rFonts w:ascii="Arial" w:hAnsi="Arial" w:cs="Arial"/>
          <w:sz w:val="20"/>
          <w:szCs w:val="20"/>
        </w:rPr>
      </w:pPr>
      <w:r w:rsidRPr="00E93FAB">
        <w:rPr>
          <w:rFonts w:ascii="Arial" w:hAnsi="Arial" w:cs="Arial"/>
          <w:sz w:val="20"/>
          <w:szCs w:val="20"/>
        </w:rPr>
        <w:t xml:space="preserve">sklepajo pogodbo na podlagi oddanega javnega naročila po izvedenem odprtem postopku, z oznako </w:t>
      </w:r>
      <w:r w:rsidR="00051F38">
        <w:rPr>
          <w:rFonts w:ascii="Arial" w:hAnsi="Arial" w:cs="Arial"/>
          <w:sz w:val="20"/>
          <w:szCs w:val="20"/>
        </w:rPr>
        <w:t>JN-B-3/22</w:t>
      </w:r>
      <w:r w:rsidRPr="00E93FAB">
        <w:rPr>
          <w:rFonts w:ascii="Arial" w:hAnsi="Arial" w:cs="Arial"/>
          <w:sz w:val="20"/>
          <w:szCs w:val="20"/>
        </w:rPr>
        <w:t xml:space="preserve"> in nazivom "</w:t>
      </w:r>
      <w:r w:rsidR="00E93FAB" w:rsidRPr="00E93FAB">
        <w:rPr>
          <w:rFonts w:ascii="Arial" w:hAnsi="Arial" w:cs="Arial"/>
          <w:bCs/>
          <w:sz w:val="20"/>
          <w:szCs w:val="20"/>
        </w:rPr>
        <w:t>Nakup in namestitev klasičnega digitalnega RTG aparata, izvedba potrebnih GOI del za pripravo prostora in pet (5) letno vzdrževanje opreme po izteku garancijskega roka za SB Trbovlje</w:t>
      </w:r>
      <w:r w:rsidR="00E93FAB" w:rsidRPr="00E93FAB">
        <w:rPr>
          <w:rFonts w:ascii="Arial" w:hAnsi="Arial" w:cs="Arial"/>
          <w:sz w:val="20"/>
          <w:szCs w:val="20"/>
        </w:rPr>
        <w:t>"</w:t>
      </w:r>
      <w:r w:rsidRPr="00E93FAB">
        <w:rPr>
          <w:rFonts w:ascii="Arial" w:hAnsi="Arial" w:cs="Arial"/>
          <w:sz w:val="20"/>
          <w:szCs w:val="20"/>
        </w:rPr>
        <w:t>,</w:t>
      </w:r>
      <w:r w:rsidRPr="00E93FAB">
        <w:rPr>
          <w:rFonts w:ascii="Arial" w:hAnsi="Arial" w:cs="Arial"/>
          <w:b/>
          <w:bCs/>
          <w:sz w:val="20"/>
          <w:szCs w:val="20"/>
        </w:rPr>
        <w:t xml:space="preserve"> </w:t>
      </w:r>
      <w:r w:rsidRPr="00E93FAB">
        <w:rPr>
          <w:rFonts w:ascii="Arial" w:hAnsi="Arial" w:cs="Arial"/>
          <w:sz w:val="20"/>
          <w:szCs w:val="20"/>
        </w:rPr>
        <w:t xml:space="preserve">objavljenem v Dopolnilu k Uradnemu listu EU, št. objave ______ z dne __________  in na Portalu javnih naročil RS, št. objave ______ z dne </w:t>
      </w:r>
      <w:r w:rsidRPr="00E93FAB">
        <w:rPr>
          <w:rFonts w:ascii="Arial" w:hAnsi="Arial" w:cs="Arial"/>
          <w:sz w:val="20"/>
          <w:szCs w:val="20"/>
        </w:rPr>
        <w:lastRenderedPageBreak/>
        <w:t>__________ (sklep o začetku postopka oddaje javnega naročila št. ______ z dne, _______, odločitev o oddaji javnega naročila št. _____, z dne, ___);</w:t>
      </w:r>
    </w:p>
    <w:p w14:paraId="0C58DC98" w14:textId="77777777" w:rsidR="00455BB3" w:rsidRPr="00E93FAB" w:rsidRDefault="00455BB3" w:rsidP="00C10F5C">
      <w:pPr>
        <w:numPr>
          <w:ilvl w:val="0"/>
          <w:numId w:val="33"/>
        </w:numPr>
        <w:spacing w:line="260" w:lineRule="exact"/>
        <w:jc w:val="both"/>
        <w:rPr>
          <w:rFonts w:ascii="Arial" w:hAnsi="Arial" w:cs="Arial"/>
          <w:sz w:val="20"/>
          <w:szCs w:val="20"/>
        </w:rPr>
      </w:pPr>
      <w:r w:rsidRPr="00E93FAB">
        <w:rPr>
          <w:rFonts w:ascii="Arial" w:hAnsi="Arial" w:cs="Arial"/>
          <w:sz w:val="20"/>
          <w:szCs w:val="20"/>
        </w:rPr>
        <w:t xml:space="preserve">je ta pogodba sklenjena na podlagi ponudbe </w:t>
      </w:r>
      <w:r w:rsidRPr="00E93FAB">
        <w:rPr>
          <w:rFonts w:ascii="Arial" w:hAnsi="Arial" w:cs="Arial"/>
          <w:color w:val="000000"/>
          <w:sz w:val="20"/>
          <w:szCs w:val="20"/>
        </w:rPr>
        <w:t xml:space="preserve">________ </w:t>
      </w:r>
      <w:r w:rsidRPr="00E93FAB">
        <w:rPr>
          <w:rFonts w:ascii="Arial" w:hAnsi="Arial" w:cs="Arial"/>
          <w:sz w:val="20"/>
          <w:szCs w:val="20"/>
        </w:rPr>
        <w:t xml:space="preserve">z dne </w:t>
      </w:r>
      <w:r w:rsidRPr="00E93FAB">
        <w:rPr>
          <w:rFonts w:ascii="Arial" w:hAnsi="Arial" w:cs="Arial"/>
          <w:color w:val="000000"/>
          <w:sz w:val="20"/>
          <w:szCs w:val="20"/>
        </w:rPr>
        <w:t xml:space="preserve">________ </w:t>
      </w:r>
      <w:r w:rsidRPr="00E93FAB">
        <w:rPr>
          <w:rFonts w:ascii="Arial" w:hAnsi="Arial" w:cs="Arial"/>
          <w:sz w:val="20"/>
          <w:szCs w:val="20"/>
        </w:rPr>
        <w:t>in dokumentacije v zvezi z oddajo javnega naročila (v nadaljnjem besedilu: dokumentacija), potrjene s strani izbranega izvajalca;</w:t>
      </w:r>
    </w:p>
    <w:p w14:paraId="481374C8" w14:textId="77777777" w:rsidR="00E93FAB" w:rsidRPr="003A209A" w:rsidRDefault="00853F9D" w:rsidP="00C10F5C">
      <w:pPr>
        <w:numPr>
          <w:ilvl w:val="0"/>
          <w:numId w:val="33"/>
        </w:numPr>
        <w:spacing w:line="260" w:lineRule="exact"/>
        <w:jc w:val="both"/>
        <w:rPr>
          <w:rFonts w:ascii="Arial" w:hAnsi="Arial" w:cs="Arial"/>
          <w:sz w:val="20"/>
          <w:szCs w:val="20"/>
        </w:rPr>
      </w:pPr>
      <w:r w:rsidRPr="003A209A">
        <w:rPr>
          <w:rFonts w:ascii="Arial" w:hAnsi="Arial" w:cs="Arial"/>
          <w:sz w:val="20"/>
          <w:szCs w:val="20"/>
        </w:rPr>
        <w:t>je izvajalec v ponudbi predložil izjavo o nepovezanosti s funkcionarjem na podlagi petega od-stavka 35. člena Zakon o integriteti in preprečevanju korupcije (Uradni list RS, št. 69/11 – ura-dno prečiščeno besedilo, 158/20 in 3/22 - ZDeb)</w:t>
      </w:r>
      <w:r w:rsidR="00E93FAB" w:rsidRPr="003A209A">
        <w:rPr>
          <w:rFonts w:ascii="Arial" w:hAnsi="Arial" w:cs="Arial"/>
          <w:sz w:val="20"/>
          <w:szCs w:val="20"/>
        </w:rPr>
        <w:t>;</w:t>
      </w:r>
    </w:p>
    <w:p w14:paraId="2D740B05" w14:textId="77777777" w:rsidR="00455BB3" w:rsidRDefault="00455BB3" w:rsidP="00C10F5C">
      <w:pPr>
        <w:numPr>
          <w:ilvl w:val="0"/>
          <w:numId w:val="33"/>
        </w:numPr>
        <w:spacing w:line="260" w:lineRule="exact"/>
        <w:jc w:val="both"/>
        <w:rPr>
          <w:rFonts w:ascii="Arial" w:hAnsi="Arial" w:cs="Arial"/>
          <w:sz w:val="20"/>
          <w:szCs w:val="20"/>
        </w:rPr>
      </w:pPr>
      <w:r w:rsidRPr="00E93FAB">
        <w:rPr>
          <w:rFonts w:ascii="Arial" w:hAnsi="Arial" w:cs="Arial"/>
          <w:sz w:val="20"/>
          <w:szCs w:val="20"/>
        </w:rPr>
        <w:t>so sredstva zagotovljena v okviru projekta št. 2711-02-0001 z nazivom "Oprema za več javnih zdravstvenih zavodov" na proračunskih postavkah 3564 in 875</w:t>
      </w:r>
      <w:r w:rsidR="00243E85">
        <w:rPr>
          <w:rFonts w:ascii="Arial" w:hAnsi="Arial" w:cs="Arial"/>
          <w:sz w:val="20"/>
          <w:szCs w:val="20"/>
        </w:rPr>
        <w:t>.</w:t>
      </w:r>
    </w:p>
    <w:p w14:paraId="57D7785C" w14:textId="77777777" w:rsidR="00D054E0" w:rsidRPr="00E93FAB" w:rsidRDefault="00D054E0" w:rsidP="0087585C">
      <w:pPr>
        <w:spacing w:line="260" w:lineRule="exact"/>
        <w:ind w:left="720"/>
        <w:jc w:val="both"/>
        <w:rPr>
          <w:rFonts w:ascii="Arial" w:hAnsi="Arial" w:cs="Arial"/>
          <w:sz w:val="20"/>
          <w:szCs w:val="20"/>
        </w:rPr>
      </w:pPr>
    </w:p>
    <w:p w14:paraId="00314E72" w14:textId="77777777" w:rsidR="00455BB3" w:rsidRPr="00B401C2" w:rsidRDefault="00455BB3" w:rsidP="0087585C">
      <w:pPr>
        <w:spacing w:line="260" w:lineRule="exact"/>
        <w:rPr>
          <w:rFonts w:ascii="Arial" w:hAnsi="Arial" w:cs="Arial"/>
          <w:b/>
          <w:sz w:val="20"/>
          <w:szCs w:val="20"/>
        </w:rPr>
      </w:pPr>
    </w:p>
    <w:p w14:paraId="7E9B29E7" w14:textId="77777777" w:rsidR="00455BB3" w:rsidRPr="00B401C2" w:rsidRDefault="00455BB3" w:rsidP="0087585C">
      <w:pPr>
        <w:spacing w:line="260" w:lineRule="exact"/>
        <w:rPr>
          <w:rFonts w:ascii="Arial" w:hAnsi="Arial" w:cs="Arial"/>
          <w:b/>
          <w:sz w:val="20"/>
          <w:szCs w:val="20"/>
        </w:rPr>
      </w:pPr>
      <w:r w:rsidRPr="00B401C2">
        <w:rPr>
          <w:rFonts w:ascii="Arial" w:hAnsi="Arial" w:cs="Arial"/>
          <w:b/>
          <w:sz w:val="20"/>
          <w:szCs w:val="20"/>
        </w:rPr>
        <w:t xml:space="preserve">II. PREDMET POGODBE </w:t>
      </w:r>
    </w:p>
    <w:p w14:paraId="21A36F7E" w14:textId="77777777" w:rsidR="00B401C2" w:rsidRPr="00B401C2" w:rsidRDefault="00B401C2" w:rsidP="0087585C">
      <w:pPr>
        <w:spacing w:line="260" w:lineRule="exact"/>
        <w:rPr>
          <w:rFonts w:ascii="Arial" w:hAnsi="Arial" w:cs="Arial"/>
          <w:b/>
          <w:sz w:val="20"/>
          <w:szCs w:val="20"/>
        </w:rPr>
      </w:pPr>
    </w:p>
    <w:p w14:paraId="15F8FE48" w14:textId="77777777" w:rsidR="00455BB3" w:rsidRPr="00B401C2" w:rsidRDefault="00455BB3" w:rsidP="009533B8">
      <w:pPr>
        <w:numPr>
          <w:ilvl w:val="0"/>
          <w:numId w:val="56"/>
        </w:numPr>
        <w:spacing w:line="260" w:lineRule="exact"/>
        <w:jc w:val="center"/>
        <w:rPr>
          <w:rFonts w:ascii="Arial" w:hAnsi="Arial" w:cs="Arial"/>
          <w:sz w:val="20"/>
          <w:szCs w:val="20"/>
        </w:rPr>
      </w:pPr>
      <w:r w:rsidRPr="00B401C2">
        <w:rPr>
          <w:rFonts w:ascii="Arial" w:hAnsi="Arial" w:cs="Arial"/>
          <w:sz w:val="20"/>
          <w:szCs w:val="20"/>
        </w:rPr>
        <w:t>člen</w:t>
      </w:r>
    </w:p>
    <w:p w14:paraId="0C3FCAE7" w14:textId="77777777" w:rsidR="00455BB3" w:rsidRPr="003D2A5E" w:rsidRDefault="00455BB3" w:rsidP="0087585C">
      <w:pPr>
        <w:spacing w:line="260" w:lineRule="exact"/>
      </w:pPr>
    </w:p>
    <w:p w14:paraId="0657C2FC" w14:textId="77777777" w:rsidR="00455BB3" w:rsidRPr="00B401C2" w:rsidRDefault="00455BB3" w:rsidP="0087585C">
      <w:pPr>
        <w:spacing w:line="260" w:lineRule="exact"/>
        <w:jc w:val="both"/>
        <w:rPr>
          <w:rFonts w:ascii="Arial" w:hAnsi="Arial" w:cs="Arial"/>
          <w:sz w:val="20"/>
          <w:szCs w:val="20"/>
        </w:rPr>
      </w:pPr>
      <w:r w:rsidRPr="00B401C2">
        <w:rPr>
          <w:rFonts w:ascii="Arial" w:hAnsi="Arial" w:cs="Arial"/>
          <w:sz w:val="20"/>
          <w:szCs w:val="20"/>
        </w:rPr>
        <w:t xml:space="preserve">Predmet pogodbe </w:t>
      </w:r>
      <w:r w:rsidRPr="00B401C2">
        <w:rPr>
          <w:rFonts w:ascii="Arial" w:eastAsia="Arial Unicode MS" w:hAnsi="Arial" w:cs="Arial"/>
          <w:sz w:val="20"/>
          <w:szCs w:val="20"/>
        </w:rPr>
        <w:t xml:space="preserve">je </w:t>
      </w:r>
      <w:r w:rsidRPr="00B401C2">
        <w:rPr>
          <w:rFonts w:ascii="Arial" w:eastAsia="Arial Unicode MS" w:hAnsi="Arial" w:cs="Arial"/>
          <w:b/>
          <w:sz w:val="20"/>
          <w:szCs w:val="20"/>
        </w:rPr>
        <w:t xml:space="preserve">SKLOP </w:t>
      </w:r>
      <w:r w:rsidR="00B401C2" w:rsidRPr="00B401C2">
        <w:rPr>
          <w:rFonts w:ascii="Arial" w:eastAsia="Arial Unicode MS" w:hAnsi="Arial" w:cs="Arial"/>
          <w:b/>
          <w:sz w:val="20"/>
          <w:szCs w:val="20"/>
        </w:rPr>
        <w:t>2</w:t>
      </w:r>
      <w:r w:rsidRPr="00B401C2">
        <w:rPr>
          <w:rFonts w:ascii="Arial" w:eastAsia="Arial Unicode MS" w:hAnsi="Arial" w:cs="Arial"/>
          <w:b/>
          <w:sz w:val="20"/>
          <w:szCs w:val="20"/>
        </w:rPr>
        <w:t xml:space="preserve"> - </w:t>
      </w:r>
      <w:r w:rsidR="00B401C2" w:rsidRPr="00B401C2">
        <w:rPr>
          <w:rFonts w:ascii="Arial" w:hAnsi="Arial" w:cs="Arial"/>
          <w:b/>
          <w:bCs/>
          <w:sz w:val="20"/>
          <w:szCs w:val="20"/>
        </w:rPr>
        <w:t>Dobava in namestitev klasičnega digitalnega RTG aparata</w:t>
      </w:r>
      <w:r w:rsidRPr="00B401C2">
        <w:rPr>
          <w:rFonts w:ascii="Arial" w:eastAsia="Arial Unicode MS" w:hAnsi="Arial" w:cs="Arial"/>
          <w:sz w:val="20"/>
          <w:szCs w:val="20"/>
        </w:rPr>
        <w:t xml:space="preserve">. </w:t>
      </w:r>
      <w:r w:rsidRPr="00B401C2">
        <w:rPr>
          <w:rFonts w:ascii="Arial" w:hAnsi="Arial" w:cs="Arial"/>
          <w:sz w:val="20"/>
          <w:szCs w:val="20"/>
        </w:rPr>
        <w:t xml:space="preserve">Nakup opreme za uporabnika obsega </w:t>
      </w:r>
      <w:r w:rsidR="00B401C2">
        <w:rPr>
          <w:rFonts w:ascii="Arial" w:hAnsi="Arial" w:cs="Arial"/>
          <w:sz w:val="20"/>
          <w:szCs w:val="20"/>
        </w:rPr>
        <w:t xml:space="preserve">demontažo obstoječega aparata in ustrezno uničenje aparata, </w:t>
      </w:r>
      <w:r w:rsidRPr="00B401C2">
        <w:rPr>
          <w:rFonts w:ascii="Arial" w:hAnsi="Arial" w:cs="Arial"/>
          <w:sz w:val="20"/>
          <w:szCs w:val="20"/>
        </w:rPr>
        <w:t xml:space="preserve">dobavo in montažo opreme v skladu z zahtevami iz </w:t>
      </w:r>
      <w:r w:rsidR="00B401C2">
        <w:rPr>
          <w:rFonts w:ascii="Arial" w:hAnsi="Arial" w:cs="Arial"/>
          <w:sz w:val="20"/>
          <w:szCs w:val="20"/>
        </w:rPr>
        <w:t xml:space="preserve">razpisne </w:t>
      </w:r>
      <w:r w:rsidRPr="00B401C2">
        <w:rPr>
          <w:rFonts w:ascii="Arial" w:hAnsi="Arial" w:cs="Arial"/>
          <w:sz w:val="20"/>
          <w:szCs w:val="20"/>
        </w:rPr>
        <w:t>dokumentacije in po tej pogodbi vključuje dobavo in montažo specialne medicinske opreme,</w:t>
      </w:r>
      <w:r w:rsidRPr="00B401C2">
        <w:rPr>
          <w:rFonts w:ascii="Arial" w:hAnsi="Arial" w:cs="Arial"/>
          <w:color w:val="FF0000"/>
          <w:sz w:val="20"/>
          <w:szCs w:val="20"/>
        </w:rPr>
        <w:t xml:space="preserve"> </w:t>
      </w:r>
      <w:r w:rsidRPr="00B401C2">
        <w:rPr>
          <w:rFonts w:ascii="Arial" w:hAnsi="Arial" w:cs="Arial"/>
          <w:sz w:val="20"/>
          <w:szCs w:val="20"/>
        </w:rPr>
        <w:t>zagon in preizkus delovanja, preverjanje doseganja zahtevanih parametrov, izvedbo meritev</w:t>
      </w:r>
      <w:r w:rsidRPr="00B401C2">
        <w:rPr>
          <w:rFonts w:ascii="Arial" w:hAnsi="Arial" w:cs="Arial"/>
          <w:color w:val="00B050"/>
          <w:sz w:val="20"/>
          <w:szCs w:val="20"/>
        </w:rPr>
        <w:t xml:space="preserve"> </w:t>
      </w:r>
      <w:r w:rsidRPr="00B401C2">
        <w:rPr>
          <w:rFonts w:ascii="Arial" w:hAnsi="Arial" w:cs="Arial"/>
          <w:sz w:val="20"/>
          <w:szCs w:val="20"/>
        </w:rPr>
        <w:t>vseh izvedenih instalacij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garancijskega roka, ki prične teči s pisno primopredajo opreme naročniku/uporabniku po tej pogodbi ter vzdrževanje opreme v garancijskem roku.</w:t>
      </w:r>
    </w:p>
    <w:p w14:paraId="6FDFE076" w14:textId="77777777" w:rsidR="00455BB3" w:rsidRDefault="00455BB3" w:rsidP="0087585C">
      <w:pPr>
        <w:spacing w:line="260" w:lineRule="exact"/>
      </w:pPr>
    </w:p>
    <w:p w14:paraId="7AB3016E" w14:textId="77777777" w:rsidR="00455BB3" w:rsidRPr="00D054E0" w:rsidRDefault="00455BB3" w:rsidP="0087585C">
      <w:pPr>
        <w:spacing w:line="260" w:lineRule="exact"/>
        <w:jc w:val="both"/>
        <w:rPr>
          <w:rFonts w:ascii="Arial" w:hAnsi="Arial" w:cs="Arial"/>
          <w:sz w:val="20"/>
          <w:szCs w:val="20"/>
        </w:rPr>
      </w:pPr>
      <w:r w:rsidRPr="00D054E0">
        <w:rPr>
          <w:rFonts w:ascii="Arial" w:hAnsi="Arial" w:cs="Arial"/>
          <w:sz w:val="20"/>
          <w:szCs w:val="20"/>
        </w:rPr>
        <w:t>Vse s pogodbo prevzete obveznosti bo izvedel izvajalec v skladu z določili te pogodbe in v skladu s podrobnimi zahtevami, ki so navedene v tehničnih zahtevah dokumentacije za predmetno javno naročilo.</w:t>
      </w:r>
    </w:p>
    <w:p w14:paraId="404ACED3" w14:textId="77777777" w:rsidR="00455BB3" w:rsidRPr="00D054E0" w:rsidRDefault="00455BB3" w:rsidP="0087585C">
      <w:pPr>
        <w:spacing w:line="260" w:lineRule="exact"/>
        <w:jc w:val="both"/>
        <w:rPr>
          <w:rFonts w:ascii="Arial" w:hAnsi="Arial" w:cs="Arial"/>
          <w:sz w:val="20"/>
          <w:szCs w:val="20"/>
        </w:rPr>
      </w:pPr>
    </w:p>
    <w:p w14:paraId="10ED43DB" w14:textId="77777777" w:rsidR="00455BB3" w:rsidRDefault="00455BB3" w:rsidP="0087585C">
      <w:pPr>
        <w:spacing w:line="260" w:lineRule="exact"/>
        <w:jc w:val="both"/>
        <w:rPr>
          <w:rFonts w:ascii="Arial" w:hAnsi="Arial" w:cs="Arial"/>
          <w:sz w:val="20"/>
          <w:szCs w:val="20"/>
        </w:rPr>
      </w:pPr>
      <w:r w:rsidRPr="00D054E0">
        <w:rPr>
          <w:rFonts w:ascii="Arial" w:hAnsi="Arial" w:cs="Arial"/>
          <w:sz w:val="20"/>
          <w:szCs w:val="20"/>
        </w:rPr>
        <w:t>Oprema se dobavi in preizkusi na lokaciji uporabnika.</w:t>
      </w:r>
    </w:p>
    <w:p w14:paraId="7950DBCE" w14:textId="77777777" w:rsidR="00D054E0" w:rsidRPr="00D054E0" w:rsidRDefault="00D054E0" w:rsidP="0087585C">
      <w:pPr>
        <w:spacing w:line="260" w:lineRule="exact"/>
        <w:jc w:val="both"/>
        <w:rPr>
          <w:rFonts w:ascii="Arial" w:hAnsi="Arial" w:cs="Arial"/>
          <w:sz w:val="20"/>
          <w:szCs w:val="20"/>
        </w:rPr>
      </w:pPr>
    </w:p>
    <w:p w14:paraId="2E0D7755" w14:textId="77777777" w:rsidR="00455BB3" w:rsidRPr="00D054E0" w:rsidRDefault="00455BB3" w:rsidP="0087585C">
      <w:pPr>
        <w:spacing w:line="260" w:lineRule="exact"/>
        <w:rPr>
          <w:rFonts w:ascii="Arial" w:hAnsi="Arial" w:cs="Arial"/>
          <w:sz w:val="20"/>
          <w:szCs w:val="20"/>
        </w:rPr>
      </w:pPr>
    </w:p>
    <w:p w14:paraId="55A7B758" w14:textId="77777777" w:rsidR="00455BB3" w:rsidRPr="00D054E0" w:rsidRDefault="00455BB3" w:rsidP="0087585C">
      <w:pPr>
        <w:spacing w:line="260" w:lineRule="exact"/>
        <w:rPr>
          <w:rFonts w:ascii="Arial" w:hAnsi="Arial" w:cs="Arial"/>
          <w:b/>
          <w:sz w:val="20"/>
          <w:szCs w:val="20"/>
        </w:rPr>
      </w:pPr>
      <w:r w:rsidRPr="00D054E0">
        <w:rPr>
          <w:rFonts w:ascii="Arial" w:hAnsi="Arial" w:cs="Arial"/>
          <w:b/>
          <w:sz w:val="20"/>
          <w:szCs w:val="20"/>
        </w:rPr>
        <w:t>III. ROK IZVEDBE</w:t>
      </w:r>
    </w:p>
    <w:p w14:paraId="1E317F0A" w14:textId="77777777" w:rsidR="00D054E0" w:rsidRPr="00D054E0" w:rsidRDefault="00D054E0" w:rsidP="0087585C">
      <w:pPr>
        <w:spacing w:line="260" w:lineRule="exact"/>
        <w:rPr>
          <w:rFonts w:ascii="Arial" w:hAnsi="Arial" w:cs="Arial"/>
          <w:b/>
          <w:sz w:val="20"/>
          <w:szCs w:val="20"/>
        </w:rPr>
      </w:pPr>
    </w:p>
    <w:p w14:paraId="6BE374D4" w14:textId="77777777" w:rsidR="00455BB3" w:rsidRPr="00D054E0" w:rsidRDefault="00455BB3" w:rsidP="009533B8">
      <w:pPr>
        <w:numPr>
          <w:ilvl w:val="0"/>
          <w:numId w:val="56"/>
        </w:numPr>
        <w:spacing w:line="260" w:lineRule="exact"/>
        <w:jc w:val="center"/>
        <w:rPr>
          <w:rFonts w:ascii="Arial" w:hAnsi="Arial" w:cs="Arial"/>
          <w:sz w:val="20"/>
          <w:szCs w:val="20"/>
        </w:rPr>
      </w:pPr>
      <w:r w:rsidRPr="00D054E0">
        <w:rPr>
          <w:rFonts w:ascii="Arial" w:hAnsi="Arial" w:cs="Arial"/>
          <w:sz w:val="20"/>
          <w:szCs w:val="20"/>
        </w:rPr>
        <w:t>člen</w:t>
      </w:r>
    </w:p>
    <w:p w14:paraId="1005CCD3" w14:textId="77777777" w:rsidR="00455BB3" w:rsidRPr="006D1E6F" w:rsidRDefault="00455BB3" w:rsidP="0087585C">
      <w:pPr>
        <w:spacing w:line="260" w:lineRule="exact"/>
        <w:jc w:val="both"/>
        <w:rPr>
          <w:rFonts w:ascii="Arial" w:hAnsi="Arial" w:cs="Arial"/>
          <w:sz w:val="20"/>
          <w:szCs w:val="20"/>
        </w:rPr>
      </w:pPr>
    </w:p>
    <w:p w14:paraId="498F6C08" w14:textId="77777777" w:rsidR="00455BB3" w:rsidRPr="006D1E6F" w:rsidRDefault="00455BB3" w:rsidP="0087585C">
      <w:pPr>
        <w:spacing w:line="260" w:lineRule="exact"/>
        <w:jc w:val="both"/>
        <w:rPr>
          <w:rFonts w:ascii="Arial" w:hAnsi="Arial" w:cs="Arial"/>
          <w:sz w:val="20"/>
          <w:szCs w:val="20"/>
        </w:rPr>
      </w:pPr>
      <w:r w:rsidRPr="006D1E6F">
        <w:rPr>
          <w:rFonts w:ascii="Arial" w:hAnsi="Arial" w:cs="Arial"/>
          <w:sz w:val="20"/>
          <w:szCs w:val="20"/>
        </w:rPr>
        <w:t xml:space="preserve">Skupni končni rok izvedbe pogodbenih obveznosti je </w:t>
      </w:r>
      <w:r w:rsidR="003D5278" w:rsidRPr="006D1E6F">
        <w:rPr>
          <w:rFonts w:ascii="Arial" w:hAnsi="Arial" w:cs="Arial"/>
          <w:sz w:val="20"/>
          <w:szCs w:val="20"/>
        </w:rPr>
        <w:t>___</w:t>
      </w:r>
      <w:r w:rsidRPr="006D1E6F">
        <w:rPr>
          <w:rFonts w:ascii="Arial" w:hAnsi="Arial" w:cs="Arial"/>
          <w:sz w:val="20"/>
          <w:szCs w:val="20"/>
        </w:rPr>
        <w:t xml:space="preserve"> dni</w:t>
      </w:r>
      <w:r w:rsidR="003D5278" w:rsidRPr="006D1E6F">
        <w:rPr>
          <w:rFonts w:ascii="Arial" w:hAnsi="Arial" w:cs="Arial"/>
          <w:sz w:val="20"/>
          <w:szCs w:val="20"/>
        </w:rPr>
        <w:t xml:space="preserve"> </w:t>
      </w:r>
      <w:r w:rsidR="001F1F86">
        <w:rPr>
          <w:rFonts w:ascii="Arial" w:hAnsi="Arial" w:cs="Arial"/>
          <w:i/>
          <w:sz w:val="20"/>
          <w:szCs w:val="20"/>
        </w:rPr>
        <w:t>/največ 80</w:t>
      </w:r>
      <w:r w:rsidR="003D5278" w:rsidRPr="006D1E6F">
        <w:rPr>
          <w:rFonts w:ascii="Arial" w:hAnsi="Arial" w:cs="Arial"/>
          <w:i/>
          <w:sz w:val="20"/>
          <w:szCs w:val="20"/>
        </w:rPr>
        <w:t xml:space="preserve"> dni/</w:t>
      </w:r>
      <w:r w:rsidRPr="006D1E6F">
        <w:rPr>
          <w:rFonts w:ascii="Arial" w:hAnsi="Arial" w:cs="Arial"/>
          <w:sz w:val="20"/>
          <w:szCs w:val="20"/>
        </w:rPr>
        <w:t xml:space="preserve"> od sklenitve pogodbe in se izteče z uspešno opravljenim količinskim in kakovostnim prevzemom opravljenih pogodbenih obveznosti (podpis primopredajnega zapisnika).</w:t>
      </w:r>
    </w:p>
    <w:p w14:paraId="1E303D49" w14:textId="77777777" w:rsidR="00455BB3" w:rsidRPr="006D1E6F" w:rsidRDefault="00455BB3" w:rsidP="0087585C">
      <w:pPr>
        <w:spacing w:line="260" w:lineRule="exact"/>
        <w:jc w:val="both"/>
        <w:rPr>
          <w:rFonts w:ascii="Arial" w:hAnsi="Arial" w:cs="Arial"/>
          <w:sz w:val="20"/>
          <w:szCs w:val="20"/>
        </w:rPr>
      </w:pPr>
    </w:p>
    <w:p w14:paraId="3BABCCD9" w14:textId="77777777" w:rsidR="00455BB3" w:rsidRPr="006D1E6F" w:rsidRDefault="00455BB3" w:rsidP="0087585C">
      <w:pPr>
        <w:spacing w:line="260" w:lineRule="exact"/>
        <w:jc w:val="both"/>
        <w:rPr>
          <w:rFonts w:ascii="Arial" w:hAnsi="Arial" w:cs="Arial"/>
          <w:sz w:val="20"/>
          <w:szCs w:val="20"/>
        </w:rPr>
      </w:pPr>
      <w:r w:rsidRPr="006D1E6F">
        <w:rPr>
          <w:rFonts w:ascii="Arial" w:hAnsi="Arial" w:cs="Arial"/>
          <w:sz w:val="20"/>
          <w:szCs w:val="20"/>
        </w:rPr>
        <w:t xml:space="preserve">Nespoštovanje navedenega roka se smatra za kršitev pogodbenega roka. </w:t>
      </w:r>
    </w:p>
    <w:p w14:paraId="48DE6491" w14:textId="77777777" w:rsidR="006D1E6F" w:rsidRPr="006D1E6F" w:rsidRDefault="006D1E6F" w:rsidP="0087585C">
      <w:pPr>
        <w:spacing w:line="260" w:lineRule="exact"/>
        <w:jc w:val="both"/>
        <w:rPr>
          <w:rFonts w:ascii="Arial" w:hAnsi="Arial" w:cs="Arial"/>
          <w:sz w:val="20"/>
          <w:szCs w:val="20"/>
        </w:rPr>
      </w:pPr>
    </w:p>
    <w:p w14:paraId="16C4F04F" w14:textId="77777777" w:rsidR="00455BB3" w:rsidRDefault="00455BB3" w:rsidP="0087585C">
      <w:pPr>
        <w:spacing w:line="260" w:lineRule="exact"/>
        <w:jc w:val="both"/>
        <w:rPr>
          <w:rFonts w:ascii="Arial" w:hAnsi="Arial" w:cs="Arial"/>
          <w:sz w:val="20"/>
          <w:szCs w:val="20"/>
        </w:rPr>
      </w:pPr>
      <w:r w:rsidRPr="006D1E6F">
        <w:rPr>
          <w:rFonts w:ascii="Arial" w:hAnsi="Arial" w:cs="Arial"/>
          <w:sz w:val="20"/>
          <w:szCs w:val="20"/>
        </w:rPr>
        <w:t>Skupni 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1C43D42D" w14:textId="77777777" w:rsidR="004C6C71" w:rsidRDefault="004C6C71" w:rsidP="0087585C">
      <w:pPr>
        <w:spacing w:line="260" w:lineRule="exact"/>
        <w:jc w:val="both"/>
        <w:rPr>
          <w:rFonts w:ascii="Arial" w:hAnsi="Arial" w:cs="Arial"/>
          <w:sz w:val="16"/>
          <w:szCs w:val="16"/>
        </w:rPr>
      </w:pPr>
    </w:p>
    <w:p w14:paraId="712F9524" w14:textId="77777777" w:rsidR="00455BB3" w:rsidRPr="0087585C" w:rsidRDefault="00455BB3" w:rsidP="0087585C">
      <w:pPr>
        <w:spacing w:line="260" w:lineRule="exact"/>
        <w:jc w:val="both"/>
        <w:rPr>
          <w:rFonts w:ascii="Arial" w:hAnsi="Arial" w:cs="Arial"/>
          <w:sz w:val="16"/>
          <w:szCs w:val="16"/>
        </w:rPr>
      </w:pPr>
      <w:r w:rsidRPr="0087585C">
        <w:rPr>
          <w:rFonts w:ascii="Arial" w:hAnsi="Arial" w:cs="Arial"/>
          <w:sz w:val="16"/>
          <w:szCs w:val="16"/>
        </w:rPr>
        <w:t xml:space="preserve"> </w:t>
      </w:r>
    </w:p>
    <w:p w14:paraId="49797B44" w14:textId="77777777" w:rsidR="00455BB3" w:rsidRPr="004C6C71" w:rsidRDefault="00455BB3" w:rsidP="0087585C">
      <w:pPr>
        <w:spacing w:line="260" w:lineRule="exact"/>
        <w:jc w:val="both"/>
        <w:rPr>
          <w:rFonts w:ascii="Arial" w:hAnsi="Arial" w:cs="Arial"/>
          <w:b/>
          <w:sz w:val="20"/>
          <w:szCs w:val="20"/>
        </w:rPr>
      </w:pPr>
      <w:r w:rsidRPr="004C6C71">
        <w:rPr>
          <w:rFonts w:ascii="Arial" w:hAnsi="Arial" w:cs="Arial"/>
          <w:b/>
          <w:sz w:val="20"/>
          <w:szCs w:val="20"/>
        </w:rPr>
        <w:t>IV. POGODBENA VREDNOST</w:t>
      </w:r>
    </w:p>
    <w:p w14:paraId="547ABCD7" w14:textId="77777777" w:rsidR="004C6C71" w:rsidRPr="004C6C71" w:rsidRDefault="004C6C71" w:rsidP="0087585C">
      <w:pPr>
        <w:spacing w:line="260" w:lineRule="exact"/>
        <w:jc w:val="both"/>
        <w:rPr>
          <w:rFonts w:ascii="Arial" w:hAnsi="Arial" w:cs="Arial"/>
          <w:b/>
          <w:sz w:val="20"/>
          <w:szCs w:val="20"/>
        </w:rPr>
      </w:pPr>
    </w:p>
    <w:p w14:paraId="03AB557B" w14:textId="77777777" w:rsidR="00455BB3" w:rsidRPr="004C6C71" w:rsidRDefault="00455BB3" w:rsidP="009533B8">
      <w:pPr>
        <w:numPr>
          <w:ilvl w:val="0"/>
          <w:numId w:val="56"/>
        </w:numPr>
        <w:spacing w:line="260" w:lineRule="exact"/>
        <w:jc w:val="center"/>
        <w:rPr>
          <w:rFonts w:ascii="Arial" w:hAnsi="Arial" w:cs="Arial"/>
          <w:sz w:val="20"/>
          <w:szCs w:val="20"/>
        </w:rPr>
      </w:pPr>
      <w:r w:rsidRPr="004C6C71">
        <w:rPr>
          <w:rFonts w:ascii="Arial" w:hAnsi="Arial" w:cs="Arial"/>
          <w:sz w:val="20"/>
          <w:szCs w:val="20"/>
        </w:rPr>
        <w:lastRenderedPageBreak/>
        <w:t>člen</w:t>
      </w:r>
    </w:p>
    <w:p w14:paraId="5EFB0D33" w14:textId="77777777" w:rsidR="00455BB3" w:rsidRPr="004C6C71" w:rsidRDefault="00455BB3" w:rsidP="0087585C">
      <w:pPr>
        <w:spacing w:line="260" w:lineRule="exact"/>
        <w:jc w:val="both"/>
        <w:rPr>
          <w:rFonts w:ascii="Arial" w:hAnsi="Arial" w:cs="Arial"/>
          <w:sz w:val="20"/>
          <w:szCs w:val="20"/>
        </w:rPr>
      </w:pPr>
    </w:p>
    <w:p w14:paraId="60363C3C" w14:textId="77777777" w:rsidR="00455BB3" w:rsidRPr="004C6C71" w:rsidRDefault="00455BB3" w:rsidP="0087585C">
      <w:pPr>
        <w:spacing w:line="260" w:lineRule="exact"/>
        <w:jc w:val="both"/>
        <w:rPr>
          <w:rFonts w:ascii="Arial" w:hAnsi="Arial" w:cs="Arial"/>
          <w:i/>
          <w:color w:val="FF0000"/>
          <w:sz w:val="20"/>
          <w:szCs w:val="20"/>
        </w:rPr>
      </w:pPr>
      <w:r w:rsidRPr="004C6C71">
        <w:rPr>
          <w:rFonts w:ascii="Arial" w:hAnsi="Arial" w:cs="Arial"/>
          <w:sz w:val="20"/>
          <w:szCs w:val="20"/>
        </w:rPr>
        <w:t xml:space="preserve">Pogodbena vrednost za predviden obseg pogodbenih obveznosti za SKLOP </w:t>
      </w:r>
      <w:r w:rsidR="004C6C71">
        <w:rPr>
          <w:rFonts w:ascii="Arial" w:hAnsi="Arial" w:cs="Arial"/>
          <w:sz w:val="20"/>
          <w:szCs w:val="20"/>
        </w:rPr>
        <w:t>2</w:t>
      </w:r>
      <w:r w:rsidRPr="004C6C71">
        <w:rPr>
          <w:rFonts w:ascii="Arial" w:hAnsi="Arial" w:cs="Arial"/>
          <w:sz w:val="20"/>
          <w:szCs w:val="20"/>
        </w:rPr>
        <w:t xml:space="preserve"> iz 2. člena znaša</w:t>
      </w:r>
      <w:r w:rsidRPr="004C6C71">
        <w:rPr>
          <w:rFonts w:ascii="Arial" w:hAnsi="Arial" w:cs="Arial"/>
          <w:i/>
          <w:sz w:val="20"/>
          <w:szCs w:val="20"/>
        </w:rPr>
        <w:t xml:space="preserve">: </w:t>
      </w:r>
    </w:p>
    <w:p w14:paraId="1BB1BA6B" w14:textId="77777777" w:rsidR="00455BB3" w:rsidRPr="004C6C71" w:rsidRDefault="00455BB3" w:rsidP="0087585C">
      <w:pPr>
        <w:spacing w:line="260" w:lineRule="exact"/>
        <w:jc w:val="both"/>
        <w:rPr>
          <w:rFonts w:ascii="Arial" w:hAnsi="Arial" w:cs="Arial"/>
          <w:sz w:val="20"/>
          <w:szCs w:val="20"/>
        </w:rPr>
      </w:pPr>
    </w:p>
    <w:p w14:paraId="0C494E93" w14:textId="77777777" w:rsidR="00455BB3" w:rsidRPr="004C6C71" w:rsidRDefault="00455BB3" w:rsidP="00C10F5C">
      <w:pPr>
        <w:numPr>
          <w:ilvl w:val="0"/>
          <w:numId w:val="34"/>
        </w:numPr>
        <w:spacing w:line="260" w:lineRule="exact"/>
        <w:jc w:val="both"/>
        <w:rPr>
          <w:rFonts w:ascii="Arial" w:hAnsi="Arial" w:cs="Arial"/>
          <w:sz w:val="20"/>
          <w:szCs w:val="20"/>
        </w:rPr>
      </w:pPr>
      <w:r w:rsidRPr="004C6C71">
        <w:rPr>
          <w:rFonts w:ascii="Arial" w:hAnsi="Arial" w:cs="Arial"/>
          <w:sz w:val="20"/>
          <w:szCs w:val="20"/>
        </w:rPr>
        <w:t xml:space="preserve">Ponudbena cena brez DDV: </w:t>
      </w:r>
      <w:r w:rsidRPr="004C6C71">
        <w:rPr>
          <w:rFonts w:ascii="Arial" w:hAnsi="Arial" w:cs="Arial"/>
          <w:sz w:val="20"/>
          <w:szCs w:val="20"/>
        </w:rPr>
        <w:tab/>
      </w:r>
      <w:r w:rsidRPr="004C6C71">
        <w:rPr>
          <w:rFonts w:ascii="Arial" w:hAnsi="Arial" w:cs="Arial"/>
          <w:sz w:val="20"/>
          <w:szCs w:val="20"/>
        </w:rPr>
        <w:tab/>
        <w:t xml:space="preserve">             …………………………………. EUR</w:t>
      </w:r>
    </w:p>
    <w:p w14:paraId="73581D9D" w14:textId="77777777" w:rsidR="00455BB3" w:rsidRPr="004C6C71" w:rsidRDefault="00455BB3" w:rsidP="0087585C">
      <w:pPr>
        <w:spacing w:line="260" w:lineRule="exact"/>
        <w:jc w:val="both"/>
        <w:rPr>
          <w:rFonts w:ascii="Arial" w:hAnsi="Arial" w:cs="Arial"/>
          <w:sz w:val="20"/>
          <w:szCs w:val="20"/>
        </w:rPr>
      </w:pPr>
    </w:p>
    <w:p w14:paraId="1675036D" w14:textId="77777777" w:rsidR="00455BB3" w:rsidRPr="004C6C71" w:rsidRDefault="00455BB3" w:rsidP="00C10F5C">
      <w:pPr>
        <w:numPr>
          <w:ilvl w:val="0"/>
          <w:numId w:val="34"/>
        </w:numPr>
        <w:spacing w:line="260" w:lineRule="exact"/>
        <w:jc w:val="both"/>
        <w:rPr>
          <w:rFonts w:ascii="Arial" w:hAnsi="Arial" w:cs="Arial"/>
          <w:sz w:val="20"/>
          <w:szCs w:val="20"/>
        </w:rPr>
      </w:pPr>
      <w:r w:rsidRPr="004C6C71">
        <w:rPr>
          <w:rFonts w:ascii="Arial" w:hAnsi="Arial" w:cs="Arial"/>
          <w:sz w:val="20"/>
          <w:szCs w:val="20"/>
        </w:rPr>
        <w:t>Znesek DDV:</w:t>
      </w:r>
      <w:r w:rsidRPr="004C6C71">
        <w:rPr>
          <w:rFonts w:ascii="Arial" w:hAnsi="Arial" w:cs="Arial"/>
          <w:sz w:val="20"/>
          <w:szCs w:val="20"/>
        </w:rPr>
        <w:tab/>
      </w:r>
      <w:r w:rsidRPr="004C6C71">
        <w:rPr>
          <w:rFonts w:ascii="Arial" w:hAnsi="Arial" w:cs="Arial"/>
          <w:sz w:val="20"/>
          <w:szCs w:val="20"/>
        </w:rPr>
        <w:tab/>
      </w:r>
      <w:r w:rsidRPr="004C6C71">
        <w:rPr>
          <w:rFonts w:ascii="Arial" w:hAnsi="Arial" w:cs="Arial"/>
          <w:sz w:val="20"/>
          <w:szCs w:val="20"/>
        </w:rPr>
        <w:tab/>
      </w:r>
      <w:r w:rsidRPr="004C6C71">
        <w:rPr>
          <w:rFonts w:ascii="Arial" w:hAnsi="Arial" w:cs="Arial"/>
          <w:sz w:val="20"/>
          <w:szCs w:val="20"/>
        </w:rPr>
        <w:tab/>
      </w:r>
      <w:r w:rsidRPr="004C6C71">
        <w:rPr>
          <w:rFonts w:ascii="Arial" w:hAnsi="Arial" w:cs="Arial"/>
          <w:sz w:val="20"/>
          <w:szCs w:val="20"/>
        </w:rPr>
        <w:tab/>
        <w:t>…………………………………. EUR</w:t>
      </w:r>
    </w:p>
    <w:p w14:paraId="22113BF3" w14:textId="77777777" w:rsidR="00455BB3" w:rsidRPr="004C6C71" w:rsidRDefault="00455BB3" w:rsidP="0087585C">
      <w:pPr>
        <w:spacing w:line="260" w:lineRule="exact"/>
        <w:jc w:val="both"/>
        <w:rPr>
          <w:rFonts w:ascii="Arial" w:hAnsi="Arial" w:cs="Arial"/>
          <w:sz w:val="20"/>
          <w:szCs w:val="20"/>
        </w:rPr>
      </w:pPr>
    </w:p>
    <w:p w14:paraId="0A359A78" w14:textId="77777777" w:rsidR="00455BB3" w:rsidRPr="004C6C71" w:rsidRDefault="00455BB3" w:rsidP="00C10F5C">
      <w:pPr>
        <w:numPr>
          <w:ilvl w:val="0"/>
          <w:numId w:val="34"/>
        </w:numPr>
        <w:spacing w:line="260" w:lineRule="exact"/>
        <w:jc w:val="both"/>
        <w:rPr>
          <w:rFonts w:ascii="Arial" w:hAnsi="Arial" w:cs="Arial"/>
          <w:sz w:val="20"/>
          <w:szCs w:val="20"/>
        </w:rPr>
      </w:pPr>
      <w:r w:rsidRPr="004C6C71">
        <w:rPr>
          <w:rFonts w:ascii="Arial" w:hAnsi="Arial" w:cs="Arial"/>
          <w:sz w:val="20"/>
          <w:szCs w:val="20"/>
        </w:rPr>
        <w:t>Skupna ponudbena cena z DDV:</w:t>
      </w:r>
      <w:r w:rsidRPr="004C6C71">
        <w:rPr>
          <w:rFonts w:ascii="Arial" w:hAnsi="Arial" w:cs="Arial"/>
          <w:sz w:val="20"/>
          <w:szCs w:val="20"/>
        </w:rPr>
        <w:tab/>
        <w:t xml:space="preserve"> </w:t>
      </w:r>
      <w:r w:rsidRPr="004C6C71">
        <w:rPr>
          <w:rFonts w:ascii="Arial" w:hAnsi="Arial" w:cs="Arial"/>
          <w:sz w:val="20"/>
          <w:szCs w:val="20"/>
        </w:rPr>
        <w:tab/>
        <w:t>…………………………………. EUR</w:t>
      </w:r>
    </w:p>
    <w:p w14:paraId="4573A21E" w14:textId="77777777" w:rsidR="00455BB3" w:rsidRPr="004C6C71" w:rsidRDefault="00455BB3" w:rsidP="0087585C">
      <w:pPr>
        <w:spacing w:line="260" w:lineRule="exact"/>
        <w:jc w:val="both"/>
        <w:rPr>
          <w:rFonts w:ascii="Arial" w:hAnsi="Arial" w:cs="Arial"/>
          <w:sz w:val="20"/>
          <w:szCs w:val="20"/>
        </w:rPr>
      </w:pPr>
    </w:p>
    <w:p w14:paraId="001F3F68" w14:textId="77777777" w:rsidR="00455BB3" w:rsidRPr="004C6C71" w:rsidRDefault="00455BB3" w:rsidP="0087585C">
      <w:pPr>
        <w:spacing w:line="260" w:lineRule="exact"/>
        <w:jc w:val="both"/>
        <w:rPr>
          <w:rFonts w:ascii="Arial" w:hAnsi="Arial" w:cs="Arial"/>
          <w:sz w:val="20"/>
          <w:szCs w:val="20"/>
        </w:rPr>
      </w:pPr>
    </w:p>
    <w:p w14:paraId="49D0187A" w14:textId="77777777" w:rsidR="00455BB3" w:rsidRPr="004C6C71" w:rsidRDefault="00455BB3" w:rsidP="0087585C">
      <w:pPr>
        <w:spacing w:line="260" w:lineRule="exact"/>
        <w:jc w:val="both"/>
        <w:rPr>
          <w:rFonts w:ascii="Arial" w:hAnsi="Arial" w:cs="Arial"/>
          <w:sz w:val="20"/>
          <w:szCs w:val="20"/>
        </w:rPr>
      </w:pPr>
      <w:r w:rsidRPr="004C6C71">
        <w:rPr>
          <w:rFonts w:ascii="Arial" w:hAnsi="Arial" w:cs="Arial"/>
          <w:sz w:val="20"/>
          <w:szCs w:val="20"/>
        </w:rPr>
        <w:t>(z besedo: ________________________________________ ...../100 EUR z DDV)</w:t>
      </w:r>
    </w:p>
    <w:p w14:paraId="4F47D3CB" w14:textId="77777777" w:rsidR="00455BB3" w:rsidRPr="004C6C71" w:rsidRDefault="00455BB3" w:rsidP="0087585C">
      <w:pPr>
        <w:spacing w:line="260" w:lineRule="exact"/>
        <w:jc w:val="both"/>
        <w:rPr>
          <w:rFonts w:ascii="Arial" w:hAnsi="Arial" w:cs="Arial"/>
          <w:sz w:val="20"/>
          <w:szCs w:val="20"/>
        </w:rPr>
      </w:pPr>
    </w:p>
    <w:p w14:paraId="1194E1F3" w14:textId="77777777" w:rsidR="00455BB3" w:rsidRPr="004C6C71" w:rsidRDefault="00455BB3" w:rsidP="0087585C">
      <w:pPr>
        <w:spacing w:line="260" w:lineRule="exact"/>
        <w:jc w:val="both"/>
        <w:rPr>
          <w:rFonts w:ascii="Arial" w:hAnsi="Arial" w:cs="Arial"/>
          <w:sz w:val="20"/>
          <w:szCs w:val="20"/>
        </w:rPr>
      </w:pPr>
      <w:r w:rsidRPr="004C6C71">
        <w:rPr>
          <w:rFonts w:ascii="Arial" w:hAnsi="Arial" w:cs="Arial"/>
          <w:sz w:val="20"/>
          <w:szCs w:val="20"/>
        </w:rPr>
        <w:t>Cena na enoto mere je nespremenljiva do konca izvedbe vseh pogodbenih obveznosti in mora vključevati vse stroške povezane z realizacijo naročila, vse po načelu »ključ v roke«.</w:t>
      </w:r>
    </w:p>
    <w:p w14:paraId="17ACDA88" w14:textId="77777777" w:rsidR="00455BB3" w:rsidRDefault="00455BB3" w:rsidP="0087585C">
      <w:pPr>
        <w:spacing w:line="260" w:lineRule="exact"/>
      </w:pPr>
    </w:p>
    <w:p w14:paraId="5D48502C" w14:textId="77777777" w:rsidR="00455BB3" w:rsidRPr="004C6C71" w:rsidRDefault="00455BB3" w:rsidP="0087585C">
      <w:pPr>
        <w:spacing w:line="260" w:lineRule="exact"/>
        <w:jc w:val="both"/>
        <w:rPr>
          <w:rFonts w:ascii="Arial" w:hAnsi="Arial" w:cs="Arial"/>
          <w:sz w:val="20"/>
          <w:szCs w:val="20"/>
        </w:rPr>
      </w:pPr>
      <w:r w:rsidRPr="004C6C71">
        <w:rPr>
          <w:rFonts w:ascii="Arial" w:hAnsi="Arial" w:cs="Arial"/>
          <w:sz w:val="20"/>
          <w:szCs w:val="20"/>
        </w:rPr>
        <w:t xml:space="preserve">Pogodbena vrednost vsebuje vse stroške za popolno in kakovostno dokončanje prevzetih dobav ter vse ostale stroške po zahtevah pogojev </w:t>
      </w:r>
      <w:r w:rsidR="004C6C71" w:rsidRPr="004C6C71">
        <w:rPr>
          <w:rFonts w:ascii="Arial" w:hAnsi="Arial" w:cs="Arial"/>
          <w:sz w:val="20"/>
          <w:szCs w:val="20"/>
        </w:rPr>
        <w:t xml:space="preserve">razpisne </w:t>
      </w:r>
      <w:r w:rsidRPr="004C6C71">
        <w:rPr>
          <w:rFonts w:ascii="Arial" w:hAnsi="Arial" w:cs="Arial"/>
          <w:sz w:val="20"/>
          <w:szCs w:val="20"/>
        </w:rPr>
        <w:t>dokumentacije, predvsem pa:</w:t>
      </w:r>
    </w:p>
    <w:p w14:paraId="3A388DBD" w14:textId="77777777" w:rsidR="00455BB3"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preveritev mer za vgrajeno opremo na kraju samem;</w:t>
      </w:r>
    </w:p>
    <w:p w14:paraId="26A258C3" w14:textId="77777777" w:rsidR="0025615A" w:rsidRPr="004C6C71" w:rsidRDefault="0025615A" w:rsidP="00C10F5C">
      <w:pPr>
        <w:numPr>
          <w:ilvl w:val="0"/>
          <w:numId w:val="36"/>
        </w:numPr>
        <w:tabs>
          <w:tab w:val="clear" w:pos="1494"/>
          <w:tab w:val="num" w:pos="567"/>
        </w:tabs>
        <w:spacing w:line="260" w:lineRule="exact"/>
        <w:ind w:left="567"/>
        <w:jc w:val="both"/>
        <w:rPr>
          <w:rFonts w:ascii="Arial" w:hAnsi="Arial" w:cs="Arial"/>
          <w:sz w:val="20"/>
          <w:szCs w:val="20"/>
        </w:rPr>
      </w:pPr>
      <w:r>
        <w:rPr>
          <w:rFonts w:ascii="Arial" w:hAnsi="Arial" w:cs="Arial"/>
          <w:sz w:val="20"/>
          <w:szCs w:val="20"/>
        </w:rPr>
        <w:t>demontažo obstoječega aparata in odvoz na ustrezno deponijo oziroma razgradnjo, za kar mora izvajalec naročniku in uporabniku dostaviti ustrezne listine o uničenju v primeru, da starega aparata izvajalec ne bo več uporabljal;</w:t>
      </w:r>
    </w:p>
    <w:p w14:paraId="3D340728"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dobavo vse opreme</w:t>
      </w:r>
      <w:r w:rsidR="0025615A">
        <w:rPr>
          <w:rFonts w:ascii="Arial" w:hAnsi="Arial" w:cs="Arial"/>
          <w:sz w:val="20"/>
          <w:szCs w:val="20"/>
        </w:rPr>
        <w:t xml:space="preserve"> in v</w:t>
      </w:r>
      <w:r w:rsidRPr="004C6C71">
        <w:rPr>
          <w:rFonts w:ascii="Arial" w:hAnsi="Arial" w:cs="Arial"/>
          <w:sz w:val="20"/>
          <w:szCs w:val="20"/>
        </w:rPr>
        <w:t>s</w:t>
      </w:r>
      <w:r w:rsidR="0025615A">
        <w:rPr>
          <w:rFonts w:ascii="Arial" w:hAnsi="Arial" w:cs="Arial"/>
          <w:sz w:val="20"/>
          <w:szCs w:val="20"/>
        </w:rPr>
        <w:t>ega</w:t>
      </w:r>
      <w:r w:rsidRPr="004C6C71">
        <w:rPr>
          <w:rFonts w:ascii="Arial" w:hAnsi="Arial" w:cs="Arial"/>
          <w:sz w:val="20"/>
          <w:szCs w:val="20"/>
        </w:rPr>
        <w:t xml:space="preserve"> potrebn</w:t>
      </w:r>
      <w:r w:rsidR="0025615A">
        <w:rPr>
          <w:rFonts w:ascii="Arial" w:hAnsi="Arial" w:cs="Arial"/>
          <w:sz w:val="20"/>
          <w:szCs w:val="20"/>
        </w:rPr>
        <w:t>ega</w:t>
      </w:r>
      <w:r w:rsidRPr="004C6C71">
        <w:rPr>
          <w:rFonts w:ascii="Arial" w:hAnsi="Arial" w:cs="Arial"/>
          <w:sz w:val="20"/>
          <w:szCs w:val="20"/>
        </w:rPr>
        <w:t xml:space="preserve"> material</w:t>
      </w:r>
      <w:r w:rsidR="0025615A">
        <w:rPr>
          <w:rFonts w:ascii="Arial" w:hAnsi="Arial" w:cs="Arial"/>
          <w:sz w:val="20"/>
          <w:szCs w:val="20"/>
        </w:rPr>
        <w:t>a</w:t>
      </w:r>
      <w:r w:rsidRPr="004C6C71">
        <w:rPr>
          <w:rFonts w:ascii="Arial" w:hAnsi="Arial" w:cs="Arial"/>
          <w:sz w:val="20"/>
          <w:szCs w:val="20"/>
        </w:rPr>
        <w:t xml:space="preserve"> za montažo, vključno z drobnim instalacijskim materialom;</w:t>
      </w:r>
    </w:p>
    <w:p w14:paraId="10036CF7"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zavarovanje vse opreme pred poškodbami ali izgubo v času dobave, namestitve do prevzema;</w:t>
      </w:r>
    </w:p>
    <w:p w14:paraId="6E77F4A1"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vgradnjo in namestitev ter morebitno</w:t>
      </w:r>
      <w:r w:rsidRPr="004C6C71">
        <w:rPr>
          <w:rFonts w:ascii="Arial" w:hAnsi="Arial" w:cs="Arial"/>
          <w:color w:val="FF0000"/>
          <w:sz w:val="20"/>
          <w:szCs w:val="20"/>
        </w:rPr>
        <w:t xml:space="preserve"> </w:t>
      </w:r>
      <w:r w:rsidRPr="004C6C71">
        <w:rPr>
          <w:rFonts w:ascii="Arial" w:hAnsi="Arial" w:cs="Arial"/>
          <w:sz w:val="20"/>
          <w:szCs w:val="20"/>
        </w:rPr>
        <w:t>prilagoditev opreme na vse vrste inštalacijskih priključkov;</w:t>
      </w:r>
    </w:p>
    <w:p w14:paraId="0AF0A779"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testiranje nameščene opreme;</w:t>
      </w:r>
    </w:p>
    <w:p w14:paraId="4D557E7C"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šolanje osebja uporabnika (poimenski seznam osebja, ki je bilo izšolano, mora biti priloga primopredajnega zapisnika);</w:t>
      </w:r>
    </w:p>
    <w:p w14:paraId="63E2375B"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postopek primopredaje uporabniku (količinski in kakovostni prevzem);</w:t>
      </w:r>
    </w:p>
    <w:p w14:paraId="787295DE"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končno temeljito čiščenje po namestitvi in vgradnji vse opreme;</w:t>
      </w:r>
    </w:p>
    <w:p w14:paraId="5EEC507F"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zagotovitev in predajo certifikatov, izjav o skladnosti, ustrezne tehnične, projektne in ostale dokumentacije za uporabo, obratovanje in vzdrževanje v slovenskem jeziku (izjemoma v angleškem jeziku – po odobritvi uporabnika);</w:t>
      </w:r>
    </w:p>
    <w:p w14:paraId="2AD8F2E0"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odpravo ali poravnavo stroškov za odpravo vseh napak in poškodb na prostorih, ki bi nastale v času vnosa in namestitve opreme;</w:t>
      </w:r>
    </w:p>
    <w:p w14:paraId="5FEA53F0"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transport opreme do delovišča in prenos do mesta vgradnje;</w:t>
      </w:r>
    </w:p>
    <w:p w14:paraId="3BA312DA"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popravila vseh okvar na že vgrajeni opremi ali objektu do predaje naročniku oz. uporabniku;</w:t>
      </w:r>
    </w:p>
    <w:p w14:paraId="7A1707EA"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zaščita podov, sten, stropa, že vgrajene in ostale opreme;</w:t>
      </w:r>
    </w:p>
    <w:p w14:paraId="60978A3A"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vsa pomožna sredstva (lestve, odri, naprave, pripomočki);</w:t>
      </w:r>
    </w:p>
    <w:p w14:paraId="309EB467"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 xml:space="preserve">stroške servisnega vzdrževanja za obdobje garancije za odpravo napak v času </w:t>
      </w:r>
      <w:r w:rsidR="0025615A">
        <w:rPr>
          <w:rFonts w:ascii="Arial" w:hAnsi="Arial" w:cs="Arial"/>
          <w:sz w:val="20"/>
          <w:szCs w:val="20"/>
        </w:rPr>
        <w:t xml:space="preserve">____ mesecev </w:t>
      </w:r>
      <w:r w:rsidR="0025615A" w:rsidRPr="0025615A">
        <w:rPr>
          <w:rFonts w:ascii="Arial" w:hAnsi="Arial" w:cs="Arial"/>
          <w:i/>
          <w:sz w:val="20"/>
          <w:szCs w:val="20"/>
        </w:rPr>
        <w:t>/najmanj</w:t>
      </w:r>
      <w:r w:rsidR="00051F38">
        <w:rPr>
          <w:rFonts w:ascii="Arial" w:hAnsi="Arial" w:cs="Arial"/>
          <w:i/>
          <w:sz w:val="20"/>
          <w:szCs w:val="20"/>
        </w:rPr>
        <w:t xml:space="preserve"> </w:t>
      </w:r>
      <w:r w:rsidRPr="0025615A">
        <w:rPr>
          <w:rFonts w:ascii="Arial" w:hAnsi="Arial" w:cs="Arial"/>
          <w:i/>
          <w:sz w:val="20"/>
          <w:szCs w:val="20"/>
        </w:rPr>
        <w:t>2</w:t>
      </w:r>
      <w:r w:rsidR="00051F38">
        <w:rPr>
          <w:rFonts w:ascii="Arial" w:hAnsi="Arial" w:cs="Arial"/>
          <w:i/>
          <w:sz w:val="20"/>
          <w:szCs w:val="20"/>
        </w:rPr>
        <w:t>4</w:t>
      </w:r>
      <w:r w:rsidRPr="0025615A">
        <w:rPr>
          <w:rFonts w:ascii="Arial" w:hAnsi="Arial" w:cs="Arial"/>
          <w:i/>
          <w:sz w:val="20"/>
          <w:szCs w:val="20"/>
        </w:rPr>
        <w:t xml:space="preserve"> mesecev</w:t>
      </w:r>
      <w:r w:rsidR="0025615A" w:rsidRPr="0025615A">
        <w:rPr>
          <w:rFonts w:ascii="Arial" w:hAnsi="Arial" w:cs="Arial"/>
          <w:i/>
          <w:sz w:val="20"/>
          <w:szCs w:val="20"/>
        </w:rPr>
        <w:t>/</w:t>
      </w:r>
      <w:r w:rsidRPr="004C6C71">
        <w:rPr>
          <w:rFonts w:ascii="Arial" w:hAnsi="Arial" w:cs="Arial"/>
          <w:sz w:val="20"/>
          <w:szCs w:val="20"/>
        </w:rPr>
        <w:t xml:space="preserve"> od prevzema;</w:t>
      </w:r>
    </w:p>
    <w:p w14:paraId="537BAB62"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itd…);</w:t>
      </w:r>
    </w:p>
    <w:p w14:paraId="4A6AB1E2" w14:textId="77777777" w:rsidR="00455BB3" w:rsidRPr="004C6C71" w:rsidRDefault="00455BB3" w:rsidP="00C10F5C">
      <w:pPr>
        <w:numPr>
          <w:ilvl w:val="0"/>
          <w:numId w:val="36"/>
        </w:numPr>
        <w:tabs>
          <w:tab w:val="clear" w:pos="1494"/>
          <w:tab w:val="num" w:pos="567"/>
        </w:tabs>
        <w:spacing w:line="260" w:lineRule="exact"/>
        <w:ind w:left="567"/>
        <w:jc w:val="both"/>
        <w:rPr>
          <w:rFonts w:ascii="Arial" w:hAnsi="Arial" w:cs="Arial"/>
          <w:sz w:val="20"/>
          <w:szCs w:val="20"/>
        </w:rPr>
      </w:pPr>
      <w:r w:rsidRPr="004C6C71">
        <w:rPr>
          <w:rFonts w:ascii="Arial" w:hAnsi="Arial" w:cs="Arial"/>
          <w:sz w:val="20"/>
          <w:szCs w:val="20"/>
        </w:rPr>
        <w:t>popolna integracija z obstoječim RIS in PACS sistemom (InterRis – Interexport d.o.o.) na lokaciji montaže sistema.</w:t>
      </w:r>
    </w:p>
    <w:p w14:paraId="7A36F86D" w14:textId="77777777" w:rsidR="00455BB3" w:rsidRPr="004C6C71" w:rsidRDefault="00455BB3" w:rsidP="0087585C">
      <w:pPr>
        <w:spacing w:line="260" w:lineRule="exact"/>
        <w:jc w:val="both"/>
        <w:rPr>
          <w:rFonts w:ascii="Arial" w:hAnsi="Arial" w:cs="Arial"/>
          <w:sz w:val="20"/>
          <w:szCs w:val="20"/>
        </w:rPr>
      </w:pPr>
    </w:p>
    <w:p w14:paraId="29E558D2" w14:textId="77777777" w:rsidR="00455BB3" w:rsidRDefault="00455BB3" w:rsidP="0087585C">
      <w:pPr>
        <w:spacing w:line="260" w:lineRule="exact"/>
        <w:jc w:val="both"/>
        <w:rPr>
          <w:rFonts w:ascii="Arial" w:hAnsi="Arial" w:cs="Arial"/>
          <w:sz w:val="20"/>
          <w:szCs w:val="20"/>
        </w:rPr>
      </w:pPr>
      <w:r w:rsidRPr="004C6C71">
        <w:rPr>
          <w:rFonts w:ascii="Arial" w:hAnsi="Arial" w:cs="Arial"/>
          <w:sz w:val="20"/>
          <w:szCs w:val="20"/>
        </w:rPr>
        <w:t>V pogodbeni vrednosti so zajeti tudi drugi stroški, ki niso posebej specificirani, so pa potrebni za funkcionalno zagotovitev delovanja predmeta pogodbe.</w:t>
      </w:r>
    </w:p>
    <w:p w14:paraId="5E8D476E" w14:textId="77777777" w:rsidR="0025615A" w:rsidRPr="00F506F6" w:rsidRDefault="0025615A" w:rsidP="0087585C">
      <w:pPr>
        <w:spacing w:line="260" w:lineRule="exact"/>
        <w:jc w:val="both"/>
        <w:rPr>
          <w:rFonts w:ascii="Arial" w:hAnsi="Arial" w:cs="Arial"/>
          <w:sz w:val="20"/>
          <w:szCs w:val="20"/>
        </w:rPr>
      </w:pPr>
    </w:p>
    <w:p w14:paraId="6CFA2A50" w14:textId="77777777" w:rsidR="00455BB3" w:rsidRPr="00F506F6" w:rsidRDefault="00455BB3" w:rsidP="0087585C">
      <w:pPr>
        <w:spacing w:line="260" w:lineRule="exact"/>
        <w:jc w:val="both"/>
        <w:rPr>
          <w:rFonts w:ascii="Arial" w:hAnsi="Arial" w:cs="Arial"/>
          <w:sz w:val="20"/>
          <w:szCs w:val="20"/>
        </w:rPr>
      </w:pPr>
    </w:p>
    <w:p w14:paraId="543639B8" w14:textId="77777777" w:rsidR="00455BB3" w:rsidRPr="00F506F6" w:rsidRDefault="00455BB3" w:rsidP="0087585C">
      <w:pPr>
        <w:spacing w:line="260" w:lineRule="exact"/>
        <w:jc w:val="both"/>
        <w:rPr>
          <w:rFonts w:ascii="Arial" w:hAnsi="Arial" w:cs="Arial"/>
          <w:b/>
          <w:sz w:val="20"/>
          <w:szCs w:val="20"/>
        </w:rPr>
      </w:pPr>
      <w:bookmarkStart w:id="181" w:name="_Toc318711898"/>
      <w:bookmarkStart w:id="182" w:name="_Toc318723627"/>
      <w:bookmarkStart w:id="183" w:name="_Toc318723759"/>
      <w:bookmarkStart w:id="184" w:name="_Toc322609487"/>
      <w:bookmarkStart w:id="185" w:name="_Toc322678188"/>
      <w:bookmarkStart w:id="186" w:name="_Toc332714692"/>
      <w:bookmarkStart w:id="187" w:name="_Toc402938177"/>
      <w:bookmarkStart w:id="188" w:name="_Toc402956133"/>
      <w:bookmarkStart w:id="189" w:name="_Toc405979803"/>
      <w:bookmarkStart w:id="190" w:name="_Toc406654020"/>
      <w:bookmarkStart w:id="191" w:name="_Toc446451053"/>
      <w:r w:rsidRPr="00F506F6">
        <w:rPr>
          <w:rFonts w:ascii="Arial" w:hAnsi="Arial" w:cs="Arial"/>
          <w:b/>
          <w:sz w:val="20"/>
          <w:szCs w:val="20"/>
        </w:rPr>
        <w:t>V. NAČIN PLAČILA</w:t>
      </w:r>
      <w:bookmarkEnd w:id="181"/>
      <w:bookmarkEnd w:id="182"/>
      <w:bookmarkEnd w:id="183"/>
      <w:bookmarkEnd w:id="184"/>
      <w:bookmarkEnd w:id="185"/>
      <w:bookmarkEnd w:id="186"/>
      <w:bookmarkEnd w:id="187"/>
      <w:bookmarkEnd w:id="188"/>
      <w:bookmarkEnd w:id="189"/>
      <w:bookmarkEnd w:id="190"/>
      <w:bookmarkEnd w:id="191"/>
    </w:p>
    <w:p w14:paraId="3F512F05" w14:textId="77777777" w:rsidR="00F506F6" w:rsidRPr="00F506F6" w:rsidRDefault="00F506F6" w:rsidP="0087585C">
      <w:pPr>
        <w:spacing w:line="260" w:lineRule="exact"/>
        <w:jc w:val="both"/>
        <w:rPr>
          <w:rFonts w:ascii="Arial" w:hAnsi="Arial" w:cs="Arial"/>
          <w:b/>
          <w:sz w:val="20"/>
          <w:szCs w:val="20"/>
        </w:rPr>
      </w:pPr>
    </w:p>
    <w:p w14:paraId="2885B13A" w14:textId="77777777" w:rsidR="00455BB3" w:rsidRPr="00F506F6" w:rsidRDefault="00455BB3" w:rsidP="009533B8">
      <w:pPr>
        <w:numPr>
          <w:ilvl w:val="0"/>
          <w:numId w:val="56"/>
        </w:numPr>
        <w:spacing w:line="260" w:lineRule="exact"/>
        <w:jc w:val="center"/>
        <w:rPr>
          <w:rFonts w:ascii="Arial" w:hAnsi="Arial" w:cs="Arial"/>
          <w:sz w:val="20"/>
          <w:szCs w:val="20"/>
        </w:rPr>
      </w:pPr>
      <w:r w:rsidRPr="00F506F6">
        <w:rPr>
          <w:rFonts w:ascii="Arial" w:hAnsi="Arial" w:cs="Arial"/>
          <w:sz w:val="20"/>
          <w:szCs w:val="20"/>
        </w:rPr>
        <w:t>člen</w:t>
      </w:r>
    </w:p>
    <w:p w14:paraId="2BECD2D1" w14:textId="77777777" w:rsidR="00455BB3" w:rsidRPr="00F506F6" w:rsidRDefault="00455BB3" w:rsidP="0087585C">
      <w:pPr>
        <w:spacing w:line="260" w:lineRule="exact"/>
        <w:jc w:val="both"/>
        <w:rPr>
          <w:rFonts w:ascii="Arial" w:hAnsi="Arial" w:cs="Arial"/>
          <w:sz w:val="20"/>
          <w:szCs w:val="20"/>
        </w:rPr>
      </w:pPr>
    </w:p>
    <w:p w14:paraId="3760601D"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Izvajalec izstavi račun za dobavljeno in montirano RTG napravo na podlagi podpisane dobavnice in primopredajnega zapisnika s strani naročnika in uporabnika.</w:t>
      </w:r>
    </w:p>
    <w:p w14:paraId="0753F741" w14:textId="77777777" w:rsidR="00455BB3" w:rsidRPr="00F506F6" w:rsidRDefault="00455BB3" w:rsidP="0087585C">
      <w:pPr>
        <w:spacing w:line="260" w:lineRule="exact"/>
        <w:jc w:val="both"/>
        <w:rPr>
          <w:rFonts w:ascii="Arial" w:hAnsi="Arial" w:cs="Arial"/>
          <w:sz w:val="20"/>
          <w:szCs w:val="20"/>
        </w:rPr>
      </w:pPr>
    </w:p>
    <w:p w14:paraId="3B412D5D"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 xml:space="preserve">Naročnik bo plačilo izvedel s proračunskih postavk 3564 in 875 trideseti (30.) dan od pravilno izstavljenega računa. </w:t>
      </w:r>
    </w:p>
    <w:p w14:paraId="4E761DD4" w14:textId="77777777" w:rsidR="00455BB3" w:rsidRPr="00F506F6" w:rsidRDefault="00455BB3" w:rsidP="0087585C">
      <w:pPr>
        <w:spacing w:line="260" w:lineRule="exact"/>
        <w:jc w:val="both"/>
        <w:rPr>
          <w:rFonts w:ascii="Arial" w:hAnsi="Arial" w:cs="Arial"/>
          <w:sz w:val="20"/>
          <w:szCs w:val="20"/>
        </w:rPr>
      </w:pPr>
    </w:p>
    <w:p w14:paraId="24632E13"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 xml:space="preserve">Znesek računa mora biti nakazan na transakcijski račun izvajalca:  </w:t>
      </w:r>
    </w:p>
    <w:p w14:paraId="0BEB6380"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 xml:space="preserve">banka ......................................................................................  </w:t>
      </w:r>
    </w:p>
    <w:p w14:paraId="6054DBBF"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št. računa ................................................................................</w:t>
      </w:r>
    </w:p>
    <w:p w14:paraId="327F1BB5"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oziroma na transakcijske račune podizvajalcev skladno z ZJN-3.</w:t>
      </w:r>
      <w:r w:rsidRPr="00F506F6">
        <w:rPr>
          <w:rFonts w:ascii="Arial" w:hAnsi="Arial" w:cs="Arial"/>
          <w:sz w:val="20"/>
          <w:szCs w:val="20"/>
        </w:rPr>
        <w:tab/>
      </w:r>
    </w:p>
    <w:p w14:paraId="5156C91E" w14:textId="77777777" w:rsidR="00455BB3" w:rsidRPr="00F506F6" w:rsidRDefault="00455BB3" w:rsidP="0087585C">
      <w:pPr>
        <w:spacing w:line="260" w:lineRule="exact"/>
        <w:jc w:val="both"/>
        <w:rPr>
          <w:rFonts w:ascii="Arial" w:hAnsi="Arial" w:cs="Arial"/>
          <w:sz w:val="20"/>
          <w:szCs w:val="20"/>
        </w:rPr>
      </w:pPr>
    </w:p>
    <w:p w14:paraId="096E5FFD"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Izvajalec bo moral račun naročniku po</w:t>
      </w:r>
      <w:r w:rsidR="001B41BE">
        <w:rPr>
          <w:rFonts w:ascii="Arial" w:hAnsi="Arial" w:cs="Arial"/>
          <w:sz w:val="20"/>
          <w:szCs w:val="20"/>
        </w:rPr>
        <w:t>slati</w:t>
      </w:r>
      <w:r w:rsidRPr="00F506F6">
        <w:rPr>
          <w:rFonts w:ascii="Arial" w:hAnsi="Arial" w:cs="Arial"/>
          <w:sz w:val="20"/>
          <w:szCs w:val="20"/>
        </w:rPr>
        <w:t xml:space="preserve"> izključno v elektronski obliki (e-račun), skladno z zakonom, ki ureja opravljanje plačilnih storitev za proračunske uporabnike.</w:t>
      </w:r>
    </w:p>
    <w:p w14:paraId="6A652973" w14:textId="77777777" w:rsidR="00455BB3" w:rsidRPr="00F506F6" w:rsidRDefault="00455BB3" w:rsidP="0087585C">
      <w:pPr>
        <w:spacing w:line="260" w:lineRule="exact"/>
        <w:jc w:val="both"/>
        <w:rPr>
          <w:rFonts w:ascii="Arial" w:hAnsi="Arial" w:cs="Arial"/>
          <w:sz w:val="20"/>
          <w:szCs w:val="20"/>
        </w:rPr>
      </w:pPr>
    </w:p>
    <w:p w14:paraId="45F417FD" w14:textId="77777777" w:rsidR="00455BB3" w:rsidRPr="00F506F6" w:rsidRDefault="00455BB3" w:rsidP="0087585C">
      <w:pPr>
        <w:spacing w:line="260" w:lineRule="exact"/>
        <w:jc w:val="both"/>
        <w:rPr>
          <w:rFonts w:ascii="Arial" w:hAnsi="Arial" w:cs="Arial"/>
          <w:sz w:val="20"/>
          <w:szCs w:val="20"/>
        </w:rPr>
      </w:pPr>
      <w:r w:rsidRPr="00F506F6">
        <w:rPr>
          <w:rFonts w:ascii="Arial" w:hAnsi="Arial" w:cs="Arial"/>
          <w:sz w:val="20"/>
          <w:szCs w:val="20"/>
        </w:rPr>
        <w:t>Od neupravičeno in/ali nepravočasno plačanih zneskov pripadajo izvajalcu oziroma podizvajalcem zakonite zamudne obresti.</w:t>
      </w:r>
    </w:p>
    <w:p w14:paraId="40491E60" w14:textId="77777777" w:rsidR="00455BB3" w:rsidRPr="00F506F6" w:rsidRDefault="00455BB3" w:rsidP="0087585C">
      <w:pPr>
        <w:spacing w:line="260" w:lineRule="exact"/>
        <w:jc w:val="both"/>
        <w:rPr>
          <w:rFonts w:ascii="Arial" w:hAnsi="Arial" w:cs="Arial"/>
          <w:sz w:val="20"/>
          <w:szCs w:val="20"/>
        </w:rPr>
      </w:pPr>
    </w:p>
    <w:p w14:paraId="501F1E11" w14:textId="77777777" w:rsidR="00455BB3" w:rsidRDefault="00455BB3" w:rsidP="0087585C">
      <w:pPr>
        <w:spacing w:line="260" w:lineRule="exact"/>
        <w:jc w:val="both"/>
        <w:rPr>
          <w:rFonts w:ascii="Arial" w:hAnsi="Arial" w:cs="Arial"/>
          <w:sz w:val="20"/>
          <w:szCs w:val="20"/>
        </w:rPr>
      </w:pPr>
      <w:r w:rsidRPr="00F506F6">
        <w:rPr>
          <w:rFonts w:ascii="Arial" w:hAnsi="Arial" w:cs="Arial"/>
          <w:sz w:val="20"/>
          <w:szCs w:val="20"/>
        </w:rPr>
        <w:t>Pogodbene stranke so soglasne, da je izpolnitev te pogodbe vezana na proračunske zmogljivosti naročnika v letu 20</w:t>
      </w:r>
      <w:r w:rsidR="001B41BE">
        <w:rPr>
          <w:rFonts w:ascii="Arial" w:hAnsi="Arial" w:cs="Arial"/>
          <w:sz w:val="20"/>
          <w:szCs w:val="20"/>
        </w:rPr>
        <w:t>22</w:t>
      </w:r>
      <w:r w:rsidRPr="00F506F6">
        <w:rPr>
          <w:rFonts w:ascii="Arial" w:hAnsi="Arial" w:cs="Arial"/>
          <w:sz w:val="20"/>
          <w:szCs w:val="20"/>
        </w:rPr>
        <w:t>. Če pride do spremembe v proračunu ali programu dela naročnika / uporabnika oziroma do proračunskih ukrepov, ki neposredno vplivajo na to pogodbo, so stranke soglasne, da s sklenitvijo dodatka k tej pogodbi to pogodbo ustrezno spremenijo.</w:t>
      </w:r>
    </w:p>
    <w:p w14:paraId="54D1602B" w14:textId="77777777" w:rsidR="001B41BE" w:rsidRPr="00DA4588" w:rsidRDefault="001B41BE" w:rsidP="0087585C">
      <w:pPr>
        <w:spacing w:line="260" w:lineRule="exact"/>
        <w:jc w:val="both"/>
        <w:rPr>
          <w:rFonts w:ascii="Arial" w:hAnsi="Arial" w:cs="Arial"/>
          <w:sz w:val="20"/>
          <w:szCs w:val="20"/>
        </w:rPr>
      </w:pPr>
    </w:p>
    <w:p w14:paraId="7F634455" w14:textId="77777777" w:rsidR="00455BB3" w:rsidRPr="00DA4588" w:rsidRDefault="00455BB3" w:rsidP="0087585C">
      <w:pPr>
        <w:spacing w:line="260" w:lineRule="exact"/>
        <w:rPr>
          <w:rFonts w:ascii="Arial" w:hAnsi="Arial" w:cs="Arial"/>
          <w:sz w:val="20"/>
          <w:szCs w:val="20"/>
        </w:rPr>
      </w:pPr>
    </w:p>
    <w:p w14:paraId="1E41749B" w14:textId="77777777" w:rsidR="00455BB3" w:rsidRPr="00DA4588" w:rsidRDefault="00455BB3" w:rsidP="0087585C">
      <w:pPr>
        <w:spacing w:line="260" w:lineRule="exact"/>
        <w:rPr>
          <w:rFonts w:ascii="Arial" w:hAnsi="Arial" w:cs="Arial"/>
          <w:b/>
          <w:sz w:val="20"/>
          <w:szCs w:val="20"/>
        </w:rPr>
      </w:pPr>
      <w:r w:rsidRPr="00DA4588">
        <w:rPr>
          <w:rFonts w:ascii="Arial" w:hAnsi="Arial" w:cs="Arial"/>
          <w:b/>
          <w:sz w:val="20"/>
          <w:szCs w:val="20"/>
        </w:rPr>
        <w:t>VI. PRIMOPREDAJA OZ. PREVZEM OPREME V LAST</w:t>
      </w:r>
    </w:p>
    <w:p w14:paraId="50231E5F" w14:textId="77777777" w:rsidR="00455BB3" w:rsidRPr="00DA4588" w:rsidRDefault="00455BB3" w:rsidP="0087585C">
      <w:pPr>
        <w:spacing w:line="260" w:lineRule="exact"/>
        <w:rPr>
          <w:rFonts w:ascii="Arial" w:hAnsi="Arial" w:cs="Arial"/>
          <w:b/>
          <w:sz w:val="20"/>
          <w:szCs w:val="20"/>
        </w:rPr>
      </w:pPr>
    </w:p>
    <w:p w14:paraId="6E5107F6"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35AB6653" w14:textId="77777777" w:rsidR="00455BB3" w:rsidRPr="00DA4588" w:rsidRDefault="00455BB3" w:rsidP="0087585C">
      <w:pPr>
        <w:spacing w:line="260" w:lineRule="exact"/>
        <w:rPr>
          <w:rFonts w:ascii="Arial" w:hAnsi="Arial" w:cs="Arial"/>
          <w:sz w:val="20"/>
          <w:szCs w:val="20"/>
        </w:rPr>
      </w:pPr>
    </w:p>
    <w:p w14:paraId="0B813EAB"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Izvajalec mora opremo, ki je predmet te pogodbe, v rokih kot so navedeni v 3. členu izročiti uporabniku na lokaciji, ki je določena v pogodbi v 2. členu. </w:t>
      </w:r>
    </w:p>
    <w:p w14:paraId="784DE8A8" w14:textId="77777777" w:rsidR="00455BB3" w:rsidRDefault="00455BB3" w:rsidP="0087585C">
      <w:pPr>
        <w:spacing w:line="260" w:lineRule="exact"/>
        <w:jc w:val="both"/>
      </w:pPr>
    </w:p>
    <w:p w14:paraId="5FE35A42"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300A7F1A" w14:textId="77777777" w:rsidR="00455BB3" w:rsidRPr="00DA4588" w:rsidRDefault="00455BB3" w:rsidP="0087585C">
      <w:pPr>
        <w:spacing w:line="260" w:lineRule="exact"/>
        <w:jc w:val="both"/>
        <w:rPr>
          <w:rFonts w:ascii="Arial" w:eastAsia="Arial Unicode MS" w:hAnsi="Arial" w:cs="Arial"/>
          <w:sz w:val="20"/>
          <w:szCs w:val="20"/>
        </w:rPr>
      </w:pPr>
    </w:p>
    <w:p w14:paraId="1DBADC38"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Izvajalec mora uporabnika o nameravani dobavi obvestiti preko e-pošte ali pisno vs</w:t>
      </w:r>
      <w:r w:rsidR="00051F38">
        <w:rPr>
          <w:rFonts w:ascii="Arial" w:eastAsia="Arial Unicode MS" w:hAnsi="Arial" w:cs="Arial"/>
          <w:sz w:val="20"/>
          <w:szCs w:val="20"/>
        </w:rPr>
        <w:t xml:space="preserve">aj 2 delovna dneva pred dobavo. </w:t>
      </w:r>
      <w:r w:rsidRPr="00DA4588">
        <w:rPr>
          <w:rFonts w:ascii="Arial" w:eastAsia="Arial Unicode MS" w:hAnsi="Arial" w:cs="Arial"/>
          <w:sz w:val="20"/>
          <w:szCs w:val="20"/>
        </w:rPr>
        <w:t>V obvestilu mora navesti uro možnega začetka dobave, način dobave in količino opreme. Uporabnik mora prevzem potrditi ali predlagati drugačen termin</w:t>
      </w:r>
      <w:r w:rsidRPr="00DA4588">
        <w:rPr>
          <w:rFonts w:ascii="Arial" w:eastAsia="Arial Unicode MS" w:hAnsi="Arial" w:cs="Arial"/>
          <w:color w:val="00B050"/>
          <w:sz w:val="20"/>
          <w:szCs w:val="20"/>
        </w:rPr>
        <w:t xml:space="preserve"> </w:t>
      </w:r>
      <w:r w:rsidRPr="00DA4588">
        <w:rPr>
          <w:rFonts w:ascii="Arial" w:eastAsia="Arial Unicode MS" w:hAnsi="Arial" w:cs="Arial"/>
          <w:sz w:val="20"/>
          <w:szCs w:val="20"/>
        </w:rPr>
        <w:t>najkasneje 1 delovni dan po prejemu obvestila. Uporabnik opreme, ki ni bila tako najavljena ali katere dobava poteka v nasprotju z dogovorjenim načinom, ni dolžan sprejeti.</w:t>
      </w:r>
    </w:p>
    <w:p w14:paraId="249F06AB" w14:textId="77777777" w:rsidR="00455BB3" w:rsidRPr="00DA4588" w:rsidRDefault="00455BB3" w:rsidP="0087585C">
      <w:pPr>
        <w:spacing w:line="260" w:lineRule="exact"/>
        <w:jc w:val="both"/>
        <w:rPr>
          <w:rFonts w:ascii="Arial" w:eastAsia="Arial Unicode MS" w:hAnsi="Arial" w:cs="Arial"/>
          <w:sz w:val="20"/>
          <w:szCs w:val="20"/>
        </w:rPr>
      </w:pPr>
    </w:p>
    <w:p w14:paraId="03CF9C0D"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4EA24E9A" w14:textId="77777777" w:rsidR="00455BB3" w:rsidRPr="00DA4588" w:rsidRDefault="00455BB3" w:rsidP="0087585C">
      <w:pPr>
        <w:spacing w:line="260" w:lineRule="exact"/>
        <w:jc w:val="both"/>
        <w:rPr>
          <w:rFonts w:ascii="Arial" w:eastAsia="Arial Unicode MS" w:hAnsi="Arial" w:cs="Arial"/>
          <w:sz w:val="20"/>
          <w:szCs w:val="20"/>
        </w:rPr>
      </w:pPr>
    </w:p>
    <w:p w14:paraId="43AE4668"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 xml:space="preserve">Oprema, za katero se bo ugotovilo, da kakorkoli odstopa od navedb v </w:t>
      </w:r>
      <w:r w:rsidR="00DA4588" w:rsidRPr="00DA4588">
        <w:rPr>
          <w:rFonts w:ascii="Arial" w:eastAsia="Arial Unicode MS" w:hAnsi="Arial" w:cs="Arial"/>
          <w:sz w:val="20"/>
          <w:szCs w:val="20"/>
        </w:rPr>
        <w:t xml:space="preserve">razpisni </w:t>
      </w:r>
      <w:r w:rsidRPr="00DA4588">
        <w:rPr>
          <w:rFonts w:ascii="Arial" w:eastAsia="Arial Unicode MS" w:hAnsi="Arial" w:cs="Arial"/>
          <w:sz w:val="20"/>
          <w:szCs w:val="20"/>
        </w:rPr>
        <w:t>dokumentaciji ali ponudbeni dokumentaciji ali ni skladna z določili te pogodbe in s specifikacijami, bo zavrnjena, zaradi česar izvajalec preide v zamudo. Enako velja, če bo neskladnost ugotovljena za katerikoli dokument, ki bi moral biti opremi priložen.</w:t>
      </w:r>
    </w:p>
    <w:p w14:paraId="0FCFE32B" w14:textId="77777777" w:rsidR="00455BB3" w:rsidRPr="00DA4588" w:rsidRDefault="00455BB3" w:rsidP="0087585C">
      <w:pPr>
        <w:spacing w:line="260" w:lineRule="exact"/>
        <w:jc w:val="both"/>
        <w:rPr>
          <w:rFonts w:ascii="Arial" w:eastAsia="Arial Unicode MS" w:hAnsi="Arial" w:cs="Arial"/>
          <w:sz w:val="20"/>
          <w:szCs w:val="20"/>
        </w:rPr>
      </w:pPr>
    </w:p>
    <w:p w14:paraId="354AA4DD"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 xml:space="preserve">Če se izkaže, da dobava ponujene opreme ni možna zaradi objektivnega razloga, ki nastopi po podpisu pogodbe, lahko naročnik pogodbo brez kakršnihkoli obveznosti razdre, lahko pa sprejme nadomestno </w:t>
      </w:r>
      <w:r w:rsidRPr="00DA4588">
        <w:rPr>
          <w:rFonts w:ascii="Arial" w:eastAsia="Arial Unicode MS" w:hAnsi="Arial" w:cs="Arial"/>
          <w:sz w:val="20"/>
          <w:szCs w:val="20"/>
        </w:rPr>
        <w:lastRenderedPageBreak/>
        <w:t>izpolnitev skladno s predpisi, ki urejajo obligacijsko področje, pri tem pa mora imeti nadomestna oprema v vsakem pogledu enake ali boljše lastnosti.</w:t>
      </w:r>
    </w:p>
    <w:p w14:paraId="0BA38DA0" w14:textId="77777777" w:rsidR="00455BB3" w:rsidRPr="00DA4588" w:rsidRDefault="00455BB3" w:rsidP="0087585C">
      <w:pPr>
        <w:spacing w:line="260" w:lineRule="exact"/>
        <w:jc w:val="center"/>
        <w:rPr>
          <w:rFonts w:ascii="Arial" w:eastAsia="Arial Unicode MS" w:hAnsi="Arial" w:cs="Arial"/>
          <w:sz w:val="20"/>
          <w:szCs w:val="20"/>
        </w:rPr>
      </w:pPr>
    </w:p>
    <w:p w14:paraId="1C7CF6B6"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011177D1" w14:textId="77777777" w:rsidR="00455BB3" w:rsidRPr="00DA4588" w:rsidRDefault="00455BB3" w:rsidP="0087585C">
      <w:pPr>
        <w:spacing w:line="260" w:lineRule="exact"/>
        <w:jc w:val="center"/>
        <w:rPr>
          <w:rFonts w:ascii="Arial" w:hAnsi="Arial" w:cs="Arial"/>
          <w:sz w:val="20"/>
          <w:szCs w:val="20"/>
        </w:rPr>
      </w:pPr>
    </w:p>
    <w:p w14:paraId="162E3C49"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Prevzem opreme oz. primopredajo je mogoče opraviti le na podlagi uspešnega predhodnega kakovostnega in količinskega pregleda opreme, vključno z odpravo pomanjkljivosti. Naročnik, uporabnik in izvajalec se dogovorijo o poteku in načinu izvedbe primopredaje.</w:t>
      </w:r>
    </w:p>
    <w:p w14:paraId="06CB6835" w14:textId="77777777" w:rsidR="00455BB3" w:rsidRPr="00DA4588" w:rsidRDefault="00455BB3" w:rsidP="0087585C">
      <w:pPr>
        <w:spacing w:line="260" w:lineRule="exact"/>
        <w:jc w:val="both"/>
        <w:rPr>
          <w:rFonts w:ascii="Arial" w:hAnsi="Arial" w:cs="Arial"/>
          <w:sz w:val="20"/>
          <w:szCs w:val="20"/>
        </w:rPr>
      </w:pPr>
    </w:p>
    <w:p w14:paraId="44697443"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Ob primopredaji opreme je dolžan izvajalec predati naročniku oz. uporabniku tudi vso zahtevano dokumentacijo:</w:t>
      </w:r>
    </w:p>
    <w:p w14:paraId="1C9DF69C" w14:textId="77777777" w:rsidR="00455BB3" w:rsidRPr="00DA4588" w:rsidRDefault="00455BB3" w:rsidP="00C10F5C">
      <w:pPr>
        <w:numPr>
          <w:ilvl w:val="0"/>
          <w:numId w:val="37"/>
        </w:numPr>
        <w:spacing w:line="260" w:lineRule="exact"/>
        <w:jc w:val="both"/>
        <w:rPr>
          <w:rFonts w:ascii="Arial" w:hAnsi="Arial" w:cs="Arial"/>
          <w:sz w:val="20"/>
          <w:szCs w:val="20"/>
        </w:rPr>
      </w:pPr>
      <w:r w:rsidRPr="00DA4588">
        <w:rPr>
          <w:rFonts w:ascii="Arial" w:hAnsi="Arial" w:cs="Arial"/>
          <w:sz w:val="20"/>
          <w:szCs w:val="20"/>
        </w:rPr>
        <w:t>certifikate, izjave o skladnosti s standardi, ustrezne tehnične, projektne in ostale dokumente, meritve, uporabna dovoljenja,</w:t>
      </w:r>
    </w:p>
    <w:p w14:paraId="730A8CBF" w14:textId="77777777" w:rsidR="00455BB3" w:rsidRPr="00DA4588" w:rsidRDefault="00455BB3" w:rsidP="00C10F5C">
      <w:pPr>
        <w:numPr>
          <w:ilvl w:val="0"/>
          <w:numId w:val="37"/>
        </w:numPr>
        <w:spacing w:line="260" w:lineRule="exact"/>
        <w:jc w:val="both"/>
        <w:rPr>
          <w:rFonts w:ascii="Arial" w:hAnsi="Arial" w:cs="Arial"/>
          <w:sz w:val="20"/>
          <w:szCs w:val="20"/>
        </w:rPr>
      </w:pPr>
      <w:r w:rsidRPr="00DA4588">
        <w:rPr>
          <w:rFonts w:ascii="Arial" w:hAnsi="Arial" w:cs="Arial"/>
          <w:sz w:val="20"/>
          <w:szCs w:val="20"/>
        </w:rPr>
        <w:t>garancijske liste za brezhibno delovanje opreme,</w:t>
      </w:r>
    </w:p>
    <w:p w14:paraId="76C65F90" w14:textId="77777777" w:rsidR="00455BB3" w:rsidRPr="00DA4588" w:rsidRDefault="00455BB3" w:rsidP="00C10F5C">
      <w:pPr>
        <w:numPr>
          <w:ilvl w:val="0"/>
          <w:numId w:val="37"/>
        </w:numPr>
        <w:spacing w:line="260" w:lineRule="exact"/>
        <w:jc w:val="both"/>
        <w:rPr>
          <w:rFonts w:ascii="Arial" w:hAnsi="Arial" w:cs="Arial"/>
          <w:sz w:val="20"/>
          <w:szCs w:val="20"/>
        </w:rPr>
      </w:pPr>
      <w:r w:rsidRPr="00DA4588">
        <w:rPr>
          <w:rFonts w:ascii="Arial" w:hAnsi="Arial" w:cs="Arial"/>
          <w:sz w:val="20"/>
          <w:szCs w:val="20"/>
        </w:rPr>
        <w:t>navodila za uporabo, obratovanje in vzdrževanje v slovenskem jeziku (izjemoma v angleškem jeziku – po odobritvi uporabnika),</w:t>
      </w:r>
    </w:p>
    <w:p w14:paraId="334D11F9" w14:textId="77777777" w:rsidR="00455BB3" w:rsidRPr="00DA4588" w:rsidRDefault="00455BB3" w:rsidP="00C10F5C">
      <w:pPr>
        <w:numPr>
          <w:ilvl w:val="0"/>
          <w:numId w:val="37"/>
        </w:numPr>
        <w:spacing w:line="260" w:lineRule="exact"/>
        <w:jc w:val="both"/>
        <w:rPr>
          <w:rFonts w:ascii="Arial" w:hAnsi="Arial" w:cs="Arial"/>
          <w:sz w:val="20"/>
          <w:szCs w:val="20"/>
        </w:rPr>
      </w:pPr>
      <w:r w:rsidRPr="00DA4588">
        <w:rPr>
          <w:rFonts w:ascii="Arial" w:hAnsi="Arial" w:cs="Arial"/>
          <w:sz w:val="20"/>
          <w:szCs w:val="20"/>
        </w:rPr>
        <w:t>seznam serviserjev za posamezno vrsto dobavljene opreme,</w:t>
      </w:r>
    </w:p>
    <w:p w14:paraId="2EB73E45" w14:textId="77777777" w:rsidR="00455BB3" w:rsidRPr="00DA4588" w:rsidRDefault="00455BB3" w:rsidP="00C10F5C">
      <w:pPr>
        <w:numPr>
          <w:ilvl w:val="0"/>
          <w:numId w:val="37"/>
        </w:numPr>
        <w:spacing w:line="260" w:lineRule="exact"/>
        <w:jc w:val="both"/>
        <w:rPr>
          <w:rFonts w:ascii="Arial" w:hAnsi="Arial" w:cs="Arial"/>
          <w:sz w:val="20"/>
          <w:szCs w:val="20"/>
        </w:rPr>
      </w:pPr>
      <w:r w:rsidRPr="00DA4588">
        <w:rPr>
          <w:rFonts w:ascii="Arial" w:hAnsi="Arial" w:cs="Arial"/>
          <w:sz w:val="20"/>
          <w:szCs w:val="20"/>
        </w:rPr>
        <w:t>kompletno tehnično dokumentacijo oz. tehnični opis za vzdrževanje in odpravo napak (Service manual),</w:t>
      </w:r>
    </w:p>
    <w:p w14:paraId="46DCBB7A" w14:textId="77777777" w:rsidR="00455BB3" w:rsidRPr="00DA4588" w:rsidRDefault="00455BB3" w:rsidP="00C10F5C">
      <w:pPr>
        <w:numPr>
          <w:ilvl w:val="0"/>
          <w:numId w:val="37"/>
        </w:numPr>
        <w:spacing w:line="260" w:lineRule="exact"/>
        <w:jc w:val="both"/>
        <w:rPr>
          <w:rFonts w:ascii="Arial" w:hAnsi="Arial" w:cs="Arial"/>
          <w:color w:val="00B050"/>
          <w:sz w:val="20"/>
          <w:szCs w:val="20"/>
        </w:rPr>
      </w:pPr>
      <w:r w:rsidRPr="00DA4588">
        <w:rPr>
          <w:rFonts w:ascii="Arial" w:hAnsi="Arial" w:cs="Arial"/>
          <w:sz w:val="20"/>
          <w:szCs w:val="20"/>
        </w:rPr>
        <w:t xml:space="preserve">spisek nujnih rezervnih delov z informativnimi cenami, </w:t>
      </w:r>
    </w:p>
    <w:p w14:paraId="1D110C11" w14:textId="77777777" w:rsidR="00455BB3" w:rsidRPr="00DA4588" w:rsidRDefault="00455BB3" w:rsidP="00C10F5C">
      <w:pPr>
        <w:numPr>
          <w:ilvl w:val="0"/>
          <w:numId w:val="37"/>
        </w:numPr>
        <w:spacing w:line="260" w:lineRule="exact"/>
        <w:jc w:val="both"/>
        <w:rPr>
          <w:rFonts w:ascii="Arial" w:hAnsi="Arial" w:cs="Arial"/>
          <w:sz w:val="20"/>
          <w:szCs w:val="20"/>
        </w:rPr>
      </w:pPr>
      <w:r w:rsidRPr="00DA4588">
        <w:rPr>
          <w:rFonts w:ascii="Arial" w:hAnsi="Arial" w:cs="Arial"/>
          <w:sz w:val="20"/>
          <w:szCs w:val="20"/>
        </w:rPr>
        <w:t>instalacijska poročila vključno s konfiguracijo sistema,</w:t>
      </w:r>
    </w:p>
    <w:p w14:paraId="3208AC5D" w14:textId="77777777" w:rsidR="00455BB3" w:rsidRPr="00DA4588" w:rsidRDefault="00455BB3" w:rsidP="00C10F5C">
      <w:pPr>
        <w:numPr>
          <w:ilvl w:val="0"/>
          <w:numId w:val="37"/>
        </w:numPr>
        <w:spacing w:line="260" w:lineRule="exact"/>
        <w:jc w:val="both"/>
        <w:rPr>
          <w:rFonts w:ascii="Arial" w:hAnsi="Arial" w:cs="Arial"/>
          <w:sz w:val="20"/>
          <w:szCs w:val="20"/>
        </w:rPr>
      </w:pPr>
      <w:r w:rsidRPr="00DA4588">
        <w:rPr>
          <w:rFonts w:ascii="Arial" w:hAnsi="Arial" w:cs="Arial"/>
          <w:sz w:val="20"/>
          <w:szCs w:val="20"/>
        </w:rPr>
        <w:t>druge listine, določene s pogodbo.</w:t>
      </w:r>
    </w:p>
    <w:p w14:paraId="11C92A81" w14:textId="77777777" w:rsidR="00455BB3" w:rsidRPr="00DA4588" w:rsidRDefault="00455BB3" w:rsidP="0087585C">
      <w:pPr>
        <w:spacing w:line="260" w:lineRule="exact"/>
        <w:jc w:val="both"/>
        <w:rPr>
          <w:rFonts w:ascii="Arial" w:hAnsi="Arial" w:cs="Arial"/>
          <w:sz w:val="20"/>
          <w:szCs w:val="20"/>
        </w:rPr>
      </w:pPr>
    </w:p>
    <w:p w14:paraId="6D704B9C"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O primopredaji se sestavi zapisnik. </w:t>
      </w:r>
    </w:p>
    <w:p w14:paraId="08119B15" w14:textId="77777777" w:rsidR="00455BB3" w:rsidRPr="00DA4588" w:rsidRDefault="00455BB3" w:rsidP="0087585C">
      <w:pPr>
        <w:spacing w:line="260" w:lineRule="exact"/>
        <w:jc w:val="both"/>
        <w:rPr>
          <w:rFonts w:ascii="Arial" w:hAnsi="Arial" w:cs="Arial"/>
          <w:sz w:val="20"/>
          <w:szCs w:val="20"/>
        </w:rPr>
      </w:pPr>
    </w:p>
    <w:p w14:paraId="26772E67" w14:textId="77777777" w:rsidR="00455BB3" w:rsidRPr="00DA4588" w:rsidRDefault="00455BB3" w:rsidP="0087585C">
      <w:pPr>
        <w:spacing w:line="260" w:lineRule="exact"/>
        <w:jc w:val="both"/>
        <w:rPr>
          <w:rFonts w:ascii="Arial" w:hAnsi="Arial" w:cs="Arial"/>
          <w:i/>
          <w:color w:val="FF0000"/>
          <w:sz w:val="20"/>
          <w:szCs w:val="20"/>
        </w:rPr>
      </w:pPr>
      <w:r w:rsidRPr="00DA4588">
        <w:rPr>
          <w:rFonts w:ascii="Arial" w:hAnsi="Arial" w:cs="Arial"/>
          <w:sz w:val="20"/>
          <w:szCs w:val="20"/>
        </w:rPr>
        <w:t xml:space="preserve">V primopredajnem zapisniku se izrecno ugotovi, da oprema z montažo in delovanjem v celoti izpolnjuje pogodbeno določilo "ključ v roke", vključitev v izvedbo izvajalce instalacij za vgradno opremo in priključitev le-te na instalacijske vode in vgrajene podkonstrukcije.       </w:t>
      </w:r>
      <w:r w:rsidRPr="00DA4588">
        <w:rPr>
          <w:rFonts w:ascii="Arial" w:hAnsi="Arial" w:cs="Arial"/>
          <w:i/>
          <w:sz w:val="20"/>
          <w:szCs w:val="20"/>
        </w:rPr>
        <w:t xml:space="preserve">            </w:t>
      </w:r>
    </w:p>
    <w:p w14:paraId="453BDA9E" w14:textId="77777777" w:rsidR="00455BB3" w:rsidRPr="00DA4588" w:rsidRDefault="00455BB3" w:rsidP="0087585C">
      <w:pPr>
        <w:spacing w:line="260" w:lineRule="exact"/>
        <w:jc w:val="both"/>
        <w:rPr>
          <w:rFonts w:ascii="Arial" w:hAnsi="Arial" w:cs="Arial"/>
          <w:sz w:val="20"/>
          <w:szCs w:val="20"/>
        </w:rPr>
      </w:pPr>
    </w:p>
    <w:p w14:paraId="243EB7E4"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 xml:space="preserve">Izvajalec mora, upoštevaje določila iz specifikacij, kot pogoj za uspešen prevzem opreme opraviti zagon in preizkus delovanja opreme v prisotnosti odgovorne osebe uporabnika. </w:t>
      </w:r>
    </w:p>
    <w:p w14:paraId="15216D2A" w14:textId="77777777" w:rsidR="00455BB3" w:rsidRPr="00DA4588" w:rsidRDefault="00455BB3" w:rsidP="0087585C">
      <w:pPr>
        <w:spacing w:line="260" w:lineRule="exact"/>
        <w:jc w:val="both"/>
        <w:rPr>
          <w:rFonts w:ascii="Arial" w:eastAsia="Arial Unicode MS" w:hAnsi="Arial" w:cs="Arial"/>
          <w:sz w:val="20"/>
          <w:szCs w:val="20"/>
        </w:rPr>
      </w:pPr>
    </w:p>
    <w:p w14:paraId="3E6594BD" w14:textId="77777777" w:rsidR="00455BB3" w:rsidRDefault="00455BB3" w:rsidP="0087585C">
      <w:pPr>
        <w:spacing w:line="260" w:lineRule="exact"/>
        <w:jc w:val="both"/>
        <w:rPr>
          <w:rFonts w:ascii="Arial" w:eastAsia="Arial Unicode MS" w:hAnsi="Arial" w:cs="Arial"/>
          <w:i/>
          <w:sz w:val="20"/>
          <w:szCs w:val="20"/>
        </w:rPr>
      </w:pPr>
      <w:r w:rsidRPr="00DA4588">
        <w:rPr>
          <w:rFonts w:ascii="Arial" w:eastAsia="Arial Unicode MS" w:hAnsi="Arial" w:cs="Arial"/>
          <w:sz w:val="20"/>
          <w:szCs w:val="20"/>
        </w:rPr>
        <w:t xml:space="preserve">Primopredajo opreme je mogoče opraviti po izvedenem osnovnem šolanju osebja uporabnika </w:t>
      </w:r>
      <w:r w:rsidRPr="00FA5129">
        <w:rPr>
          <w:rFonts w:ascii="Arial" w:eastAsia="Arial Unicode MS" w:hAnsi="Arial" w:cs="Arial"/>
          <w:i/>
          <w:sz w:val="20"/>
          <w:szCs w:val="20"/>
        </w:rPr>
        <w:t>/priloga</w:t>
      </w:r>
      <w:r w:rsidRPr="00DA4588">
        <w:rPr>
          <w:rFonts w:ascii="Arial" w:eastAsia="Arial Unicode MS" w:hAnsi="Arial" w:cs="Arial"/>
          <w:i/>
          <w:sz w:val="20"/>
          <w:szCs w:val="20"/>
        </w:rPr>
        <w:t xml:space="preserve"> podpisan seznam prisotnih oseb uporabnika na šolanju/.</w:t>
      </w:r>
    </w:p>
    <w:p w14:paraId="5A07DE24" w14:textId="77777777" w:rsidR="00FA5129" w:rsidRPr="00DA4588" w:rsidRDefault="00FA5129" w:rsidP="0087585C">
      <w:pPr>
        <w:spacing w:line="260" w:lineRule="exact"/>
        <w:jc w:val="both"/>
        <w:rPr>
          <w:rFonts w:ascii="Arial" w:eastAsia="Arial Unicode MS" w:hAnsi="Arial" w:cs="Arial"/>
          <w:sz w:val="20"/>
          <w:szCs w:val="20"/>
        </w:rPr>
      </w:pPr>
    </w:p>
    <w:p w14:paraId="7AE1EFDA" w14:textId="77777777" w:rsidR="00455BB3" w:rsidRPr="00DA4588" w:rsidRDefault="00455BB3" w:rsidP="0087585C">
      <w:pPr>
        <w:spacing w:line="260" w:lineRule="exact"/>
        <w:jc w:val="both"/>
        <w:rPr>
          <w:rFonts w:ascii="Arial" w:eastAsia="Arial Unicode MS" w:hAnsi="Arial" w:cs="Arial"/>
          <w:sz w:val="20"/>
          <w:szCs w:val="20"/>
        </w:rPr>
      </w:pPr>
    </w:p>
    <w:p w14:paraId="48BB8A29" w14:textId="77777777" w:rsidR="00455BB3" w:rsidRPr="00DA4588" w:rsidRDefault="00455BB3" w:rsidP="0087585C">
      <w:pPr>
        <w:spacing w:line="260" w:lineRule="exact"/>
        <w:jc w:val="both"/>
        <w:rPr>
          <w:rFonts w:ascii="Arial" w:hAnsi="Arial" w:cs="Arial"/>
          <w:b/>
          <w:sz w:val="20"/>
          <w:szCs w:val="20"/>
        </w:rPr>
      </w:pPr>
      <w:r w:rsidRPr="00DA4588">
        <w:rPr>
          <w:rFonts w:ascii="Arial" w:hAnsi="Arial" w:cs="Arial"/>
          <w:b/>
          <w:sz w:val="20"/>
          <w:szCs w:val="20"/>
        </w:rPr>
        <w:t>VII. GARANCIJSKI ROKI, VZDRŽEVANJE, ODPRAVA NAPAK, NADZOR</w:t>
      </w:r>
    </w:p>
    <w:p w14:paraId="5DB02C6C" w14:textId="77777777" w:rsidR="00455BB3" w:rsidRPr="00DA4588" w:rsidRDefault="00455BB3" w:rsidP="0087585C">
      <w:pPr>
        <w:spacing w:line="260" w:lineRule="exact"/>
        <w:jc w:val="both"/>
        <w:rPr>
          <w:rFonts w:ascii="Arial" w:eastAsia="Arial Unicode MS" w:hAnsi="Arial" w:cs="Arial"/>
          <w:sz w:val="20"/>
          <w:szCs w:val="20"/>
        </w:rPr>
      </w:pPr>
    </w:p>
    <w:p w14:paraId="4AA509CB"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3875936D" w14:textId="77777777" w:rsidR="00455BB3" w:rsidRPr="00DA4588" w:rsidRDefault="00455BB3" w:rsidP="0087585C">
      <w:pPr>
        <w:spacing w:line="260" w:lineRule="exact"/>
        <w:jc w:val="both"/>
        <w:rPr>
          <w:rFonts w:ascii="Arial" w:hAnsi="Arial" w:cs="Arial"/>
          <w:sz w:val="20"/>
          <w:szCs w:val="20"/>
        </w:rPr>
      </w:pPr>
    </w:p>
    <w:p w14:paraId="11A59EE8"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Izvajalec garantira, da je oprema, dobavljena po tej pogodbi, nova in nerabljena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na strani izvajalca.</w:t>
      </w:r>
    </w:p>
    <w:p w14:paraId="19CDE9C0" w14:textId="77777777" w:rsidR="00455BB3" w:rsidRPr="00DA4588" w:rsidRDefault="00455BB3" w:rsidP="0087585C">
      <w:pPr>
        <w:spacing w:line="260" w:lineRule="exact"/>
        <w:jc w:val="both"/>
        <w:rPr>
          <w:rFonts w:ascii="Arial" w:hAnsi="Arial" w:cs="Arial"/>
          <w:sz w:val="20"/>
          <w:szCs w:val="20"/>
        </w:rPr>
      </w:pPr>
    </w:p>
    <w:p w14:paraId="0B8D1876" w14:textId="77777777" w:rsidR="00455BB3"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Za vso opremo, ki je predmet te pogodbe, daje izvajalec ______ </w:t>
      </w:r>
      <w:r w:rsidR="00A94EA5">
        <w:rPr>
          <w:rFonts w:ascii="Arial" w:hAnsi="Arial" w:cs="Arial"/>
          <w:i/>
          <w:sz w:val="20"/>
          <w:szCs w:val="20"/>
        </w:rPr>
        <w:t xml:space="preserve">(najmanj </w:t>
      </w:r>
      <w:r w:rsidRPr="00FA5129">
        <w:rPr>
          <w:rFonts w:ascii="Arial" w:hAnsi="Arial" w:cs="Arial"/>
          <w:i/>
          <w:sz w:val="20"/>
          <w:szCs w:val="20"/>
        </w:rPr>
        <w:t>2</w:t>
      </w:r>
      <w:r w:rsidR="00A94EA5">
        <w:rPr>
          <w:rFonts w:ascii="Arial" w:hAnsi="Arial" w:cs="Arial"/>
          <w:i/>
          <w:sz w:val="20"/>
          <w:szCs w:val="20"/>
        </w:rPr>
        <w:t>4</w:t>
      </w:r>
      <w:r w:rsidRPr="00FA5129">
        <w:rPr>
          <w:rFonts w:ascii="Arial" w:hAnsi="Arial" w:cs="Arial"/>
          <w:i/>
          <w:sz w:val="20"/>
          <w:szCs w:val="20"/>
        </w:rPr>
        <w:t>)</w:t>
      </w:r>
      <w:r w:rsidRPr="00DA4588">
        <w:rPr>
          <w:rFonts w:ascii="Arial" w:hAnsi="Arial" w:cs="Arial"/>
          <w:sz w:val="20"/>
          <w:szCs w:val="20"/>
        </w:rPr>
        <w:t xml:space="preserve">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3EF012B3" w14:textId="77777777" w:rsidR="00FA5129" w:rsidRDefault="00FA5129" w:rsidP="0087585C">
      <w:pPr>
        <w:spacing w:line="260" w:lineRule="exact"/>
        <w:jc w:val="both"/>
        <w:rPr>
          <w:rFonts w:ascii="Arial" w:hAnsi="Arial" w:cs="Arial"/>
          <w:sz w:val="20"/>
          <w:szCs w:val="20"/>
        </w:rPr>
      </w:pPr>
    </w:p>
    <w:p w14:paraId="1B0A40D6" w14:textId="77777777" w:rsidR="00243E85" w:rsidRPr="00DA4588" w:rsidRDefault="00243E85" w:rsidP="0087585C">
      <w:pPr>
        <w:spacing w:line="260" w:lineRule="exact"/>
        <w:jc w:val="both"/>
        <w:rPr>
          <w:rFonts w:ascii="Arial" w:hAnsi="Arial" w:cs="Arial"/>
          <w:sz w:val="20"/>
          <w:szCs w:val="20"/>
        </w:rPr>
      </w:pPr>
    </w:p>
    <w:p w14:paraId="7366031E"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lastRenderedPageBreak/>
        <w:t>člen</w:t>
      </w:r>
    </w:p>
    <w:p w14:paraId="2B928AA3" w14:textId="77777777" w:rsidR="00455BB3" w:rsidRPr="00DA4588" w:rsidRDefault="00455BB3" w:rsidP="0087585C">
      <w:pPr>
        <w:spacing w:line="260" w:lineRule="exact"/>
        <w:jc w:val="both"/>
        <w:rPr>
          <w:rFonts w:ascii="Arial" w:hAnsi="Arial" w:cs="Arial"/>
          <w:sz w:val="20"/>
          <w:szCs w:val="20"/>
        </w:rPr>
      </w:pPr>
    </w:p>
    <w:p w14:paraId="2FDD690E"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Izvajalec zagotavlja v času garancijskega roka »popolno« preventivno in izredno vzdrževanje opreme.</w:t>
      </w:r>
    </w:p>
    <w:p w14:paraId="5C140FC2" w14:textId="77777777" w:rsidR="00455BB3" w:rsidRPr="00DA4588" w:rsidRDefault="00455BB3" w:rsidP="0087585C">
      <w:pPr>
        <w:spacing w:line="260" w:lineRule="exact"/>
        <w:jc w:val="both"/>
        <w:rPr>
          <w:rFonts w:ascii="Arial" w:hAnsi="Arial" w:cs="Arial"/>
          <w:sz w:val="20"/>
          <w:szCs w:val="20"/>
        </w:rPr>
      </w:pPr>
    </w:p>
    <w:p w14:paraId="08AD5EDF" w14:textId="77777777" w:rsidR="00455BB3" w:rsidRPr="00DA4588" w:rsidRDefault="00FA5129" w:rsidP="0087585C">
      <w:pPr>
        <w:spacing w:line="260" w:lineRule="exact"/>
        <w:jc w:val="both"/>
        <w:rPr>
          <w:rFonts w:ascii="Arial" w:hAnsi="Arial" w:cs="Arial"/>
          <w:sz w:val="20"/>
          <w:szCs w:val="20"/>
        </w:rPr>
      </w:pPr>
      <w:r>
        <w:rPr>
          <w:rFonts w:ascii="Arial" w:hAnsi="Arial" w:cs="Arial"/>
          <w:sz w:val="20"/>
          <w:szCs w:val="20"/>
        </w:rPr>
        <w:t>»</w:t>
      </w:r>
      <w:r w:rsidR="00455BB3" w:rsidRPr="00DA4588">
        <w:rPr>
          <w:rFonts w:ascii="Arial" w:hAnsi="Arial" w:cs="Arial"/>
          <w:sz w:val="20"/>
          <w:szCs w:val="20"/>
        </w:rPr>
        <w:t>P</w:t>
      </w:r>
      <w:r>
        <w:rPr>
          <w:rFonts w:ascii="Arial" w:hAnsi="Arial" w:cs="Arial"/>
          <w:sz w:val="20"/>
          <w:szCs w:val="20"/>
        </w:rPr>
        <w:t>opolno« p</w:t>
      </w:r>
      <w:r w:rsidR="00455BB3" w:rsidRPr="00DA4588">
        <w:rPr>
          <w:rFonts w:ascii="Arial" w:hAnsi="Arial" w:cs="Arial"/>
          <w:sz w:val="20"/>
          <w:szCs w:val="20"/>
        </w:rPr>
        <w:t>reventivno vzdrževanje pomeni zagotavljaje izvajanja rednega vzdrževanja, število rednih vzdrževalnih servisov po navodilih proizvajalca vključno z vsemi rezervnimi deli (tudi dragi rezervni deli, kot npr</w:t>
      </w:r>
      <w:r w:rsidR="00455BB3" w:rsidRPr="00DA4588">
        <w:rPr>
          <w:rFonts w:ascii="Arial" w:hAnsi="Arial" w:cs="Arial"/>
          <w:color w:val="FF0000"/>
          <w:sz w:val="20"/>
          <w:szCs w:val="20"/>
        </w:rPr>
        <w:t xml:space="preserve">. </w:t>
      </w:r>
      <w:r w:rsidR="00455BB3" w:rsidRPr="00DA4588">
        <w:rPr>
          <w:rFonts w:ascii="Arial" w:hAnsi="Arial" w:cs="Arial"/>
          <w:sz w:val="20"/>
          <w:szCs w:val="20"/>
        </w:rPr>
        <w:t xml:space="preserve">rtg cev in detektor,…)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00455BB3" w:rsidRPr="00241F39">
        <w:rPr>
          <w:rFonts w:ascii="Arial" w:hAnsi="Arial" w:cs="Arial"/>
          <w:sz w:val="20"/>
          <w:szCs w:val="20"/>
        </w:rPr>
        <w:t>……… / ……….).</w:t>
      </w:r>
      <w:r w:rsidR="00455BB3" w:rsidRPr="00DA4588">
        <w:rPr>
          <w:rFonts w:ascii="Arial" w:hAnsi="Arial" w:cs="Arial"/>
          <w:sz w:val="20"/>
          <w:szCs w:val="20"/>
        </w:rPr>
        <w:t xml:space="preserve"> </w:t>
      </w:r>
    </w:p>
    <w:p w14:paraId="7E1D38DF" w14:textId="77777777" w:rsidR="00455BB3" w:rsidRPr="00DA4588" w:rsidRDefault="00455BB3" w:rsidP="0087585C">
      <w:pPr>
        <w:spacing w:line="260" w:lineRule="exact"/>
        <w:jc w:val="both"/>
        <w:rPr>
          <w:rFonts w:ascii="Arial" w:hAnsi="Arial" w:cs="Arial"/>
          <w:sz w:val="20"/>
          <w:szCs w:val="20"/>
        </w:rPr>
      </w:pPr>
    </w:p>
    <w:p w14:paraId="421BB521" w14:textId="77777777" w:rsidR="00455BB3" w:rsidRDefault="00FA5129" w:rsidP="0087585C">
      <w:pPr>
        <w:spacing w:line="260" w:lineRule="exact"/>
        <w:jc w:val="both"/>
        <w:rPr>
          <w:rFonts w:ascii="Arial" w:hAnsi="Arial" w:cs="Arial"/>
          <w:sz w:val="20"/>
          <w:szCs w:val="20"/>
        </w:rPr>
      </w:pPr>
      <w:r>
        <w:rPr>
          <w:rFonts w:ascii="Arial" w:hAnsi="Arial" w:cs="Arial"/>
          <w:sz w:val="20"/>
          <w:szCs w:val="20"/>
        </w:rPr>
        <w:t>»Popolno« i</w:t>
      </w:r>
      <w:r w:rsidR="00455BB3" w:rsidRPr="00DA4588">
        <w:rPr>
          <w:rFonts w:ascii="Arial" w:hAnsi="Arial" w:cs="Arial"/>
          <w:sz w:val="20"/>
          <w:szCs w:val="20"/>
        </w:rPr>
        <w:t xml:space="preserve">zredno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3C007F0B" w14:textId="77777777" w:rsidR="00FA5129" w:rsidRDefault="00FA5129" w:rsidP="0087585C">
      <w:pPr>
        <w:spacing w:line="260" w:lineRule="exact"/>
        <w:jc w:val="both"/>
        <w:rPr>
          <w:rFonts w:ascii="Arial" w:hAnsi="Arial" w:cs="Arial"/>
          <w:sz w:val="20"/>
          <w:szCs w:val="20"/>
        </w:rPr>
      </w:pPr>
    </w:p>
    <w:p w14:paraId="7A168A7B"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4DCB8772" w14:textId="77777777" w:rsidR="00455BB3" w:rsidRPr="00DA4588" w:rsidRDefault="00455BB3" w:rsidP="0087585C">
      <w:pPr>
        <w:spacing w:line="260" w:lineRule="exact"/>
        <w:jc w:val="both"/>
        <w:rPr>
          <w:rFonts w:ascii="Arial" w:hAnsi="Arial" w:cs="Arial"/>
          <w:sz w:val="20"/>
          <w:szCs w:val="20"/>
        </w:rPr>
      </w:pPr>
    </w:p>
    <w:p w14:paraId="1417F682" w14:textId="77777777" w:rsidR="00455BB3" w:rsidRPr="00243E85" w:rsidRDefault="00455BB3" w:rsidP="0087585C">
      <w:pPr>
        <w:spacing w:line="260" w:lineRule="exact"/>
        <w:jc w:val="both"/>
        <w:rPr>
          <w:rFonts w:ascii="Arial" w:hAnsi="Arial" w:cs="Arial"/>
          <w:sz w:val="20"/>
          <w:szCs w:val="20"/>
        </w:rPr>
      </w:pPr>
      <w:r w:rsidRPr="00DA4588">
        <w:rPr>
          <w:rFonts w:ascii="Arial" w:hAnsi="Arial" w:cs="Arial"/>
          <w:sz w:val="20"/>
          <w:szCs w:val="20"/>
        </w:rPr>
        <w:t>Servisna dela, ki so potrebna zaradi strojelomov ali napačnega ravnanja uporabnika z opremo, ne pomenijo vzdrževalnih del in jih je izvajalec upravičen zaračunati po cenah iz nj</w:t>
      </w:r>
      <w:r w:rsidR="00FA5129">
        <w:rPr>
          <w:rFonts w:ascii="Arial" w:hAnsi="Arial" w:cs="Arial"/>
          <w:sz w:val="20"/>
          <w:szCs w:val="20"/>
        </w:rPr>
        <w:t xml:space="preserve">egove </w:t>
      </w:r>
      <w:r w:rsidR="00FA5129" w:rsidRPr="00243E85">
        <w:rPr>
          <w:rFonts w:ascii="Arial" w:hAnsi="Arial" w:cs="Arial"/>
          <w:sz w:val="20"/>
          <w:szCs w:val="20"/>
        </w:rPr>
        <w:t>ponudbe, ki jo izvajalec poda na vsakokratno povpraševanje uporabnika.</w:t>
      </w:r>
    </w:p>
    <w:p w14:paraId="7658A7C0" w14:textId="77777777" w:rsidR="00455BB3" w:rsidRPr="00DA4588" w:rsidRDefault="00455BB3" w:rsidP="0087585C">
      <w:pPr>
        <w:spacing w:line="260" w:lineRule="exact"/>
        <w:jc w:val="both"/>
        <w:rPr>
          <w:rFonts w:ascii="Arial" w:hAnsi="Arial" w:cs="Arial"/>
          <w:sz w:val="20"/>
          <w:szCs w:val="20"/>
        </w:rPr>
      </w:pPr>
    </w:p>
    <w:p w14:paraId="42285860"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Ob tem mora izvajalec–serviser zagotavljati enak odzivni čas, kot v garancijskem roku in izvajati tudi vsa intervencijska popravila-servisiranje.</w:t>
      </w:r>
    </w:p>
    <w:p w14:paraId="20D33CCF" w14:textId="77777777" w:rsidR="00455BB3" w:rsidRPr="00DA4588" w:rsidRDefault="00455BB3" w:rsidP="0087585C">
      <w:pPr>
        <w:spacing w:line="260" w:lineRule="exact"/>
        <w:jc w:val="both"/>
        <w:rPr>
          <w:rFonts w:ascii="Arial" w:hAnsi="Arial" w:cs="Arial"/>
          <w:sz w:val="20"/>
          <w:szCs w:val="20"/>
        </w:rPr>
      </w:pPr>
    </w:p>
    <w:p w14:paraId="62D0942F"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76D1B7BF" w14:textId="77777777" w:rsidR="00455BB3" w:rsidRPr="00DA4588" w:rsidRDefault="00455BB3" w:rsidP="0087585C">
      <w:pPr>
        <w:spacing w:line="260" w:lineRule="exact"/>
        <w:jc w:val="both"/>
        <w:rPr>
          <w:rFonts w:ascii="Arial" w:hAnsi="Arial" w:cs="Arial"/>
          <w:sz w:val="20"/>
          <w:szCs w:val="20"/>
        </w:rPr>
      </w:pPr>
    </w:p>
    <w:p w14:paraId="66831112"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Prijava napake mora biti izvedena telefonsko, slediti ji mora pisna potrditev po elektronski pošti</w:t>
      </w:r>
      <w:r w:rsidR="00243E85">
        <w:rPr>
          <w:rFonts w:ascii="Arial" w:hAnsi="Arial" w:cs="Arial"/>
          <w:sz w:val="20"/>
          <w:szCs w:val="20"/>
        </w:rPr>
        <w:t>. Komunikacija za preventivna in izredna vzdrževalna dela poteka po elektronski pošti med pooblaščenim zastopnikom uporabnika in pooblaščenim zastopnikom izvajalca iz 19. člena te pogodbe.</w:t>
      </w:r>
      <w:r w:rsidRPr="00DA4588">
        <w:rPr>
          <w:rFonts w:ascii="Arial" w:hAnsi="Arial" w:cs="Arial"/>
          <w:sz w:val="20"/>
          <w:szCs w:val="20"/>
        </w:rPr>
        <w:t xml:space="preserve"> Pri prijavi okvare je potrebno navesti: a) ime naročnika in ime osebe, ki okvaro prijavlja, b) lokacijo naprave, c) vrsto in tip naprave v okvari, d) opis okvare. </w:t>
      </w:r>
    </w:p>
    <w:p w14:paraId="4D32D4F4" w14:textId="77777777" w:rsidR="00455BB3" w:rsidRPr="00DA4588" w:rsidRDefault="00455BB3" w:rsidP="0087585C">
      <w:pPr>
        <w:spacing w:line="260" w:lineRule="exact"/>
        <w:jc w:val="both"/>
        <w:rPr>
          <w:rFonts w:ascii="Arial" w:hAnsi="Arial" w:cs="Arial"/>
          <w:sz w:val="20"/>
          <w:szCs w:val="20"/>
        </w:rPr>
      </w:pPr>
    </w:p>
    <w:p w14:paraId="32206052"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Odzivni čas serviserja je 6 ur od pisne prijave napake s strani uporabnika do prihoda serviserja na lokacijo za popravilo opreme pri uporabniku ali glede na možnost oddaljenega dostopa in vrsto napake, poseg na takšen način. Rok za odpravo napake je največ 72 ur od prihoda serviserja na lokacijo za popravilo opreme pri uporabniku ali oddaljeni dostop in servisni poseg na daljavo.</w:t>
      </w:r>
    </w:p>
    <w:p w14:paraId="1F1BEECD" w14:textId="77777777" w:rsidR="00455BB3" w:rsidRPr="00DA4588" w:rsidRDefault="00455BB3" w:rsidP="0087585C">
      <w:pPr>
        <w:spacing w:line="260" w:lineRule="exact"/>
        <w:jc w:val="both"/>
        <w:rPr>
          <w:rFonts w:ascii="Arial" w:hAnsi="Arial" w:cs="Arial"/>
          <w:sz w:val="20"/>
          <w:szCs w:val="20"/>
        </w:rPr>
      </w:pPr>
    </w:p>
    <w:p w14:paraId="0DA4ED1E" w14:textId="77777777" w:rsidR="00196319" w:rsidRDefault="00455BB3" w:rsidP="0087585C">
      <w:pPr>
        <w:spacing w:line="260" w:lineRule="exact"/>
        <w:jc w:val="both"/>
        <w:rPr>
          <w:rFonts w:ascii="Arial" w:hAnsi="Arial" w:cs="Arial"/>
          <w:sz w:val="20"/>
          <w:szCs w:val="20"/>
        </w:rPr>
      </w:pPr>
      <w:r w:rsidRPr="00482EA9">
        <w:rPr>
          <w:rFonts w:ascii="Arial" w:hAnsi="Arial" w:cs="Arial"/>
          <w:sz w:val="20"/>
          <w:szCs w:val="20"/>
        </w:rPr>
        <w:t>Izvajalec-serviser se obvezuje, da bo opravljal storitve po tej pogodbi v rednem delovnem času ob delavnikih (od pon</w:t>
      </w:r>
      <w:r w:rsidR="004C7606">
        <w:rPr>
          <w:rFonts w:ascii="Arial" w:hAnsi="Arial" w:cs="Arial"/>
          <w:sz w:val="20"/>
          <w:szCs w:val="20"/>
        </w:rPr>
        <w:t>edeljka do petka) med 7.00 in 16</w:t>
      </w:r>
      <w:r w:rsidRPr="00482EA9">
        <w:rPr>
          <w:rFonts w:ascii="Arial" w:hAnsi="Arial" w:cs="Arial"/>
          <w:sz w:val="20"/>
          <w:szCs w:val="20"/>
        </w:rPr>
        <w:t>.00 uro</w:t>
      </w:r>
      <w:r w:rsidR="00196319">
        <w:rPr>
          <w:rFonts w:ascii="Arial" w:hAnsi="Arial" w:cs="Arial"/>
          <w:sz w:val="20"/>
          <w:szCs w:val="20"/>
        </w:rPr>
        <w:t>.</w:t>
      </w:r>
    </w:p>
    <w:p w14:paraId="0B2945AF" w14:textId="77777777" w:rsidR="00455BB3" w:rsidRPr="00DA4588" w:rsidRDefault="00455BB3" w:rsidP="0087585C">
      <w:pPr>
        <w:spacing w:line="260" w:lineRule="exact"/>
        <w:jc w:val="both"/>
        <w:rPr>
          <w:rFonts w:ascii="Arial" w:hAnsi="Arial" w:cs="Arial"/>
          <w:sz w:val="20"/>
          <w:szCs w:val="20"/>
        </w:rPr>
      </w:pPr>
    </w:p>
    <w:p w14:paraId="4962FD60"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Servisiranje se opravlja praviloma pri uporabniku oziroma glede na vrsto napake.</w:t>
      </w:r>
    </w:p>
    <w:p w14:paraId="759F2B8E" w14:textId="77777777" w:rsidR="00455BB3" w:rsidRPr="00DA4588" w:rsidRDefault="00455BB3" w:rsidP="0087585C">
      <w:pPr>
        <w:spacing w:line="260" w:lineRule="exact"/>
        <w:jc w:val="both"/>
        <w:rPr>
          <w:rFonts w:ascii="Arial" w:hAnsi="Arial" w:cs="Arial"/>
          <w:sz w:val="20"/>
          <w:szCs w:val="20"/>
        </w:rPr>
      </w:pPr>
    </w:p>
    <w:p w14:paraId="7656E510" w14:textId="77777777" w:rsidR="00455BB3" w:rsidRDefault="00455BB3" w:rsidP="0087585C">
      <w:pPr>
        <w:spacing w:line="260" w:lineRule="exact"/>
        <w:jc w:val="both"/>
        <w:rPr>
          <w:rFonts w:ascii="Arial" w:hAnsi="Arial" w:cs="Arial"/>
          <w:sz w:val="20"/>
          <w:szCs w:val="20"/>
        </w:rPr>
      </w:pPr>
      <w:r w:rsidRPr="00DA4588">
        <w:rPr>
          <w:rFonts w:ascii="Arial" w:hAnsi="Arial" w:cs="Arial"/>
          <w:sz w:val="20"/>
          <w:szCs w:val="20"/>
        </w:rPr>
        <w:t>Če izvajalec, potem ko je dobil obvestilo</w:t>
      </w:r>
      <w:r w:rsidR="00196319">
        <w:rPr>
          <w:rFonts w:ascii="Arial" w:hAnsi="Arial" w:cs="Arial"/>
          <w:sz w:val="20"/>
          <w:szCs w:val="20"/>
        </w:rPr>
        <w:t xml:space="preserve"> iz prvega odstavka tega člena</w:t>
      </w:r>
      <w:r w:rsidRPr="00DA4588">
        <w:rPr>
          <w:rFonts w:ascii="Arial" w:hAnsi="Arial" w:cs="Arial"/>
          <w:sz w:val="20"/>
          <w:szCs w:val="20"/>
        </w:rPr>
        <w:t>, v dogovorjenem roku ne bo odpravil napak na opremi, lahko uporabnik sam izvrši vse aktivnosti, ki so potrebne za odpravo napak. Vse rizike in stroške, ki bi izhajali iz takšnega ukrepanja uporabnika, bo nosil izvajalec.</w:t>
      </w:r>
    </w:p>
    <w:p w14:paraId="7E9E8807" w14:textId="77777777" w:rsidR="00196319" w:rsidRDefault="00196319" w:rsidP="0087585C">
      <w:pPr>
        <w:spacing w:line="260" w:lineRule="exact"/>
        <w:jc w:val="both"/>
        <w:rPr>
          <w:rFonts w:ascii="Arial" w:hAnsi="Arial" w:cs="Arial"/>
          <w:sz w:val="20"/>
          <w:szCs w:val="20"/>
        </w:rPr>
      </w:pPr>
    </w:p>
    <w:p w14:paraId="22D56011" w14:textId="77777777" w:rsidR="00196319" w:rsidRDefault="00196319" w:rsidP="0087585C">
      <w:pPr>
        <w:spacing w:line="260" w:lineRule="exact"/>
        <w:jc w:val="both"/>
        <w:rPr>
          <w:rFonts w:ascii="Arial" w:hAnsi="Arial" w:cs="Arial"/>
          <w:sz w:val="20"/>
          <w:szCs w:val="20"/>
        </w:rPr>
      </w:pPr>
      <w:r>
        <w:rPr>
          <w:rFonts w:ascii="Arial" w:hAnsi="Arial" w:cs="Arial"/>
          <w:sz w:val="20"/>
          <w:szCs w:val="20"/>
        </w:rPr>
        <w:t xml:space="preserve">V izjemnih primerih, po predhodni pisni odobritvi pooblaščenega zastopnika uporabnika na pisni predlog pooblaščenega zastopnika izvajalca, se lahko rok za odpravo napak iz drugega odstavka tega člena </w:t>
      </w:r>
      <w:r>
        <w:rPr>
          <w:rFonts w:ascii="Arial" w:hAnsi="Arial" w:cs="Arial"/>
          <w:sz w:val="20"/>
          <w:szCs w:val="20"/>
        </w:rPr>
        <w:lastRenderedPageBreak/>
        <w:t>podaljša. Pisni predlog mora poleg novega roka za odpravo napak, vsebovati tudi razloge za podaljšanje predmetnega roka.</w:t>
      </w:r>
    </w:p>
    <w:p w14:paraId="6ED338D3" w14:textId="77777777" w:rsidR="00196319" w:rsidRPr="00DA4588" w:rsidRDefault="00196319" w:rsidP="0087585C">
      <w:pPr>
        <w:spacing w:line="260" w:lineRule="exact"/>
        <w:jc w:val="both"/>
        <w:rPr>
          <w:rFonts w:ascii="Arial" w:hAnsi="Arial" w:cs="Arial"/>
          <w:sz w:val="20"/>
          <w:szCs w:val="20"/>
        </w:rPr>
      </w:pPr>
    </w:p>
    <w:p w14:paraId="3837EFE3"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V primeru, da popravilo ni končano v roku 45 dni </w:t>
      </w:r>
      <w:r w:rsidR="00196319">
        <w:rPr>
          <w:rFonts w:ascii="Arial" w:hAnsi="Arial" w:cs="Arial"/>
          <w:sz w:val="20"/>
          <w:szCs w:val="20"/>
        </w:rPr>
        <w:t xml:space="preserve">od prijave napake </w:t>
      </w:r>
      <w:r w:rsidRPr="00DA4588">
        <w:rPr>
          <w:rFonts w:ascii="Arial" w:hAnsi="Arial" w:cs="Arial"/>
          <w:sz w:val="20"/>
          <w:szCs w:val="20"/>
        </w:rPr>
        <w:t>oz</w:t>
      </w:r>
      <w:r w:rsidR="00196319">
        <w:rPr>
          <w:rFonts w:ascii="Arial" w:hAnsi="Arial" w:cs="Arial"/>
          <w:sz w:val="20"/>
          <w:szCs w:val="20"/>
        </w:rPr>
        <w:t>iroma</w:t>
      </w:r>
      <w:r w:rsidRPr="00DA4588">
        <w:rPr>
          <w:rFonts w:ascii="Arial" w:hAnsi="Arial" w:cs="Arial"/>
          <w:sz w:val="20"/>
          <w:szCs w:val="20"/>
        </w:rPr>
        <w:t xml:space="preserve"> če se ista napaka</w:t>
      </w:r>
      <w:r w:rsidR="00196319">
        <w:rPr>
          <w:rFonts w:ascii="Arial" w:hAnsi="Arial" w:cs="Arial"/>
          <w:sz w:val="20"/>
          <w:szCs w:val="20"/>
        </w:rPr>
        <w:t xml:space="preserve"> v garancijskem roku</w:t>
      </w:r>
      <w:r w:rsidRPr="00DA4588">
        <w:rPr>
          <w:rFonts w:ascii="Arial" w:hAnsi="Arial" w:cs="Arial"/>
          <w:sz w:val="20"/>
          <w:szCs w:val="20"/>
        </w:rPr>
        <w:t xml:space="preserve"> pojavi najmanj trikrat, je izvajalec dolžan zagotoviti enakovredno novo napravo. </w:t>
      </w:r>
    </w:p>
    <w:p w14:paraId="54FAAD68" w14:textId="77777777" w:rsidR="00455BB3" w:rsidRPr="00DA4588" w:rsidRDefault="00455BB3" w:rsidP="0087585C">
      <w:pPr>
        <w:spacing w:line="260" w:lineRule="exact"/>
        <w:jc w:val="both"/>
        <w:rPr>
          <w:rFonts w:ascii="Arial" w:hAnsi="Arial" w:cs="Arial"/>
          <w:sz w:val="20"/>
          <w:szCs w:val="20"/>
        </w:rPr>
      </w:pPr>
    </w:p>
    <w:p w14:paraId="2FDB55BC"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Izvajalec jamči za kakovost opravljenih storitev šest (6) mesecev od dneva popravila. Za zamenjane rezervne dele začne teči garancijski rok od dneva popravila.</w:t>
      </w:r>
    </w:p>
    <w:p w14:paraId="0C74D6CE" w14:textId="77777777" w:rsidR="00455BB3" w:rsidRPr="00DA4588" w:rsidRDefault="00455BB3" w:rsidP="0087585C">
      <w:pPr>
        <w:spacing w:line="260" w:lineRule="exact"/>
        <w:jc w:val="both"/>
        <w:rPr>
          <w:rFonts w:ascii="Arial" w:hAnsi="Arial" w:cs="Arial"/>
          <w:sz w:val="20"/>
          <w:szCs w:val="20"/>
        </w:rPr>
      </w:pPr>
    </w:p>
    <w:p w14:paraId="79615794"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Izvajalec se zavezuje zagotavljati nadomestne dele še najmanj 10</w:t>
      </w:r>
      <w:r w:rsidRPr="00DA4588">
        <w:rPr>
          <w:rFonts w:ascii="Arial" w:hAnsi="Arial" w:cs="Arial"/>
          <w:color w:val="FF0000"/>
          <w:sz w:val="20"/>
          <w:szCs w:val="20"/>
        </w:rPr>
        <w:t xml:space="preserve"> </w:t>
      </w:r>
      <w:r w:rsidRPr="00DA4588">
        <w:rPr>
          <w:rFonts w:ascii="Arial" w:hAnsi="Arial" w:cs="Arial"/>
          <w:sz w:val="20"/>
          <w:szCs w:val="20"/>
        </w:rPr>
        <w:t xml:space="preserve">let po izteku garancijskega roka. </w:t>
      </w:r>
    </w:p>
    <w:p w14:paraId="2669B231" w14:textId="77777777" w:rsidR="00455BB3" w:rsidRPr="00DA4588" w:rsidRDefault="00455BB3" w:rsidP="0087585C">
      <w:pPr>
        <w:spacing w:line="260" w:lineRule="exact"/>
        <w:jc w:val="both"/>
        <w:rPr>
          <w:rFonts w:ascii="Arial" w:hAnsi="Arial" w:cs="Arial"/>
          <w:sz w:val="20"/>
          <w:szCs w:val="20"/>
          <w:highlight w:val="yellow"/>
        </w:rPr>
      </w:pPr>
    </w:p>
    <w:p w14:paraId="3FE5CB28"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6DAF90B3" w14:textId="77777777" w:rsidR="00455BB3" w:rsidRPr="00DA4588" w:rsidRDefault="00455BB3" w:rsidP="0087585C">
      <w:pPr>
        <w:spacing w:line="260" w:lineRule="exact"/>
        <w:jc w:val="both"/>
        <w:rPr>
          <w:rFonts w:ascii="Arial" w:hAnsi="Arial" w:cs="Arial"/>
          <w:sz w:val="20"/>
          <w:szCs w:val="20"/>
          <w:highlight w:val="yellow"/>
        </w:rPr>
      </w:pPr>
    </w:p>
    <w:p w14:paraId="034F14B3"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Pogodbena oprema in pogodbena dela bodo izdelani oziroma izvedeni kakovostno, sodobno, skladno z veljavnimi predpisi in normativi.</w:t>
      </w:r>
    </w:p>
    <w:p w14:paraId="0BD9B946" w14:textId="77777777" w:rsidR="00455BB3" w:rsidRPr="00DA4588" w:rsidRDefault="00455BB3" w:rsidP="0087585C">
      <w:pPr>
        <w:spacing w:line="260" w:lineRule="exact"/>
        <w:jc w:val="both"/>
        <w:rPr>
          <w:rFonts w:ascii="Arial" w:hAnsi="Arial" w:cs="Arial"/>
          <w:sz w:val="20"/>
          <w:szCs w:val="20"/>
          <w:highlight w:val="yellow"/>
        </w:rPr>
      </w:pPr>
    </w:p>
    <w:p w14:paraId="3AA56648"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Izvajalec je dolžan dopustiti in omogočiti naročniku in uporabniku učinkovit nadzor nad kakovostjo, količino in rokom dobavljene opreme in opravljenih storitev, skladno z zahtevami iz </w:t>
      </w:r>
      <w:r w:rsidR="00196319">
        <w:rPr>
          <w:rFonts w:ascii="Arial" w:hAnsi="Arial" w:cs="Arial"/>
          <w:sz w:val="20"/>
          <w:szCs w:val="20"/>
        </w:rPr>
        <w:t xml:space="preserve">razpisne </w:t>
      </w:r>
      <w:r w:rsidRPr="00DA4588">
        <w:rPr>
          <w:rFonts w:ascii="Arial" w:hAnsi="Arial" w:cs="Arial"/>
          <w:sz w:val="20"/>
          <w:szCs w:val="20"/>
        </w:rPr>
        <w:t xml:space="preserve">dokumentacije. </w:t>
      </w:r>
    </w:p>
    <w:p w14:paraId="7651BD4C" w14:textId="77777777" w:rsidR="00455BB3" w:rsidRDefault="00455BB3" w:rsidP="0087585C">
      <w:pPr>
        <w:spacing w:line="260" w:lineRule="exact"/>
        <w:jc w:val="both"/>
        <w:rPr>
          <w:rFonts w:ascii="Arial" w:hAnsi="Arial" w:cs="Arial"/>
          <w:sz w:val="20"/>
          <w:szCs w:val="20"/>
          <w:highlight w:val="yellow"/>
        </w:rPr>
      </w:pPr>
    </w:p>
    <w:p w14:paraId="38D805C5" w14:textId="77777777" w:rsidR="00482EA9" w:rsidRPr="00DA4588" w:rsidRDefault="00482EA9" w:rsidP="0087585C">
      <w:pPr>
        <w:spacing w:line="260" w:lineRule="exact"/>
        <w:jc w:val="both"/>
        <w:rPr>
          <w:rFonts w:ascii="Arial" w:hAnsi="Arial" w:cs="Arial"/>
          <w:sz w:val="20"/>
          <w:szCs w:val="20"/>
          <w:highlight w:val="yellow"/>
        </w:rPr>
      </w:pPr>
    </w:p>
    <w:p w14:paraId="52622577"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 xml:space="preserve">VIII. OBVEZNOSTI POGODBENIH STRANK </w:t>
      </w:r>
    </w:p>
    <w:p w14:paraId="1A442A56" w14:textId="77777777" w:rsidR="00482EA9" w:rsidRPr="00DA4588" w:rsidRDefault="00482EA9" w:rsidP="0087585C">
      <w:pPr>
        <w:spacing w:line="260" w:lineRule="exact"/>
        <w:jc w:val="both"/>
        <w:rPr>
          <w:rFonts w:ascii="Arial" w:hAnsi="Arial" w:cs="Arial"/>
          <w:b/>
          <w:sz w:val="20"/>
          <w:szCs w:val="20"/>
        </w:rPr>
      </w:pPr>
    </w:p>
    <w:p w14:paraId="4418F27E"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0C1BB008" w14:textId="77777777" w:rsidR="00455BB3" w:rsidRPr="00DA4588" w:rsidRDefault="00455BB3" w:rsidP="0087585C">
      <w:pPr>
        <w:spacing w:line="260" w:lineRule="exact"/>
        <w:jc w:val="both"/>
        <w:rPr>
          <w:rFonts w:ascii="Arial" w:hAnsi="Arial" w:cs="Arial"/>
          <w:sz w:val="20"/>
          <w:szCs w:val="20"/>
        </w:rPr>
      </w:pPr>
    </w:p>
    <w:p w14:paraId="1D3CD7BC"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Obveznosti naročnika so:</w:t>
      </w:r>
    </w:p>
    <w:p w14:paraId="422CFCF2" w14:textId="77777777" w:rsidR="00455BB3" w:rsidRPr="00DA4588" w:rsidRDefault="00455BB3" w:rsidP="00C10F5C">
      <w:pPr>
        <w:numPr>
          <w:ilvl w:val="0"/>
          <w:numId w:val="42"/>
        </w:numPr>
        <w:spacing w:line="260" w:lineRule="exact"/>
        <w:jc w:val="both"/>
        <w:rPr>
          <w:rFonts w:ascii="Arial" w:hAnsi="Arial" w:cs="Arial"/>
          <w:sz w:val="20"/>
          <w:szCs w:val="20"/>
        </w:rPr>
      </w:pPr>
      <w:r w:rsidRPr="00DA4588">
        <w:rPr>
          <w:rFonts w:ascii="Arial" w:hAnsi="Arial" w:cs="Arial"/>
          <w:sz w:val="20"/>
          <w:szCs w:val="20"/>
        </w:rPr>
        <w:t>dati na razpolago izvajalcu vso dokumentacijo in informacije, s katerimi razpolaga, in so za realizacijo pogodbenih obveznosti potrebne;</w:t>
      </w:r>
    </w:p>
    <w:p w14:paraId="52F0ABDA" w14:textId="77777777" w:rsidR="00455BB3" w:rsidRPr="00DA4588" w:rsidRDefault="00455BB3" w:rsidP="00C10F5C">
      <w:pPr>
        <w:numPr>
          <w:ilvl w:val="0"/>
          <w:numId w:val="42"/>
        </w:numPr>
        <w:spacing w:line="260" w:lineRule="exact"/>
        <w:jc w:val="both"/>
        <w:rPr>
          <w:rFonts w:ascii="Arial" w:hAnsi="Arial" w:cs="Arial"/>
          <w:sz w:val="20"/>
          <w:szCs w:val="20"/>
        </w:rPr>
      </w:pPr>
      <w:r w:rsidRPr="00DA4588">
        <w:rPr>
          <w:rFonts w:ascii="Arial" w:hAnsi="Arial" w:cs="Arial"/>
          <w:sz w:val="20"/>
          <w:szCs w:val="20"/>
        </w:rPr>
        <w:t>zagotoviti koordinacijo izvajanja dobav med različnimi izvajalci;</w:t>
      </w:r>
    </w:p>
    <w:p w14:paraId="75FD9F29" w14:textId="77777777" w:rsidR="00455BB3" w:rsidRPr="00DA4588" w:rsidRDefault="00455BB3" w:rsidP="00C10F5C">
      <w:pPr>
        <w:numPr>
          <w:ilvl w:val="0"/>
          <w:numId w:val="42"/>
        </w:numPr>
        <w:spacing w:line="260" w:lineRule="exact"/>
        <w:jc w:val="both"/>
        <w:rPr>
          <w:rFonts w:ascii="Arial" w:hAnsi="Arial" w:cs="Arial"/>
          <w:sz w:val="20"/>
          <w:szCs w:val="20"/>
        </w:rPr>
      </w:pPr>
      <w:r w:rsidRPr="00DA4588">
        <w:rPr>
          <w:rFonts w:ascii="Arial" w:hAnsi="Arial" w:cs="Arial"/>
          <w:sz w:val="20"/>
          <w:szCs w:val="20"/>
        </w:rPr>
        <w:t>sodelovati z izvajalcem s ciljem, da se prevzete obveznosti izvršijo pravočasno in v vsestransko zadovoljstvo;</w:t>
      </w:r>
    </w:p>
    <w:p w14:paraId="1DCFE75A" w14:textId="77777777" w:rsidR="00455BB3" w:rsidRPr="00DA4588" w:rsidRDefault="00455BB3" w:rsidP="00C10F5C">
      <w:pPr>
        <w:numPr>
          <w:ilvl w:val="0"/>
          <w:numId w:val="42"/>
        </w:numPr>
        <w:spacing w:line="260" w:lineRule="exact"/>
        <w:jc w:val="both"/>
        <w:rPr>
          <w:rFonts w:ascii="Arial" w:hAnsi="Arial" w:cs="Arial"/>
          <w:sz w:val="20"/>
          <w:szCs w:val="20"/>
        </w:rPr>
      </w:pPr>
      <w:r w:rsidRPr="00DA4588">
        <w:rPr>
          <w:rFonts w:ascii="Arial" w:hAnsi="Arial" w:cs="Arial"/>
          <w:sz w:val="20"/>
          <w:szCs w:val="20"/>
        </w:rPr>
        <w:t>pravočasno obveščati izvajalca o vseh spremembah in novo nastalih situacijah, ki bi lahko imele vpliv na izvršitev prevzetih pogodbenih obveznosti in realizacijo predmeta pogodbe,</w:t>
      </w:r>
    </w:p>
    <w:p w14:paraId="4BEB1A1F" w14:textId="77777777" w:rsidR="00455BB3" w:rsidRPr="00DA4588" w:rsidRDefault="00455BB3" w:rsidP="00C10F5C">
      <w:pPr>
        <w:numPr>
          <w:ilvl w:val="0"/>
          <w:numId w:val="42"/>
        </w:numPr>
        <w:spacing w:line="260" w:lineRule="exact"/>
        <w:jc w:val="both"/>
        <w:rPr>
          <w:rFonts w:ascii="Arial" w:hAnsi="Arial" w:cs="Arial"/>
          <w:sz w:val="20"/>
          <w:szCs w:val="20"/>
        </w:rPr>
      </w:pPr>
      <w:r w:rsidRPr="00DA4588">
        <w:rPr>
          <w:rFonts w:ascii="Arial" w:hAnsi="Arial" w:cs="Arial"/>
          <w:sz w:val="20"/>
          <w:szCs w:val="20"/>
        </w:rPr>
        <w:t>tekoče spremljati izvajanje pogodbenih obveznosti;</w:t>
      </w:r>
    </w:p>
    <w:p w14:paraId="1555FA78" w14:textId="77777777" w:rsidR="00455BB3" w:rsidRPr="00DA4588" w:rsidRDefault="00455BB3" w:rsidP="00C10F5C">
      <w:pPr>
        <w:numPr>
          <w:ilvl w:val="0"/>
          <w:numId w:val="42"/>
        </w:numPr>
        <w:spacing w:line="260" w:lineRule="exact"/>
        <w:jc w:val="both"/>
        <w:rPr>
          <w:rFonts w:ascii="Arial" w:hAnsi="Arial" w:cs="Arial"/>
          <w:sz w:val="20"/>
          <w:szCs w:val="20"/>
        </w:rPr>
      </w:pPr>
      <w:r w:rsidRPr="00DA4588">
        <w:rPr>
          <w:rFonts w:ascii="Arial" w:hAnsi="Arial" w:cs="Arial"/>
          <w:sz w:val="20"/>
          <w:szCs w:val="20"/>
        </w:rPr>
        <w:t>urediti plačilne obveznosti, izhajajoč iz pogodbe;</w:t>
      </w:r>
    </w:p>
    <w:p w14:paraId="1E7693F4" w14:textId="77777777" w:rsidR="00455BB3" w:rsidRPr="00DA4588" w:rsidRDefault="00455BB3" w:rsidP="00C10F5C">
      <w:pPr>
        <w:numPr>
          <w:ilvl w:val="0"/>
          <w:numId w:val="42"/>
        </w:numPr>
        <w:spacing w:line="260" w:lineRule="exact"/>
        <w:jc w:val="both"/>
        <w:rPr>
          <w:rFonts w:ascii="Arial" w:hAnsi="Arial" w:cs="Arial"/>
          <w:sz w:val="20"/>
          <w:szCs w:val="20"/>
        </w:rPr>
      </w:pPr>
      <w:r w:rsidRPr="00DA4588">
        <w:rPr>
          <w:rFonts w:ascii="Arial" w:hAnsi="Arial" w:cs="Arial"/>
          <w:sz w:val="20"/>
          <w:szCs w:val="20"/>
        </w:rPr>
        <w:t>izvršiti količinski in kakovostni prevzem opreme in jo predati uporabniku.</w:t>
      </w:r>
    </w:p>
    <w:p w14:paraId="4616C09F" w14:textId="77777777" w:rsidR="00455BB3" w:rsidRPr="00DA4588" w:rsidRDefault="00455BB3" w:rsidP="0087585C">
      <w:pPr>
        <w:spacing w:line="260" w:lineRule="exact"/>
        <w:jc w:val="both"/>
        <w:rPr>
          <w:rFonts w:ascii="Arial" w:hAnsi="Arial" w:cs="Arial"/>
          <w:sz w:val="20"/>
          <w:szCs w:val="20"/>
        </w:rPr>
      </w:pPr>
    </w:p>
    <w:p w14:paraId="71E86A73"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7C48C40C" w14:textId="77777777" w:rsidR="00455BB3" w:rsidRPr="00DA4588" w:rsidRDefault="00455BB3" w:rsidP="0087585C">
      <w:pPr>
        <w:spacing w:line="260" w:lineRule="exact"/>
        <w:jc w:val="both"/>
        <w:rPr>
          <w:rFonts w:ascii="Arial" w:hAnsi="Arial" w:cs="Arial"/>
          <w:sz w:val="20"/>
          <w:szCs w:val="20"/>
        </w:rPr>
      </w:pPr>
    </w:p>
    <w:p w14:paraId="0E95ED62"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Obveznosti uporabnika so:</w:t>
      </w:r>
    </w:p>
    <w:p w14:paraId="28C0872B" w14:textId="77777777" w:rsidR="00455BB3" w:rsidRPr="00DA4588" w:rsidRDefault="00455BB3" w:rsidP="00C10F5C">
      <w:pPr>
        <w:numPr>
          <w:ilvl w:val="0"/>
          <w:numId w:val="41"/>
        </w:numPr>
        <w:spacing w:line="260" w:lineRule="exact"/>
        <w:ind w:left="426" w:hanging="426"/>
        <w:jc w:val="both"/>
        <w:rPr>
          <w:rFonts w:ascii="Arial" w:hAnsi="Arial" w:cs="Arial"/>
          <w:sz w:val="20"/>
          <w:szCs w:val="20"/>
        </w:rPr>
      </w:pPr>
      <w:r w:rsidRPr="00DA4588">
        <w:rPr>
          <w:rFonts w:ascii="Arial" w:hAnsi="Arial" w:cs="Arial"/>
          <w:sz w:val="20"/>
          <w:szCs w:val="20"/>
        </w:rPr>
        <w:t>omogočiti izvajalcu nemoteno delo (zagotovitev primernih dostopov, uporabo elektrike, vode..),</w:t>
      </w:r>
    </w:p>
    <w:p w14:paraId="7D0E49CB" w14:textId="77777777" w:rsidR="00455BB3" w:rsidRPr="00DA4588" w:rsidRDefault="00455BB3" w:rsidP="00C10F5C">
      <w:pPr>
        <w:numPr>
          <w:ilvl w:val="0"/>
          <w:numId w:val="41"/>
        </w:numPr>
        <w:spacing w:line="260" w:lineRule="exact"/>
        <w:ind w:left="426" w:hanging="426"/>
        <w:jc w:val="both"/>
        <w:rPr>
          <w:rFonts w:ascii="Arial" w:hAnsi="Arial" w:cs="Arial"/>
          <w:sz w:val="20"/>
          <w:szCs w:val="20"/>
        </w:rPr>
      </w:pPr>
      <w:r w:rsidRPr="00DA4588">
        <w:rPr>
          <w:rFonts w:ascii="Arial" w:hAnsi="Arial" w:cs="Arial"/>
          <w:sz w:val="20"/>
          <w:szCs w:val="20"/>
        </w:rPr>
        <w:t>zagotoviti strokovne kadre za pregled in prevzem opreme;</w:t>
      </w:r>
    </w:p>
    <w:p w14:paraId="2831F466" w14:textId="77777777" w:rsidR="00455BB3" w:rsidRPr="00DA4588" w:rsidRDefault="00455BB3" w:rsidP="00C10F5C">
      <w:pPr>
        <w:numPr>
          <w:ilvl w:val="0"/>
          <w:numId w:val="41"/>
        </w:numPr>
        <w:spacing w:line="260" w:lineRule="exact"/>
        <w:ind w:left="426" w:hanging="426"/>
        <w:jc w:val="both"/>
        <w:rPr>
          <w:rFonts w:ascii="Arial" w:hAnsi="Arial" w:cs="Arial"/>
          <w:sz w:val="20"/>
          <w:szCs w:val="20"/>
        </w:rPr>
      </w:pPr>
      <w:r w:rsidRPr="00DA4588">
        <w:rPr>
          <w:rFonts w:ascii="Arial" w:hAnsi="Arial" w:cs="Arial"/>
          <w:sz w:val="20"/>
          <w:szCs w:val="20"/>
        </w:rPr>
        <w:t>zagotoviti strokovne kadre za šolanje za uporabo opreme, ki ga organizira izvajalec;</w:t>
      </w:r>
    </w:p>
    <w:p w14:paraId="1F79A614" w14:textId="77777777" w:rsidR="00455BB3" w:rsidRPr="00DA4588" w:rsidRDefault="00455BB3" w:rsidP="00C10F5C">
      <w:pPr>
        <w:numPr>
          <w:ilvl w:val="0"/>
          <w:numId w:val="41"/>
        </w:numPr>
        <w:spacing w:line="260" w:lineRule="exact"/>
        <w:ind w:left="426" w:hanging="426"/>
        <w:jc w:val="both"/>
        <w:rPr>
          <w:rFonts w:ascii="Arial" w:hAnsi="Arial" w:cs="Arial"/>
          <w:sz w:val="20"/>
          <w:szCs w:val="20"/>
        </w:rPr>
      </w:pPr>
      <w:r w:rsidRPr="00DA4588">
        <w:rPr>
          <w:rFonts w:ascii="Arial" w:hAnsi="Arial" w:cs="Arial"/>
          <w:sz w:val="20"/>
          <w:szCs w:val="20"/>
        </w:rPr>
        <w:t>aktivno sodelovanje pri količinskem in kakovostnem pregledu opreme in jo z zapisnikom prevzeti v uporabo;</w:t>
      </w:r>
    </w:p>
    <w:p w14:paraId="18E50983" w14:textId="77777777" w:rsidR="00455BB3" w:rsidRPr="00DA4588" w:rsidRDefault="00455BB3" w:rsidP="00C10F5C">
      <w:pPr>
        <w:numPr>
          <w:ilvl w:val="0"/>
          <w:numId w:val="41"/>
        </w:numPr>
        <w:spacing w:line="260" w:lineRule="exact"/>
        <w:ind w:left="426" w:hanging="426"/>
        <w:jc w:val="both"/>
        <w:rPr>
          <w:rFonts w:ascii="Arial" w:hAnsi="Arial" w:cs="Arial"/>
          <w:sz w:val="20"/>
          <w:szCs w:val="20"/>
        </w:rPr>
      </w:pPr>
      <w:r w:rsidRPr="00DA4588">
        <w:rPr>
          <w:rFonts w:ascii="Arial" w:hAnsi="Arial" w:cs="Arial"/>
          <w:sz w:val="20"/>
          <w:szCs w:val="20"/>
        </w:rPr>
        <w:t>ravnati s prevzeto opremo v času garancijskega roka s skrbnostjo dobrega gospodarja in v skladu z navodili za uporabo in vzdrževanje, ki jih preda izvajalec;</w:t>
      </w:r>
    </w:p>
    <w:p w14:paraId="25AA9B91" w14:textId="77777777" w:rsidR="00455BB3" w:rsidRPr="00DA4588" w:rsidRDefault="00455BB3" w:rsidP="00C10F5C">
      <w:pPr>
        <w:numPr>
          <w:ilvl w:val="0"/>
          <w:numId w:val="41"/>
        </w:numPr>
        <w:spacing w:line="260" w:lineRule="exact"/>
        <w:ind w:left="426" w:hanging="426"/>
        <w:jc w:val="both"/>
        <w:rPr>
          <w:rFonts w:ascii="Arial" w:hAnsi="Arial" w:cs="Arial"/>
          <w:sz w:val="20"/>
          <w:szCs w:val="20"/>
        </w:rPr>
      </w:pPr>
      <w:r w:rsidRPr="00DA4588">
        <w:rPr>
          <w:rFonts w:ascii="Arial" w:hAnsi="Arial" w:cs="Arial"/>
          <w:sz w:val="20"/>
          <w:szCs w:val="20"/>
        </w:rPr>
        <w:t>v času garancijskega roka v roku 24 ur obveščati predstavnika izvajalca o ugotovljenih napakah na opremi in sodelovati pri odpravi napak, če je to zaradi narave napake potrebno;</w:t>
      </w:r>
    </w:p>
    <w:p w14:paraId="1D1ECD43" w14:textId="77777777" w:rsidR="00455BB3" w:rsidRPr="00DA4588" w:rsidRDefault="00455BB3" w:rsidP="00C10F5C">
      <w:pPr>
        <w:numPr>
          <w:ilvl w:val="0"/>
          <w:numId w:val="41"/>
        </w:numPr>
        <w:spacing w:line="260" w:lineRule="exact"/>
        <w:ind w:left="426" w:hanging="426"/>
        <w:jc w:val="both"/>
        <w:rPr>
          <w:rFonts w:ascii="Arial" w:hAnsi="Arial" w:cs="Arial"/>
          <w:sz w:val="20"/>
          <w:szCs w:val="20"/>
        </w:rPr>
      </w:pPr>
      <w:r w:rsidRPr="00DA4588">
        <w:rPr>
          <w:rFonts w:ascii="Arial" w:hAnsi="Arial" w:cs="Arial"/>
          <w:sz w:val="20"/>
          <w:szCs w:val="20"/>
        </w:rPr>
        <w:t>po preteku garancijskega roka ravnati z opremo kot dober gospodar in zagotavljati vzdrževanje opreme v skladu z navodili za uporabo in vzdrževanje.</w:t>
      </w:r>
    </w:p>
    <w:p w14:paraId="41B55709" w14:textId="77777777" w:rsidR="00455BB3" w:rsidRPr="00DA4588" w:rsidRDefault="00455BB3" w:rsidP="0087585C">
      <w:pPr>
        <w:spacing w:line="260" w:lineRule="exact"/>
        <w:jc w:val="both"/>
        <w:rPr>
          <w:rFonts w:ascii="Arial" w:hAnsi="Arial" w:cs="Arial"/>
          <w:sz w:val="20"/>
          <w:szCs w:val="20"/>
        </w:rPr>
      </w:pPr>
    </w:p>
    <w:p w14:paraId="64D8C9FC"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lastRenderedPageBreak/>
        <w:t>člen</w:t>
      </w:r>
    </w:p>
    <w:p w14:paraId="6BC9C0F4" w14:textId="77777777" w:rsidR="00455BB3" w:rsidRPr="00DA4588" w:rsidRDefault="00455BB3" w:rsidP="0087585C">
      <w:pPr>
        <w:spacing w:line="260" w:lineRule="exact"/>
        <w:jc w:val="both"/>
        <w:rPr>
          <w:rFonts w:ascii="Arial" w:hAnsi="Arial" w:cs="Arial"/>
          <w:sz w:val="20"/>
          <w:szCs w:val="20"/>
        </w:rPr>
      </w:pPr>
    </w:p>
    <w:p w14:paraId="35FC4CDF"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Obveznosti izvajalca so:</w:t>
      </w:r>
    </w:p>
    <w:p w14:paraId="2B1DE725"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 xml:space="preserve">izvesti vse prevzete pogodbene obveznosti strokovno pravilno, kakovostno in v roku, dogovorjenem s to pogodbo ter skladno z zahtevami, navedenimi v tehničnih zahtevah </w:t>
      </w:r>
      <w:r w:rsidR="00482EA9">
        <w:rPr>
          <w:rFonts w:ascii="Arial" w:hAnsi="Arial" w:cs="Arial"/>
          <w:sz w:val="20"/>
          <w:szCs w:val="20"/>
        </w:rPr>
        <w:t xml:space="preserve">razpisne </w:t>
      </w:r>
      <w:r w:rsidRPr="00DA4588">
        <w:rPr>
          <w:rFonts w:ascii="Arial" w:hAnsi="Arial" w:cs="Arial"/>
          <w:sz w:val="20"/>
          <w:szCs w:val="20"/>
        </w:rPr>
        <w:t>dokumentacije;</w:t>
      </w:r>
    </w:p>
    <w:p w14:paraId="35395201"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tolmačiti naročniku in uporabniku vse nejasnosti iz obsega pogodbenih obveznosti;</w:t>
      </w:r>
    </w:p>
    <w:p w14:paraId="730BC8DA"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skrbeti za izvedbo pogodbenih obveznosti s skrbnostjo dobrega strokovnjaka;</w:t>
      </w:r>
    </w:p>
    <w:p w14:paraId="262540E4"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naročniku omogočiti vpogled v izvajanje pogodbenih obveznosti ter upoštevati njegova navodila;</w:t>
      </w:r>
    </w:p>
    <w:p w14:paraId="7E3741AB"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na svoje stroške in v roku, ki ga dogovori z naročnikom, izvršiti dopolnitve in spremembe prevzetega pogodbenega obsega dobave, če se sporazumno ugotovi, da je izvajalec prevzeto dobavo opravil pomanjkljivo;</w:t>
      </w:r>
    </w:p>
    <w:p w14:paraId="28DF2AF8"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sproti obveščati naročnika o tekoči problematiki in nastalih situacijah, ki bi lahko vplivale na izvršitev prevzetih pogodbenih obveznosti;</w:t>
      </w:r>
    </w:p>
    <w:p w14:paraId="14802AA9"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zagotoviti strokovno usposobljene delavce za vodenje, koordiniranje in izvajanje prevzetih pogodbenih obveznosti;</w:t>
      </w:r>
    </w:p>
    <w:p w14:paraId="13F16293"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zagotavljati ukrepe s področja varnosti in zdravja pri delu in upoštevati navodila strokovnih oseb, ki jih imenujeta naročnik in uporabnik;</w:t>
      </w:r>
    </w:p>
    <w:p w14:paraId="2E5F5854"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zagotoviti vse ukrepe za varovanja okolja;</w:t>
      </w:r>
    </w:p>
    <w:p w14:paraId="1ACC4777"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na utemeljeno</w:t>
      </w:r>
      <w:r w:rsidRPr="00DA4588">
        <w:rPr>
          <w:rFonts w:ascii="Arial" w:hAnsi="Arial" w:cs="Arial"/>
          <w:color w:val="FF0000"/>
          <w:sz w:val="20"/>
          <w:szCs w:val="20"/>
        </w:rPr>
        <w:t xml:space="preserve"> </w:t>
      </w:r>
      <w:r w:rsidRPr="00DA4588">
        <w:rPr>
          <w:rFonts w:ascii="Arial" w:hAnsi="Arial" w:cs="Arial"/>
          <w:sz w:val="20"/>
          <w:szCs w:val="20"/>
        </w:rPr>
        <w:t>zahtevo naročnika zamenjati ali odstraniti določeno osebje s projekta;</w:t>
      </w:r>
    </w:p>
    <w:p w14:paraId="29DE5582"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 xml:space="preserve">naročniku omogočiti strokovni nadzor nad izvedbo del;  </w:t>
      </w:r>
    </w:p>
    <w:p w14:paraId="51831552" w14:textId="77777777" w:rsidR="00455BB3" w:rsidRPr="00DA4588" w:rsidRDefault="00455BB3" w:rsidP="00C10F5C">
      <w:pPr>
        <w:numPr>
          <w:ilvl w:val="0"/>
          <w:numId w:val="39"/>
        </w:numPr>
        <w:spacing w:line="260" w:lineRule="exact"/>
        <w:jc w:val="both"/>
        <w:rPr>
          <w:rFonts w:ascii="Arial" w:hAnsi="Arial" w:cs="Arial"/>
          <w:sz w:val="20"/>
          <w:szCs w:val="20"/>
        </w:rPr>
      </w:pPr>
      <w:r w:rsidRPr="00DA4588">
        <w:rPr>
          <w:rFonts w:ascii="Arial" w:hAnsi="Arial" w:cs="Arial"/>
          <w:sz w:val="20"/>
          <w:szCs w:val="20"/>
        </w:rPr>
        <w:t>izvesti vse ostale aktivnosti, ki jih zahteva veljavna zakonodaja.</w:t>
      </w:r>
    </w:p>
    <w:p w14:paraId="2CD5D45D" w14:textId="77777777" w:rsidR="00455BB3" w:rsidRPr="00DA4588" w:rsidRDefault="00455BB3" w:rsidP="0087585C">
      <w:pPr>
        <w:spacing w:line="260" w:lineRule="exact"/>
        <w:jc w:val="both"/>
        <w:rPr>
          <w:rFonts w:ascii="Arial" w:hAnsi="Arial" w:cs="Arial"/>
          <w:sz w:val="20"/>
          <w:szCs w:val="20"/>
        </w:rPr>
      </w:pPr>
    </w:p>
    <w:p w14:paraId="2240CB01" w14:textId="77777777" w:rsidR="00455BB3" w:rsidRPr="00D52FD8" w:rsidRDefault="00455BB3" w:rsidP="0087585C">
      <w:pPr>
        <w:spacing w:line="260" w:lineRule="exact"/>
        <w:jc w:val="both"/>
        <w:rPr>
          <w:rFonts w:ascii="Arial" w:hAnsi="Arial" w:cs="Arial"/>
          <w:sz w:val="20"/>
          <w:szCs w:val="20"/>
        </w:rPr>
      </w:pPr>
      <w:r w:rsidRPr="00D52FD8">
        <w:rPr>
          <w:rFonts w:ascii="Arial" w:hAnsi="Arial" w:cs="Arial"/>
          <w:sz w:val="20"/>
          <w:szCs w:val="20"/>
        </w:rPr>
        <w:t>Uporabnik in izvajalec bosta podpisala pogodbo o vzdrževanju predmetne opreme po tej pogodbi</w:t>
      </w:r>
      <w:r w:rsidR="00A0136C" w:rsidRPr="00D52FD8">
        <w:rPr>
          <w:rFonts w:ascii="Arial" w:hAnsi="Arial" w:cs="Arial"/>
          <w:sz w:val="20"/>
          <w:szCs w:val="20"/>
        </w:rPr>
        <w:t>, ki se bo pričela uporabljati z dnem izteka garancijske dobe</w:t>
      </w:r>
      <w:r w:rsidR="00D52FD8">
        <w:rPr>
          <w:rFonts w:ascii="Arial" w:hAnsi="Arial" w:cs="Arial"/>
          <w:sz w:val="20"/>
          <w:szCs w:val="20"/>
        </w:rPr>
        <w:t xml:space="preserve"> dobavljene opreme po tej pogodbi</w:t>
      </w:r>
      <w:r w:rsidRPr="00D52FD8">
        <w:rPr>
          <w:rFonts w:ascii="Arial" w:hAnsi="Arial" w:cs="Arial"/>
          <w:sz w:val="20"/>
          <w:szCs w:val="20"/>
        </w:rPr>
        <w:t>.</w:t>
      </w:r>
    </w:p>
    <w:p w14:paraId="2AB8A953" w14:textId="77777777" w:rsidR="00455BB3" w:rsidRDefault="00455BB3" w:rsidP="0087585C">
      <w:pPr>
        <w:spacing w:line="260" w:lineRule="exact"/>
        <w:jc w:val="both"/>
        <w:rPr>
          <w:rFonts w:ascii="Arial" w:hAnsi="Arial" w:cs="Arial"/>
          <w:sz w:val="20"/>
          <w:szCs w:val="20"/>
        </w:rPr>
      </w:pPr>
    </w:p>
    <w:p w14:paraId="0944A554" w14:textId="77777777" w:rsidR="00A0136C" w:rsidRDefault="00A0136C" w:rsidP="0087585C">
      <w:pPr>
        <w:spacing w:line="260" w:lineRule="exact"/>
        <w:jc w:val="both"/>
        <w:rPr>
          <w:rFonts w:ascii="Arial" w:hAnsi="Arial" w:cs="Arial"/>
          <w:sz w:val="20"/>
          <w:szCs w:val="20"/>
        </w:rPr>
      </w:pPr>
    </w:p>
    <w:p w14:paraId="298748A1"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IX. FINANČNA ZAVAROVANJA</w:t>
      </w:r>
    </w:p>
    <w:p w14:paraId="45FA1C68" w14:textId="77777777" w:rsidR="00A0136C" w:rsidRPr="00DA4588" w:rsidRDefault="00A0136C" w:rsidP="0087585C">
      <w:pPr>
        <w:spacing w:line="260" w:lineRule="exact"/>
        <w:jc w:val="both"/>
        <w:rPr>
          <w:rFonts w:ascii="Arial" w:hAnsi="Arial" w:cs="Arial"/>
          <w:b/>
          <w:sz w:val="20"/>
          <w:szCs w:val="20"/>
        </w:rPr>
      </w:pPr>
    </w:p>
    <w:p w14:paraId="2720AC68"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2B82D777" w14:textId="77777777" w:rsidR="00455BB3" w:rsidRPr="00DA4588" w:rsidRDefault="00455BB3" w:rsidP="0087585C">
      <w:pPr>
        <w:spacing w:line="260" w:lineRule="exact"/>
        <w:jc w:val="both"/>
        <w:rPr>
          <w:rFonts w:ascii="Arial" w:eastAsia="Arial Unicode MS" w:hAnsi="Arial" w:cs="Arial"/>
          <w:sz w:val="20"/>
          <w:szCs w:val="20"/>
        </w:rPr>
      </w:pPr>
    </w:p>
    <w:p w14:paraId="5590C739"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 xml:space="preserve">Izvajalec mora najkasneje v 10 dneh od podpisa pogodbe naročniku izročiti finančno zavarovanje za dobro izvedbo pogodbenih obveznosti glede na vzorec iz </w:t>
      </w:r>
      <w:r w:rsidR="00D52FD8">
        <w:rPr>
          <w:rFonts w:ascii="Arial" w:eastAsia="Arial Unicode MS" w:hAnsi="Arial" w:cs="Arial"/>
          <w:sz w:val="20"/>
          <w:szCs w:val="20"/>
        </w:rPr>
        <w:t xml:space="preserve">razpisne </w:t>
      </w:r>
      <w:r w:rsidRPr="00DA4588">
        <w:rPr>
          <w:rFonts w:ascii="Arial" w:eastAsia="Arial Unicode MS" w:hAnsi="Arial" w:cs="Arial"/>
          <w:sz w:val="20"/>
          <w:szCs w:val="20"/>
        </w:rPr>
        <w:t>dokumentacije v višini 5</w:t>
      </w:r>
      <w:r w:rsidR="00A0136C">
        <w:rPr>
          <w:rFonts w:ascii="Arial" w:eastAsia="Arial Unicode MS" w:hAnsi="Arial" w:cs="Arial"/>
          <w:sz w:val="20"/>
          <w:szCs w:val="20"/>
        </w:rPr>
        <w:t xml:space="preserve"> </w:t>
      </w:r>
      <w:r w:rsidRPr="00DA4588">
        <w:rPr>
          <w:rFonts w:ascii="Arial" w:eastAsia="Arial Unicode MS" w:hAnsi="Arial" w:cs="Arial"/>
          <w:sz w:val="20"/>
          <w:szCs w:val="20"/>
        </w:rPr>
        <w:t xml:space="preserve">% od skupne pogodbene vrednosti z DDV, ki ga lahko naročnik unovči v naslednjih primerih, če </w:t>
      </w:r>
      <w:r w:rsidRPr="00DA4588">
        <w:rPr>
          <w:rFonts w:ascii="Arial" w:hAnsi="Arial" w:cs="Arial"/>
          <w:sz w:val="20"/>
          <w:szCs w:val="20"/>
        </w:rPr>
        <w:t>izvajalec</w:t>
      </w:r>
      <w:r w:rsidRPr="00DA4588">
        <w:rPr>
          <w:rFonts w:ascii="Arial" w:eastAsia="Arial Unicode MS" w:hAnsi="Arial" w:cs="Arial"/>
          <w:sz w:val="20"/>
          <w:szCs w:val="20"/>
        </w:rPr>
        <w:t>:</w:t>
      </w:r>
    </w:p>
    <w:p w14:paraId="2E37AB20" w14:textId="77777777" w:rsidR="00455BB3" w:rsidRPr="00DA4588" w:rsidRDefault="00455BB3" w:rsidP="00C10F5C">
      <w:pPr>
        <w:numPr>
          <w:ilvl w:val="0"/>
          <w:numId w:val="40"/>
        </w:numPr>
        <w:spacing w:line="260" w:lineRule="exact"/>
        <w:jc w:val="both"/>
        <w:rPr>
          <w:rFonts w:ascii="Arial" w:hAnsi="Arial" w:cs="Arial"/>
          <w:sz w:val="20"/>
          <w:szCs w:val="20"/>
        </w:rPr>
      </w:pPr>
      <w:r w:rsidRPr="00DA4588">
        <w:rPr>
          <w:rFonts w:ascii="Arial" w:hAnsi="Arial" w:cs="Arial"/>
          <w:sz w:val="20"/>
          <w:szCs w:val="20"/>
        </w:rPr>
        <w:t>ne prične izvajati svojih pogodbenih obveznosti v skladu z določili sklenjene pogodbe ali</w:t>
      </w:r>
    </w:p>
    <w:p w14:paraId="28ACC72A" w14:textId="77777777" w:rsidR="00455BB3" w:rsidRPr="00DA4588" w:rsidRDefault="00455BB3" w:rsidP="00C10F5C">
      <w:pPr>
        <w:numPr>
          <w:ilvl w:val="0"/>
          <w:numId w:val="40"/>
        </w:numPr>
        <w:spacing w:line="260" w:lineRule="exact"/>
        <w:jc w:val="both"/>
        <w:rPr>
          <w:rFonts w:ascii="Arial" w:hAnsi="Arial" w:cs="Arial"/>
          <w:sz w:val="20"/>
          <w:szCs w:val="20"/>
        </w:rPr>
      </w:pPr>
      <w:r w:rsidRPr="00DA4588">
        <w:rPr>
          <w:rFonts w:ascii="Arial" w:hAnsi="Arial" w:cs="Arial"/>
          <w:sz w:val="20"/>
          <w:szCs w:val="20"/>
        </w:rPr>
        <w:t>ne izpolni svojih pogodbenih obveznosti v skladu z določili sklenjene pogodbe ali</w:t>
      </w:r>
    </w:p>
    <w:p w14:paraId="07615640" w14:textId="77777777" w:rsidR="00455BB3" w:rsidRPr="00DA4588" w:rsidRDefault="00455BB3" w:rsidP="00C10F5C">
      <w:pPr>
        <w:numPr>
          <w:ilvl w:val="0"/>
          <w:numId w:val="40"/>
        </w:numPr>
        <w:spacing w:line="260" w:lineRule="exact"/>
        <w:jc w:val="both"/>
        <w:rPr>
          <w:rFonts w:ascii="Arial" w:hAnsi="Arial" w:cs="Arial"/>
          <w:sz w:val="20"/>
          <w:szCs w:val="20"/>
        </w:rPr>
      </w:pPr>
      <w:r w:rsidRPr="00DA4588">
        <w:rPr>
          <w:rFonts w:ascii="Arial" w:hAnsi="Arial" w:cs="Arial"/>
          <w:sz w:val="20"/>
          <w:szCs w:val="20"/>
        </w:rPr>
        <w:t>pravočasno ne izpolni svojih pogodbenih obveznosti v skladu z določili sklenjene pogodbe ali</w:t>
      </w:r>
    </w:p>
    <w:p w14:paraId="3C368D5F" w14:textId="77777777" w:rsidR="00455BB3" w:rsidRPr="00DA4588" w:rsidRDefault="00455BB3" w:rsidP="00C10F5C">
      <w:pPr>
        <w:numPr>
          <w:ilvl w:val="0"/>
          <w:numId w:val="40"/>
        </w:numPr>
        <w:spacing w:line="260" w:lineRule="exact"/>
        <w:jc w:val="both"/>
        <w:rPr>
          <w:rFonts w:ascii="Arial" w:hAnsi="Arial" w:cs="Arial"/>
          <w:sz w:val="20"/>
          <w:szCs w:val="20"/>
        </w:rPr>
      </w:pPr>
      <w:r w:rsidRPr="00DA4588">
        <w:rPr>
          <w:rFonts w:ascii="Arial" w:hAnsi="Arial" w:cs="Arial"/>
          <w:sz w:val="20"/>
          <w:szCs w:val="20"/>
        </w:rPr>
        <w:t>pravilno ne izpolni svojih pogodbenih obveznosti v skladu z določili sklenjene pogodbe ali</w:t>
      </w:r>
    </w:p>
    <w:p w14:paraId="13DA513A" w14:textId="77777777" w:rsidR="00455BB3" w:rsidRPr="00DA4588" w:rsidRDefault="00455BB3" w:rsidP="00C10F5C">
      <w:pPr>
        <w:numPr>
          <w:ilvl w:val="0"/>
          <w:numId w:val="40"/>
        </w:numPr>
        <w:spacing w:line="260" w:lineRule="exact"/>
        <w:jc w:val="both"/>
        <w:rPr>
          <w:rFonts w:ascii="Arial" w:hAnsi="Arial" w:cs="Arial"/>
          <w:sz w:val="20"/>
          <w:szCs w:val="20"/>
        </w:rPr>
      </w:pPr>
      <w:r w:rsidRPr="00DA4588">
        <w:rPr>
          <w:rFonts w:ascii="Arial" w:hAnsi="Arial" w:cs="Arial"/>
          <w:sz w:val="20"/>
          <w:szCs w:val="20"/>
        </w:rPr>
        <w:t>preneha izpolnjevati svoje pogodbene obveznosti v skladu z določili sklenjene pogodbe.</w:t>
      </w:r>
    </w:p>
    <w:p w14:paraId="396ADE22" w14:textId="77777777" w:rsidR="00455BB3" w:rsidRPr="00DA4588" w:rsidRDefault="00455BB3" w:rsidP="0087585C">
      <w:pPr>
        <w:spacing w:line="260" w:lineRule="exact"/>
        <w:jc w:val="both"/>
        <w:rPr>
          <w:rFonts w:ascii="Arial" w:eastAsia="Arial Unicode MS" w:hAnsi="Arial" w:cs="Arial"/>
          <w:sz w:val="20"/>
          <w:szCs w:val="20"/>
        </w:rPr>
      </w:pPr>
    </w:p>
    <w:p w14:paraId="53D8A3CE"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Predložitev zavarovanja za dobro izvedbo pogodbenih obveznosti je pogoj za veljavnost</w:t>
      </w:r>
      <w:r w:rsidR="00A0136C">
        <w:rPr>
          <w:rFonts w:ascii="Arial" w:eastAsia="Arial Unicode MS" w:hAnsi="Arial" w:cs="Arial"/>
          <w:sz w:val="20"/>
          <w:szCs w:val="20"/>
        </w:rPr>
        <w:t xml:space="preserve"> te</w:t>
      </w:r>
      <w:r w:rsidRPr="00DA4588">
        <w:rPr>
          <w:rFonts w:ascii="Arial" w:eastAsia="Arial Unicode MS" w:hAnsi="Arial" w:cs="Arial"/>
          <w:sz w:val="20"/>
          <w:szCs w:val="20"/>
        </w:rPr>
        <w:t xml:space="preserve"> pogodbe.</w:t>
      </w:r>
    </w:p>
    <w:p w14:paraId="3910ED6E" w14:textId="77777777" w:rsidR="00455BB3" w:rsidRPr="00DA4588" w:rsidRDefault="00455BB3" w:rsidP="0087585C">
      <w:pPr>
        <w:spacing w:line="260" w:lineRule="exact"/>
        <w:jc w:val="both"/>
        <w:rPr>
          <w:rFonts w:ascii="Arial" w:eastAsia="Arial Unicode MS" w:hAnsi="Arial" w:cs="Arial"/>
          <w:sz w:val="20"/>
          <w:szCs w:val="20"/>
        </w:rPr>
      </w:pPr>
    </w:p>
    <w:p w14:paraId="59715566"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Finančno zavarovanje za dobro izvedbo pogodbenih obveznosti mora biti veljavno vsaj še 30 (trideset) dni po preteku roka za </w:t>
      </w:r>
      <w:r w:rsidR="005A2E2E">
        <w:rPr>
          <w:rFonts w:ascii="Arial" w:hAnsi="Arial" w:cs="Arial"/>
          <w:sz w:val="20"/>
          <w:szCs w:val="20"/>
        </w:rPr>
        <w:t>prevzem opreme oziroma</w:t>
      </w:r>
      <w:r w:rsidRPr="00DA4588">
        <w:rPr>
          <w:rFonts w:ascii="Arial" w:hAnsi="Arial" w:cs="Arial"/>
          <w:sz w:val="20"/>
          <w:szCs w:val="20"/>
        </w:rPr>
        <w:t xml:space="preserve"> podpis primopredajnega zapisnika s strani pooblaščenih predstavnikov naročnika, uporabnika in izvajalca.</w:t>
      </w:r>
    </w:p>
    <w:p w14:paraId="6BE60BFC" w14:textId="77777777" w:rsidR="00455BB3" w:rsidRPr="00DA4588" w:rsidRDefault="00455BB3" w:rsidP="0087585C">
      <w:pPr>
        <w:spacing w:line="260" w:lineRule="exact"/>
        <w:jc w:val="both"/>
        <w:rPr>
          <w:rFonts w:ascii="Arial" w:hAnsi="Arial" w:cs="Arial"/>
          <w:sz w:val="20"/>
          <w:szCs w:val="20"/>
        </w:rPr>
      </w:pPr>
    </w:p>
    <w:p w14:paraId="7366ABE5"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44DD5904" w14:textId="77777777" w:rsidR="00455BB3" w:rsidRPr="00DA4588" w:rsidRDefault="00455BB3" w:rsidP="0087585C">
      <w:pPr>
        <w:spacing w:line="260" w:lineRule="exact"/>
        <w:jc w:val="both"/>
        <w:rPr>
          <w:rFonts w:ascii="Arial" w:hAnsi="Arial" w:cs="Arial"/>
          <w:sz w:val="20"/>
          <w:szCs w:val="20"/>
        </w:rPr>
      </w:pPr>
    </w:p>
    <w:p w14:paraId="7AACCCC9"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52392F28" w14:textId="77777777" w:rsidR="00455BB3" w:rsidRPr="00DA4588" w:rsidRDefault="00455BB3" w:rsidP="0087585C">
      <w:pPr>
        <w:spacing w:line="260" w:lineRule="exact"/>
        <w:jc w:val="both"/>
        <w:rPr>
          <w:rFonts w:ascii="Arial" w:hAnsi="Arial" w:cs="Arial"/>
          <w:sz w:val="20"/>
          <w:szCs w:val="20"/>
        </w:rPr>
      </w:pPr>
    </w:p>
    <w:p w14:paraId="76D30059"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hAnsi="Arial" w:cs="Arial"/>
          <w:sz w:val="20"/>
          <w:szCs w:val="20"/>
        </w:rPr>
        <w:t xml:space="preserve">Izvajalec mora najkasneje v roku 10 dni po primopredaji opreme naročniku izročiti finančno zavarovanje za odpravo napak </w:t>
      </w:r>
      <w:r w:rsidR="005A2E2E" w:rsidRPr="00DA4588">
        <w:rPr>
          <w:rFonts w:ascii="Arial" w:eastAsia="Arial Unicode MS" w:hAnsi="Arial" w:cs="Arial"/>
          <w:sz w:val="20"/>
          <w:szCs w:val="20"/>
        </w:rPr>
        <w:t xml:space="preserve">glede na vzorec iz </w:t>
      </w:r>
      <w:r w:rsidR="005A2E2E">
        <w:rPr>
          <w:rFonts w:ascii="Arial" w:eastAsia="Arial Unicode MS" w:hAnsi="Arial" w:cs="Arial"/>
          <w:sz w:val="20"/>
          <w:szCs w:val="20"/>
        </w:rPr>
        <w:t xml:space="preserve">razpisne </w:t>
      </w:r>
      <w:r w:rsidR="005A2E2E" w:rsidRPr="00DA4588">
        <w:rPr>
          <w:rFonts w:ascii="Arial" w:eastAsia="Arial Unicode MS" w:hAnsi="Arial" w:cs="Arial"/>
          <w:sz w:val="20"/>
          <w:szCs w:val="20"/>
        </w:rPr>
        <w:t xml:space="preserve">dokumentacije </w:t>
      </w:r>
      <w:r w:rsidRPr="00DA4588">
        <w:rPr>
          <w:rFonts w:ascii="Arial" w:hAnsi="Arial" w:cs="Arial"/>
          <w:sz w:val="20"/>
          <w:szCs w:val="20"/>
        </w:rPr>
        <w:t xml:space="preserve">v višini 5 % </w:t>
      </w:r>
      <w:r w:rsidRPr="00DA4588">
        <w:rPr>
          <w:rFonts w:ascii="Arial" w:eastAsia="Arial Unicode MS" w:hAnsi="Arial" w:cs="Arial"/>
          <w:sz w:val="20"/>
          <w:szCs w:val="20"/>
        </w:rPr>
        <w:t>od skupne pogodbene vrednosti z DDV</w:t>
      </w:r>
      <w:r w:rsidRPr="00DA4588">
        <w:rPr>
          <w:rFonts w:ascii="Arial" w:hAnsi="Arial" w:cs="Arial"/>
          <w:sz w:val="20"/>
          <w:szCs w:val="20"/>
        </w:rPr>
        <w:t>,</w:t>
      </w:r>
      <w:r w:rsidRPr="00DA4588">
        <w:rPr>
          <w:rFonts w:ascii="Arial" w:eastAsia="Arial Unicode MS" w:hAnsi="Arial" w:cs="Arial"/>
          <w:sz w:val="20"/>
          <w:szCs w:val="20"/>
        </w:rPr>
        <w:t xml:space="preserve"> ki ga lahko naročnik unovči, če izvajalec ne bo izvrševal garancijskih obveznosti v rokih in na način, kot je opredeljeno v tej pogodbi.</w:t>
      </w:r>
    </w:p>
    <w:p w14:paraId="17C148FA" w14:textId="77777777" w:rsidR="00455BB3" w:rsidRPr="00DA4588" w:rsidRDefault="00455BB3" w:rsidP="0087585C">
      <w:pPr>
        <w:spacing w:line="260" w:lineRule="exact"/>
        <w:jc w:val="both"/>
        <w:rPr>
          <w:rFonts w:ascii="Arial" w:eastAsia="Arial Unicode MS" w:hAnsi="Arial" w:cs="Arial"/>
          <w:sz w:val="20"/>
          <w:szCs w:val="20"/>
        </w:rPr>
      </w:pPr>
    </w:p>
    <w:p w14:paraId="6D194EFF"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 xml:space="preserve">Finančno zavarovanje za odpravo napak v garancijski dobi velja od dneva primopredaje do preteka garancije. </w:t>
      </w:r>
    </w:p>
    <w:p w14:paraId="7EF884F8" w14:textId="77777777" w:rsidR="00455BB3" w:rsidRPr="00DA4588" w:rsidRDefault="00455BB3" w:rsidP="0087585C">
      <w:pPr>
        <w:spacing w:line="260" w:lineRule="exact"/>
        <w:jc w:val="both"/>
        <w:rPr>
          <w:rFonts w:ascii="Arial" w:eastAsia="Arial Unicode MS" w:hAnsi="Arial" w:cs="Arial"/>
          <w:sz w:val="20"/>
          <w:szCs w:val="20"/>
        </w:rPr>
      </w:pPr>
    </w:p>
    <w:p w14:paraId="1F121382" w14:textId="77777777" w:rsidR="00455BB3" w:rsidRPr="00DA4588" w:rsidRDefault="00455BB3" w:rsidP="0087585C">
      <w:pPr>
        <w:spacing w:line="260" w:lineRule="exact"/>
        <w:jc w:val="both"/>
        <w:rPr>
          <w:rFonts w:ascii="Arial" w:eastAsia="Arial Unicode MS" w:hAnsi="Arial" w:cs="Arial"/>
          <w:sz w:val="20"/>
          <w:szCs w:val="20"/>
        </w:rPr>
      </w:pPr>
      <w:r w:rsidRPr="00DA4588">
        <w:rPr>
          <w:rFonts w:ascii="Arial" w:eastAsia="Arial Unicode MS" w:hAnsi="Arial" w:cs="Arial"/>
          <w:sz w:val="20"/>
          <w:szCs w:val="20"/>
        </w:rPr>
        <w:t>Naročnik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Naročnik mora izvajalca o tem, da je unovčil finančno zavarovanje, obvestiti pisno najkas</w:t>
      </w:r>
      <w:r w:rsidR="00311977">
        <w:rPr>
          <w:rFonts w:ascii="Arial" w:eastAsia="Arial Unicode MS" w:hAnsi="Arial" w:cs="Arial"/>
          <w:sz w:val="20"/>
          <w:szCs w:val="20"/>
        </w:rPr>
        <w:t>neje 3 dni po dnevu, ko ga je</w:t>
      </w:r>
      <w:r w:rsidRPr="00DA4588">
        <w:rPr>
          <w:rFonts w:ascii="Arial" w:eastAsia="Arial Unicode MS" w:hAnsi="Arial" w:cs="Arial"/>
          <w:sz w:val="20"/>
          <w:szCs w:val="20"/>
        </w:rPr>
        <w:t xml:space="preserve"> predložil v izplačilo.</w:t>
      </w:r>
    </w:p>
    <w:p w14:paraId="13832DFB" w14:textId="77777777" w:rsidR="00455BB3" w:rsidRDefault="00455BB3" w:rsidP="0087585C">
      <w:pPr>
        <w:spacing w:line="260" w:lineRule="exact"/>
        <w:jc w:val="both"/>
        <w:rPr>
          <w:rFonts w:ascii="Arial" w:hAnsi="Arial" w:cs="Arial"/>
          <w:sz w:val="20"/>
          <w:szCs w:val="20"/>
        </w:rPr>
      </w:pPr>
    </w:p>
    <w:p w14:paraId="2A87C22A" w14:textId="77777777" w:rsidR="00A0136C" w:rsidRDefault="00A0136C" w:rsidP="0087585C">
      <w:pPr>
        <w:spacing w:line="260" w:lineRule="exact"/>
        <w:jc w:val="both"/>
        <w:rPr>
          <w:rFonts w:ascii="Arial" w:hAnsi="Arial" w:cs="Arial"/>
          <w:sz w:val="20"/>
          <w:szCs w:val="20"/>
        </w:rPr>
      </w:pPr>
    </w:p>
    <w:p w14:paraId="35307FC7"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X. POGODBENA KAZEN</w:t>
      </w:r>
    </w:p>
    <w:p w14:paraId="20A2C9D0" w14:textId="77777777" w:rsidR="00311977" w:rsidRPr="00DA4588" w:rsidRDefault="00311977" w:rsidP="0087585C">
      <w:pPr>
        <w:spacing w:line="260" w:lineRule="exact"/>
        <w:jc w:val="both"/>
        <w:rPr>
          <w:rFonts w:ascii="Arial" w:hAnsi="Arial" w:cs="Arial"/>
          <w:b/>
          <w:sz w:val="20"/>
          <w:szCs w:val="20"/>
        </w:rPr>
      </w:pPr>
    </w:p>
    <w:p w14:paraId="20250635"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476BEA55" w14:textId="77777777" w:rsidR="00455BB3" w:rsidRPr="00DA4588" w:rsidRDefault="00455BB3" w:rsidP="0087585C">
      <w:pPr>
        <w:spacing w:line="260" w:lineRule="exact"/>
        <w:jc w:val="both"/>
        <w:rPr>
          <w:rFonts w:ascii="Arial" w:hAnsi="Arial" w:cs="Arial"/>
          <w:sz w:val="20"/>
          <w:szCs w:val="20"/>
        </w:rPr>
      </w:pPr>
    </w:p>
    <w:p w14:paraId="120998DF"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V primeru, da izvajalec po svoji krivdi zakasni z izpolnitvijo pogodbenih obvez, lahko naročnik izvajalcu za vsak dan zamude zaračuna pogodbeno kazen v višini 0,2 % skupne pogodbene vred</w:t>
      </w:r>
      <w:r w:rsidR="00311977">
        <w:rPr>
          <w:rFonts w:ascii="Arial" w:hAnsi="Arial" w:cs="Arial"/>
          <w:sz w:val="20"/>
          <w:szCs w:val="20"/>
        </w:rPr>
        <w:t>nosti. Skupna pogodbena kazen</w:t>
      </w:r>
      <w:r w:rsidRPr="00DA4588">
        <w:rPr>
          <w:rFonts w:ascii="Arial" w:hAnsi="Arial" w:cs="Arial"/>
          <w:sz w:val="20"/>
          <w:szCs w:val="20"/>
        </w:rPr>
        <w:t xml:space="preserve"> lahko</w:t>
      </w:r>
      <w:r w:rsidR="00311977">
        <w:rPr>
          <w:rFonts w:ascii="Arial" w:hAnsi="Arial" w:cs="Arial"/>
          <w:sz w:val="20"/>
          <w:szCs w:val="20"/>
        </w:rPr>
        <w:t xml:space="preserve"> znaša</w:t>
      </w:r>
      <w:r w:rsidRPr="00DA4588">
        <w:rPr>
          <w:rFonts w:ascii="Arial" w:hAnsi="Arial" w:cs="Arial"/>
          <w:sz w:val="20"/>
          <w:szCs w:val="20"/>
        </w:rPr>
        <w:t xml:space="preserve"> največ 10 % skupne pogodbene vrednosti.</w:t>
      </w:r>
    </w:p>
    <w:p w14:paraId="153A5C43" w14:textId="77777777" w:rsidR="00455BB3" w:rsidRPr="00DA4588" w:rsidRDefault="00455BB3" w:rsidP="0087585C">
      <w:pPr>
        <w:spacing w:line="260" w:lineRule="exact"/>
        <w:jc w:val="both"/>
        <w:rPr>
          <w:rFonts w:ascii="Arial" w:hAnsi="Arial" w:cs="Arial"/>
          <w:sz w:val="20"/>
          <w:szCs w:val="20"/>
        </w:rPr>
      </w:pPr>
    </w:p>
    <w:p w14:paraId="7AF2211F"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35ED979A" w14:textId="77777777" w:rsidR="00455BB3" w:rsidRPr="00DA4588" w:rsidRDefault="00455BB3" w:rsidP="0087585C">
      <w:pPr>
        <w:spacing w:line="260" w:lineRule="exact"/>
        <w:jc w:val="both"/>
        <w:rPr>
          <w:rFonts w:ascii="Arial" w:hAnsi="Arial" w:cs="Arial"/>
          <w:sz w:val="20"/>
          <w:szCs w:val="20"/>
        </w:rPr>
      </w:pPr>
    </w:p>
    <w:p w14:paraId="76DDB3CD" w14:textId="77777777" w:rsidR="00455BB3" w:rsidRDefault="00455BB3" w:rsidP="0087585C">
      <w:pPr>
        <w:spacing w:line="260" w:lineRule="exact"/>
        <w:jc w:val="both"/>
        <w:rPr>
          <w:rFonts w:ascii="Arial" w:hAnsi="Arial" w:cs="Arial"/>
          <w:sz w:val="20"/>
          <w:szCs w:val="20"/>
        </w:rPr>
      </w:pPr>
      <w:r w:rsidRPr="00DA4588">
        <w:rPr>
          <w:rFonts w:ascii="Arial" w:hAnsi="Arial" w:cs="Arial"/>
          <w:sz w:val="20"/>
          <w:szCs w:val="20"/>
        </w:rPr>
        <w:t>Če bo škoda, ki jo bo zaradi zamude utrpel naročnik oziroma uporabnik večja od pogodbene kazni, ima naročnik oziroma uporabnik pravico zahtevati razliko do polne odškodnine in unovčiti garancijo za dobro izvedbo pogodbenih obveznosti.</w:t>
      </w:r>
    </w:p>
    <w:p w14:paraId="3247BCE7" w14:textId="77777777" w:rsidR="00311977" w:rsidRPr="00DA4588" w:rsidRDefault="00311977" w:rsidP="0087585C">
      <w:pPr>
        <w:spacing w:line="260" w:lineRule="exact"/>
        <w:jc w:val="both"/>
        <w:rPr>
          <w:rFonts w:ascii="Arial" w:hAnsi="Arial" w:cs="Arial"/>
          <w:sz w:val="20"/>
          <w:szCs w:val="20"/>
        </w:rPr>
      </w:pPr>
    </w:p>
    <w:p w14:paraId="0526C675" w14:textId="77777777" w:rsidR="00455BB3" w:rsidRPr="00DA4588" w:rsidRDefault="00455BB3" w:rsidP="0087585C">
      <w:pPr>
        <w:spacing w:line="260" w:lineRule="exact"/>
        <w:jc w:val="both"/>
        <w:rPr>
          <w:rFonts w:ascii="Arial" w:hAnsi="Arial" w:cs="Arial"/>
          <w:sz w:val="20"/>
          <w:szCs w:val="20"/>
        </w:rPr>
      </w:pPr>
    </w:p>
    <w:p w14:paraId="3B98367E"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XI. POOBLAŠČENE OSEBE</w:t>
      </w:r>
    </w:p>
    <w:p w14:paraId="596F5E42" w14:textId="77777777" w:rsidR="00311977" w:rsidRPr="00DA4588" w:rsidRDefault="00311977" w:rsidP="0087585C">
      <w:pPr>
        <w:spacing w:line="260" w:lineRule="exact"/>
        <w:jc w:val="both"/>
        <w:rPr>
          <w:rFonts w:ascii="Arial" w:hAnsi="Arial" w:cs="Arial"/>
          <w:b/>
          <w:sz w:val="20"/>
          <w:szCs w:val="20"/>
        </w:rPr>
      </w:pPr>
    </w:p>
    <w:p w14:paraId="207FE5B1"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659B775D" w14:textId="77777777" w:rsidR="00455BB3" w:rsidRPr="00DA4588" w:rsidRDefault="00455BB3" w:rsidP="0087585C">
      <w:pPr>
        <w:spacing w:line="260" w:lineRule="exact"/>
        <w:jc w:val="both"/>
        <w:rPr>
          <w:rFonts w:ascii="Arial" w:hAnsi="Arial" w:cs="Arial"/>
          <w:sz w:val="20"/>
          <w:szCs w:val="20"/>
        </w:rPr>
      </w:pPr>
    </w:p>
    <w:p w14:paraId="183F103E"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Pooblaščeni zastopnik naročnika po tej pogodbi / skrbnik pogodbe je  ...............................</w:t>
      </w:r>
    </w:p>
    <w:p w14:paraId="465ECBC0" w14:textId="77777777" w:rsidR="00455BB3" w:rsidRPr="00DA4588" w:rsidRDefault="00455BB3" w:rsidP="0087585C">
      <w:pPr>
        <w:spacing w:line="260" w:lineRule="exact"/>
        <w:jc w:val="both"/>
        <w:rPr>
          <w:rFonts w:ascii="Arial" w:hAnsi="Arial" w:cs="Arial"/>
          <w:sz w:val="20"/>
          <w:szCs w:val="20"/>
        </w:rPr>
      </w:pPr>
    </w:p>
    <w:p w14:paraId="3DBB6B8D" w14:textId="77777777" w:rsidR="00455BB3" w:rsidRDefault="00455BB3" w:rsidP="0087585C">
      <w:pPr>
        <w:spacing w:line="260" w:lineRule="exact"/>
        <w:jc w:val="both"/>
        <w:rPr>
          <w:rFonts w:ascii="Arial" w:hAnsi="Arial" w:cs="Arial"/>
          <w:sz w:val="20"/>
          <w:szCs w:val="20"/>
        </w:rPr>
      </w:pPr>
      <w:r w:rsidRPr="00DA4588">
        <w:rPr>
          <w:rFonts w:ascii="Arial" w:hAnsi="Arial" w:cs="Arial"/>
          <w:sz w:val="20"/>
          <w:szCs w:val="20"/>
        </w:rPr>
        <w:t>Namestnik pooblaščenega zastopnika naročnika po tej pogodbi/skrbnika pogodbe je ...............................</w:t>
      </w:r>
    </w:p>
    <w:p w14:paraId="5A19E227" w14:textId="77777777" w:rsidR="00311977" w:rsidRPr="00DA4588" w:rsidRDefault="00311977" w:rsidP="0087585C">
      <w:pPr>
        <w:spacing w:line="260" w:lineRule="exact"/>
        <w:jc w:val="both"/>
        <w:rPr>
          <w:rFonts w:ascii="Arial" w:hAnsi="Arial" w:cs="Arial"/>
          <w:sz w:val="20"/>
          <w:szCs w:val="20"/>
        </w:rPr>
      </w:pPr>
    </w:p>
    <w:p w14:paraId="2E05DB85"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Namestnik nadomešča skrbnika pogodbe v času njegove odsotnosti z vsemi pooblastili skrbnika pogodbe. </w:t>
      </w:r>
    </w:p>
    <w:p w14:paraId="31C33FA1" w14:textId="77777777" w:rsidR="00455BB3" w:rsidRPr="00DA4588" w:rsidRDefault="00455BB3" w:rsidP="0087585C">
      <w:pPr>
        <w:spacing w:line="260" w:lineRule="exact"/>
        <w:jc w:val="both"/>
        <w:rPr>
          <w:rFonts w:ascii="Arial" w:hAnsi="Arial" w:cs="Arial"/>
          <w:sz w:val="20"/>
          <w:szCs w:val="20"/>
        </w:rPr>
      </w:pPr>
    </w:p>
    <w:p w14:paraId="2A6CD3D0"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Pooblaščeni zastopnik uporabnika po tej pogodbi je  ...............................</w:t>
      </w:r>
      <w:r w:rsidR="002C012F">
        <w:rPr>
          <w:rFonts w:ascii="Arial" w:hAnsi="Arial" w:cs="Arial"/>
          <w:sz w:val="20"/>
          <w:szCs w:val="20"/>
        </w:rPr>
        <w:t>, e-naslov: ………………….</w:t>
      </w:r>
    </w:p>
    <w:p w14:paraId="2C06A19D" w14:textId="77777777" w:rsidR="00455BB3" w:rsidRPr="00DA4588" w:rsidRDefault="00455BB3" w:rsidP="0087585C">
      <w:pPr>
        <w:spacing w:line="260" w:lineRule="exact"/>
        <w:jc w:val="both"/>
        <w:rPr>
          <w:rFonts w:ascii="Arial" w:hAnsi="Arial" w:cs="Arial"/>
          <w:color w:val="00B050"/>
          <w:sz w:val="20"/>
          <w:szCs w:val="20"/>
        </w:rPr>
      </w:pPr>
    </w:p>
    <w:p w14:paraId="1572CFB7"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Pooblaščeni zastopnik izvajalca po tej pogodbi je  </w:t>
      </w:r>
      <w:r w:rsidR="002C012F" w:rsidRPr="00DA4588">
        <w:rPr>
          <w:rFonts w:ascii="Arial" w:hAnsi="Arial" w:cs="Arial"/>
          <w:sz w:val="20"/>
          <w:szCs w:val="20"/>
        </w:rPr>
        <w:t>...............................</w:t>
      </w:r>
      <w:r w:rsidR="002C012F">
        <w:rPr>
          <w:rFonts w:ascii="Arial" w:hAnsi="Arial" w:cs="Arial"/>
          <w:sz w:val="20"/>
          <w:szCs w:val="20"/>
        </w:rPr>
        <w:t>, e-naslov: ………………….</w:t>
      </w:r>
    </w:p>
    <w:p w14:paraId="7097647D" w14:textId="77777777" w:rsidR="00455BB3" w:rsidRPr="00DA4588" w:rsidRDefault="00455BB3" w:rsidP="0087585C">
      <w:pPr>
        <w:spacing w:line="260" w:lineRule="exact"/>
        <w:jc w:val="both"/>
        <w:rPr>
          <w:rFonts w:ascii="Arial" w:hAnsi="Arial" w:cs="Arial"/>
          <w:sz w:val="20"/>
          <w:szCs w:val="20"/>
        </w:rPr>
      </w:pPr>
    </w:p>
    <w:p w14:paraId="7AF6F469" w14:textId="77777777" w:rsidR="00455BB3"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Navedeni pogodbeni predstavniki so pooblaščeni, da zastopajo pogodbene stranke v vseh vprašanjih, ki se nanašajo na realizacijo predmeta pogodbe. </w:t>
      </w:r>
    </w:p>
    <w:p w14:paraId="6F0B5AA6" w14:textId="77777777" w:rsidR="00311977" w:rsidRPr="00DA4588" w:rsidRDefault="00311977" w:rsidP="0087585C">
      <w:pPr>
        <w:spacing w:line="260" w:lineRule="exact"/>
        <w:jc w:val="both"/>
        <w:rPr>
          <w:rFonts w:ascii="Arial" w:hAnsi="Arial" w:cs="Arial"/>
          <w:sz w:val="20"/>
          <w:szCs w:val="20"/>
        </w:rPr>
      </w:pPr>
    </w:p>
    <w:p w14:paraId="21A191E9"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lastRenderedPageBreak/>
        <w:tab/>
      </w:r>
    </w:p>
    <w:p w14:paraId="4E675802"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b/>
          <w:sz w:val="20"/>
          <w:szCs w:val="20"/>
        </w:rPr>
        <w:t xml:space="preserve">XII. PODIZVAJALCI </w:t>
      </w:r>
      <w:r w:rsidRPr="00DA4588">
        <w:rPr>
          <w:rFonts w:ascii="Arial" w:hAnsi="Arial" w:cs="Arial"/>
          <w:i/>
          <w:sz w:val="20"/>
          <w:szCs w:val="20"/>
        </w:rPr>
        <w:t>/se upošteva le v primeru, da izvajalec nastopa s podizvajalci/</w:t>
      </w:r>
      <w:r w:rsidRPr="00DA4588">
        <w:rPr>
          <w:rFonts w:ascii="Arial" w:hAnsi="Arial" w:cs="Arial"/>
          <w:sz w:val="20"/>
          <w:szCs w:val="20"/>
        </w:rPr>
        <w:t>:</w:t>
      </w:r>
    </w:p>
    <w:p w14:paraId="6DA81FB0" w14:textId="77777777" w:rsidR="00455BB3" w:rsidRPr="00DA4588" w:rsidRDefault="00455BB3" w:rsidP="0087585C">
      <w:pPr>
        <w:spacing w:line="260" w:lineRule="exact"/>
        <w:jc w:val="both"/>
        <w:rPr>
          <w:rFonts w:ascii="Arial" w:hAnsi="Arial" w:cs="Arial"/>
          <w:b/>
          <w:sz w:val="20"/>
          <w:szCs w:val="20"/>
        </w:rPr>
      </w:pPr>
    </w:p>
    <w:p w14:paraId="65D49068"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26B4CE29" w14:textId="77777777" w:rsidR="00455BB3" w:rsidRPr="00DA4588" w:rsidRDefault="00455BB3" w:rsidP="0087585C">
      <w:pPr>
        <w:spacing w:line="260" w:lineRule="exact"/>
        <w:jc w:val="both"/>
        <w:rPr>
          <w:rFonts w:ascii="Arial" w:hAnsi="Arial" w:cs="Arial"/>
          <w:sz w:val="20"/>
          <w:szCs w:val="20"/>
        </w:rPr>
      </w:pPr>
    </w:p>
    <w:p w14:paraId="0155AF59"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Izvajalec pri izvajanju te pogodbe nastopa s podizvajalcem:</w:t>
      </w:r>
    </w:p>
    <w:p w14:paraId="4F34A280" w14:textId="77777777" w:rsidR="00455BB3" w:rsidRPr="00DA4588" w:rsidRDefault="00455BB3" w:rsidP="00C10F5C">
      <w:pPr>
        <w:numPr>
          <w:ilvl w:val="0"/>
          <w:numId w:val="35"/>
        </w:numPr>
        <w:spacing w:line="260" w:lineRule="exact"/>
        <w:jc w:val="both"/>
        <w:rPr>
          <w:rFonts w:ascii="Arial" w:hAnsi="Arial" w:cs="Arial"/>
          <w:sz w:val="20"/>
          <w:szCs w:val="20"/>
        </w:rPr>
      </w:pPr>
      <w:r w:rsidRPr="00DA4588">
        <w:rPr>
          <w:rFonts w:ascii="Arial" w:hAnsi="Arial" w:cs="Arial"/>
          <w:sz w:val="20"/>
          <w:szCs w:val="20"/>
        </w:rPr>
        <w:t>______________________________________________________________________________</w:t>
      </w:r>
    </w:p>
    <w:p w14:paraId="314AF90B" w14:textId="77777777" w:rsidR="00455BB3" w:rsidRPr="00311977" w:rsidRDefault="00455BB3" w:rsidP="0087585C">
      <w:pPr>
        <w:spacing w:line="260" w:lineRule="exact"/>
        <w:jc w:val="both"/>
        <w:rPr>
          <w:rFonts w:ascii="Arial" w:hAnsi="Arial" w:cs="Arial"/>
          <w:i/>
          <w:sz w:val="20"/>
          <w:szCs w:val="20"/>
        </w:rPr>
      </w:pPr>
      <w:r w:rsidRPr="00311977">
        <w:rPr>
          <w:rFonts w:ascii="Arial" w:hAnsi="Arial" w:cs="Arial"/>
          <w:i/>
          <w:sz w:val="20"/>
          <w:szCs w:val="20"/>
        </w:rPr>
        <w:t xml:space="preserve">/navesti naziv, polni naslov, matično številko, identifikacijsko številko za DDV in račun/, </w:t>
      </w:r>
    </w:p>
    <w:p w14:paraId="2440F98F"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in sicer bo navedeni podizvajalec izvajal</w:t>
      </w:r>
      <w:r w:rsidR="00311977">
        <w:rPr>
          <w:rFonts w:ascii="Arial" w:hAnsi="Arial" w:cs="Arial"/>
          <w:sz w:val="20"/>
          <w:szCs w:val="20"/>
        </w:rPr>
        <w:t>_________________________________________________</w:t>
      </w:r>
      <w:r w:rsidRPr="00DA4588">
        <w:rPr>
          <w:rFonts w:ascii="Arial" w:hAnsi="Arial" w:cs="Arial"/>
          <w:sz w:val="20"/>
          <w:szCs w:val="20"/>
        </w:rPr>
        <w:t xml:space="preserve"> ___________________________________________________. </w:t>
      </w:r>
      <w:r w:rsidRPr="00DA4588">
        <w:rPr>
          <w:rFonts w:ascii="Arial" w:hAnsi="Arial" w:cs="Arial"/>
          <w:i/>
          <w:sz w:val="20"/>
          <w:szCs w:val="20"/>
        </w:rPr>
        <w:t>/navesti vrsto in vrednost del/</w:t>
      </w:r>
    </w:p>
    <w:p w14:paraId="6BB29F44" w14:textId="77777777" w:rsidR="00455BB3" w:rsidRDefault="00455BB3" w:rsidP="0087585C">
      <w:pPr>
        <w:spacing w:line="260" w:lineRule="exact"/>
        <w:jc w:val="both"/>
        <w:rPr>
          <w:rFonts w:ascii="Arial" w:hAnsi="Arial" w:cs="Arial"/>
          <w:sz w:val="20"/>
          <w:szCs w:val="20"/>
        </w:rPr>
      </w:pPr>
      <w:r w:rsidRPr="00DA4588">
        <w:rPr>
          <w:rFonts w:ascii="Arial" w:hAnsi="Arial" w:cs="Arial"/>
          <w:sz w:val="20"/>
          <w:szCs w:val="20"/>
        </w:rPr>
        <w:t>Rok plačila podizvajalcu je enak, kot je določen za plačilo obveznosti naročnika do izvajalca v tej pogodbi.</w:t>
      </w:r>
    </w:p>
    <w:p w14:paraId="3E94D602" w14:textId="77777777" w:rsidR="00311977" w:rsidRPr="00DA4588" w:rsidRDefault="00311977" w:rsidP="0087585C">
      <w:pPr>
        <w:spacing w:line="260" w:lineRule="exact"/>
        <w:jc w:val="both"/>
        <w:rPr>
          <w:rFonts w:ascii="Arial" w:hAnsi="Arial" w:cs="Arial"/>
          <w:sz w:val="20"/>
          <w:szCs w:val="20"/>
        </w:rPr>
      </w:pPr>
    </w:p>
    <w:p w14:paraId="6EE2F08D" w14:textId="77777777" w:rsidR="00455BB3" w:rsidRPr="00DA4588" w:rsidRDefault="00311977" w:rsidP="0087585C">
      <w:pPr>
        <w:spacing w:line="260" w:lineRule="exact"/>
        <w:jc w:val="both"/>
        <w:rPr>
          <w:rFonts w:ascii="Arial" w:hAnsi="Arial" w:cs="Arial"/>
          <w:sz w:val="20"/>
          <w:szCs w:val="20"/>
        </w:rPr>
      </w:pPr>
      <w:r w:rsidRPr="00DA4588">
        <w:rPr>
          <w:rFonts w:ascii="Arial" w:hAnsi="Arial" w:cs="Arial"/>
          <w:i/>
          <w:sz w:val="20"/>
          <w:szCs w:val="20"/>
        </w:rPr>
        <w:t>/se upošteva v primeru, da podizvajalec zahteva neposredno plačilo/</w:t>
      </w:r>
    </w:p>
    <w:p w14:paraId="13334BA9" w14:textId="77777777" w:rsidR="00455BB3" w:rsidRPr="00DA4588" w:rsidRDefault="00455BB3" w:rsidP="0087585C">
      <w:pPr>
        <w:spacing w:line="260" w:lineRule="exact"/>
        <w:jc w:val="both"/>
        <w:rPr>
          <w:rFonts w:ascii="Arial" w:hAnsi="Arial" w:cs="Arial"/>
          <w:i/>
          <w:sz w:val="20"/>
          <w:szCs w:val="20"/>
        </w:rPr>
      </w:pPr>
      <w:r w:rsidRPr="00DA4588">
        <w:rPr>
          <w:rFonts w:ascii="Arial" w:hAnsi="Arial"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DA4588">
        <w:rPr>
          <w:rFonts w:ascii="Arial" w:hAnsi="Arial" w:cs="Arial"/>
          <w:color w:val="000000"/>
          <w:sz w:val="20"/>
          <w:szCs w:val="20"/>
        </w:rPr>
        <w:t>ali situaciji priloži račun ali situacijo podizvajalca, ki ga je predhodno potrdil.</w:t>
      </w:r>
      <w:r w:rsidRPr="00DA4588">
        <w:rPr>
          <w:rFonts w:ascii="Arial" w:hAnsi="Arial" w:cs="Arial"/>
          <w:i/>
          <w:sz w:val="20"/>
          <w:szCs w:val="20"/>
        </w:rPr>
        <w:t xml:space="preserve"> </w:t>
      </w:r>
    </w:p>
    <w:p w14:paraId="31EA3E61" w14:textId="77777777" w:rsidR="00455BB3" w:rsidRDefault="00455BB3" w:rsidP="0087585C">
      <w:pPr>
        <w:spacing w:line="260" w:lineRule="exact"/>
        <w:jc w:val="both"/>
        <w:rPr>
          <w:rFonts w:ascii="Arial" w:hAnsi="Arial" w:cs="Arial"/>
          <w:sz w:val="20"/>
          <w:szCs w:val="20"/>
        </w:rPr>
      </w:pPr>
    </w:p>
    <w:p w14:paraId="0267DA9F" w14:textId="77777777" w:rsidR="00311977" w:rsidRPr="00DA4588" w:rsidRDefault="00311977" w:rsidP="0087585C">
      <w:pPr>
        <w:spacing w:line="260" w:lineRule="exact"/>
        <w:jc w:val="both"/>
        <w:rPr>
          <w:rFonts w:ascii="Arial" w:hAnsi="Arial" w:cs="Arial"/>
          <w:sz w:val="20"/>
          <w:szCs w:val="20"/>
        </w:rPr>
      </w:pPr>
      <w:r w:rsidRPr="00DA4588">
        <w:rPr>
          <w:rFonts w:ascii="Arial" w:hAnsi="Arial" w:cs="Arial"/>
          <w:i/>
          <w:sz w:val="20"/>
          <w:szCs w:val="20"/>
        </w:rPr>
        <w:t>/se upošteva v primeru, da podizvajalec ne zahteva neposrednega plačila/</w:t>
      </w:r>
    </w:p>
    <w:p w14:paraId="653AAEE5" w14:textId="77777777" w:rsidR="00455BB3" w:rsidRPr="00DA4588" w:rsidRDefault="00455BB3" w:rsidP="0087585C">
      <w:pPr>
        <w:spacing w:line="260" w:lineRule="exact"/>
        <w:jc w:val="both"/>
        <w:rPr>
          <w:rFonts w:ascii="Arial" w:hAnsi="Arial" w:cs="Arial"/>
          <w:i/>
          <w:sz w:val="20"/>
          <w:szCs w:val="20"/>
        </w:rPr>
      </w:pPr>
      <w:r w:rsidRPr="00DA4588">
        <w:rPr>
          <w:rFonts w:ascii="Arial" w:hAnsi="Arial" w:cs="Arial"/>
          <w:sz w:val="20"/>
          <w:szCs w:val="20"/>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DA4588">
        <w:rPr>
          <w:rFonts w:ascii="Arial" w:hAnsi="Arial" w:cs="Arial"/>
          <w:i/>
          <w:sz w:val="20"/>
          <w:szCs w:val="20"/>
        </w:rPr>
        <w:t xml:space="preserve"> </w:t>
      </w:r>
    </w:p>
    <w:p w14:paraId="17547CAF" w14:textId="77777777" w:rsidR="00455BB3" w:rsidRPr="00DA4588" w:rsidRDefault="00455BB3" w:rsidP="0087585C">
      <w:pPr>
        <w:spacing w:line="260" w:lineRule="exact"/>
        <w:jc w:val="both"/>
        <w:rPr>
          <w:rFonts w:ascii="Arial" w:hAnsi="Arial" w:cs="Arial"/>
          <w:sz w:val="20"/>
          <w:szCs w:val="20"/>
        </w:rPr>
      </w:pPr>
    </w:p>
    <w:p w14:paraId="1F4008DD" w14:textId="77777777" w:rsidR="00455BB3" w:rsidRPr="00DA4588" w:rsidRDefault="00455BB3" w:rsidP="0087585C">
      <w:pPr>
        <w:pStyle w:val="odstavek1"/>
        <w:spacing w:before="0" w:line="260" w:lineRule="exact"/>
        <w:ind w:firstLine="0"/>
      </w:pPr>
      <w:r w:rsidRPr="00DA4588">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A0BE1B" w14:textId="77777777" w:rsidR="00455BB3" w:rsidRPr="00DA4588" w:rsidRDefault="00455BB3" w:rsidP="0087585C">
      <w:pPr>
        <w:pStyle w:val="alineazaodstavkom1"/>
        <w:spacing w:line="260" w:lineRule="exact"/>
      </w:pPr>
      <w:r w:rsidRPr="00DA4588">
        <w:t>-        kontaktne podatke in zakonite zastopnike predlaganih podizvajalcev,</w:t>
      </w:r>
    </w:p>
    <w:p w14:paraId="0FA9F804" w14:textId="77777777" w:rsidR="00455BB3" w:rsidRPr="00DA4588" w:rsidRDefault="00455BB3" w:rsidP="0087585C">
      <w:pPr>
        <w:pStyle w:val="alineazaodstavkom1"/>
        <w:spacing w:line="260" w:lineRule="exact"/>
      </w:pPr>
      <w:r w:rsidRPr="00DA4588">
        <w:t xml:space="preserve">-        izpolnjene </w:t>
      </w:r>
      <w:r w:rsidR="00804A80">
        <w:t xml:space="preserve">obrazce </w:t>
      </w:r>
      <w:r w:rsidRPr="00DA4588">
        <w:t>ESPD teh podizvajalcev v skladu z 79. členom ZJN-3 ter</w:t>
      </w:r>
    </w:p>
    <w:p w14:paraId="069C5BA4" w14:textId="77777777" w:rsidR="00455BB3" w:rsidRPr="00DA4588" w:rsidRDefault="00455BB3" w:rsidP="0087585C">
      <w:pPr>
        <w:pStyle w:val="alineazaodstavkom1"/>
        <w:spacing w:line="260" w:lineRule="exact"/>
      </w:pPr>
      <w:r w:rsidRPr="00DA4588">
        <w:t>-        priložiti pisno zahtevo podizvajalca za neposredno plačilo, če novi podizvajalec to zahteva.</w:t>
      </w:r>
    </w:p>
    <w:p w14:paraId="3774602C" w14:textId="77777777" w:rsidR="00455BB3" w:rsidRPr="00DA4588" w:rsidRDefault="00455BB3" w:rsidP="0087585C">
      <w:pPr>
        <w:pStyle w:val="odstavek1"/>
        <w:spacing w:before="0" w:line="260" w:lineRule="exact"/>
      </w:pPr>
    </w:p>
    <w:p w14:paraId="069A374D" w14:textId="77777777" w:rsidR="00455BB3" w:rsidRDefault="00455BB3" w:rsidP="0087585C">
      <w:pPr>
        <w:pStyle w:val="odstavek1"/>
        <w:spacing w:before="0" w:line="260" w:lineRule="exact"/>
        <w:ind w:firstLine="0"/>
      </w:pPr>
      <w:r w:rsidRPr="00DA4588">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w:t>
      </w:r>
      <w:r w:rsidR="00804A80">
        <w:t xml:space="preserve">razpisni </w:t>
      </w:r>
      <w:r w:rsidRPr="00DA4588">
        <w:t>dokumentaciji predmetnega javnega naročila. Naročnik bo o morebitni zavrnitvi novega podizvajalca obvestil izvajalca najpozneje v desetih dneh od prejema predloga.</w:t>
      </w:r>
    </w:p>
    <w:p w14:paraId="65484B1B" w14:textId="77777777" w:rsidR="00804A80" w:rsidRPr="00DA4588" w:rsidRDefault="00804A80" w:rsidP="0087585C">
      <w:pPr>
        <w:pStyle w:val="odstavek1"/>
        <w:spacing w:before="0" w:line="260" w:lineRule="exact"/>
        <w:ind w:firstLine="0"/>
      </w:pPr>
    </w:p>
    <w:p w14:paraId="21762540" w14:textId="77777777" w:rsidR="00455BB3" w:rsidRPr="00DA4588" w:rsidRDefault="00455BB3" w:rsidP="0087585C">
      <w:pPr>
        <w:spacing w:line="260" w:lineRule="exact"/>
        <w:jc w:val="both"/>
        <w:rPr>
          <w:rFonts w:ascii="Arial" w:hAnsi="Arial" w:cs="Arial"/>
          <w:sz w:val="20"/>
          <w:szCs w:val="20"/>
        </w:rPr>
      </w:pPr>
    </w:p>
    <w:p w14:paraId="4C7FC4F1"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XIII. PROTIKORUPCIJSKA KLAVZULA</w:t>
      </w:r>
    </w:p>
    <w:p w14:paraId="5CB33055" w14:textId="77777777" w:rsidR="00804A80" w:rsidRPr="00DA4588" w:rsidRDefault="00804A80" w:rsidP="0087585C">
      <w:pPr>
        <w:spacing w:line="260" w:lineRule="exact"/>
        <w:jc w:val="both"/>
        <w:rPr>
          <w:rFonts w:ascii="Arial" w:hAnsi="Arial" w:cs="Arial"/>
          <w:b/>
          <w:sz w:val="20"/>
          <w:szCs w:val="20"/>
        </w:rPr>
      </w:pPr>
    </w:p>
    <w:p w14:paraId="61522476"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274DBF2D" w14:textId="77777777" w:rsidR="00455BB3" w:rsidRPr="00DA4588" w:rsidRDefault="00455BB3" w:rsidP="0087585C">
      <w:pPr>
        <w:spacing w:line="260" w:lineRule="exact"/>
        <w:jc w:val="both"/>
        <w:rPr>
          <w:rFonts w:ascii="Arial" w:hAnsi="Arial" w:cs="Arial"/>
          <w:sz w:val="20"/>
          <w:szCs w:val="20"/>
        </w:rPr>
      </w:pPr>
    </w:p>
    <w:p w14:paraId="6CABE1EF"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Ta pogodba je nična, kadar kdo v imenu ali na račun druge pogodbene stranke predstavniku ali posredniku naročnika ali uporabnika obljubi, ponudi ali da kakšno nedovoljeno korist za:</w:t>
      </w:r>
    </w:p>
    <w:p w14:paraId="19077DB2" w14:textId="77777777" w:rsidR="00455BB3" w:rsidRPr="00DA4588" w:rsidRDefault="00455BB3" w:rsidP="00C10F5C">
      <w:pPr>
        <w:numPr>
          <w:ilvl w:val="0"/>
          <w:numId w:val="43"/>
        </w:numPr>
        <w:suppressAutoHyphens/>
        <w:spacing w:line="260" w:lineRule="exact"/>
        <w:jc w:val="both"/>
        <w:rPr>
          <w:rFonts w:ascii="Arial" w:hAnsi="Arial" w:cs="Arial"/>
          <w:sz w:val="20"/>
          <w:szCs w:val="20"/>
          <w:lang w:eastAsia="zh-CN"/>
        </w:rPr>
      </w:pPr>
      <w:r w:rsidRPr="00DA4588">
        <w:rPr>
          <w:rFonts w:ascii="Arial" w:hAnsi="Arial" w:cs="Arial"/>
          <w:sz w:val="20"/>
          <w:szCs w:val="20"/>
          <w:lang w:eastAsia="zh-CN"/>
        </w:rPr>
        <w:t xml:space="preserve">pridobitev posla ali </w:t>
      </w:r>
    </w:p>
    <w:p w14:paraId="4F6DD07B" w14:textId="77777777" w:rsidR="00455BB3" w:rsidRPr="00DA4588" w:rsidRDefault="00455BB3" w:rsidP="00C10F5C">
      <w:pPr>
        <w:numPr>
          <w:ilvl w:val="0"/>
          <w:numId w:val="43"/>
        </w:numPr>
        <w:suppressAutoHyphens/>
        <w:spacing w:line="260" w:lineRule="exact"/>
        <w:jc w:val="both"/>
        <w:rPr>
          <w:rFonts w:ascii="Arial" w:hAnsi="Arial" w:cs="Arial"/>
          <w:sz w:val="20"/>
          <w:szCs w:val="20"/>
          <w:lang w:eastAsia="zh-CN"/>
        </w:rPr>
      </w:pPr>
      <w:r w:rsidRPr="00DA4588">
        <w:rPr>
          <w:rFonts w:ascii="Arial" w:hAnsi="Arial" w:cs="Arial"/>
          <w:sz w:val="20"/>
          <w:szCs w:val="20"/>
          <w:lang w:eastAsia="zh-CN"/>
        </w:rPr>
        <w:t xml:space="preserve">za sklenitev posla pod ugodnejšimi pogoji ali </w:t>
      </w:r>
    </w:p>
    <w:p w14:paraId="42E3EF14" w14:textId="77777777" w:rsidR="00455BB3" w:rsidRPr="00DA4588" w:rsidRDefault="00455BB3" w:rsidP="00C10F5C">
      <w:pPr>
        <w:numPr>
          <w:ilvl w:val="0"/>
          <w:numId w:val="43"/>
        </w:numPr>
        <w:suppressAutoHyphens/>
        <w:spacing w:line="260" w:lineRule="exact"/>
        <w:jc w:val="both"/>
        <w:rPr>
          <w:rFonts w:ascii="Arial" w:hAnsi="Arial" w:cs="Arial"/>
          <w:sz w:val="20"/>
          <w:szCs w:val="20"/>
          <w:lang w:eastAsia="zh-CN"/>
        </w:rPr>
      </w:pPr>
      <w:r w:rsidRPr="00DA4588">
        <w:rPr>
          <w:rFonts w:ascii="Arial" w:hAnsi="Arial" w:cs="Arial"/>
          <w:sz w:val="20"/>
          <w:szCs w:val="20"/>
          <w:lang w:eastAsia="zh-CN"/>
        </w:rPr>
        <w:t xml:space="preserve">za opustitev dolžnega nadzora nad izvajanjem pogodbenih obveznosti ali </w:t>
      </w:r>
    </w:p>
    <w:p w14:paraId="3D57976D" w14:textId="77777777" w:rsidR="00455BB3" w:rsidRPr="00DA4588" w:rsidRDefault="00455BB3" w:rsidP="00C10F5C">
      <w:pPr>
        <w:numPr>
          <w:ilvl w:val="0"/>
          <w:numId w:val="43"/>
        </w:numPr>
        <w:suppressAutoHyphens/>
        <w:spacing w:line="260" w:lineRule="exact"/>
        <w:jc w:val="both"/>
        <w:rPr>
          <w:rFonts w:ascii="Arial" w:hAnsi="Arial" w:cs="Arial"/>
          <w:sz w:val="20"/>
          <w:szCs w:val="20"/>
          <w:lang w:eastAsia="zh-CN"/>
        </w:rPr>
      </w:pPr>
      <w:r w:rsidRPr="00DA4588">
        <w:rPr>
          <w:rFonts w:ascii="Arial" w:hAnsi="Arial" w:cs="Arial"/>
          <w:sz w:val="20"/>
          <w:szCs w:val="20"/>
          <w:lang w:eastAsia="zh-CN"/>
        </w:rPr>
        <w:t>za drugo ravnanje ali opustitev, s katerim je naročniku ali uporabniku povzročena škoda ali je omogočena pridobitev nedovoljene koristi predstavniku naročnika, drugi pogodbeni stranki ali njenemu predstavniku, zastopniku, posredniku.</w:t>
      </w:r>
    </w:p>
    <w:p w14:paraId="6458FD2C" w14:textId="77777777" w:rsidR="00455BB3" w:rsidRDefault="00455BB3" w:rsidP="0087585C">
      <w:pPr>
        <w:spacing w:line="260" w:lineRule="exact"/>
        <w:jc w:val="both"/>
        <w:rPr>
          <w:rFonts w:ascii="Arial" w:hAnsi="Arial" w:cs="Arial"/>
          <w:sz w:val="20"/>
          <w:szCs w:val="20"/>
        </w:rPr>
      </w:pPr>
    </w:p>
    <w:p w14:paraId="44F57340" w14:textId="77777777" w:rsidR="00804A80" w:rsidRPr="00DA4588" w:rsidRDefault="00804A80" w:rsidP="0087585C">
      <w:pPr>
        <w:spacing w:line="260" w:lineRule="exact"/>
        <w:jc w:val="both"/>
        <w:rPr>
          <w:rFonts w:ascii="Arial" w:hAnsi="Arial" w:cs="Arial"/>
          <w:sz w:val="20"/>
          <w:szCs w:val="20"/>
        </w:rPr>
      </w:pPr>
    </w:p>
    <w:p w14:paraId="1753382B"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XIV. REŠEVANJE SPOROV</w:t>
      </w:r>
    </w:p>
    <w:p w14:paraId="6E9E7BE5" w14:textId="77777777" w:rsidR="00804A80" w:rsidRPr="00DA4588" w:rsidRDefault="00804A80" w:rsidP="0087585C">
      <w:pPr>
        <w:spacing w:line="260" w:lineRule="exact"/>
        <w:jc w:val="both"/>
        <w:rPr>
          <w:rFonts w:ascii="Arial" w:hAnsi="Arial" w:cs="Arial"/>
          <w:b/>
          <w:sz w:val="20"/>
          <w:szCs w:val="20"/>
        </w:rPr>
      </w:pPr>
    </w:p>
    <w:p w14:paraId="5103FBD3"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20E09C67" w14:textId="77777777" w:rsidR="00455BB3" w:rsidRPr="00DA4588" w:rsidRDefault="00455BB3" w:rsidP="0087585C">
      <w:pPr>
        <w:spacing w:line="260" w:lineRule="exact"/>
        <w:jc w:val="both"/>
        <w:rPr>
          <w:rFonts w:ascii="Arial" w:hAnsi="Arial" w:cs="Arial"/>
          <w:sz w:val="20"/>
          <w:szCs w:val="20"/>
        </w:rPr>
      </w:pPr>
    </w:p>
    <w:p w14:paraId="63DCF195"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Pogodbene stranke so sporazumne, da bodo morebitna nesoglasja oz. spore reševali predvsem sporazumno, če v tem ne bi uspeli, pa bo v sporih odločilo pristojno sodišče glede na sedež naročnika.</w:t>
      </w:r>
    </w:p>
    <w:p w14:paraId="2E2CDCFD" w14:textId="77777777" w:rsidR="00455BB3" w:rsidRPr="00DA4588" w:rsidRDefault="00455BB3" w:rsidP="0087585C">
      <w:pPr>
        <w:spacing w:line="260" w:lineRule="exact"/>
        <w:jc w:val="both"/>
        <w:rPr>
          <w:rFonts w:ascii="Arial" w:hAnsi="Arial" w:cs="Arial"/>
          <w:sz w:val="20"/>
          <w:szCs w:val="20"/>
        </w:rPr>
      </w:pPr>
    </w:p>
    <w:p w14:paraId="0A26930E"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XV. KONČNE DOLOČBE</w:t>
      </w:r>
    </w:p>
    <w:p w14:paraId="04E43BF5" w14:textId="77777777" w:rsidR="00804A80" w:rsidRPr="00DA4588" w:rsidRDefault="00804A80" w:rsidP="0087585C">
      <w:pPr>
        <w:spacing w:line="260" w:lineRule="exact"/>
        <w:jc w:val="both"/>
        <w:rPr>
          <w:rFonts w:ascii="Arial" w:hAnsi="Arial" w:cs="Arial"/>
          <w:b/>
          <w:sz w:val="20"/>
          <w:szCs w:val="20"/>
        </w:rPr>
      </w:pPr>
    </w:p>
    <w:p w14:paraId="42DCDE80"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2E50ACB1" w14:textId="77777777" w:rsidR="00455BB3" w:rsidRPr="00DA4588" w:rsidRDefault="00455BB3" w:rsidP="0087585C">
      <w:pPr>
        <w:spacing w:line="260" w:lineRule="exact"/>
        <w:jc w:val="both"/>
        <w:rPr>
          <w:rFonts w:ascii="Arial" w:hAnsi="Arial" w:cs="Arial"/>
          <w:sz w:val="20"/>
          <w:szCs w:val="20"/>
        </w:rPr>
      </w:pPr>
    </w:p>
    <w:p w14:paraId="67FDD41F" w14:textId="77777777" w:rsidR="00455BB3" w:rsidRPr="00DA4588" w:rsidRDefault="00455BB3" w:rsidP="0087585C">
      <w:pPr>
        <w:spacing w:line="260" w:lineRule="exact"/>
        <w:jc w:val="both"/>
        <w:rPr>
          <w:rFonts w:ascii="Arial" w:hAnsi="Arial" w:cs="Arial"/>
          <w:color w:val="FF0000"/>
          <w:sz w:val="20"/>
          <w:szCs w:val="20"/>
        </w:rPr>
      </w:pPr>
      <w:r w:rsidRPr="00DA4588">
        <w:rPr>
          <w:rFonts w:ascii="Arial" w:hAnsi="Arial" w:cs="Arial"/>
          <w:sz w:val="20"/>
          <w:szCs w:val="20"/>
        </w:rPr>
        <w:t>Naročnik lahko odpove pogodbo. Odpovedni rok je 1 (en) mesec. Odpoved mora biti pisna.</w:t>
      </w:r>
      <w:r w:rsidRPr="00DA4588">
        <w:rPr>
          <w:rFonts w:ascii="Arial" w:hAnsi="Arial" w:cs="Arial"/>
          <w:color w:val="FF0000"/>
          <w:sz w:val="20"/>
          <w:szCs w:val="20"/>
        </w:rPr>
        <w:t xml:space="preserve"> </w:t>
      </w:r>
    </w:p>
    <w:p w14:paraId="0FBF9097" w14:textId="77777777" w:rsidR="00455BB3" w:rsidRPr="00DA4588" w:rsidRDefault="00455BB3" w:rsidP="0087585C">
      <w:pPr>
        <w:spacing w:line="260" w:lineRule="exact"/>
        <w:jc w:val="both"/>
        <w:rPr>
          <w:rFonts w:ascii="Arial" w:eastAsia="Calibri" w:hAnsi="Arial" w:cs="Arial"/>
          <w:sz w:val="20"/>
          <w:szCs w:val="20"/>
          <w:lang w:eastAsia="en-US"/>
        </w:rPr>
      </w:pPr>
    </w:p>
    <w:p w14:paraId="431AB6D7" w14:textId="77777777" w:rsidR="00455BB3" w:rsidRPr="00DA4588" w:rsidRDefault="00455BB3" w:rsidP="0087585C">
      <w:pPr>
        <w:spacing w:line="260" w:lineRule="exact"/>
        <w:jc w:val="both"/>
        <w:rPr>
          <w:rFonts w:ascii="Arial" w:eastAsia="Calibri" w:hAnsi="Arial" w:cs="Arial"/>
          <w:sz w:val="20"/>
          <w:szCs w:val="20"/>
          <w:lang w:eastAsia="en-US"/>
        </w:rPr>
      </w:pPr>
      <w:r w:rsidRPr="00DA4588">
        <w:rPr>
          <w:rFonts w:ascii="Arial" w:eastAsia="Calibri" w:hAnsi="Arial" w:cs="Arial"/>
          <w:sz w:val="20"/>
          <w:szCs w:val="20"/>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72E5229B" w14:textId="77777777" w:rsidR="00455BB3" w:rsidRPr="00DA4588" w:rsidRDefault="00455BB3" w:rsidP="0087585C">
      <w:pPr>
        <w:spacing w:line="260" w:lineRule="exact"/>
        <w:jc w:val="both"/>
        <w:rPr>
          <w:rFonts w:ascii="Arial" w:hAnsi="Arial" w:cs="Arial"/>
          <w:sz w:val="20"/>
          <w:szCs w:val="20"/>
        </w:rPr>
      </w:pPr>
    </w:p>
    <w:p w14:paraId="5B6D7F9B"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Pri izvajanju določil iz pogodbe in izpolnjevanju medsebojnih obveznosti, ki so opredeljene v tej pogodbi,  veljajo določila Obligacijskega zakonika in drugih predpisov, ki urejajo to področje.</w:t>
      </w:r>
    </w:p>
    <w:p w14:paraId="12C53B59" w14:textId="77777777" w:rsidR="00455BB3" w:rsidRPr="00DA4588" w:rsidRDefault="00455BB3" w:rsidP="0087585C">
      <w:pPr>
        <w:spacing w:line="260" w:lineRule="exact"/>
        <w:jc w:val="both"/>
        <w:rPr>
          <w:rFonts w:ascii="Arial" w:hAnsi="Arial" w:cs="Arial"/>
          <w:sz w:val="20"/>
          <w:szCs w:val="20"/>
        </w:rPr>
      </w:pPr>
    </w:p>
    <w:p w14:paraId="3382773C"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V primeru razveze pogodbe je dolžna stranka, na strani katere so nastali razlogi za razvezo, povrniti drugi stranki vso škodo, ki bi ji nastala zaradi razveze.</w:t>
      </w:r>
    </w:p>
    <w:p w14:paraId="2F251197" w14:textId="77777777" w:rsidR="00455BB3" w:rsidRPr="00DA4588" w:rsidRDefault="00455BB3" w:rsidP="0087585C">
      <w:pPr>
        <w:spacing w:line="260" w:lineRule="exact"/>
        <w:jc w:val="both"/>
        <w:rPr>
          <w:rFonts w:ascii="Arial" w:hAnsi="Arial" w:cs="Arial"/>
          <w:sz w:val="20"/>
          <w:szCs w:val="20"/>
        </w:rPr>
      </w:pPr>
    </w:p>
    <w:p w14:paraId="3C208AB3"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Kakršne koli spremembe te pogodbe so možne le v pisni obliki in ob soglasju vseh pogodbenih strank.</w:t>
      </w:r>
    </w:p>
    <w:p w14:paraId="4775BB63" w14:textId="77777777" w:rsidR="00455BB3" w:rsidRPr="00DA4588" w:rsidRDefault="00455BB3" w:rsidP="0087585C">
      <w:pPr>
        <w:spacing w:line="260" w:lineRule="exact"/>
        <w:jc w:val="both"/>
        <w:rPr>
          <w:rFonts w:ascii="Arial" w:hAnsi="Arial" w:cs="Arial"/>
          <w:sz w:val="20"/>
          <w:szCs w:val="20"/>
        </w:rPr>
      </w:pPr>
    </w:p>
    <w:p w14:paraId="0AA28DF3"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92C539C" w14:textId="77777777" w:rsidR="00455BB3" w:rsidRDefault="00455BB3" w:rsidP="0087585C">
      <w:pPr>
        <w:spacing w:line="260" w:lineRule="exact"/>
        <w:jc w:val="both"/>
        <w:rPr>
          <w:rFonts w:ascii="Arial" w:hAnsi="Arial" w:cs="Arial"/>
          <w:sz w:val="20"/>
          <w:szCs w:val="20"/>
        </w:rPr>
      </w:pPr>
    </w:p>
    <w:p w14:paraId="54904137" w14:textId="77777777" w:rsidR="00804A80" w:rsidRPr="00DA4588" w:rsidRDefault="00804A80" w:rsidP="0087585C">
      <w:pPr>
        <w:spacing w:line="260" w:lineRule="exact"/>
        <w:jc w:val="both"/>
        <w:rPr>
          <w:rFonts w:ascii="Arial" w:hAnsi="Arial" w:cs="Arial"/>
          <w:sz w:val="20"/>
          <w:szCs w:val="20"/>
        </w:rPr>
      </w:pPr>
    </w:p>
    <w:p w14:paraId="3D22C800" w14:textId="77777777" w:rsidR="00455BB3" w:rsidRDefault="00455BB3" w:rsidP="0087585C">
      <w:pPr>
        <w:spacing w:line="260" w:lineRule="exact"/>
        <w:jc w:val="both"/>
        <w:rPr>
          <w:rFonts w:ascii="Arial" w:hAnsi="Arial" w:cs="Arial"/>
          <w:b/>
          <w:sz w:val="20"/>
          <w:szCs w:val="20"/>
        </w:rPr>
      </w:pPr>
      <w:r w:rsidRPr="00DA4588">
        <w:rPr>
          <w:rFonts w:ascii="Arial" w:hAnsi="Arial" w:cs="Arial"/>
          <w:b/>
          <w:sz w:val="20"/>
          <w:szCs w:val="20"/>
        </w:rPr>
        <w:t>XVI. VELJAVNOST POGODBE</w:t>
      </w:r>
    </w:p>
    <w:p w14:paraId="7A5F8CDA" w14:textId="77777777" w:rsidR="00804A80" w:rsidRPr="00DA4588" w:rsidRDefault="00804A80" w:rsidP="0087585C">
      <w:pPr>
        <w:spacing w:line="260" w:lineRule="exact"/>
        <w:jc w:val="both"/>
        <w:rPr>
          <w:rFonts w:ascii="Arial" w:hAnsi="Arial" w:cs="Arial"/>
          <w:b/>
          <w:sz w:val="20"/>
          <w:szCs w:val="20"/>
        </w:rPr>
      </w:pPr>
    </w:p>
    <w:p w14:paraId="3EAB73C4" w14:textId="77777777" w:rsidR="00455BB3" w:rsidRPr="00DA4588" w:rsidRDefault="00455BB3" w:rsidP="009533B8">
      <w:pPr>
        <w:numPr>
          <w:ilvl w:val="0"/>
          <w:numId w:val="56"/>
        </w:numPr>
        <w:spacing w:line="260" w:lineRule="exact"/>
        <w:jc w:val="center"/>
        <w:rPr>
          <w:rFonts w:ascii="Arial" w:hAnsi="Arial" w:cs="Arial"/>
          <w:sz w:val="20"/>
          <w:szCs w:val="20"/>
        </w:rPr>
      </w:pPr>
      <w:r w:rsidRPr="00DA4588">
        <w:rPr>
          <w:rFonts w:ascii="Arial" w:hAnsi="Arial" w:cs="Arial"/>
          <w:sz w:val="20"/>
          <w:szCs w:val="20"/>
        </w:rPr>
        <w:t>člen</w:t>
      </w:r>
    </w:p>
    <w:p w14:paraId="528507AF" w14:textId="77777777" w:rsidR="00455BB3" w:rsidRPr="00DA4588" w:rsidRDefault="00455BB3" w:rsidP="0087585C">
      <w:pPr>
        <w:spacing w:line="260" w:lineRule="exact"/>
        <w:jc w:val="both"/>
        <w:rPr>
          <w:rFonts w:ascii="Arial" w:hAnsi="Arial" w:cs="Arial"/>
          <w:sz w:val="20"/>
          <w:szCs w:val="20"/>
        </w:rPr>
      </w:pPr>
    </w:p>
    <w:p w14:paraId="5484AA7A"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Pogodba stopi v veljavo z dnem, ko jo podpišejo vse pogodbene stranke in ko izvajalec predloži naročniku finančno zavarovanje za dobro izvedbo pogodbenih obveznosti.</w:t>
      </w:r>
    </w:p>
    <w:p w14:paraId="008CE55D" w14:textId="77777777" w:rsidR="00455BB3" w:rsidRPr="00DA4588" w:rsidRDefault="00455BB3" w:rsidP="0087585C">
      <w:pPr>
        <w:spacing w:line="260" w:lineRule="exact"/>
        <w:jc w:val="both"/>
        <w:rPr>
          <w:rFonts w:ascii="Arial" w:hAnsi="Arial" w:cs="Arial"/>
          <w:sz w:val="20"/>
          <w:szCs w:val="20"/>
        </w:rPr>
      </w:pPr>
    </w:p>
    <w:p w14:paraId="3847C87F"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34E39451" w14:textId="77777777" w:rsidR="00455BB3" w:rsidRPr="00DA4588" w:rsidRDefault="00455BB3" w:rsidP="0087585C">
      <w:pPr>
        <w:spacing w:line="260" w:lineRule="exact"/>
        <w:jc w:val="both"/>
        <w:rPr>
          <w:rFonts w:ascii="Arial" w:hAnsi="Arial" w:cs="Arial"/>
          <w:sz w:val="20"/>
          <w:szCs w:val="20"/>
        </w:rPr>
      </w:pPr>
    </w:p>
    <w:p w14:paraId="19BDC71D"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Pogodba solidarno zavezuje vsakokratne pravne naslednike tudi v primeru organizacijskih oziroma statusno – lastninskih sprememb.</w:t>
      </w:r>
    </w:p>
    <w:p w14:paraId="208C554A" w14:textId="77777777" w:rsidR="00455BB3" w:rsidRPr="00DA4588" w:rsidRDefault="00455BB3" w:rsidP="0087585C">
      <w:pPr>
        <w:spacing w:line="260" w:lineRule="exact"/>
        <w:jc w:val="both"/>
        <w:rPr>
          <w:rFonts w:ascii="Arial" w:hAnsi="Arial" w:cs="Arial"/>
          <w:sz w:val="20"/>
          <w:szCs w:val="20"/>
        </w:rPr>
      </w:pPr>
    </w:p>
    <w:p w14:paraId="42B0C2BD"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Sestavni deli pogodbe so:</w:t>
      </w:r>
    </w:p>
    <w:p w14:paraId="122B91BF" w14:textId="77777777" w:rsidR="00455BB3" w:rsidRPr="00DA4588" w:rsidRDefault="00804A80" w:rsidP="00C10F5C">
      <w:pPr>
        <w:numPr>
          <w:ilvl w:val="0"/>
          <w:numId w:val="38"/>
        </w:numPr>
        <w:spacing w:line="260" w:lineRule="exact"/>
        <w:jc w:val="both"/>
        <w:rPr>
          <w:rFonts w:ascii="Arial" w:hAnsi="Arial" w:cs="Arial"/>
          <w:sz w:val="20"/>
          <w:szCs w:val="20"/>
        </w:rPr>
      </w:pPr>
      <w:r>
        <w:rPr>
          <w:rFonts w:ascii="Arial" w:hAnsi="Arial" w:cs="Arial"/>
          <w:sz w:val="20"/>
          <w:szCs w:val="20"/>
        </w:rPr>
        <w:t xml:space="preserve">razpisna </w:t>
      </w:r>
      <w:r w:rsidR="00455BB3" w:rsidRPr="00DA4588">
        <w:rPr>
          <w:rFonts w:ascii="Arial" w:hAnsi="Arial" w:cs="Arial"/>
          <w:sz w:val="20"/>
          <w:szCs w:val="20"/>
        </w:rPr>
        <w:t>dokumentacija,</w:t>
      </w:r>
    </w:p>
    <w:p w14:paraId="2C8311FF" w14:textId="77777777" w:rsidR="00455BB3" w:rsidRPr="00DA4588" w:rsidRDefault="00455BB3" w:rsidP="00C10F5C">
      <w:pPr>
        <w:numPr>
          <w:ilvl w:val="0"/>
          <w:numId w:val="38"/>
        </w:numPr>
        <w:spacing w:line="260" w:lineRule="exact"/>
        <w:jc w:val="both"/>
        <w:rPr>
          <w:rFonts w:ascii="Arial" w:hAnsi="Arial" w:cs="Arial"/>
          <w:sz w:val="20"/>
          <w:szCs w:val="20"/>
        </w:rPr>
      </w:pPr>
      <w:r w:rsidRPr="00DA4588">
        <w:rPr>
          <w:rFonts w:ascii="Arial" w:hAnsi="Arial" w:cs="Arial"/>
          <w:sz w:val="20"/>
          <w:szCs w:val="20"/>
        </w:rPr>
        <w:t>ponudbena dokumentacija izvajalca,</w:t>
      </w:r>
    </w:p>
    <w:p w14:paraId="3B5633A9" w14:textId="77777777" w:rsidR="00455BB3" w:rsidRPr="00DA4588" w:rsidRDefault="00455BB3" w:rsidP="00C10F5C">
      <w:pPr>
        <w:numPr>
          <w:ilvl w:val="0"/>
          <w:numId w:val="38"/>
        </w:numPr>
        <w:spacing w:line="260" w:lineRule="exact"/>
        <w:jc w:val="both"/>
        <w:rPr>
          <w:rFonts w:ascii="Arial" w:hAnsi="Arial" w:cs="Arial"/>
          <w:sz w:val="20"/>
          <w:szCs w:val="20"/>
        </w:rPr>
      </w:pPr>
      <w:r w:rsidRPr="00DA4588">
        <w:rPr>
          <w:rFonts w:ascii="Arial" w:hAnsi="Arial" w:cs="Arial"/>
          <w:sz w:val="20"/>
          <w:szCs w:val="20"/>
        </w:rPr>
        <w:lastRenderedPageBreak/>
        <w:t>soglasje podizvajalca, na podlagi katerega naročnika namesto izvajalca poravna podizvajalčevo terjatev do izvajalca.</w:t>
      </w:r>
    </w:p>
    <w:p w14:paraId="7508B3EE" w14:textId="77777777" w:rsidR="00455BB3" w:rsidRPr="00DA4588" w:rsidRDefault="00455BB3" w:rsidP="0087585C">
      <w:pPr>
        <w:spacing w:line="260" w:lineRule="exact"/>
        <w:jc w:val="both"/>
        <w:rPr>
          <w:rFonts w:ascii="Arial" w:hAnsi="Arial" w:cs="Arial"/>
          <w:sz w:val="20"/>
          <w:szCs w:val="20"/>
        </w:rPr>
      </w:pPr>
    </w:p>
    <w:p w14:paraId="69EBB3FC"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Pogodba je sestavljena v sedmih (7) izvodih, od katerih prejme naročnik tri (3) izvode</w:t>
      </w:r>
      <w:r w:rsidR="00804A80">
        <w:rPr>
          <w:rFonts w:ascii="Arial" w:hAnsi="Arial" w:cs="Arial"/>
          <w:sz w:val="20"/>
          <w:szCs w:val="20"/>
        </w:rPr>
        <w:t>,</w:t>
      </w:r>
      <w:r w:rsidRPr="00DA4588">
        <w:rPr>
          <w:rFonts w:ascii="Arial" w:hAnsi="Arial" w:cs="Arial"/>
          <w:sz w:val="20"/>
          <w:szCs w:val="20"/>
        </w:rPr>
        <w:t xml:space="preserve"> uporabnik in izvajalec pa vsak po dva (2) izvoda.</w:t>
      </w:r>
    </w:p>
    <w:p w14:paraId="1264B493" w14:textId="77777777" w:rsidR="00455BB3" w:rsidRPr="00DA4588" w:rsidRDefault="00455BB3" w:rsidP="0087585C">
      <w:pPr>
        <w:spacing w:line="260" w:lineRule="exact"/>
        <w:jc w:val="both"/>
        <w:rPr>
          <w:rFonts w:ascii="Arial" w:hAnsi="Arial" w:cs="Arial"/>
          <w:sz w:val="20"/>
          <w:szCs w:val="20"/>
        </w:rPr>
      </w:pPr>
    </w:p>
    <w:p w14:paraId="3C701FB4"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t xml:space="preserve">št.: </w:t>
      </w:r>
      <w:r w:rsidR="00804A80">
        <w:rPr>
          <w:rFonts w:ascii="Arial" w:hAnsi="Arial" w:cs="Arial"/>
          <w:sz w:val="20"/>
          <w:szCs w:val="20"/>
        </w:rPr>
        <w:tab/>
      </w:r>
      <w:r w:rsidR="00804A80">
        <w:rPr>
          <w:rFonts w:ascii="Arial" w:hAnsi="Arial" w:cs="Arial"/>
          <w:sz w:val="20"/>
          <w:szCs w:val="20"/>
        </w:rPr>
        <w:tab/>
      </w:r>
      <w:r w:rsidRPr="00DA4588">
        <w:rPr>
          <w:rFonts w:ascii="Arial" w:hAnsi="Arial" w:cs="Arial"/>
          <w:sz w:val="20"/>
          <w:szCs w:val="20"/>
        </w:rPr>
        <w:tab/>
      </w:r>
      <w:r w:rsidRPr="00DA4588">
        <w:rPr>
          <w:rFonts w:ascii="Arial" w:hAnsi="Arial" w:cs="Arial"/>
          <w:sz w:val="20"/>
          <w:szCs w:val="20"/>
        </w:rPr>
        <w:tab/>
      </w:r>
      <w:r w:rsidRPr="00DA4588">
        <w:rPr>
          <w:rFonts w:ascii="Arial" w:hAnsi="Arial" w:cs="Arial"/>
          <w:sz w:val="20"/>
          <w:szCs w:val="20"/>
        </w:rPr>
        <w:tab/>
      </w:r>
      <w:r w:rsidRPr="00DA4588">
        <w:rPr>
          <w:rFonts w:ascii="Arial" w:hAnsi="Arial" w:cs="Arial"/>
          <w:sz w:val="20"/>
          <w:szCs w:val="20"/>
        </w:rPr>
        <w:tab/>
        <w:t xml:space="preserve">   št.:</w:t>
      </w:r>
    </w:p>
    <w:p w14:paraId="347D0DFD"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455BB3" w:rsidRPr="00DA4588" w14:paraId="6228A746" w14:textId="77777777" w:rsidTr="00E44AB8">
        <w:trPr>
          <w:cantSplit/>
        </w:trPr>
        <w:tc>
          <w:tcPr>
            <w:tcW w:w="4465" w:type="dxa"/>
          </w:tcPr>
          <w:p w14:paraId="3C8E7555"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Ljubljana, dne ____________</w:t>
            </w:r>
          </w:p>
        </w:tc>
        <w:tc>
          <w:tcPr>
            <w:tcW w:w="4465" w:type="dxa"/>
          </w:tcPr>
          <w:p w14:paraId="4038103A"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___________, dne ___________</w:t>
            </w:r>
          </w:p>
        </w:tc>
        <w:tc>
          <w:tcPr>
            <w:tcW w:w="170" w:type="dxa"/>
          </w:tcPr>
          <w:p w14:paraId="41D34C73" w14:textId="77777777" w:rsidR="00455BB3" w:rsidRPr="00DA4588" w:rsidRDefault="00455BB3" w:rsidP="0087585C">
            <w:pPr>
              <w:spacing w:line="260" w:lineRule="exact"/>
              <w:rPr>
                <w:rFonts w:ascii="Arial" w:hAnsi="Arial" w:cs="Arial"/>
                <w:sz w:val="20"/>
                <w:szCs w:val="20"/>
              </w:rPr>
            </w:pPr>
          </w:p>
        </w:tc>
      </w:tr>
      <w:tr w:rsidR="00455BB3" w:rsidRPr="00DA4588" w14:paraId="28032B5D" w14:textId="77777777" w:rsidTr="00E44AB8">
        <w:trPr>
          <w:cantSplit/>
        </w:trPr>
        <w:tc>
          <w:tcPr>
            <w:tcW w:w="4465" w:type="dxa"/>
          </w:tcPr>
          <w:p w14:paraId="4CA61DEB" w14:textId="77777777" w:rsidR="00455BB3" w:rsidRPr="00DA4588" w:rsidRDefault="00455BB3" w:rsidP="0087585C">
            <w:pPr>
              <w:spacing w:line="260" w:lineRule="exact"/>
              <w:rPr>
                <w:rFonts w:ascii="Arial" w:hAnsi="Arial" w:cs="Arial"/>
                <w:sz w:val="20"/>
                <w:szCs w:val="20"/>
              </w:rPr>
            </w:pPr>
          </w:p>
          <w:p w14:paraId="1BD69305"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Naročnik:</w:t>
            </w:r>
          </w:p>
        </w:tc>
        <w:tc>
          <w:tcPr>
            <w:tcW w:w="4465" w:type="dxa"/>
          </w:tcPr>
          <w:p w14:paraId="11D2E7B5" w14:textId="77777777" w:rsidR="00455BB3" w:rsidRPr="00DA4588" w:rsidRDefault="00455BB3" w:rsidP="0087585C">
            <w:pPr>
              <w:spacing w:line="260" w:lineRule="exact"/>
              <w:rPr>
                <w:rFonts w:ascii="Arial" w:hAnsi="Arial" w:cs="Arial"/>
                <w:sz w:val="20"/>
                <w:szCs w:val="20"/>
              </w:rPr>
            </w:pPr>
          </w:p>
          <w:p w14:paraId="630FC9C4"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Izvajalec:</w:t>
            </w:r>
          </w:p>
        </w:tc>
        <w:tc>
          <w:tcPr>
            <w:tcW w:w="170" w:type="dxa"/>
          </w:tcPr>
          <w:p w14:paraId="6FBC5B30" w14:textId="77777777" w:rsidR="00455BB3" w:rsidRPr="00DA4588" w:rsidRDefault="00455BB3" w:rsidP="0087585C">
            <w:pPr>
              <w:spacing w:line="260" w:lineRule="exact"/>
              <w:rPr>
                <w:rFonts w:ascii="Arial" w:hAnsi="Arial" w:cs="Arial"/>
                <w:sz w:val="20"/>
                <w:szCs w:val="20"/>
              </w:rPr>
            </w:pPr>
          </w:p>
        </w:tc>
      </w:tr>
      <w:tr w:rsidR="00455BB3" w:rsidRPr="00DA4588" w14:paraId="4F2F2019" w14:textId="77777777" w:rsidTr="00E44AB8">
        <w:trPr>
          <w:cantSplit/>
        </w:trPr>
        <w:tc>
          <w:tcPr>
            <w:tcW w:w="4465" w:type="dxa"/>
          </w:tcPr>
          <w:p w14:paraId="1CA34A0E" w14:textId="77777777" w:rsidR="00455BB3" w:rsidRPr="00DA4588" w:rsidRDefault="00455BB3" w:rsidP="0087585C">
            <w:pPr>
              <w:spacing w:line="260" w:lineRule="exact"/>
              <w:rPr>
                <w:rFonts w:ascii="Arial" w:hAnsi="Arial" w:cs="Arial"/>
                <w:sz w:val="20"/>
                <w:szCs w:val="20"/>
              </w:rPr>
            </w:pPr>
          </w:p>
          <w:p w14:paraId="3F5CC890"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REPUBLIKA SLOVENIJA</w:t>
            </w:r>
          </w:p>
          <w:p w14:paraId="65870F1B"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MINISTRSTVO ZA ZDRAVJE</w:t>
            </w:r>
          </w:p>
          <w:p w14:paraId="095B7400" w14:textId="77777777" w:rsidR="00455BB3" w:rsidRPr="00DA4588" w:rsidRDefault="00455BB3" w:rsidP="0087585C">
            <w:pPr>
              <w:spacing w:line="260" w:lineRule="exact"/>
              <w:rPr>
                <w:rFonts w:ascii="Arial" w:hAnsi="Arial" w:cs="Arial"/>
                <w:bCs/>
                <w:sz w:val="20"/>
                <w:szCs w:val="20"/>
              </w:rPr>
            </w:pPr>
            <w:r w:rsidRPr="00DA4588">
              <w:rPr>
                <w:rFonts w:ascii="Arial" w:hAnsi="Arial" w:cs="Arial"/>
                <w:sz w:val="20"/>
                <w:szCs w:val="20"/>
              </w:rPr>
              <w:t>________________</w:t>
            </w:r>
          </w:p>
          <w:p w14:paraId="147DDAC7"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________________</w:t>
            </w:r>
          </w:p>
          <w:p w14:paraId="3B3EAF4D"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________________</w:t>
            </w:r>
          </w:p>
          <w:p w14:paraId="6ED800D9" w14:textId="77777777" w:rsidR="00455BB3" w:rsidRPr="00DA4588" w:rsidRDefault="00455BB3" w:rsidP="0087585C">
            <w:pPr>
              <w:spacing w:line="260" w:lineRule="exact"/>
              <w:rPr>
                <w:rFonts w:ascii="Arial" w:hAnsi="Arial" w:cs="Arial"/>
                <w:sz w:val="20"/>
                <w:szCs w:val="20"/>
              </w:rPr>
            </w:pPr>
          </w:p>
          <w:p w14:paraId="6FA589E7" w14:textId="77777777" w:rsidR="00455BB3" w:rsidRPr="00DA4588" w:rsidRDefault="00455BB3" w:rsidP="0087585C">
            <w:pPr>
              <w:spacing w:line="260" w:lineRule="exact"/>
              <w:rPr>
                <w:rFonts w:ascii="Arial" w:hAnsi="Arial" w:cs="Arial"/>
                <w:sz w:val="20"/>
                <w:szCs w:val="20"/>
              </w:rPr>
            </w:pPr>
          </w:p>
          <w:p w14:paraId="3CA85389" w14:textId="77777777" w:rsidR="00455BB3" w:rsidRPr="00DA4588" w:rsidRDefault="00455BB3" w:rsidP="0087585C">
            <w:pPr>
              <w:spacing w:line="260" w:lineRule="exact"/>
              <w:rPr>
                <w:rFonts w:ascii="Arial" w:hAnsi="Arial" w:cs="Arial"/>
                <w:sz w:val="20"/>
                <w:szCs w:val="20"/>
              </w:rPr>
            </w:pPr>
          </w:p>
        </w:tc>
        <w:tc>
          <w:tcPr>
            <w:tcW w:w="4465" w:type="dxa"/>
          </w:tcPr>
          <w:p w14:paraId="209988E9" w14:textId="77777777" w:rsidR="00455BB3" w:rsidRPr="00DA4588" w:rsidRDefault="00455BB3" w:rsidP="0087585C">
            <w:pPr>
              <w:spacing w:line="260" w:lineRule="exact"/>
              <w:rPr>
                <w:rFonts w:ascii="Arial" w:hAnsi="Arial" w:cs="Arial"/>
                <w:sz w:val="20"/>
                <w:szCs w:val="20"/>
              </w:rPr>
            </w:pPr>
          </w:p>
          <w:p w14:paraId="3D2619D4" w14:textId="77777777" w:rsidR="00455BB3" w:rsidRPr="00DA4588" w:rsidRDefault="00455BB3" w:rsidP="0087585C">
            <w:pPr>
              <w:spacing w:line="260" w:lineRule="exact"/>
              <w:rPr>
                <w:rFonts w:ascii="Arial" w:hAnsi="Arial" w:cs="Arial"/>
                <w:bCs/>
                <w:sz w:val="20"/>
                <w:szCs w:val="20"/>
              </w:rPr>
            </w:pPr>
            <w:r w:rsidRPr="00DA4588">
              <w:rPr>
                <w:rFonts w:ascii="Arial" w:hAnsi="Arial" w:cs="Arial"/>
                <w:sz w:val="20"/>
                <w:szCs w:val="20"/>
              </w:rPr>
              <w:t>________________</w:t>
            </w:r>
          </w:p>
          <w:p w14:paraId="79B9A2EB"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________________</w:t>
            </w:r>
          </w:p>
          <w:p w14:paraId="61AC0775"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________________</w:t>
            </w:r>
          </w:p>
          <w:p w14:paraId="1FA6F789" w14:textId="77777777" w:rsidR="00455BB3" w:rsidRPr="00DA4588" w:rsidRDefault="00455BB3" w:rsidP="0087585C">
            <w:pPr>
              <w:spacing w:line="260" w:lineRule="exact"/>
              <w:rPr>
                <w:rFonts w:ascii="Arial" w:hAnsi="Arial" w:cs="Arial"/>
                <w:sz w:val="20"/>
                <w:szCs w:val="20"/>
              </w:rPr>
            </w:pPr>
          </w:p>
        </w:tc>
        <w:tc>
          <w:tcPr>
            <w:tcW w:w="170" w:type="dxa"/>
          </w:tcPr>
          <w:p w14:paraId="6373090D" w14:textId="77777777" w:rsidR="00455BB3" w:rsidRPr="00DA4588" w:rsidRDefault="00455BB3" w:rsidP="0087585C">
            <w:pPr>
              <w:spacing w:line="260" w:lineRule="exact"/>
              <w:rPr>
                <w:rFonts w:ascii="Arial" w:hAnsi="Arial" w:cs="Arial"/>
                <w:sz w:val="20"/>
                <w:szCs w:val="20"/>
              </w:rPr>
            </w:pPr>
          </w:p>
        </w:tc>
      </w:tr>
      <w:tr w:rsidR="00455BB3" w:rsidRPr="00DA4588" w14:paraId="1919194E" w14:textId="77777777" w:rsidTr="00E44AB8">
        <w:trPr>
          <w:cantSplit/>
        </w:trPr>
        <w:tc>
          <w:tcPr>
            <w:tcW w:w="4465" w:type="dxa"/>
          </w:tcPr>
          <w:p w14:paraId="5DEF39E5" w14:textId="77777777" w:rsidR="00455BB3" w:rsidRPr="00DA4588" w:rsidRDefault="00455BB3" w:rsidP="0087585C">
            <w:pPr>
              <w:spacing w:line="260" w:lineRule="exact"/>
              <w:rPr>
                <w:rFonts w:ascii="Arial" w:hAnsi="Arial" w:cs="Arial"/>
                <w:sz w:val="20"/>
                <w:szCs w:val="20"/>
              </w:rPr>
            </w:pPr>
          </w:p>
          <w:p w14:paraId="3D8CE5BA"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št.:</w:t>
            </w:r>
          </w:p>
          <w:p w14:paraId="6155DABF" w14:textId="77777777" w:rsidR="00804A80" w:rsidRDefault="00804A80" w:rsidP="0087585C">
            <w:pPr>
              <w:spacing w:line="260" w:lineRule="exact"/>
              <w:rPr>
                <w:rFonts w:ascii="Arial" w:hAnsi="Arial" w:cs="Arial"/>
                <w:sz w:val="20"/>
                <w:szCs w:val="20"/>
              </w:rPr>
            </w:pPr>
          </w:p>
          <w:p w14:paraId="35B5CAD9" w14:textId="77777777" w:rsidR="00455BB3" w:rsidRPr="00DA4588" w:rsidRDefault="00804A80" w:rsidP="0087585C">
            <w:pPr>
              <w:spacing w:line="260" w:lineRule="exact"/>
              <w:rPr>
                <w:rFonts w:ascii="Arial" w:hAnsi="Arial" w:cs="Arial"/>
                <w:sz w:val="20"/>
                <w:szCs w:val="20"/>
              </w:rPr>
            </w:pPr>
            <w:r>
              <w:rPr>
                <w:rFonts w:ascii="Arial" w:hAnsi="Arial" w:cs="Arial"/>
                <w:sz w:val="20"/>
                <w:szCs w:val="20"/>
              </w:rPr>
              <w:t>Trbovlje</w:t>
            </w:r>
            <w:r w:rsidR="00455BB3" w:rsidRPr="00DA4588">
              <w:rPr>
                <w:rFonts w:ascii="Arial" w:hAnsi="Arial" w:cs="Arial"/>
                <w:sz w:val="20"/>
                <w:szCs w:val="20"/>
              </w:rPr>
              <w:t>, dne ___________</w:t>
            </w:r>
          </w:p>
        </w:tc>
        <w:tc>
          <w:tcPr>
            <w:tcW w:w="4465" w:type="dxa"/>
          </w:tcPr>
          <w:p w14:paraId="1A33AB2B" w14:textId="77777777" w:rsidR="00455BB3" w:rsidRPr="00DA4588" w:rsidRDefault="00455BB3" w:rsidP="0087585C">
            <w:pPr>
              <w:spacing w:line="260" w:lineRule="exact"/>
              <w:rPr>
                <w:rFonts w:ascii="Arial" w:hAnsi="Arial" w:cs="Arial"/>
                <w:sz w:val="20"/>
                <w:szCs w:val="20"/>
              </w:rPr>
            </w:pPr>
          </w:p>
        </w:tc>
        <w:tc>
          <w:tcPr>
            <w:tcW w:w="170" w:type="dxa"/>
          </w:tcPr>
          <w:p w14:paraId="4B3A5D46" w14:textId="77777777" w:rsidR="00455BB3" w:rsidRPr="00DA4588" w:rsidRDefault="00455BB3" w:rsidP="0087585C">
            <w:pPr>
              <w:spacing w:line="260" w:lineRule="exact"/>
              <w:rPr>
                <w:rFonts w:ascii="Arial" w:hAnsi="Arial" w:cs="Arial"/>
                <w:sz w:val="20"/>
                <w:szCs w:val="20"/>
              </w:rPr>
            </w:pPr>
          </w:p>
        </w:tc>
      </w:tr>
      <w:tr w:rsidR="00455BB3" w:rsidRPr="00DA4588" w14:paraId="34141275" w14:textId="77777777" w:rsidTr="00E44AB8">
        <w:trPr>
          <w:cantSplit/>
        </w:trPr>
        <w:tc>
          <w:tcPr>
            <w:tcW w:w="4465" w:type="dxa"/>
          </w:tcPr>
          <w:p w14:paraId="72EC74C3" w14:textId="77777777" w:rsidR="00455BB3" w:rsidRPr="00DA4588" w:rsidRDefault="00455BB3" w:rsidP="0087585C">
            <w:pPr>
              <w:spacing w:line="260" w:lineRule="exact"/>
              <w:rPr>
                <w:rFonts w:ascii="Arial" w:hAnsi="Arial" w:cs="Arial"/>
                <w:sz w:val="20"/>
                <w:szCs w:val="20"/>
                <w:highlight w:val="yellow"/>
              </w:rPr>
            </w:pPr>
          </w:p>
          <w:p w14:paraId="74485C37" w14:textId="77777777" w:rsidR="00455BB3" w:rsidRPr="00DA4588" w:rsidRDefault="00455BB3" w:rsidP="0087585C">
            <w:pPr>
              <w:spacing w:line="260" w:lineRule="exact"/>
              <w:rPr>
                <w:rFonts w:ascii="Arial" w:hAnsi="Arial" w:cs="Arial"/>
                <w:sz w:val="20"/>
                <w:szCs w:val="20"/>
              </w:rPr>
            </w:pPr>
            <w:bookmarkStart w:id="192" w:name="_Toc446451054"/>
            <w:r w:rsidRPr="00DA4588">
              <w:rPr>
                <w:rFonts w:ascii="Arial" w:hAnsi="Arial" w:cs="Arial"/>
                <w:sz w:val="20"/>
                <w:szCs w:val="20"/>
              </w:rPr>
              <w:t>Uporabnik:</w:t>
            </w:r>
            <w:bookmarkEnd w:id="192"/>
          </w:p>
        </w:tc>
        <w:tc>
          <w:tcPr>
            <w:tcW w:w="4465" w:type="dxa"/>
          </w:tcPr>
          <w:p w14:paraId="1706A218" w14:textId="77777777" w:rsidR="00455BB3" w:rsidRPr="00DA4588" w:rsidRDefault="00455BB3" w:rsidP="0087585C">
            <w:pPr>
              <w:spacing w:line="260" w:lineRule="exact"/>
              <w:rPr>
                <w:rFonts w:ascii="Arial" w:hAnsi="Arial" w:cs="Arial"/>
                <w:sz w:val="20"/>
                <w:szCs w:val="20"/>
              </w:rPr>
            </w:pPr>
          </w:p>
        </w:tc>
        <w:tc>
          <w:tcPr>
            <w:tcW w:w="170" w:type="dxa"/>
          </w:tcPr>
          <w:p w14:paraId="74852CC9" w14:textId="77777777" w:rsidR="00455BB3" w:rsidRPr="00DA4588" w:rsidRDefault="00455BB3" w:rsidP="0087585C">
            <w:pPr>
              <w:spacing w:line="260" w:lineRule="exact"/>
              <w:rPr>
                <w:rFonts w:ascii="Arial" w:hAnsi="Arial" w:cs="Arial"/>
                <w:sz w:val="20"/>
                <w:szCs w:val="20"/>
              </w:rPr>
            </w:pPr>
          </w:p>
        </w:tc>
      </w:tr>
      <w:tr w:rsidR="00455BB3" w:rsidRPr="00DA4588" w14:paraId="709301FA" w14:textId="77777777" w:rsidTr="00E44AB8">
        <w:trPr>
          <w:cantSplit/>
        </w:trPr>
        <w:tc>
          <w:tcPr>
            <w:tcW w:w="4465" w:type="dxa"/>
          </w:tcPr>
          <w:p w14:paraId="0114DAAA" w14:textId="77777777" w:rsidR="00804A80" w:rsidRDefault="00804A80" w:rsidP="0087585C">
            <w:pPr>
              <w:spacing w:line="260" w:lineRule="exact"/>
              <w:rPr>
                <w:rFonts w:ascii="Arial" w:hAnsi="Arial" w:cs="Arial"/>
                <w:sz w:val="20"/>
                <w:szCs w:val="20"/>
              </w:rPr>
            </w:pPr>
          </w:p>
          <w:p w14:paraId="18155C2A" w14:textId="77777777" w:rsidR="00455BB3" w:rsidRPr="00DA4588" w:rsidRDefault="00804A80" w:rsidP="0087585C">
            <w:pPr>
              <w:spacing w:line="260" w:lineRule="exact"/>
              <w:rPr>
                <w:rFonts w:ascii="Arial" w:hAnsi="Arial" w:cs="Arial"/>
                <w:bCs/>
                <w:sz w:val="20"/>
                <w:szCs w:val="20"/>
              </w:rPr>
            </w:pPr>
            <w:r>
              <w:rPr>
                <w:rFonts w:ascii="Arial" w:hAnsi="Arial" w:cs="Arial"/>
                <w:sz w:val="20"/>
                <w:szCs w:val="20"/>
              </w:rPr>
              <w:t>SPLOŠNA BOLNIŠNICA TRBOVLJE</w:t>
            </w:r>
          </w:p>
          <w:p w14:paraId="067D77C7"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________________</w:t>
            </w:r>
          </w:p>
          <w:p w14:paraId="1668B4F8" w14:textId="77777777" w:rsidR="00455BB3" w:rsidRPr="00DA4588" w:rsidRDefault="00455BB3" w:rsidP="0087585C">
            <w:pPr>
              <w:spacing w:line="260" w:lineRule="exact"/>
              <w:rPr>
                <w:rFonts w:ascii="Arial" w:hAnsi="Arial" w:cs="Arial"/>
                <w:sz w:val="20"/>
                <w:szCs w:val="20"/>
              </w:rPr>
            </w:pPr>
            <w:r w:rsidRPr="00DA4588">
              <w:rPr>
                <w:rFonts w:ascii="Arial" w:hAnsi="Arial" w:cs="Arial"/>
                <w:sz w:val="20"/>
                <w:szCs w:val="20"/>
              </w:rPr>
              <w:t>________________</w:t>
            </w:r>
          </w:p>
          <w:p w14:paraId="49F35B9B" w14:textId="77777777" w:rsidR="00455BB3" w:rsidRPr="00DA4588" w:rsidRDefault="00455BB3" w:rsidP="0087585C">
            <w:pPr>
              <w:spacing w:line="260" w:lineRule="exact"/>
              <w:rPr>
                <w:rFonts w:ascii="Arial" w:hAnsi="Arial" w:cs="Arial"/>
                <w:sz w:val="20"/>
                <w:szCs w:val="20"/>
                <w:highlight w:val="yellow"/>
              </w:rPr>
            </w:pPr>
          </w:p>
        </w:tc>
        <w:tc>
          <w:tcPr>
            <w:tcW w:w="4465" w:type="dxa"/>
          </w:tcPr>
          <w:p w14:paraId="180E32C6" w14:textId="77777777" w:rsidR="00455BB3" w:rsidRPr="00DA4588" w:rsidRDefault="00455BB3" w:rsidP="0087585C">
            <w:pPr>
              <w:spacing w:line="260" w:lineRule="exact"/>
              <w:rPr>
                <w:rFonts w:ascii="Arial" w:hAnsi="Arial" w:cs="Arial"/>
                <w:sz w:val="20"/>
                <w:szCs w:val="20"/>
              </w:rPr>
            </w:pPr>
          </w:p>
        </w:tc>
        <w:tc>
          <w:tcPr>
            <w:tcW w:w="170" w:type="dxa"/>
          </w:tcPr>
          <w:p w14:paraId="73BE8F79" w14:textId="77777777" w:rsidR="00455BB3" w:rsidRPr="00DA4588" w:rsidRDefault="00455BB3" w:rsidP="0087585C">
            <w:pPr>
              <w:spacing w:line="260" w:lineRule="exact"/>
              <w:rPr>
                <w:rFonts w:ascii="Arial" w:hAnsi="Arial" w:cs="Arial"/>
                <w:sz w:val="20"/>
                <w:szCs w:val="20"/>
              </w:rPr>
            </w:pPr>
          </w:p>
        </w:tc>
      </w:tr>
    </w:tbl>
    <w:p w14:paraId="52BFB8BF" w14:textId="77777777" w:rsidR="00455BB3" w:rsidRPr="00DA4588" w:rsidRDefault="00455BB3" w:rsidP="0087585C">
      <w:pPr>
        <w:spacing w:line="260" w:lineRule="exact"/>
        <w:jc w:val="both"/>
        <w:rPr>
          <w:rFonts w:ascii="Arial" w:hAnsi="Arial" w:cs="Arial"/>
          <w:sz w:val="20"/>
          <w:szCs w:val="20"/>
        </w:rPr>
      </w:pPr>
      <w:r w:rsidRPr="00DA4588">
        <w:rPr>
          <w:rFonts w:ascii="Arial" w:hAnsi="Arial" w:cs="Arial"/>
          <w:sz w:val="20"/>
          <w:szCs w:val="20"/>
        </w:rPr>
        <w:br w:type="page"/>
      </w:r>
    </w:p>
    <w:p w14:paraId="201F6B01" w14:textId="77777777" w:rsidR="00455BB3" w:rsidRDefault="00455BB3" w:rsidP="0087585C">
      <w:pPr>
        <w:spacing w:line="260" w:lineRule="exact"/>
        <w:jc w:val="both"/>
      </w:pPr>
    </w:p>
    <w:p w14:paraId="7058C340" w14:textId="77777777" w:rsidR="00455BB3" w:rsidRPr="00455BB3" w:rsidRDefault="00455BB3" w:rsidP="0087585C">
      <w:pPr>
        <w:pStyle w:val="n2"/>
        <w:rPr>
          <w:sz w:val="22"/>
          <w:szCs w:val="22"/>
        </w:rPr>
      </w:pPr>
      <w:bookmarkStart w:id="193" w:name="_Toc531357608"/>
      <w:bookmarkStart w:id="194" w:name="_Toc107557391"/>
      <w:r w:rsidRPr="00455BB3">
        <w:rPr>
          <w:sz w:val="22"/>
          <w:szCs w:val="22"/>
        </w:rPr>
        <w:t xml:space="preserve">OSNUTEK POGODBE </w:t>
      </w:r>
      <w:bookmarkEnd w:id="193"/>
      <w:r w:rsidRPr="00455BB3">
        <w:rPr>
          <w:sz w:val="22"/>
          <w:szCs w:val="22"/>
        </w:rPr>
        <w:t>za sklop 3</w:t>
      </w:r>
      <w:bookmarkEnd w:id="194"/>
    </w:p>
    <w:p w14:paraId="18476FCE" w14:textId="77777777" w:rsidR="00184505" w:rsidRPr="00455BB3" w:rsidRDefault="00184505" w:rsidP="0087585C">
      <w:pPr>
        <w:spacing w:line="260" w:lineRule="exact"/>
        <w:jc w:val="both"/>
        <w:rPr>
          <w:rFonts w:ascii="Arial" w:hAnsi="Arial" w:cs="Arial"/>
          <w:sz w:val="20"/>
          <w:szCs w:val="20"/>
        </w:rPr>
      </w:pPr>
      <w:r w:rsidRPr="00455BB3">
        <w:rPr>
          <w:rFonts w:ascii="Arial" w:hAnsi="Arial" w:cs="Arial"/>
          <w:sz w:val="20"/>
          <w:szCs w:val="20"/>
        </w:rPr>
        <w:t xml:space="preserve">(Ponudnik mora </w:t>
      </w:r>
      <w:r>
        <w:rPr>
          <w:rFonts w:ascii="Arial" w:hAnsi="Arial" w:cs="Arial"/>
          <w:sz w:val="20"/>
          <w:szCs w:val="20"/>
        </w:rPr>
        <w:t xml:space="preserve">osnutek pogodbe </w:t>
      </w:r>
      <w:r w:rsidRPr="00455BB3">
        <w:rPr>
          <w:rFonts w:ascii="Arial" w:hAnsi="Arial" w:cs="Arial"/>
          <w:sz w:val="20"/>
          <w:szCs w:val="20"/>
        </w:rPr>
        <w:t>izpolniti</w:t>
      </w:r>
      <w:r>
        <w:rPr>
          <w:rFonts w:ascii="Arial" w:hAnsi="Arial" w:cs="Arial"/>
          <w:sz w:val="20"/>
          <w:szCs w:val="20"/>
        </w:rPr>
        <w:t xml:space="preserve">, parafirati vsako stran ter ga na zadnji </w:t>
      </w:r>
      <w:r w:rsidRPr="00455BB3">
        <w:rPr>
          <w:rFonts w:ascii="Arial" w:hAnsi="Arial" w:cs="Arial"/>
          <w:sz w:val="20"/>
          <w:szCs w:val="20"/>
        </w:rPr>
        <w:t>podpisati</w:t>
      </w:r>
      <w:r>
        <w:rPr>
          <w:rFonts w:ascii="Arial" w:hAnsi="Arial" w:cs="Arial"/>
          <w:sz w:val="20"/>
          <w:szCs w:val="20"/>
        </w:rPr>
        <w:t xml:space="preserve"> in žigosati</w:t>
      </w:r>
      <w:r w:rsidRPr="00455BB3">
        <w:rPr>
          <w:rFonts w:ascii="Arial" w:hAnsi="Arial" w:cs="Arial"/>
          <w:sz w:val="20"/>
          <w:szCs w:val="20"/>
        </w:rPr>
        <w:t xml:space="preserve">, s čimer potrjuje, da se strinja z vsebino </w:t>
      </w:r>
      <w:r>
        <w:rPr>
          <w:rFonts w:ascii="Arial" w:hAnsi="Arial" w:cs="Arial"/>
          <w:sz w:val="20"/>
          <w:szCs w:val="20"/>
        </w:rPr>
        <w:t>osnutka</w:t>
      </w:r>
      <w:r w:rsidRPr="00455BB3">
        <w:rPr>
          <w:rFonts w:ascii="Arial" w:hAnsi="Arial" w:cs="Arial"/>
          <w:sz w:val="20"/>
          <w:szCs w:val="20"/>
        </w:rPr>
        <w:t xml:space="preserve"> pogodbe.)</w:t>
      </w:r>
    </w:p>
    <w:p w14:paraId="0798E790" w14:textId="77777777" w:rsidR="00455BB3" w:rsidRDefault="00455BB3" w:rsidP="0087585C">
      <w:pPr>
        <w:spacing w:line="260" w:lineRule="exact"/>
        <w:rPr>
          <w:rFonts w:ascii="Arial" w:hAnsi="Arial" w:cs="Arial"/>
          <w:b/>
          <w:sz w:val="20"/>
          <w:szCs w:val="20"/>
        </w:rPr>
      </w:pPr>
    </w:p>
    <w:p w14:paraId="0FF83BDC" w14:textId="77777777" w:rsidR="00184505" w:rsidRPr="00455BB3" w:rsidRDefault="00184505" w:rsidP="0087585C">
      <w:pPr>
        <w:spacing w:line="260" w:lineRule="exact"/>
        <w:rPr>
          <w:rFonts w:ascii="Arial" w:hAnsi="Arial" w:cs="Arial"/>
          <w:b/>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455BB3" w:rsidRPr="00455BB3" w14:paraId="66F4A0C4" w14:textId="77777777" w:rsidTr="00E44AB8">
        <w:trPr>
          <w:gridAfter w:val="1"/>
          <w:wAfter w:w="7" w:type="dxa"/>
        </w:trPr>
        <w:tc>
          <w:tcPr>
            <w:tcW w:w="2687" w:type="dxa"/>
          </w:tcPr>
          <w:p w14:paraId="411D1168" w14:textId="77777777" w:rsidR="00455BB3" w:rsidRPr="00455BB3" w:rsidRDefault="00455BB3" w:rsidP="0087585C">
            <w:pPr>
              <w:spacing w:line="260" w:lineRule="exact"/>
              <w:rPr>
                <w:rFonts w:ascii="Arial" w:hAnsi="Arial" w:cs="Arial"/>
                <w:b/>
                <w:sz w:val="20"/>
                <w:szCs w:val="20"/>
              </w:rPr>
            </w:pPr>
            <w:r w:rsidRPr="00455BB3">
              <w:rPr>
                <w:rFonts w:ascii="Arial" w:hAnsi="Arial" w:cs="Arial"/>
                <w:b/>
                <w:sz w:val="20"/>
                <w:szCs w:val="20"/>
              </w:rPr>
              <w:t xml:space="preserve">NAROČNIK: </w:t>
            </w:r>
          </w:p>
          <w:p w14:paraId="13319C40" w14:textId="77777777" w:rsidR="00455BB3" w:rsidRPr="00455BB3" w:rsidRDefault="00455BB3" w:rsidP="0087585C">
            <w:pPr>
              <w:spacing w:line="260" w:lineRule="exact"/>
              <w:rPr>
                <w:rFonts w:ascii="Arial" w:hAnsi="Arial" w:cs="Arial"/>
                <w:b/>
                <w:sz w:val="20"/>
                <w:szCs w:val="20"/>
              </w:rPr>
            </w:pPr>
          </w:p>
          <w:p w14:paraId="7143F214" w14:textId="77777777" w:rsidR="00455BB3" w:rsidRPr="00455BB3" w:rsidRDefault="00455BB3" w:rsidP="0087585C">
            <w:pPr>
              <w:spacing w:line="260" w:lineRule="exact"/>
              <w:rPr>
                <w:rFonts w:ascii="Arial" w:hAnsi="Arial" w:cs="Arial"/>
                <w:b/>
                <w:sz w:val="20"/>
                <w:szCs w:val="20"/>
              </w:rPr>
            </w:pPr>
          </w:p>
          <w:p w14:paraId="56AAD742" w14:textId="77777777" w:rsidR="00455BB3" w:rsidRPr="00455BB3" w:rsidRDefault="00455BB3" w:rsidP="0087585C">
            <w:pPr>
              <w:spacing w:line="260" w:lineRule="exact"/>
              <w:rPr>
                <w:rFonts w:ascii="Arial" w:hAnsi="Arial" w:cs="Arial"/>
                <w:b/>
                <w:sz w:val="20"/>
                <w:szCs w:val="20"/>
              </w:rPr>
            </w:pPr>
          </w:p>
          <w:p w14:paraId="7310F1B0" w14:textId="77777777" w:rsidR="00455BB3" w:rsidRPr="00455BB3" w:rsidRDefault="00455BB3" w:rsidP="0087585C">
            <w:pPr>
              <w:spacing w:line="260" w:lineRule="exact"/>
              <w:rPr>
                <w:rFonts w:ascii="Arial" w:hAnsi="Arial" w:cs="Arial"/>
                <w:b/>
                <w:sz w:val="20"/>
                <w:szCs w:val="20"/>
              </w:rPr>
            </w:pPr>
          </w:p>
        </w:tc>
        <w:tc>
          <w:tcPr>
            <w:tcW w:w="6913" w:type="dxa"/>
          </w:tcPr>
          <w:p w14:paraId="6C14F0A9"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 xml:space="preserve">SPLOŠNA BOLNIŠNICA TRBOVLJE, </w:t>
            </w:r>
          </w:p>
          <w:p w14:paraId="7A6169D1"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Rudarska cesta 9, 1420 TRBOVLJE</w:t>
            </w:r>
          </w:p>
          <w:p w14:paraId="062582D2"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 xml:space="preserve">ki jo zastopa </w:t>
            </w:r>
            <w:r w:rsidR="00184505">
              <w:rPr>
                <w:rFonts w:ascii="Arial" w:hAnsi="Arial" w:cs="Arial"/>
                <w:sz w:val="20"/>
                <w:szCs w:val="20"/>
              </w:rPr>
              <w:t>Metod Kurent</w:t>
            </w:r>
          </w:p>
          <w:p w14:paraId="68186A8F"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Matična številka: 5055121</w:t>
            </w:r>
          </w:p>
          <w:p w14:paraId="0BBCD99A"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ID številka</w:t>
            </w:r>
            <w:r>
              <w:rPr>
                <w:rFonts w:ascii="Arial" w:hAnsi="Arial" w:cs="Arial"/>
                <w:sz w:val="20"/>
                <w:szCs w:val="20"/>
              </w:rPr>
              <w:t xml:space="preserve"> za DDV</w:t>
            </w:r>
            <w:r w:rsidRPr="00455BB3">
              <w:rPr>
                <w:rFonts w:ascii="Arial" w:hAnsi="Arial" w:cs="Arial"/>
                <w:sz w:val="20"/>
                <w:szCs w:val="20"/>
              </w:rPr>
              <w:t>: SI99756650</w:t>
            </w:r>
          </w:p>
        </w:tc>
      </w:tr>
      <w:tr w:rsidR="00455BB3" w:rsidRPr="00455BB3" w14:paraId="7CE84245" w14:textId="77777777" w:rsidTr="00E44AB8">
        <w:trPr>
          <w:gridAfter w:val="1"/>
          <w:wAfter w:w="7" w:type="dxa"/>
        </w:trPr>
        <w:tc>
          <w:tcPr>
            <w:tcW w:w="2687" w:type="dxa"/>
          </w:tcPr>
          <w:p w14:paraId="51C86568"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in</w:t>
            </w:r>
          </w:p>
          <w:p w14:paraId="0FE71755" w14:textId="77777777" w:rsidR="00455BB3" w:rsidRPr="00455BB3" w:rsidRDefault="00455BB3" w:rsidP="0087585C">
            <w:pPr>
              <w:spacing w:line="260" w:lineRule="exact"/>
              <w:rPr>
                <w:rFonts w:ascii="Arial" w:hAnsi="Arial" w:cs="Arial"/>
                <w:sz w:val="20"/>
                <w:szCs w:val="20"/>
              </w:rPr>
            </w:pPr>
          </w:p>
        </w:tc>
        <w:tc>
          <w:tcPr>
            <w:tcW w:w="6913" w:type="dxa"/>
          </w:tcPr>
          <w:p w14:paraId="2F76D579" w14:textId="77777777" w:rsidR="00455BB3" w:rsidRPr="00455BB3" w:rsidRDefault="00455BB3" w:rsidP="0087585C">
            <w:pPr>
              <w:spacing w:line="260" w:lineRule="exact"/>
              <w:rPr>
                <w:rFonts w:ascii="Arial" w:hAnsi="Arial" w:cs="Arial"/>
                <w:sz w:val="20"/>
                <w:szCs w:val="20"/>
              </w:rPr>
            </w:pPr>
          </w:p>
        </w:tc>
      </w:tr>
      <w:tr w:rsidR="00455BB3" w:rsidRPr="00455BB3" w14:paraId="2B359742" w14:textId="77777777" w:rsidTr="00E44AB8">
        <w:trPr>
          <w:gridAfter w:val="1"/>
          <w:wAfter w:w="7" w:type="dxa"/>
        </w:trPr>
        <w:tc>
          <w:tcPr>
            <w:tcW w:w="2687" w:type="dxa"/>
          </w:tcPr>
          <w:p w14:paraId="75433D8F" w14:textId="77777777" w:rsidR="00455BB3" w:rsidRPr="00455BB3" w:rsidRDefault="00455BB3" w:rsidP="0087585C">
            <w:pPr>
              <w:spacing w:line="260" w:lineRule="exact"/>
              <w:rPr>
                <w:rFonts w:ascii="Arial" w:hAnsi="Arial" w:cs="Arial"/>
                <w:b/>
                <w:sz w:val="20"/>
                <w:szCs w:val="20"/>
              </w:rPr>
            </w:pPr>
            <w:r w:rsidRPr="00455BB3">
              <w:rPr>
                <w:rFonts w:ascii="Arial" w:hAnsi="Arial" w:cs="Arial"/>
                <w:b/>
                <w:sz w:val="20"/>
                <w:szCs w:val="20"/>
              </w:rPr>
              <w:t>IZVAJALEC:</w:t>
            </w:r>
          </w:p>
        </w:tc>
        <w:tc>
          <w:tcPr>
            <w:tcW w:w="6913" w:type="dxa"/>
          </w:tcPr>
          <w:p w14:paraId="2F9D97C1"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firma: __________________</w:t>
            </w:r>
          </w:p>
          <w:p w14:paraId="4BD383E1"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naslov: __________________</w:t>
            </w:r>
          </w:p>
          <w:p w14:paraId="0C77347F"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 xml:space="preserve">pošta: ___________________, </w:t>
            </w:r>
          </w:p>
          <w:p w14:paraId="542592E0" w14:textId="77777777" w:rsidR="00455BB3" w:rsidRPr="00455BB3" w:rsidRDefault="00455BB3" w:rsidP="0087585C">
            <w:pPr>
              <w:spacing w:line="260" w:lineRule="exact"/>
              <w:rPr>
                <w:rFonts w:ascii="Arial" w:hAnsi="Arial" w:cs="Arial"/>
                <w:sz w:val="20"/>
                <w:szCs w:val="20"/>
              </w:rPr>
            </w:pPr>
            <w:r w:rsidRPr="00455BB3">
              <w:rPr>
                <w:rFonts w:ascii="Arial" w:hAnsi="Arial" w:cs="Arial"/>
                <w:bCs/>
                <w:sz w:val="20"/>
                <w:szCs w:val="20"/>
              </w:rPr>
              <w:t>ki ga zastopa</w:t>
            </w:r>
            <w:r w:rsidRPr="00455BB3">
              <w:rPr>
                <w:rFonts w:ascii="Arial" w:hAnsi="Arial" w:cs="Arial"/>
                <w:sz w:val="20"/>
                <w:szCs w:val="20"/>
              </w:rPr>
              <w:t xml:space="preserve"> _________ _________________</w:t>
            </w:r>
          </w:p>
          <w:p w14:paraId="408071B1"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Matična številka: ___________</w:t>
            </w:r>
          </w:p>
          <w:p w14:paraId="1A9676BC"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ID številka</w:t>
            </w:r>
            <w:r>
              <w:rPr>
                <w:rFonts w:ascii="Arial" w:hAnsi="Arial" w:cs="Arial"/>
                <w:sz w:val="20"/>
                <w:szCs w:val="20"/>
              </w:rPr>
              <w:t xml:space="preserve"> za DDV</w:t>
            </w:r>
            <w:r w:rsidRPr="00455BB3">
              <w:rPr>
                <w:rFonts w:ascii="Arial" w:hAnsi="Arial" w:cs="Arial"/>
                <w:sz w:val="20"/>
                <w:szCs w:val="20"/>
              </w:rPr>
              <w:t>: ____________</w:t>
            </w:r>
          </w:p>
          <w:p w14:paraId="1955BF33"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 xml:space="preserve">Transakcijski račun štev.:  ________________ </w:t>
            </w:r>
          </w:p>
          <w:p w14:paraId="0994C426"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odprt pri _________________.</w:t>
            </w:r>
          </w:p>
        </w:tc>
      </w:tr>
      <w:tr w:rsidR="00455BB3" w:rsidRPr="00455BB3" w14:paraId="6B450488" w14:textId="77777777" w:rsidTr="00E44AB8">
        <w:tblPrEx>
          <w:tblLook w:val="0000" w:firstRow="0" w:lastRow="0" w:firstColumn="0" w:lastColumn="0" w:noHBand="0" w:noVBand="0"/>
        </w:tblPrEx>
        <w:tc>
          <w:tcPr>
            <w:tcW w:w="2687" w:type="dxa"/>
          </w:tcPr>
          <w:p w14:paraId="41F89452" w14:textId="77777777" w:rsidR="00455BB3" w:rsidRPr="00455BB3" w:rsidRDefault="00455BB3" w:rsidP="0087585C">
            <w:pPr>
              <w:spacing w:line="260" w:lineRule="exact"/>
              <w:rPr>
                <w:rFonts w:ascii="Arial" w:hAnsi="Arial" w:cs="Arial"/>
                <w:sz w:val="20"/>
                <w:szCs w:val="20"/>
              </w:rPr>
            </w:pPr>
          </w:p>
        </w:tc>
        <w:tc>
          <w:tcPr>
            <w:tcW w:w="6920" w:type="dxa"/>
            <w:gridSpan w:val="2"/>
          </w:tcPr>
          <w:p w14:paraId="785EE35B" w14:textId="77777777" w:rsidR="00455BB3" w:rsidRPr="00455BB3" w:rsidRDefault="00455BB3" w:rsidP="0087585C">
            <w:pPr>
              <w:spacing w:line="260" w:lineRule="exact"/>
              <w:rPr>
                <w:rFonts w:ascii="Arial" w:hAnsi="Arial" w:cs="Arial"/>
                <w:sz w:val="20"/>
                <w:szCs w:val="20"/>
              </w:rPr>
            </w:pPr>
          </w:p>
        </w:tc>
      </w:tr>
    </w:tbl>
    <w:p w14:paraId="51CBB397" w14:textId="77777777" w:rsidR="00455BB3" w:rsidRPr="00455BB3" w:rsidRDefault="00455BB3" w:rsidP="0087585C">
      <w:pPr>
        <w:spacing w:line="260" w:lineRule="exact"/>
        <w:rPr>
          <w:rFonts w:ascii="Arial" w:hAnsi="Arial" w:cs="Arial"/>
          <w:sz w:val="20"/>
          <w:szCs w:val="20"/>
        </w:rPr>
      </w:pPr>
      <w:r w:rsidRPr="00455BB3">
        <w:rPr>
          <w:rFonts w:ascii="Arial" w:hAnsi="Arial" w:cs="Arial"/>
          <w:sz w:val="20"/>
          <w:szCs w:val="20"/>
        </w:rPr>
        <w:t>sklepata</w:t>
      </w:r>
    </w:p>
    <w:p w14:paraId="0EB58E23" w14:textId="77777777" w:rsidR="00455BB3" w:rsidRPr="00455BB3" w:rsidRDefault="00455BB3" w:rsidP="0087585C">
      <w:pPr>
        <w:spacing w:line="260" w:lineRule="exact"/>
        <w:rPr>
          <w:rFonts w:ascii="Arial" w:hAnsi="Arial" w:cs="Arial"/>
          <w:sz w:val="20"/>
          <w:szCs w:val="20"/>
        </w:rPr>
      </w:pPr>
    </w:p>
    <w:p w14:paraId="661A85DE" w14:textId="77777777" w:rsidR="00455BB3" w:rsidRPr="00455BB3" w:rsidRDefault="00455BB3" w:rsidP="0087585C">
      <w:pPr>
        <w:spacing w:line="260" w:lineRule="exact"/>
        <w:jc w:val="center"/>
        <w:rPr>
          <w:rFonts w:ascii="Arial" w:hAnsi="Arial" w:cs="Arial"/>
          <w:b/>
          <w:sz w:val="20"/>
          <w:szCs w:val="20"/>
        </w:rPr>
      </w:pPr>
      <w:r w:rsidRPr="00455BB3">
        <w:rPr>
          <w:rFonts w:ascii="Arial" w:hAnsi="Arial" w:cs="Arial"/>
          <w:b/>
          <w:sz w:val="20"/>
          <w:szCs w:val="20"/>
        </w:rPr>
        <w:t>POGODBO št. __________</w:t>
      </w:r>
    </w:p>
    <w:p w14:paraId="228E757C" w14:textId="77777777" w:rsidR="00455BB3" w:rsidRDefault="00455BB3" w:rsidP="0087585C">
      <w:pPr>
        <w:spacing w:line="260" w:lineRule="exact"/>
        <w:jc w:val="center"/>
        <w:rPr>
          <w:rFonts w:ascii="Arial" w:hAnsi="Arial" w:cs="Arial"/>
          <w:b/>
          <w:sz w:val="20"/>
          <w:szCs w:val="20"/>
        </w:rPr>
      </w:pPr>
      <w:r w:rsidRPr="00455BB3">
        <w:rPr>
          <w:rFonts w:ascii="Arial" w:hAnsi="Arial" w:cs="Arial"/>
          <w:b/>
          <w:sz w:val="20"/>
          <w:szCs w:val="20"/>
        </w:rPr>
        <w:t>o vzdrževanj</w:t>
      </w:r>
      <w:r w:rsidR="00184505">
        <w:rPr>
          <w:rFonts w:ascii="Arial" w:hAnsi="Arial" w:cs="Arial"/>
          <w:b/>
          <w:sz w:val="20"/>
          <w:szCs w:val="20"/>
        </w:rPr>
        <w:t>u</w:t>
      </w:r>
      <w:r w:rsidRPr="00455BB3">
        <w:rPr>
          <w:rFonts w:ascii="Arial" w:hAnsi="Arial" w:cs="Arial"/>
          <w:b/>
          <w:sz w:val="20"/>
          <w:szCs w:val="20"/>
        </w:rPr>
        <w:t xml:space="preserve"> RTG aparata</w:t>
      </w:r>
      <w:r w:rsidR="00441BAA">
        <w:rPr>
          <w:rFonts w:ascii="Arial" w:hAnsi="Arial" w:cs="Arial"/>
          <w:b/>
          <w:sz w:val="20"/>
          <w:szCs w:val="20"/>
        </w:rPr>
        <w:t xml:space="preserve"> oziroma celotnega sistema</w:t>
      </w:r>
      <w:r w:rsidRPr="00455BB3">
        <w:rPr>
          <w:rFonts w:ascii="Arial" w:hAnsi="Arial" w:cs="Arial"/>
          <w:b/>
          <w:sz w:val="20"/>
          <w:szCs w:val="20"/>
        </w:rPr>
        <w:t xml:space="preserve"> za obdobje </w:t>
      </w:r>
      <w:r w:rsidR="00184505">
        <w:rPr>
          <w:rFonts w:ascii="Arial" w:hAnsi="Arial" w:cs="Arial"/>
          <w:b/>
          <w:sz w:val="20"/>
          <w:szCs w:val="20"/>
        </w:rPr>
        <w:t>petih (</w:t>
      </w:r>
      <w:r w:rsidRPr="00455BB3">
        <w:rPr>
          <w:rFonts w:ascii="Arial" w:hAnsi="Arial" w:cs="Arial"/>
          <w:b/>
          <w:sz w:val="20"/>
          <w:szCs w:val="20"/>
        </w:rPr>
        <w:t>5</w:t>
      </w:r>
      <w:r w:rsidR="00184505">
        <w:rPr>
          <w:rFonts w:ascii="Arial" w:hAnsi="Arial" w:cs="Arial"/>
          <w:b/>
          <w:sz w:val="20"/>
          <w:szCs w:val="20"/>
        </w:rPr>
        <w:t>)</w:t>
      </w:r>
      <w:r w:rsidRPr="00455BB3">
        <w:rPr>
          <w:rFonts w:ascii="Arial" w:hAnsi="Arial" w:cs="Arial"/>
          <w:b/>
          <w:sz w:val="20"/>
          <w:szCs w:val="20"/>
        </w:rPr>
        <w:t xml:space="preserve"> let po </w:t>
      </w:r>
      <w:r w:rsidR="00184505">
        <w:rPr>
          <w:rFonts w:ascii="Arial" w:hAnsi="Arial" w:cs="Arial"/>
          <w:b/>
          <w:sz w:val="20"/>
          <w:szCs w:val="20"/>
        </w:rPr>
        <w:t>izteku</w:t>
      </w:r>
      <w:r w:rsidRPr="00455BB3">
        <w:rPr>
          <w:rFonts w:ascii="Arial" w:hAnsi="Arial" w:cs="Arial"/>
          <w:b/>
          <w:sz w:val="20"/>
          <w:szCs w:val="20"/>
        </w:rPr>
        <w:t xml:space="preserve"> garancijskega roka v S</w:t>
      </w:r>
      <w:r w:rsidR="00184505">
        <w:rPr>
          <w:rFonts w:ascii="Arial" w:hAnsi="Arial" w:cs="Arial"/>
          <w:b/>
          <w:sz w:val="20"/>
          <w:szCs w:val="20"/>
        </w:rPr>
        <w:t>plošni bolnišnici</w:t>
      </w:r>
      <w:r w:rsidRPr="00455BB3">
        <w:rPr>
          <w:rFonts w:ascii="Arial" w:hAnsi="Arial" w:cs="Arial"/>
          <w:b/>
          <w:sz w:val="20"/>
          <w:szCs w:val="20"/>
        </w:rPr>
        <w:t xml:space="preserve"> Trbovlje</w:t>
      </w:r>
    </w:p>
    <w:p w14:paraId="4E3DD5BC" w14:textId="77777777" w:rsidR="00184505" w:rsidRDefault="00184505" w:rsidP="0087585C">
      <w:pPr>
        <w:spacing w:line="260" w:lineRule="exact"/>
        <w:jc w:val="center"/>
        <w:rPr>
          <w:rFonts w:ascii="Arial" w:hAnsi="Arial" w:cs="Arial"/>
          <w:sz w:val="20"/>
          <w:szCs w:val="20"/>
        </w:rPr>
      </w:pPr>
    </w:p>
    <w:p w14:paraId="353D7646" w14:textId="77777777" w:rsidR="00441BAA" w:rsidRPr="00455BB3" w:rsidRDefault="00441BAA" w:rsidP="0087585C">
      <w:pPr>
        <w:spacing w:line="260" w:lineRule="exact"/>
        <w:jc w:val="center"/>
        <w:rPr>
          <w:rFonts w:ascii="Arial" w:hAnsi="Arial" w:cs="Arial"/>
          <w:sz w:val="20"/>
          <w:szCs w:val="20"/>
        </w:rPr>
      </w:pPr>
    </w:p>
    <w:p w14:paraId="11EF2144" w14:textId="77777777" w:rsidR="00455BB3" w:rsidRPr="00441BAA" w:rsidRDefault="00455BB3" w:rsidP="00C10F5C">
      <w:pPr>
        <w:pStyle w:val="Srednjamrea1poudarek21"/>
        <w:widowControl w:val="0"/>
        <w:numPr>
          <w:ilvl w:val="0"/>
          <w:numId w:val="45"/>
        </w:numPr>
        <w:tabs>
          <w:tab w:val="left" w:pos="4272"/>
        </w:tabs>
        <w:contextualSpacing/>
        <w:jc w:val="center"/>
        <w:rPr>
          <w:rFonts w:eastAsia="Arial Unicode MS"/>
          <w:color w:val="000000"/>
          <w:lang w:bidi="sl-SI"/>
        </w:rPr>
      </w:pPr>
      <w:r w:rsidRPr="00441BAA">
        <w:rPr>
          <w:rFonts w:eastAsia="Arial Unicode MS"/>
          <w:color w:val="000000"/>
          <w:lang w:bidi="sl-SI"/>
        </w:rPr>
        <w:t>člen</w:t>
      </w:r>
    </w:p>
    <w:p w14:paraId="1DDBEC45" w14:textId="77777777" w:rsidR="00455BB3" w:rsidRPr="00480F7D" w:rsidRDefault="00455BB3" w:rsidP="0087585C">
      <w:pPr>
        <w:pStyle w:val="Srednjamrea1poudarek21"/>
        <w:widowControl w:val="0"/>
        <w:tabs>
          <w:tab w:val="left" w:pos="4272"/>
        </w:tabs>
        <w:ind w:left="284"/>
        <w:rPr>
          <w:rFonts w:eastAsia="Arial Unicode MS"/>
          <w:b/>
          <w:color w:val="000000"/>
          <w:lang w:bidi="sl-SI"/>
        </w:rPr>
      </w:pPr>
    </w:p>
    <w:p w14:paraId="1903E03F" w14:textId="77777777" w:rsidR="002C012F" w:rsidRDefault="00EA418C" w:rsidP="0087585C">
      <w:pPr>
        <w:spacing w:line="260" w:lineRule="exact"/>
        <w:jc w:val="both"/>
        <w:rPr>
          <w:rFonts w:ascii="Arial" w:eastAsia="Arial Unicode MS" w:hAnsi="Arial" w:cs="Arial"/>
          <w:sz w:val="20"/>
          <w:szCs w:val="20"/>
          <w:lang w:bidi="sl-SI"/>
        </w:rPr>
      </w:pPr>
      <w:r w:rsidRPr="002C012F">
        <w:rPr>
          <w:rFonts w:ascii="Arial" w:eastAsia="Arial Unicode MS" w:hAnsi="Arial" w:cs="Arial"/>
          <w:sz w:val="20"/>
          <w:szCs w:val="20"/>
          <w:lang w:bidi="sl-SI"/>
        </w:rPr>
        <w:t xml:space="preserve">(1) </w:t>
      </w:r>
      <w:r w:rsidR="00455BB3" w:rsidRPr="002C012F">
        <w:rPr>
          <w:rFonts w:ascii="Arial" w:eastAsia="Arial Unicode MS" w:hAnsi="Arial" w:cs="Arial"/>
          <w:sz w:val="20"/>
          <w:szCs w:val="20"/>
          <w:lang w:bidi="sl-SI"/>
        </w:rPr>
        <w:t xml:space="preserve">Pogodbeni stranki </w:t>
      </w:r>
      <w:r w:rsidR="002C012F">
        <w:rPr>
          <w:rFonts w:ascii="Arial" w:eastAsia="Arial Unicode MS" w:hAnsi="Arial" w:cs="Arial"/>
          <w:sz w:val="20"/>
          <w:szCs w:val="20"/>
          <w:lang w:bidi="sl-SI"/>
        </w:rPr>
        <w:t xml:space="preserve">uvodoma </w:t>
      </w:r>
      <w:r w:rsidR="00455BB3" w:rsidRPr="002C012F">
        <w:rPr>
          <w:rFonts w:ascii="Arial" w:eastAsia="Arial Unicode MS" w:hAnsi="Arial" w:cs="Arial"/>
          <w:sz w:val="20"/>
          <w:szCs w:val="20"/>
          <w:lang w:bidi="sl-SI"/>
        </w:rPr>
        <w:t>ugotavljata, da</w:t>
      </w:r>
      <w:r w:rsidR="002C012F">
        <w:rPr>
          <w:rFonts w:ascii="Arial" w:eastAsia="Arial Unicode MS" w:hAnsi="Arial" w:cs="Arial"/>
          <w:sz w:val="20"/>
          <w:szCs w:val="20"/>
          <w:lang w:bidi="sl-SI"/>
        </w:rPr>
        <w:t>:</w:t>
      </w:r>
      <w:r w:rsidR="00455BB3" w:rsidRPr="002C012F">
        <w:rPr>
          <w:rFonts w:ascii="Arial" w:eastAsia="Arial Unicode MS" w:hAnsi="Arial" w:cs="Arial"/>
          <w:sz w:val="20"/>
          <w:szCs w:val="20"/>
          <w:lang w:bidi="sl-SI"/>
        </w:rPr>
        <w:t xml:space="preserve"> </w:t>
      </w:r>
    </w:p>
    <w:p w14:paraId="44BE87CF" w14:textId="77777777" w:rsidR="00455BB3" w:rsidRPr="002C012F" w:rsidRDefault="002C012F" w:rsidP="00C10F5C">
      <w:pPr>
        <w:pStyle w:val="Odstavekseznama"/>
        <w:numPr>
          <w:ilvl w:val="0"/>
          <w:numId w:val="46"/>
        </w:numPr>
        <w:spacing w:line="260" w:lineRule="exact"/>
        <w:rPr>
          <w:rFonts w:cs="Arial"/>
          <w:b/>
          <w:szCs w:val="20"/>
        </w:rPr>
      </w:pPr>
      <w:r>
        <w:rPr>
          <w:rFonts w:eastAsia="Arial Unicode MS" w:cs="Arial"/>
          <w:szCs w:val="20"/>
          <w:lang w:bidi="sl-SI"/>
        </w:rPr>
        <w:t xml:space="preserve">sklepata pogodbo na podlagi oddanega javnega naročila po izvedenem odprtem postopku, z oznako JN-B-3/2022 in nazivom </w:t>
      </w:r>
      <w:r w:rsidR="00441BAA" w:rsidRPr="002C012F">
        <w:rPr>
          <w:rFonts w:cs="Arial"/>
          <w:szCs w:val="20"/>
        </w:rPr>
        <w:t>"</w:t>
      </w:r>
      <w:r w:rsidR="00441BAA" w:rsidRPr="002C012F">
        <w:rPr>
          <w:rFonts w:cs="Arial"/>
          <w:bCs/>
          <w:szCs w:val="20"/>
        </w:rPr>
        <w:t>Nakup in namestitev klasičnega digitalnega RTG aparata, izvedba potrebnih GOI del za pripravo prostora in pet (5) letno vzdrževanje opreme po izteku garancijskega roka za SB Trbovlje</w:t>
      </w:r>
      <w:r w:rsidR="00441BAA" w:rsidRPr="002C012F">
        <w:rPr>
          <w:rFonts w:cs="Arial"/>
          <w:szCs w:val="20"/>
        </w:rPr>
        <w:t>"</w:t>
      </w:r>
      <w:r w:rsidR="00455BB3" w:rsidRPr="002C012F">
        <w:rPr>
          <w:rFonts w:eastAsia="Arial Unicode MS" w:cs="Arial"/>
          <w:szCs w:val="20"/>
          <w:lang w:bidi="sl-SI"/>
        </w:rPr>
        <w:t>,</w:t>
      </w:r>
      <w:r>
        <w:rPr>
          <w:rFonts w:eastAsia="Arial Unicode MS" w:cs="Arial"/>
          <w:color w:val="000000"/>
          <w:szCs w:val="20"/>
          <w:lang w:bidi="sl-SI"/>
        </w:rPr>
        <w:t xml:space="preserve"> objavljenega</w:t>
      </w:r>
      <w:r w:rsidR="00455BB3" w:rsidRPr="002C012F">
        <w:rPr>
          <w:rFonts w:eastAsia="Arial Unicode MS" w:cs="Arial"/>
          <w:color w:val="000000"/>
          <w:szCs w:val="20"/>
          <w:lang w:bidi="sl-SI"/>
        </w:rPr>
        <w:t xml:space="preserve"> na portalu javnih naročil, datum objave ______________, številka objave ____________</w:t>
      </w:r>
      <w:r w:rsidR="00EA418C" w:rsidRPr="002C012F">
        <w:rPr>
          <w:rFonts w:eastAsia="Arial Unicode MS" w:cs="Arial"/>
          <w:color w:val="000000"/>
          <w:szCs w:val="20"/>
          <w:lang w:bidi="sl-SI"/>
        </w:rPr>
        <w:t>,</w:t>
      </w:r>
      <w:r w:rsidR="00455BB3" w:rsidRPr="002C012F">
        <w:rPr>
          <w:rFonts w:eastAsia="Arial Unicode MS" w:cs="Arial"/>
          <w:color w:val="000000"/>
          <w:szCs w:val="20"/>
          <w:lang w:bidi="sl-SI"/>
        </w:rPr>
        <w:t xml:space="preserve"> in v Uradnem listu EU, datum objave ______________, številka objave _________________</w:t>
      </w:r>
      <w:r w:rsidR="00060D6B">
        <w:rPr>
          <w:rFonts w:eastAsia="Arial Unicode MS" w:cs="Arial"/>
          <w:color w:val="000000"/>
          <w:szCs w:val="20"/>
          <w:lang w:bidi="sl-SI"/>
        </w:rPr>
        <w:t xml:space="preserve"> </w:t>
      </w:r>
      <w:r w:rsidR="00060D6B" w:rsidRPr="00E93FAB">
        <w:rPr>
          <w:rFonts w:cs="Arial"/>
          <w:szCs w:val="20"/>
        </w:rPr>
        <w:t>(sklep o začetku postopka oddaje javnega naročila št. ______ z dne, _______, odločitev o oddaji javnega naročila št. _____, z dne, ___);</w:t>
      </w:r>
    </w:p>
    <w:p w14:paraId="5C6CEF82" w14:textId="77777777" w:rsidR="00060D6B" w:rsidRDefault="002C012F" w:rsidP="00C10F5C">
      <w:pPr>
        <w:pStyle w:val="Odstavekseznama"/>
        <w:numPr>
          <w:ilvl w:val="0"/>
          <w:numId w:val="46"/>
        </w:numPr>
        <w:spacing w:line="260" w:lineRule="exact"/>
        <w:rPr>
          <w:rFonts w:eastAsia="Arial Unicode MS" w:cs="Arial"/>
          <w:color w:val="000000"/>
          <w:szCs w:val="20"/>
          <w:lang w:bidi="sl-SI"/>
        </w:rPr>
      </w:pPr>
      <w:r>
        <w:rPr>
          <w:rFonts w:cs="Arial"/>
          <w:szCs w:val="20"/>
        </w:rPr>
        <w:t xml:space="preserve">je </w:t>
      </w:r>
      <w:r w:rsidR="00060D6B">
        <w:rPr>
          <w:rFonts w:cs="Arial"/>
          <w:szCs w:val="20"/>
        </w:rPr>
        <w:t>ta p</w:t>
      </w:r>
      <w:r w:rsidR="00060D6B">
        <w:rPr>
          <w:rFonts w:eastAsia="Arial Unicode MS" w:cs="Arial"/>
          <w:color w:val="000000"/>
          <w:szCs w:val="20"/>
          <w:lang w:bidi="sl-SI"/>
        </w:rPr>
        <w:t xml:space="preserve">ogodba </w:t>
      </w:r>
      <w:r w:rsidR="00292640">
        <w:rPr>
          <w:rFonts w:eastAsia="Arial Unicode MS" w:cs="Arial"/>
          <w:color w:val="000000"/>
          <w:szCs w:val="20"/>
          <w:lang w:bidi="sl-SI"/>
        </w:rPr>
        <w:t xml:space="preserve">sklenjena na podlagi ponudbe izvajalca, št. ___, z dne ______ in razpisne dokumentacije javnega naročila iz prvega odstavka tega člena, </w:t>
      </w:r>
      <w:r w:rsidR="00060D6B">
        <w:rPr>
          <w:rFonts w:eastAsia="Arial Unicode MS" w:cs="Arial"/>
          <w:color w:val="000000"/>
          <w:szCs w:val="20"/>
          <w:lang w:bidi="sl-SI"/>
        </w:rPr>
        <w:t>potrjene s strani izbranega izvajalca;</w:t>
      </w:r>
    </w:p>
    <w:p w14:paraId="5A2D29DD" w14:textId="77777777" w:rsidR="004B0445" w:rsidRPr="003A209A" w:rsidRDefault="004B0445" w:rsidP="004B0445">
      <w:pPr>
        <w:numPr>
          <w:ilvl w:val="0"/>
          <w:numId w:val="46"/>
        </w:numPr>
        <w:spacing w:line="260" w:lineRule="exact"/>
        <w:jc w:val="both"/>
        <w:rPr>
          <w:rFonts w:ascii="Arial" w:hAnsi="Arial" w:cs="Arial"/>
          <w:sz w:val="20"/>
          <w:szCs w:val="20"/>
        </w:rPr>
      </w:pPr>
      <w:r w:rsidRPr="003A209A">
        <w:rPr>
          <w:rFonts w:ascii="Arial" w:hAnsi="Arial" w:cs="Arial"/>
          <w:sz w:val="20"/>
          <w:szCs w:val="20"/>
        </w:rPr>
        <w:t>je izvajalec v ponudbi predložil izjavo o nepovezanosti s funkcionarjem na podlagi petega od-stavka 35. člena Zakon o integriteti in preprečevanju korupcije (Uradni list RS, št. 69/11 – ura-dno prečiščeno besedilo, 158/20 in 3/22 - ZDeb).</w:t>
      </w:r>
    </w:p>
    <w:p w14:paraId="11ABE2BF" w14:textId="77777777" w:rsidR="00292640" w:rsidRPr="00441BAA" w:rsidRDefault="00292640" w:rsidP="0087585C">
      <w:pPr>
        <w:widowControl w:val="0"/>
        <w:spacing w:line="260" w:lineRule="exact"/>
        <w:jc w:val="both"/>
        <w:rPr>
          <w:rFonts w:ascii="Arial" w:eastAsia="Arial Unicode MS" w:hAnsi="Arial" w:cs="Arial"/>
          <w:color w:val="000000"/>
          <w:sz w:val="20"/>
          <w:szCs w:val="20"/>
          <w:lang w:bidi="sl-SI"/>
        </w:rPr>
      </w:pPr>
    </w:p>
    <w:p w14:paraId="0A267C9A" w14:textId="77777777" w:rsidR="00455BB3" w:rsidRPr="00441BAA" w:rsidRDefault="00455BB3" w:rsidP="00C10F5C">
      <w:pPr>
        <w:pStyle w:val="Srednjamrea1poudarek21"/>
        <w:widowControl w:val="0"/>
        <w:numPr>
          <w:ilvl w:val="0"/>
          <w:numId w:val="45"/>
        </w:numPr>
        <w:tabs>
          <w:tab w:val="left" w:pos="4272"/>
        </w:tabs>
        <w:contextualSpacing/>
        <w:jc w:val="center"/>
        <w:rPr>
          <w:rFonts w:eastAsia="Arial Unicode MS"/>
          <w:color w:val="000000"/>
          <w:lang w:bidi="sl-SI"/>
        </w:rPr>
      </w:pPr>
      <w:r w:rsidRPr="00441BAA">
        <w:rPr>
          <w:rFonts w:eastAsia="Arial Unicode MS"/>
          <w:color w:val="000000"/>
          <w:lang w:bidi="sl-SI"/>
        </w:rPr>
        <w:t>člen</w:t>
      </w:r>
    </w:p>
    <w:p w14:paraId="0186D0CD" w14:textId="77777777" w:rsidR="00455BB3" w:rsidRPr="00441BAA" w:rsidRDefault="00455BB3" w:rsidP="0087585C">
      <w:pPr>
        <w:pStyle w:val="Srednjamrea1poudarek21"/>
        <w:widowControl w:val="0"/>
        <w:tabs>
          <w:tab w:val="left" w:pos="4272"/>
        </w:tabs>
        <w:ind w:left="284"/>
        <w:rPr>
          <w:rFonts w:eastAsia="Arial Unicode MS"/>
          <w:b/>
          <w:color w:val="000000"/>
          <w:lang w:bidi="sl-SI"/>
        </w:rPr>
      </w:pPr>
    </w:p>
    <w:p w14:paraId="2C050C6F" w14:textId="77777777" w:rsidR="00060D6B" w:rsidRDefault="00EA418C" w:rsidP="0087585C">
      <w:pPr>
        <w:widowControl w:val="0"/>
        <w:tabs>
          <w:tab w:val="left" w:pos="142"/>
        </w:tabs>
        <w:spacing w:line="260" w:lineRule="exact"/>
        <w:jc w:val="both"/>
        <w:rPr>
          <w:rFonts w:ascii="Arial" w:eastAsia="Arial Unicode MS" w:hAnsi="Arial" w:cs="Arial"/>
          <w:color w:val="000000"/>
          <w:sz w:val="20"/>
          <w:szCs w:val="20"/>
          <w:lang w:bidi="sl-SI"/>
        </w:rPr>
      </w:pPr>
      <w:r>
        <w:rPr>
          <w:rFonts w:ascii="Arial" w:eastAsia="Arial Unicode MS" w:hAnsi="Arial" w:cs="Arial"/>
          <w:color w:val="000000"/>
          <w:sz w:val="20"/>
          <w:szCs w:val="20"/>
          <w:lang w:bidi="sl-SI"/>
        </w:rPr>
        <w:t xml:space="preserve">(1) </w:t>
      </w:r>
      <w:r w:rsidR="00455BB3" w:rsidRPr="00441BAA">
        <w:rPr>
          <w:rFonts w:ascii="Arial" w:eastAsia="Arial Unicode MS" w:hAnsi="Arial" w:cs="Arial"/>
          <w:color w:val="000000"/>
          <w:sz w:val="20"/>
          <w:szCs w:val="20"/>
          <w:lang w:bidi="sl-SI"/>
        </w:rPr>
        <w:t>Predmet te pogodbe je</w:t>
      </w:r>
      <w:r w:rsidR="00060D6B">
        <w:rPr>
          <w:rFonts w:ascii="Arial" w:eastAsia="Arial Unicode MS" w:hAnsi="Arial" w:cs="Arial"/>
          <w:color w:val="000000"/>
          <w:sz w:val="20"/>
          <w:szCs w:val="20"/>
          <w:lang w:bidi="sl-SI"/>
        </w:rPr>
        <w:t xml:space="preserve"> </w:t>
      </w:r>
      <w:r w:rsidR="00060D6B">
        <w:rPr>
          <w:rFonts w:ascii="Arial" w:eastAsia="Arial Unicode MS" w:hAnsi="Arial" w:cs="Arial"/>
          <w:b/>
          <w:color w:val="000000"/>
          <w:sz w:val="20"/>
          <w:szCs w:val="20"/>
          <w:lang w:bidi="sl-SI"/>
        </w:rPr>
        <w:t>SKLOP 3 –</w:t>
      </w:r>
      <w:r w:rsidR="00060D6B" w:rsidRPr="00060D6B">
        <w:rPr>
          <w:rFonts w:ascii="Arial" w:eastAsia="Arial Unicode MS" w:hAnsi="Arial" w:cs="Arial"/>
          <w:b/>
          <w:color w:val="000000"/>
          <w:sz w:val="20"/>
          <w:szCs w:val="20"/>
          <w:lang w:bidi="sl-SI"/>
        </w:rPr>
        <w:t xml:space="preserve"> </w:t>
      </w:r>
      <w:r w:rsidR="00060D6B" w:rsidRPr="00060D6B">
        <w:rPr>
          <w:rFonts w:ascii="Arial" w:hAnsi="Arial" w:cs="Arial"/>
          <w:b/>
          <w:bCs/>
          <w:sz w:val="20"/>
          <w:szCs w:val="20"/>
        </w:rPr>
        <w:t>Vzdrževanje</w:t>
      </w:r>
      <w:r w:rsidR="00060D6B">
        <w:rPr>
          <w:rFonts w:ascii="Arial" w:hAnsi="Arial" w:cs="Arial"/>
          <w:b/>
          <w:bCs/>
          <w:sz w:val="20"/>
          <w:szCs w:val="20"/>
        </w:rPr>
        <w:t xml:space="preserve"> </w:t>
      </w:r>
      <w:r w:rsidR="00060D6B" w:rsidRPr="00060D6B">
        <w:rPr>
          <w:rFonts w:ascii="Arial" w:hAnsi="Arial" w:cs="Arial"/>
          <w:b/>
          <w:bCs/>
          <w:sz w:val="20"/>
          <w:szCs w:val="20"/>
        </w:rPr>
        <w:t>opreme oziroma celotnega sistema za obdobje petih (5) let po izteku garancijskega roka</w:t>
      </w:r>
      <w:r w:rsidR="00060D6B">
        <w:rPr>
          <w:rFonts w:ascii="Arial" w:hAnsi="Arial" w:cs="Arial"/>
          <w:bCs/>
          <w:sz w:val="20"/>
          <w:szCs w:val="20"/>
        </w:rPr>
        <w:t xml:space="preserve">. Vzdrževanje opreme obsega </w:t>
      </w:r>
      <w:r w:rsidR="00455BB3" w:rsidRPr="00441BAA">
        <w:rPr>
          <w:rFonts w:ascii="Arial" w:eastAsia="Arial Unicode MS" w:hAnsi="Arial" w:cs="Arial"/>
          <w:color w:val="000000"/>
          <w:sz w:val="20"/>
          <w:szCs w:val="20"/>
          <w:lang w:bidi="sl-SI"/>
        </w:rPr>
        <w:t xml:space="preserve">izvajanje storitev rednega </w:t>
      </w:r>
      <w:r w:rsidR="00455BB3" w:rsidRPr="00441BAA">
        <w:rPr>
          <w:rFonts w:ascii="Arial" w:eastAsia="Arial Unicode MS" w:hAnsi="Arial" w:cs="Arial"/>
          <w:color w:val="000000"/>
          <w:sz w:val="20"/>
          <w:szCs w:val="20"/>
          <w:lang w:bidi="sl-SI"/>
        </w:rPr>
        <w:lastRenderedPageBreak/>
        <w:t>vzdrževanja po navodilih proizvajalca</w:t>
      </w:r>
      <w:r w:rsidR="00060D6B">
        <w:rPr>
          <w:rFonts w:ascii="Arial" w:eastAsia="Arial Unicode MS" w:hAnsi="Arial" w:cs="Arial"/>
          <w:color w:val="000000"/>
          <w:sz w:val="20"/>
          <w:szCs w:val="20"/>
          <w:lang w:bidi="sl-SI"/>
        </w:rPr>
        <w:t xml:space="preserve"> in izvedba vseh popravil zaradi okvar klasičnega digitalnega RTG aparata</w:t>
      </w:r>
      <w:r w:rsidR="00060D6B" w:rsidRPr="00060D6B">
        <w:rPr>
          <w:rFonts w:ascii="Arial" w:eastAsia="Arial Unicode MS" w:hAnsi="Arial" w:cs="Arial"/>
          <w:color w:val="000000"/>
          <w:sz w:val="20"/>
          <w:szCs w:val="20"/>
          <w:lang w:bidi="sl-SI"/>
        </w:rPr>
        <w:t xml:space="preserve"> </w:t>
      </w:r>
      <w:r w:rsidR="00060D6B">
        <w:rPr>
          <w:rFonts w:ascii="Arial" w:eastAsia="Arial Unicode MS" w:hAnsi="Arial" w:cs="Arial"/>
          <w:color w:val="000000"/>
          <w:sz w:val="20"/>
          <w:szCs w:val="20"/>
          <w:lang w:bidi="sl-SI"/>
        </w:rPr>
        <w:t>oziroma celotnega sistema (v nadaljevanju: oprema),</w:t>
      </w:r>
      <w:r w:rsidR="00060D6B" w:rsidRPr="00060D6B">
        <w:rPr>
          <w:rFonts w:ascii="Arial" w:eastAsia="Arial Unicode MS" w:hAnsi="Arial" w:cs="Arial"/>
          <w:color w:val="000000"/>
          <w:sz w:val="20"/>
          <w:szCs w:val="20"/>
          <w:lang w:bidi="sl-SI"/>
        </w:rPr>
        <w:t xml:space="preserve"> </w:t>
      </w:r>
      <w:r w:rsidR="00060D6B">
        <w:rPr>
          <w:rFonts w:ascii="Arial" w:eastAsia="Arial Unicode MS" w:hAnsi="Arial" w:cs="Arial"/>
          <w:color w:val="000000"/>
          <w:sz w:val="20"/>
          <w:szCs w:val="20"/>
          <w:lang w:bidi="sl-SI"/>
        </w:rPr>
        <w:t>ki je predmet nakupa in namestitve sklopa 2</w:t>
      </w:r>
      <w:r w:rsidR="00060D6B" w:rsidRPr="00441BAA">
        <w:rPr>
          <w:rFonts w:ascii="Arial" w:eastAsia="Arial Unicode MS" w:hAnsi="Arial" w:cs="Arial"/>
          <w:color w:val="000000"/>
          <w:sz w:val="20"/>
          <w:szCs w:val="20"/>
          <w:lang w:bidi="sl-SI"/>
        </w:rPr>
        <w:t xml:space="preserve"> javnega naročila </w:t>
      </w:r>
      <w:r w:rsidR="00060D6B">
        <w:rPr>
          <w:rFonts w:ascii="Arial" w:eastAsia="Arial Unicode MS" w:hAnsi="Arial" w:cs="Arial"/>
          <w:color w:val="000000"/>
          <w:sz w:val="20"/>
          <w:szCs w:val="20"/>
          <w:lang w:bidi="sl-SI"/>
        </w:rPr>
        <w:t>iz</w:t>
      </w:r>
      <w:r w:rsidR="00060D6B" w:rsidRPr="00441BAA">
        <w:rPr>
          <w:rFonts w:ascii="Arial" w:eastAsia="Arial Unicode MS" w:hAnsi="Arial" w:cs="Arial"/>
          <w:sz w:val="20"/>
          <w:szCs w:val="20"/>
          <w:lang w:bidi="sl-SI"/>
        </w:rPr>
        <w:t xml:space="preserve"> 1. člen</w:t>
      </w:r>
      <w:r w:rsidR="00060D6B">
        <w:rPr>
          <w:rFonts w:ascii="Arial" w:eastAsia="Arial Unicode MS" w:hAnsi="Arial" w:cs="Arial"/>
          <w:sz w:val="20"/>
          <w:szCs w:val="20"/>
          <w:lang w:bidi="sl-SI"/>
        </w:rPr>
        <w:t>a</w:t>
      </w:r>
      <w:r w:rsidR="00060D6B" w:rsidRPr="00441BAA">
        <w:rPr>
          <w:rFonts w:ascii="Arial" w:eastAsia="Arial Unicode MS" w:hAnsi="Arial" w:cs="Arial"/>
          <w:sz w:val="20"/>
          <w:szCs w:val="20"/>
          <w:lang w:bidi="sl-SI"/>
        </w:rPr>
        <w:t xml:space="preserve"> te pogodbe</w:t>
      </w:r>
      <w:r w:rsidR="00060D6B">
        <w:rPr>
          <w:rFonts w:ascii="Arial" w:eastAsia="Arial Unicode MS" w:hAnsi="Arial" w:cs="Arial"/>
          <w:sz w:val="20"/>
          <w:szCs w:val="20"/>
          <w:lang w:bidi="sl-SI"/>
        </w:rPr>
        <w:t>,</w:t>
      </w:r>
      <w:r w:rsidR="00060D6B" w:rsidRPr="00441BAA">
        <w:rPr>
          <w:rFonts w:ascii="Arial" w:eastAsia="Arial Unicode MS" w:hAnsi="Arial" w:cs="Arial"/>
          <w:sz w:val="20"/>
          <w:szCs w:val="20"/>
          <w:lang w:bidi="sl-SI"/>
        </w:rPr>
        <w:t xml:space="preserve"> za obdobje petih (5) let</w:t>
      </w:r>
      <w:r w:rsidR="00060D6B">
        <w:rPr>
          <w:rFonts w:ascii="Arial" w:eastAsia="Arial Unicode MS" w:hAnsi="Arial" w:cs="Arial"/>
          <w:sz w:val="20"/>
          <w:szCs w:val="20"/>
          <w:lang w:bidi="sl-SI"/>
        </w:rPr>
        <w:t xml:space="preserve"> </w:t>
      </w:r>
      <w:r w:rsidR="00060D6B" w:rsidRPr="00241F39">
        <w:rPr>
          <w:rFonts w:ascii="Arial" w:eastAsia="Arial" w:hAnsi="Arial" w:cs="Arial"/>
          <w:bCs/>
          <w:color w:val="000000"/>
          <w:sz w:val="20"/>
          <w:szCs w:val="20"/>
          <w:shd w:val="clear" w:color="auto" w:fill="FFFFFF"/>
          <w:lang w:bidi="sl-SI"/>
        </w:rPr>
        <w:t>po izteku</w:t>
      </w:r>
      <w:r w:rsidR="00060D6B">
        <w:rPr>
          <w:rFonts w:ascii="Arial" w:eastAsia="Arial" w:hAnsi="Arial" w:cs="Arial"/>
          <w:bCs/>
          <w:color w:val="000000"/>
          <w:sz w:val="20"/>
          <w:szCs w:val="20"/>
          <w:shd w:val="clear" w:color="auto" w:fill="FFFFFF"/>
          <w:lang w:bidi="sl-SI"/>
        </w:rPr>
        <w:t xml:space="preserve"> ___  </w:t>
      </w:r>
      <w:r w:rsidR="00060D6B">
        <w:rPr>
          <w:rFonts w:ascii="Arial" w:eastAsia="Arial" w:hAnsi="Arial" w:cs="Arial"/>
          <w:bCs/>
          <w:i/>
          <w:color w:val="000000"/>
          <w:sz w:val="20"/>
          <w:szCs w:val="20"/>
          <w:shd w:val="clear" w:color="auto" w:fill="FFFFFF"/>
          <w:lang w:bidi="sl-SI"/>
        </w:rPr>
        <w:t xml:space="preserve">(najmanj 24 mesecev) </w:t>
      </w:r>
      <w:r w:rsidR="00060D6B">
        <w:rPr>
          <w:rFonts w:ascii="Arial" w:eastAsia="Arial" w:hAnsi="Arial" w:cs="Arial"/>
          <w:bCs/>
          <w:color w:val="000000"/>
          <w:sz w:val="20"/>
          <w:szCs w:val="20"/>
          <w:shd w:val="clear" w:color="auto" w:fill="FFFFFF"/>
          <w:lang w:bidi="sl-SI"/>
        </w:rPr>
        <w:t xml:space="preserve">mesečnega </w:t>
      </w:r>
      <w:r w:rsidR="00060D6B" w:rsidRPr="00241F39">
        <w:rPr>
          <w:rFonts w:ascii="Arial" w:eastAsia="Arial" w:hAnsi="Arial" w:cs="Arial"/>
          <w:bCs/>
          <w:color w:val="000000"/>
          <w:sz w:val="20"/>
          <w:szCs w:val="20"/>
          <w:shd w:val="clear" w:color="auto" w:fill="FFFFFF"/>
          <w:lang w:bidi="sl-SI"/>
        </w:rPr>
        <w:t>garancijskega roka</w:t>
      </w:r>
      <w:r w:rsidR="00060D6B" w:rsidRPr="00441BAA">
        <w:rPr>
          <w:rFonts w:ascii="Arial" w:eastAsia="Arial Unicode MS" w:hAnsi="Arial" w:cs="Arial"/>
          <w:sz w:val="20"/>
          <w:szCs w:val="20"/>
          <w:lang w:bidi="sl-SI"/>
        </w:rPr>
        <w:t>.</w:t>
      </w:r>
    </w:p>
    <w:p w14:paraId="58BACE7F" w14:textId="77777777" w:rsidR="00455BB3" w:rsidRPr="0087585C" w:rsidRDefault="00455BB3" w:rsidP="00060D6B">
      <w:pPr>
        <w:widowControl w:val="0"/>
        <w:tabs>
          <w:tab w:val="left" w:pos="142"/>
        </w:tabs>
        <w:spacing w:line="260" w:lineRule="exact"/>
        <w:jc w:val="both"/>
        <w:rPr>
          <w:rFonts w:ascii="Arial" w:eastAsia="Arial Unicode MS" w:hAnsi="Arial" w:cs="Arial"/>
          <w:color w:val="000000"/>
          <w:sz w:val="20"/>
          <w:szCs w:val="20"/>
          <w:lang w:bidi="sl-SI"/>
        </w:rPr>
      </w:pPr>
      <w:r w:rsidRPr="00441BAA">
        <w:rPr>
          <w:rFonts w:ascii="Arial" w:eastAsia="Arial Unicode MS" w:hAnsi="Arial" w:cs="Arial"/>
          <w:color w:val="000000"/>
          <w:sz w:val="20"/>
          <w:szCs w:val="20"/>
          <w:lang w:bidi="sl-SI"/>
        </w:rPr>
        <w:br/>
      </w:r>
      <w:r w:rsidR="0087585C" w:rsidRPr="0087585C">
        <w:rPr>
          <w:rFonts w:ascii="Arial" w:eastAsia="Arial Unicode MS" w:hAnsi="Arial" w:cs="Arial"/>
          <w:color w:val="000000"/>
          <w:sz w:val="20"/>
          <w:szCs w:val="20"/>
          <w:lang w:bidi="sl-SI"/>
        </w:rPr>
        <w:t xml:space="preserve">(2) </w:t>
      </w:r>
      <w:r w:rsidRPr="0087585C">
        <w:rPr>
          <w:rFonts w:ascii="Arial" w:eastAsia="Arial Unicode MS" w:hAnsi="Arial" w:cs="Arial"/>
          <w:color w:val="000000"/>
          <w:sz w:val="20"/>
          <w:szCs w:val="20"/>
          <w:lang w:bidi="sl-SI"/>
        </w:rPr>
        <w:t>Oprema, ki je predmet vzdrževanja in izvedbe popravil zaradi okvar po tej pogodbi, je</w:t>
      </w:r>
      <w:r w:rsidRPr="0087585C">
        <w:rPr>
          <w:rFonts w:ascii="Arial" w:eastAsia="Arial Unicode MS" w:hAnsi="Arial" w:cs="Arial"/>
          <w:color w:val="000000"/>
          <w:sz w:val="20"/>
          <w:szCs w:val="20"/>
          <w:lang w:bidi="sl-SI"/>
        </w:rPr>
        <w:br/>
        <w:t>bila dobavljena po pogodbi št. ______________, z dne __________________________.</w:t>
      </w:r>
    </w:p>
    <w:p w14:paraId="1190D11E" w14:textId="77777777" w:rsidR="00455BB3" w:rsidRPr="0087585C" w:rsidRDefault="00455BB3" w:rsidP="0087585C">
      <w:pPr>
        <w:widowControl w:val="0"/>
        <w:spacing w:line="260" w:lineRule="exact"/>
        <w:jc w:val="both"/>
        <w:rPr>
          <w:rFonts w:ascii="Arial" w:eastAsia="Arial Unicode MS" w:hAnsi="Arial" w:cs="Arial"/>
          <w:color w:val="000000"/>
          <w:sz w:val="20"/>
          <w:szCs w:val="20"/>
          <w:lang w:bidi="sl-SI"/>
        </w:rPr>
      </w:pPr>
    </w:p>
    <w:p w14:paraId="7BB32823" w14:textId="77777777" w:rsidR="00455BB3" w:rsidRPr="0087585C" w:rsidRDefault="0087585C" w:rsidP="0087585C">
      <w:pPr>
        <w:widowControl w:val="0"/>
        <w:spacing w:line="260" w:lineRule="exact"/>
        <w:jc w:val="both"/>
        <w:rPr>
          <w:rFonts w:ascii="Arial" w:eastAsia="Arial Unicode MS" w:hAnsi="Arial" w:cs="Arial"/>
          <w:color w:val="000000"/>
          <w:sz w:val="20"/>
          <w:szCs w:val="20"/>
          <w:lang w:bidi="sl-SI"/>
        </w:rPr>
      </w:pPr>
      <w:r>
        <w:rPr>
          <w:rFonts w:ascii="Arial" w:eastAsia="Arial Unicode MS" w:hAnsi="Arial" w:cs="Arial"/>
          <w:color w:val="000000"/>
          <w:sz w:val="20"/>
          <w:szCs w:val="20"/>
          <w:lang w:bidi="sl-SI"/>
        </w:rPr>
        <w:t xml:space="preserve">(3) </w:t>
      </w:r>
      <w:r w:rsidR="00455BB3" w:rsidRPr="0087585C">
        <w:rPr>
          <w:rFonts w:ascii="Arial" w:eastAsia="Arial Unicode MS" w:hAnsi="Arial" w:cs="Arial"/>
          <w:color w:val="000000"/>
          <w:sz w:val="20"/>
          <w:szCs w:val="20"/>
          <w:lang w:bidi="sl-SI"/>
        </w:rPr>
        <w:t>Predmet te pogodbe je tudi dobava vseh rezervnih delov, ki so se okvarili ali izrabili pri uporabi, dobava potrošnega in ostalega potrebnega materiala ter drobnega inventarja za izvajanje storitev iz prvega odstavka tega člena ter zajema vse stroške dela, potne in transportne stroške, stroške dnevnic, stroške kilometrine, stroške telefonskih klicev, stroške prenosa podatkov, itd. Predmet te pogodbe so tudi morebitne nadgradnje oz. zamenjave programske in strojne opreme, da je omogočena funkcionalnost, zahtevana s pogodbo skozi celotno dobo uporabe in vzdrževanja opreme.</w:t>
      </w:r>
    </w:p>
    <w:p w14:paraId="2317C86B" w14:textId="77777777" w:rsidR="00455BB3" w:rsidRPr="0087585C" w:rsidRDefault="00455BB3" w:rsidP="0087585C">
      <w:pPr>
        <w:widowControl w:val="0"/>
        <w:tabs>
          <w:tab w:val="left" w:leader="dot" w:pos="8414"/>
        </w:tabs>
        <w:spacing w:line="260" w:lineRule="exact"/>
        <w:jc w:val="both"/>
        <w:rPr>
          <w:rFonts w:ascii="Arial" w:eastAsia="Arial Unicode MS" w:hAnsi="Arial" w:cs="Arial"/>
          <w:sz w:val="20"/>
          <w:szCs w:val="20"/>
          <w:lang w:bidi="sl-SI"/>
        </w:rPr>
      </w:pPr>
    </w:p>
    <w:p w14:paraId="62707488" w14:textId="77777777" w:rsidR="00455BB3" w:rsidRPr="0087585C" w:rsidRDefault="0087585C" w:rsidP="0087585C">
      <w:pPr>
        <w:widowControl w:val="0"/>
        <w:tabs>
          <w:tab w:val="left" w:leader="dot" w:pos="8414"/>
        </w:tabs>
        <w:spacing w:line="260" w:lineRule="exact"/>
        <w:jc w:val="both"/>
        <w:rPr>
          <w:rFonts w:ascii="Arial" w:eastAsia="Arial Unicode MS" w:hAnsi="Arial" w:cs="Arial"/>
          <w:color w:val="FF0000"/>
          <w:sz w:val="20"/>
          <w:szCs w:val="20"/>
          <w:lang w:bidi="sl-SI"/>
        </w:rPr>
      </w:pPr>
      <w:r>
        <w:rPr>
          <w:rFonts w:ascii="Arial" w:eastAsia="Arial Unicode MS" w:hAnsi="Arial" w:cs="Arial"/>
          <w:sz w:val="20"/>
          <w:szCs w:val="20"/>
          <w:lang w:bidi="sl-SI"/>
        </w:rPr>
        <w:t xml:space="preserve">(4) </w:t>
      </w:r>
      <w:r w:rsidR="00455BB3" w:rsidRPr="0087585C">
        <w:rPr>
          <w:rFonts w:ascii="Arial" w:eastAsia="Arial Unicode MS" w:hAnsi="Arial" w:cs="Arial"/>
          <w:sz w:val="20"/>
          <w:szCs w:val="20"/>
          <w:lang w:bidi="sl-SI"/>
        </w:rPr>
        <w:t>Spisek vseh predvidenih vzdrževalnih del (servisov) in ostalih po navodilih proizvajalca</w:t>
      </w:r>
      <w:r w:rsidR="00455BB3" w:rsidRPr="0087585C">
        <w:rPr>
          <w:rFonts w:ascii="Arial" w:eastAsia="Arial Unicode MS" w:hAnsi="Arial" w:cs="Arial"/>
          <w:sz w:val="20"/>
          <w:szCs w:val="20"/>
          <w:lang w:bidi="sl-SI"/>
        </w:rPr>
        <w:br/>
        <w:t>potrebnih del, materiala in rezervnih delov, ki so potrebni, da se zagotovi brezhibno</w:t>
      </w:r>
      <w:r w:rsidR="00455BB3" w:rsidRPr="0087585C">
        <w:rPr>
          <w:rFonts w:ascii="Arial" w:eastAsia="Arial Unicode MS" w:hAnsi="Arial" w:cs="Arial"/>
          <w:sz w:val="20"/>
          <w:szCs w:val="20"/>
          <w:lang w:bidi="sl-SI"/>
        </w:rPr>
        <w:br/>
        <w:t>delovanje opreme v času trajanja te pogodbe, je</w:t>
      </w:r>
      <w:r w:rsidR="00ED7FA7">
        <w:rPr>
          <w:rFonts w:ascii="Arial" w:eastAsia="Arial Unicode MS" w:hAnsi="Arial" w:cs="Arial"/>
          <w:sz w:val="20"/>
          <w:szCs w:val="20"/>
          <w:lang w:bidi="sl-SI"/>
        </w:rPr>
        <w:t xml:space="preserve"> del ponudnikove ponudbe iz 1. člena te pogodbe</w:t>
      </w:r>
    </w:p>
    <w:p w14:paraId="0F336013" w14:textId="77777777" w:rsidR="00455BB3" w:rsidRPr="0087585C" w:rsidRDefault="00455BB3" w:rsidP="0087585C">
      <w:pPr>
        <w:widowControl w:val="0"/>
        <w:spacing w:line="260" w:lineRule="exact"/>
        <w:jc w:val="both"/>
        <w:rPr>
          <w:rFonts w:ascii="Arial" w:eastAsia="Arial Unicode MS" w:hAnsi="Arial" w:cs="Arial"/>
          <w:color w:val="000000"/>
          <w:sz w:val="20"/>
          <w:szCs w:val="20"/>
          <w:lang w:bidi="sl-SI"/>
        </w:rPr>
      </w:pPr>
    </w:p>
    <w:p w14:paraId="40F96423" w14:textId="77777777" w:rsidR="0087585C" w:rsidRDefault="0087585C" w:rsidP="0087585C">
      <w:pPr>
        <w:widowControl w:val="0"/>
        <w:tabs>
          <w:tab w:val="left" w:leader="dot" w:pos="8414"/>
        </w:tabs>
        <w:spacing w:line="260" w:lineRule="exact"/>
        <w:jc w:val="both"/>
        <w:rPr>
          <w:rFonts w:ascii="Arial" w:eastAsia="Arial Unicode MS" w:hAnsi="Arial" w:cs="Arial"/>
          <w:sz w:val="20"/>
          <w:szCs w:val="20"/>
          <w:lang w:bidi="sl-SI"/>
        </w:rPr>
      </w:pPr>
      <w:r w:rsidRPr="0087585C">
        <w:rPr>
          <w:rFonts w:ascii="Arial" w:eastAsia="Arial Unicode MS" w:hAnsi="Arial" w:cs="Arial"/>
          <w:sz w:val="20"/>
          <w:szCs w:val="20"/>
          <w:lang w:bidi="sl-SI"/>
        </w:rPr>
        <w:t xml:space="preserve">(5) </w:t>
      </w:r>
      <w:r w:rsidR="00455BB3" w:rsidRPr="0087585C">
        <w:rPr>
          <w:rFonts w:ascii="Arial" w:eastAsia="Arial Unicode MS" w:hAnsi="Arial" w:cs="Arial"/>
          <w:sz w:val="20"/>
          <w:szCs w:val="20"/>
          <w:lang w:bidi="sl-SI"/>
        </w:rPr>
        <w:t>Pogodbeni stranki se dogovorita, da so s to pogodbo z</w:t>
      </w:r>
      <w:r w:rsidRPr="0087585C">
        <w:rPr>
          <w:rFonts w:ascii="Arial" w:eastAsia="Arial Unicode MS" w:hAnsi="Arial" w:cs="Arial"/>
          <w:sz w:val="20"/>
          <w:szCs w:val="20"/>
          <w:lang w:bidi="sl-SI"/>
        </w:rPr>
        <w:t>ajeta vsa dela in rezervni deli za</w:t>
      </w:r>
      <w:r w:rsidR="00455BB3" w:rsidRPr="0087585C">
        <w:rPr>
          <w:rFonts w:ascii="Arial" w:eastAsia="Arial Unicode MS" w:hAnsi="Arial" w:cs="Arial"/>
          <w:sz w:val="20"/>
          <w:szCs w:val="20"/>
          <w:lang w:bidi="sl-SI"/>
        </w:rPr>
        <w:t xml:space="preserve"> zagotovi</w:t>
      </w:r>
      <w:r w:rsidRPr="0087585C">
        <w:rPr>
          <w:rFonts w:ascii="Arial" w:eastAsia="Arial Unicode MS" w:hAnsi="Arial" w:cs="Arial"/>
          <w:sz w:val="20"/>
          <w:szCs w:val="20"/>
          <w:lang w:bidi="sl-SI"/>
        </w:rPr>
        <w:t>tev</w:t>
      </w:r>
      <w:r w:rsidR="00455BB3" w:rsidRPr="0087585C">
        <w:rPr>
          <w:rFonts w:ascii="Arial" w:eastAsia="Arial Unicode MS" w:hAnsi="Arial" w:cs="Arial"/>
          <w:sz w:val="20"/>
          <w:szCs w:val="20"/>
          <w:lang w:bidi="sl-SI"/>
        </w:rPr>
        <w:t xml:space="preserve"> brezhibn</w:t>
      </w:r>
      <w:r w:rsidRPr="0087585C">
        <w:rPr>
          <w:rFonts w:ascii="Arial" w:eastAsia="Arial Unicode MS" w:hAnsi="Arial" w:cs="Arial"/>
          <w:sz w:val="20"/>
          <w:szCs w:val="20"/>
          <w:lang w:bidi="sl-SI"/>
        </w:rPr>
        <w:t>ega</w:t>
      </w:r>
      <w:r w:rsidR="00455BB3" w:rsidRPr="0087585C">
        <w:rPr>
          <w:rFonts w:ascii="Arial" w:eastAsia="Arial Unicode MS" w:hAnsi="Arial" w:cs="Arial"/>
          <w:sz w:val="20"/>
          <w:szCs w:val="20"/>
          <w:lang w:bidi="sl-SI"/>
        </w:rPr>
        <w:t xml:space="preserve"> delovanj</w:t>
      </w:r>
      <w:r w:rsidRPr="0087585C">
        <w:rPr>
          <w:rFonts w:ascii="Arial" w:eastAsia="Arial Unicode MS" w:hAnsi="Arial" w:cs="Arial"/>
          <w:sz w:val="20"/>
          <w:szCs w:val="20"/>
          <w:lang w:bidi="sl-SI"/>
        </w:rPr>
        <w:t>a</w:t>
      </w:r>
      <w:r w:rsidR="00455BB3" w:rsidRPr="0087585C">
        <w:rPr>
          <w:rFonts w:ascii="Arial" w:eastAsia="Arial Unicode MS" w:hAnsi="Arial" w:cs="Arial"/>
          <w:sz w:val="20"/>
          <w:szCs w:val="20"/>
          <w:lang w:bidi="sl-SI"/>
        </w:rPr>
        <w:t xml:space="preserve"> opreme, kar pomeni, da naročnik v obdobju</w:t>
      </w:r>
      <w:r>
        <w:rPr>
          <w:rFonts w:ascii="Arial" w:eastAsia="Arial Unicode MS" w:hAnsi="Arial" w:cs="Arial"/>
          <w:sz w:val="20"/>
          <w:szCs w:val="20"/>
          <w:lang w:bidi="sl-SI"/>
        </w:rPr>
        <w:t xml:space="preserve"> trajanja te pogodbe ne bo imel iz naslova vzdrževanja opreme nobenih drugih stroškov.</w:t>
      </w:r>
    </w:p>
    <w:p w14:paraId="3A836523" w14:textId="77777777" w:rsidR="00455BB3" w:rsidRPr="00795D06" w:rsidRDefault="00455BB3" w:rsidP="0087585C">
      <w:pPr>
        <w:widowControl w:val="0"/>
        <w:tabs>
          <w:tab w:val="left" w:leader="dot" w:pos="8414"/>
        </w:tabs>
        <w:spacing w:line="260" w:lineRule="exact"/>
        <w:jc w:val="both"/>
        <w:rPr>
          <w:rFonts w:ascii="Arial" w:eastAsia="Arial" w:hAnsi="Arial" w:cs="Arial"/>
          <w:i/>
          <w:iCs/>
          <w:sz w:val="20"/>
          <w:szCs w:val="20"/>
          <w:lang w:bidi="sl-SI"/>
        </w:rPr>
      </w:pPr>
      <w:r w:rsidRPr="0087585C">
        <w:rPr>
          <w:rFonts w:ascii="Arial" w:eastAsia="Arial Unicode MS" w:hAnsi="Arial" w:cs="Arial"/>
          <w:sz w:val="20"/>
          <w:szCs w:val="20"/>
          <w:lang w:bidi="sl-SI"/>
        </w:rPr>
        <w:br/>
      </w:r>
      <w:r w:rsidR="0087585C">
        <w:rPr>
          <w:rFonts w:ascii="Arial" w:eastAsia="Arial" w:hAnsi="Arial" w:cs="Arial"/>
          <w:bCs/>
          <w:color w:val="000000"/>
          <w:sz w:val="20"/>
          <w:szCs w:val="20"/>
          <w:shd w:val="clear" w:color="auto" w:fill="FFFFFF"/>
          <w:lang w:bidi="sl-SI"/>
        </w:rPr>
        <w:t xml:space="preserve">(6) </w:t>
      </w:r>
      <w:r w:rsidRPr="0087585C">
        <w:rPr>
          <w:rFonts w:ascii="Arial" w:eastAsia="Arial" w:hAnsi="Arial" w:cs="Arial"/>
          <w:bCs/>
          <w:color w:val="000000"/>
          <w:sz w:val="20"/>
          <w:szCs w:val="20"/>
          <w:shd w:val="clear" w:color="auto" w:fill="FFFFFF"/>
          <w:lang w:bidi="sl-SI"/>
        </w:rPr>
        <w:t xml:space="preserve">Ponudba in </w:t>
      </w:r>
      <w:r w:rsidR="0087585C">
        <w:rPr>
          <w:rFonts w:ascii="Arial" w:eastAsia="Arial" w:hAnsi="Arial" w:cs="Arial"/>
          <w:bCs/>
          <w:color w:val="000000"/>
          <w:sz w:val="20"/>
          <w:szCs w:val="20"/>
          <w:shd w:val="clear" w:color="auto" w:fill="FFFFFF"/>
          <w:lang w:bidi="sl-SI"/>
        </w:rPr>
        <w:t xml:space="preserve">razpisna </w:t>
      </w:r>
      <w:r w:rsidRPr="0087585C">
        <w:rPr>
          <w:rFonts w:ascii="Arial" w:eastAsia="Arial" w:hAnsi="Arial" w:cs="Arial"/>
          <w:bCs/>
          <w:color w:val="000000"/>
          <w:sz w:val="20"/>
          <w:szCs w:val="20"/>
          <w:shd w:val="clear" w:color="auto" w:fill="FFFFFF"/>
          <w:lang w:bidi="sl-SI"/>
        </w:rPr>
        <w:t>dokumentacija</w:t>
      </w:r>
      <w:r w:rsidR="00ED7FA7">
        <w:rPr>
          <w:rFonts w:ascii="Arial" w:eastAsia="Arial" w:hAnsi="Arial" w:cs="Arial"/>
          <w:bCs/>
          <w:color w:val="000000"/>
          <w:sz w:val="20"/>
          <w:szCs w:val="20"/>
          <w:shd w:val="clear" w:color="auto" w:fill="FFFFFF"/>
          <w:lang w:bidi="sl-SI"/>
        </w:rPr>
        <w:t xml:space="preserve"> javnega naročila</w:t>
      </w:r>
      <w:r w:rsidRPr="0087585C">
        <w:rPr>
          <w:rFonts w:ascii="Arial" w:eastAsia="Arial" w:hAnsi="Arial" w:cs="Arial"/>
          <w:bCs/>
          <w:color w:val="000000"/>
          <w:sz w:val="20"/>
          <w:szCs w:val="20"/>
          <w:shd w:val="clear" w:color="auto" w:fill="FFFFFF"/>
          <w:lang w:bidi="sl-SI"/>
        </w:rPr>
        <w:t xml:space="preserve"> sta sestavni del te pogodbe. </w:t>
      </w:r>
    </w:p>
    <w:p w14:paraId="5DCBC20F" w14:textId="77777777" w:rsidR="0087585C" w:rsidRDefault="0087585C" w:rsidP="0087585C">
      <w:pPr>
        <w:pStyle w:val="Srednjamrea1poudarek21"/>
        <w:widowControl w:val="0"/>
        <w:tabs>
          <w:tab w:val="left" w:pos="4272"/>
        </w:tabs>
        <w:ind w:left="0"/>
        <w:contextualSpacing/>
        <w:rPr>
          <w:rFonts w:eastAsia="Arial Unicode MS"/>
          <w:b/>
          <w:color w:val="000000"/>
          <w:lang w:bidi="sl-SI"/>
        </w:rPr>
      </w:pPr>
    </w:p>
    <w:p w14:paraId="6CE0AB30" w14:textId="77777777" w:rsidR="00455BB3" w:rsidRPr="0087585C" w:rsidRDefault="00455BB3" w:rsidP="00C10F5C">
      <w:pPr>
        <w:pStyle w:val="Srednjamrea1poudarek21"/>
        <w:widowControl w:val="0"/>
        <w:numPr>
          <w:ilvl w:val="0"/>
          <w:numId w:val="45"/>
        </w:numPr>
        <w:tabs>
          <w:tab w:val="left" w:pos="4272"/>
        </w:tabs>
        <w:contextualSpacing/>
        <w:jc w:val="center"/>
        <w:rPr>
          <w:rFonts w:eastAsia="Arial Unicode MS"/>
          <w:color w:val="000000"/>
          <w:lang w:bidi="sl-SI"/>
        </w:rPr>
      </w:pPr>
      <w:r w:rsidRPr="0087585C">
        <w:rPr>
          <w:rFonts w:eastAsia="Arial Unicode MS"/>
          <w:color w:val="000000"/>
          <w:lang w:bidi="sl-SI"/>
        </w:rPr>
        <w:t>člen</w:t>
      </w:r>
    </w:p>
    <w:p w14:paraId="0214464E" w14:textId="77777777" w:rsidR="00455BB3" w:rsidRPr="0087585C" w:rsidRDefault="00455BB3" w:rsidP="0087585C">
      <w:pPr>
        <w:pStyle w:val="Srednjamrea1poudarek21"/>
        <w:widowControl w:val="0"/>
        <w:tabs>
          <w:tab w:val="left" w:pos="4272"/>
        </w:tabs>
        <w:ind w:left="284"/>
        <w:rPr>
          <w:rFonts w:eastAsia="Arial Unicode MS"/>
          <w:b/>
          <w:color w:val="000000"/>
          <w:lang w:bidi="sl-SI"/>
        </w:rPr>
      </w:pPr>
    </w:p>
    <w:p w14:paraId="5ED9C72C" w14:textId="77777777" w:rsidR="00241F39" w:rsidRPr="00ED4E7F" w:rsidRDefault="00795D06" w:rsidP="00ED4E7F">
      <w:pPr>
        <w:widowControl w:val="0"/>
        <w:tabs>
          <w:tab w:val="left" w:leader="dot" w:pos="8414"/>
        </w:tabs>
        <w:spacing w:line="260" w:lineRule="exact"/>
        <w:jc w:val="both"/>
        <w:rPr>
          <w:rFonts w:ascii="Arial" w:eastAsia="Arial Unicode MS" w:hAnsi="Arial" w:cs="Arial"/>
          <w:sz w:val="20"/>
          <w:szCs w:val="20"/>
          <w:lang w:bidi="sl-SI"/>
        </w:rPr>
      </w:pPr>
      <w:r w:rsidRPr="00ED4E7F">
        <w:rPr>
          <w:rFonts w:ascii="Arial" w:eastAsia="Arial Unicode MS" w:hAnsi="Arial" w:cs="Arial"/>
          <w:sz w:val="20"/>
          <w:szCs w:val="20"/>
          <w:lang w:bidi="sl-SI"/>
        </w:rPr>
        <w:t>(1) Pogodbena vrednost za pet (5) letno vzdrževanje opreme znaša _________ EUR brez DDV, 22 % DDV znaša _______ EUR. Skupna pogodbena vrednost za pet (5) letno vzdrževanje opreme znaša _______________ EUR z DDV.</w:t>
      </w:r>
    </w:p>
    <w:p w14:paraId="63BABC99" w14:textId="77777777" w:rsidR="00795D06" w:rsidRDefault="00795D06" w:rsidP="00241F39">
      <w:pPr>
        <w:widowControl w:val="0"/>
        <w:tabs>
          <w:tab w:val="left" w:leader="dot" w:pos="1685"/>
          <w:tab w:val="left" w:leader="dot" w:pos="5513"/>
        </w:tabs>
        <w:spacing w:line="260" w:lineRule="exact"/>
        <w:rPr>
          <w:rFonts w:eastAsia="Arial Unicode MS" w:cs="Arial"/>
          <w:color w:val="000000"/>
          <w:szCs w:val="20"/>
          <w:lang w:bidi="sl-SI"/>
        </w:rPr>
      </w:pPr>
    </w:p>
    <w:p w14:paraId="0DE233B8" w14:textId="77777777" w:rsidR="00795D06" w:rsidRDefault="00795D06" w:rsidP="00C10F5C">
      <w:pPr>
        <w:pStyle w:val="Srednjamrea1poudarek21"/>
        <w:widowControl w:val="0"/>
        <w:numPr>
          <w:ilvl w:val="0"/>
          <w:numId w:val="45"/>
        </w:numPr>
        <w:tabs>
          <w:tab w:val="left" w:pos="4272"/>
        </w:tabs>
        <w:contextualSpacing/>
        <w:jc w:val="center"/>
        <w:rPr>
          <w:rFonts w:eastAsia="Arial Unicode MS"/>
          <w:color w:val="000000"/>
          <w:lang w:bidi="sl-SI"/>
        </w:rPr>
      </w:pPr>
      <w:r>
        <w:rPr>
          <w:rFonts w:eastAsia="Arial Unicode MS"/>
          <w:color w:val="000000"/>
          <w:lang w:bidi="sl-SI"/>
        </w:rPr>
        <w:t>člen</w:t>
      </w:r>
    </w:p>
    <w:p w14:paraId="39E6D02B" w14:textId="77777777" w:rsidR="00795D06" w:rsidRDefault="00795D06" w:rsidP="00241F39">
      <w:pPr>
        <w:widowControl w:val="0"/>
        <w:tabs>
          <w:tab w:val="left" w:leader="dot" w:pos="1685"/>
          <w:tab w:val="left" w:leader="dot" w:pos="5513"/>
        </w:tabs>
        <w:spacing w:line="260" w:lineRule="exact"/>
        <w:rPr>
          <w:rFonts w:eastAsia="Arial Unicode MS" w:cs="Arial"/>
          <w:color w:val="000000"/>
          <w:szCs w:val="20"/>
          <w:lang w:bidi="sl-SI"/>
        </w:rPr>
      </w:pPr>
    </w:p>
    <w:p w14:paraId="66CCCF8B" w14:textId="77777777" w:rsidR="00ED4E7F" w:rsidRPr="007F7045" w:rsidRDefault="00795D06" w:rsidP="007F7045">
      <w:pPr>
        <w:widowControl w:val="0"/>
        <w:tabs>
          <w:tab w:val="left" w:leader="dot" w:pos="8414"/>
        </w:tabs>
        <w:spacing w:line="260" w:lineRule="exact"/>
        <w:jc w:val="both"/>
        <w:rPr>
          <w:rFonts w:ascii="Arial" w:eastAsia="Arial Unicode MS" w:hAnsi="Arial" w:cs="Arial"/>
          <w:sz w:val="20"/>
          <w:szCs w:val="20"/>
          <w:lang w:bidi="sl-SI"/>
        </w:rPr>
      </w:pPr>
      <w:r w:rsidRPr="007F7045">
        <w:rPr>
          <w:rFonts w:ascii="Arial" w:eastAsia="Arial Unicode MS" w:hAnsi="Arial" w:cs="Arial"/>
          <w:sz w:val="20"/>
          <w:szCs w:val="20"/>
          <w:lang w:bidi="sl-SI"/>
        </w:rPr>
        <w:t xml:space="preserve">(1) </w:t>
      </w:r>
      <w:r w:rsidR="00F64F31" w:rsidRPr="007F7045">
        <w:rPr>
          <w:rFonts w:ascii="Arial" w:eastAsia="Arial Unicode MS" w:hAnsi="Arial" w:cs="Arial"/>
          <w:sz w:val="20"/>
          <w:szCs w:val="20"/>
          <w:lang w:bidi="sl-SI"/>
        </w:rPr>
        <w:t>Cena</w:t>
      </w:r>
      <w:r w:rsidR="00ED4E7F" w:rsidRPr="007F7045">
        <w:rPr>
          <w:rFonts w:ascii="Arial" w:eastAsia="Arial Unicode MS" w:hAnsi="Arial" w:cs="Arial"/>
          <w:sz w:val="20"/>
          <w:szCs w:val="20"/>
          <w:lang w:bidi="sl-SI"/>
        </w:rPr>
        <w:t xml:space="preserve"> mesečnega vzdrževanja znaša _________ EUR brez DDV oziroma _________ EUR z DDV.</w:t>
      </w:r>
    </w:p>
    <w:p w14:paraId="5A43041A" w14:textId="77777777" w:rsidR="00CB08EA" w:rsidRPr="007F7045" w:rsidRDefault="00CB08EA" w:rsidP="007F7045">
      <w:pPr>
        <w:widowControl w:val="0"/>
        <w:tabs>
          <w:tab w:val="left" w:leader="dot" w:pos="8414"/>
        </w:tabs>
        <w:spacing w:line="260" w:lineRule="exact"/>
        <w:jc w:val="both"/>
        <w:rPr>
          <w:rFonts w:ascii="Arial" w:eastAsia="Arial Unicode MS" w:hAnsi="Arial" w:cs="Arial"/>
          <w:sz w:val="20"/>
          <w:szCs w:val="20"/>
          <w:lang w:bidi="sl-SI"/>
        </w:rPr>
      </w:pPr>
      <w:r w:rsidRPr="007F7045">
        <w:rPr>
          <w:rFonts w:ascii="Arial" w:eastAsia="Arial Unicode MS" w:hAnsi="Arial" w:cs="Arial"/>
          <w:sz w:val="20"/>
          <w:szCs w:val="20"/>
          <w:lang w:bidi="sl-SI"/>
        </w:rPr>
        <w:t>Cene iz ponudbenega predračuna vključujejo vse stroške, povezane z realizacijo predmeta pog</w:t>
      </w:r>
      <w:r w:rsidR="009C443E">
        <w:rPr>
          <w:rFonts w:ascii="Arial" w:eastAsia="Arial Unicode MS" w:hAnsi="Arial" w:cs="Arial"/>
          <w:sz w:val="20"/>
          <w:szCs w:val="20"/>
          <w:lang w:bidi="sl-SI"/>
        </w:rPr>
        <w:t>odbe, DDP (INCOTERMS 2020) kraj izvedbe storitev.</w:t>
      </w:r>
    </w:p>
    <w:p w14:paraId="580135E8" w14:textId="77777777" w:rsidR="00ED4E7F" w:rsidRPr="007F7045" w:rsidRDefault="00ED4E7F" w:rsidP="007F7045">
      <w:pPr>
        <w:widowControl w:val="0"/>
        <w:tabs>
          <w:tab w:val="left" w:leader="dot" w:pos="8414"/>
        </w:tabs>
        <w:spacing w:line="260" w:lineRule="exact"/>
        <w:jc w:val="both"/>
        <w:rPr>
          <w:rFonts w:ascii="Arial" w:eastAsia="Arial Unicode MS" w:hAnsi="Arial" w:cs="Arial"/>
          <w:sz w:val="20"/>
          <w:szCs w:val="20"/>
          <w:lang w:bidi="sl-SI"/>
        </w:rPr>
      </w:pPr>
    </w:p>
    <w:p w14:paraId="417DE4AA" w14:textId="77777777" w:rsidR="00BE3084" w:rsidRPr="007F7045" w:rsidRDefault="00ED4E7F" w:rsidP="007F7045">
      <w:pPr>
        <w:widowControl w:val="0"/>
        <w:tabs>
          <w:tab w:val="left" w:leader="dot" w:pos="8414"/>
        </w:tabs>
        <w:spacing w:line="260" w:lineRule="exact"/>
        <w:jc w:val="both"/>
        <w:rPr>
          <w:rFonts w:ascii="Arial" w:eastAsia="Arial Unicode MS" w:hAnsi="Arial" w:cs="Arial"/>
          <w:sz w:val="20"/>
          <w:szCs w:val="20"/>
          <w:lang w:bidi="sl-SI"/>
        </w:rPr>
      </w:pPr>
      <w:r w:rsidRPr="007F7045">
        <w:rPr>
          <w:rFonts w:ascii="Arial" w:eastAsia="Arial Unicode MS" w:hAnsi="Arial" w:cs="Arial"/>
          <w:sz w:val="20"/>
          <w:szCs w:val="20"/>
          <w:lang w:bidi="sl-SI"/>
        </w:rPr>
        <w:t xml:space="preserve">(2) </w:t>
      </w:r>
      <w:r w:rsidR="00F64F31" w:rsidRPr="007F7045">
        <w:rPr>
          <w:rFonts w:ascii="Arial" w:eastAsia="Arial Unicode MS" w:hAnsi="Arial" w:cs="Arial"/>
          <w:sz w:val="20"/>
          <w:szCs w:val="20"/>
          <w:lang w:bidi="sl-SI"/>
        </w:rPr>
        <w:t>Cena</w:t>
      </w:r>
      <w:r w:rsidR="00BE3084" w:rsidRPr="007F7045">
        <w:rPr>
          <w:rFonts w:ascii="Arial" w:eastAsia="Arial Unicode MS" w:hAnsi="Arial" w:cs="Arial"/>
          <w:sz w:val="20"/>
          <w:szCs w:val="20"/>
          <w:lang w:bidi="sl-SI"/>
        </w:rPr>
        <w:t xml:space="preserve"> mesečnega vzdrževanja vključuje vse stroške, ki jih bo imel izvajalec z izvajanjem rednega vzdrževanja, izvedbo rednih vzdrževalnih servisov po navodilih proizvajalca vključno z vsemi rezervnimi deli (tudi dragi rezervni deli, kot npr. rtg cev in detektor,…) in potrošnim materialom, stroške dela in potne stroške (npr.: kontrolo stanja opreme in njene funkcionalnosti, odkrivanje napak in odprava le teh, preverjanje in optimiranje funkcijskih parametrov delovanja, čiščenje in kontrola opreme, izdaja servisnega poročila in nalepka na opremi z datumom in podpisom izvedbe pregleda) in stroške, ki jih bo imel izvajalec z izvedbo servisnih popravil na opremi z zamenjavo iztrošenih, okvarjenih delov in večjega potrošnega materiala za predmetno opremo ter vzpostavitev naprav v fazo pravilnega in brezhibnega delovanja, vključno z vsemi rezervnimi deli in potrošnimi materiali ter s transportnimi in vsemi ostalimi stroški. </w:t>
      </w:r>
    </w:p>
    <w:p w14:paraId="15BA305E" w14:textId="77777777" w:rsidR="00795D06" w:rsidRPr="007F7045" w:rsidRDefault="00795D06" w:rsidP="007F7045">
      <w:pPr>
        <w:widowControl w:val="0"/>
        <w:tabs>
          <w:tab w:val="left" w:leader="dot" w:pos="8414"/>
        </w:tabs>
        <w:spacing w:line="260" w:lineRule="exact"/>
        <w:jc w:val="both"/>
        <w:rPr>
          <w:rFonts w:ascii="Arial" w:eastAsia="Arial Unicode MS" w:hAnsi="Arial" w:cs="Arial"/>
          <w:sz w:val="20"/>
          <w:szCs w:val="20"/>
          <w:lang w:bidi="sl-SI"/>
        </w:rPr>
      </w:pPr>
    </w:p>
    <w:p w14:paraId="22DE3B20" w14:textId="77777777" w:rsidR="00CB08EA" w:rsidRPr="007F7045" w:rsidRDefault="00F64F31" w:rsidP="007F7045">
      <w:pPr>
        <w:widowControl w:val="0"/>
        <w:tabs>
          <w:tab w:val="left" w:leader="dot" w:pos="8414"/>
        </w:tabs>
        <w:spacing w:line="260" w:lineRule="exact"/>
        <w:jc w:val="both"/>
        <w:rPr>
          <w:rFonts w:ascii="Arial" w:eastAsia="Arial Unicode MS" w:hAnsi="Arial" w:cs="Arial"/>
          <w:sz w:val="20"/>
          <w:szCs w:val="20"/>
          <w:lang w:bidi="sl-SI"/>
        </w:rPr>
      </w:pPr>
      <w:r w:rsidRPr="007F7045">
        <w:rPr>
          <w:rFonts w:ascii="Arial" w:eastAsia="Arial Unicode MS" w:hAnsi="Arial" w:cs="Arial"/>
          <w:sz w:val="20"/>
          <w:szCs w:val="20"/>
          <w:lang w:bidi="sl-SI"/>
        </w:rPr>
        <w:t xml:space="preserve">(3) Cena mesečnega vzdrževanja je </w:t>
      </w:r>
      <w:r w:rsidR="00CB08EA" w:rsidRPr="007F7045">
        <w:rPr>
          <w:rFonts w:ascii="Arial" w:eastAsia="Arial Unicode MS" w:hAnsi="Arial" w:cs="Arial"/>
          <w:sz w:val="20"/>
          <w:szCs w:val="20"/>
          <w:lang w:bidi="sl-SI"/>
        </w:rPr>
        <w:t xml:space="preserve">brez DDV </w:t>
      </w:r>
      <w:r w:rsidRPr="007F7045">
        <w:rPr>
          <w:rFonts w:ascii="Arial" w:eastAsia="Arial Unicode MS" w:hAnsi="Arial" w:cs="Arial"/>
          <w:sz w:val="20"/>
          <w:szCs w:val="20"/>
          <w:lang w:bidi="sl-SI"/>
        </w:rPr>
        <w:t>fiksna za obdobje</w:t>
      </w:r>
      <w:r w:rsidR="00CB08EA" w:rsidRPr="007F7045">
        <w:rPr>
          <w:rFonts w:ascii="Arial" w:eastAsia="Arial Unicode MS" w:hAnsi="Arial" w:cs="Arial"/>
          <w:sz w:val="20"/>
          <w:szCs w:val="20"/>
          <w:lang w:bidi="sl-SI"/>
        </w:rPr>
        <w:t xml:space="preserv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 </w:t>
      </w:r>
      <w:r w:rsidR="00CB08EA" w:rsidRPr="007F7045">
        <w:rPr>
          <w:rFonts w:ascii="Arial" w:eastAsia="Arial Unicode MS" w:hAnsi="Arial" w:cs="Arial"/>
          <w:sz w:val="20"/>
          <w:szCs w:val="20"/>
          <w:lang w:bidi="sl-SI"/>
        </w:rPr>
        <w:lastRenderedPageBreak/>
        <w:t xml:space="preserve">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22" w:history="1">
        <w:r w:rsidR="00CB08EA" w:rsidRPr="007F7045">
          <w:rPr>
            <w:rFonts w:ascii="Arial" w:eastAsia="Arial Unicode MS" w:hAnsi="Arial" w:cs="Arial"/>
            <w:sz w:val="20"/>
            <w:szCs w:val="20"/>
            <w:lang w:bidi="sl-SI"/>
          </w:rPr>
          <w:t>https://www.stat.si/PreracuniNew/sl-SI</w:t>
        </w:r>
      </w:hyperlink>
      <w:r w:rsidR="00CB08EA" w:rsidRPr="007F7045">
        <w:rPr>
          <w:rFonts w:ascii="Arial" w:eastAsia="Arial Unicode MS" w:hAnsi="Arial" w:cs="Arial"/>
          <w:sz w:val="20"/>
          <w:szCs w:val="20"/>
          <w:lang w:bidi="sl-SI"/>
        </w:rPr>
        <w:t>. Cena mesečnega vzdrževanja se lahko spremeni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428EFE36" w14:textId="77777777" w:rsidR="00CB08EA" w:rsidRDefault="00CB08EA" w:rsidP="00F64F31">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02BB3151" w14:textId="77777777" w:rsidR="00CB08EA" w:rsidRDefault="00CB08EA" w:rsidP="00C10F5C">
      <w:pPr>
        <w:pStyle w:val="Srednjamrea1poudarek21"/>
        <w:widowControl w:val="0"/>
        <w:numPr>
          <w:ilvl w:val="0"/>
          <w:numId w:val="45"/>
        </w:numPr>
        <w:tabs>
          <w:tab w:val="left" w:pos="4272"/>
        </w:tabs>
        <w:contextualSpacing/>
        <w:jc w:val="center"/>
        <w:rPr>
          <w:rFonts w:eastAsia="Arial Unicode MS"/>
          <w:color w:val="000000"/>
          <w:lang w:bidi="sl-SI"/>
        </w:rPr>
      </w:pPr>
      <w:r>
        <w:rPr>
          <w:rFonts w:eastAsia="Arial Unicode MS"/>
          <w:color w:val="000000"/>
          <w:lang w:bidi="sl-SI"/>
        </w:rPr>
        <w:t>člen</w:t>
      </w:r>
    </w:p>
    <w:p w14:paraId="625F9FC7" w14:textId="77777777" w:rsidR="00CB08EA" w:rsidRDefault="00CB08EA" w:rsidP="00F64F31">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09818DB5" w14:textId="77777777" w:rsidR="00CB08EA" w:rsidRPr="00292640" w:rsidRDefault="00CB08EA" w:rsidP="00292640">
      <w:pPr>
        <w:widowControl w:val="0"/>
        <w:tabs>
          <w:tab w:val="left" w:leader="dot" w:pos="8414"/>
        </w:tabs>
        <w:spacing w:line="260" w:lineRule="exact"/>
        <w:jc w:val="both"/>
        <w:rPr>
          <w:rFonts w:ascii="Arial" w:eastAsia="Arial Unicode MS" w:hAnsi="Arial" w:cs="Arial"/>
          <w:sz w:val="20"/>
          <w:szCs w:val="20"/>
          <w:lang w:bidi="sl-SI"/>
        </w:rPr>
      </w:pPr>
      <w:r w:rsidRPr="00292640">
        <w:rPr>
          <w:rFonts w:ascii="Arial" w:eastAsia="Arial Unicode MS" w:hAnsi="Arial" w:cs="Arial"/>
          <w:sz w:val="20"/>
          <w:szCs w:val="20"/>
          <w:lang w:bidi="sl-SI"/>
        </w:rPr>
        <w:t xml:space="preserve">(1) Lokacija </w:t>
      </w:r>
      <w:r w:rsidR="007F7045" w:rsidRPr="00292640">
        <w:rPr>
          <w:rFonts w:ascii="Arial" w:eastAsia="Arial Unicode MS" w:hAnsi="Arial" w:cs="Arial"/>
          <w:sz w:val="20"/>
          <w:szCs w:val="20"/>
          <w:lang w:bidi="sl-SI"/>
        </w:rPr>
        <w:t>izvajanja storitev vzdrževanja je lokacija naročnika, razen v primeru, ko je določeno popravilo mogoče izvesti z oddaljenim dostopom.</w:t>
      </w:r>
    </w:p>
    <w:p w14:paraId="4A261F43" w14:textId="77777777" w:rsidR="007F7045" w:rsidRDefault="007F7045" w:rsidP="00F64F31">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38A2442" w14:textId="77777777" w:rsidR="007F7045" w:rsidRDefault="007F7045" w:rsidP="00C10F5C">
      <w:pPr>
        <w:pStyle w:val="Srednjamrea1poudarek21"/>
        <w:widowControl w:val="0"/>
        <w:numPr>
          <w:ilvl w:val="0"/>
          <w:numId w:val="45"/>
        </w:numPr>
        <w:tabs>
          <w:tab w:val="left" w:pos="4272"/>
        </w:tabs>
        <w:contextualSpacing/>
        <w:jc w:val="center"/>
        <w:rPr>
          <w:rFonts w:eastAsia="Arial Unicode MS"/>
          <w:color w:val="000000"/>
          <w:lang w:bidi="sl-SI"/>
        </w:rPr>
      </w:pPr>
      <w:r>
        <w:rPr>
          <w:rFonts w:eastAsia="Arial Unicode MS"/>
          <w:color w:val="000000"/>
          <w:lang w:bidi="sl-SI"/>
        </w:rPr>
        <w:t>člen</w:t>
      </w:r>
    </w:p>
    <w:p w14:paraId="559DC66D" w14:textId="77777777" w:rsidR="007F7045" w:rsidRDefault="007F7045" w:rsidP="00F64F31">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20D22442" w14:textId="77777777" w:rsidR="00292640" w:rsidRPr="00292640" w:rsidRDefault="00292640" w:rsidP="00292640">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 xml:space="preserve">(1) </w:t>
      </w:r>
      <w:r w:rsidRPr="00292640">
        <w:rPr>
          <w:rFonts w:ascii="Arial" w:eastAsia="Arial Unicode MS" w:hAnsi="Arial" w:cs="Arial"/>
          <w:sz w:val="20"/>
          <w:szCs w:val="20"/>
          <w:lang w:bidi="sl-SI"/>
        </w:rPr>
        <w:t>Izvajalec se obvezuje, da bo na opremi, ki je predmet te pogodbe, izvajal vzdrževanje in popravila</w:t>
      </w:r>
      <w:r w:rsidRPr="00292640">
        <w:rPr>
          <w:rFonts w:ascii="Arial" w:eastAsia="Arial Unicode MS" w:hAnsi="Arial" w:cs="Arial"/>
          <w:sz w:val="20"/>
          <w:szCs w:val="20"/>
          <w:lang w:bidi="sl-SI"/>
        </w:rPr>
        <w:br/>
        <w:t>okvarjene opreme strokovno in pravilno po predpisih in po navodilih proizvajalca opreme.</w:t>
      </w:r>
    </w:p>
    <w:p w14:paraId="38C5B797" w14:textId="77777777" w:rsidR="00292640" w:rsidRDefault="00292640" w:rsidP="00292640">
      <w:pPr>
        <w:widowControl w:val="0"/>
        <w:tabs>
          <w:tab w:val="left" w:leader="dot" w:pos="8414"/>
        </w:tabs>
        <w:spacing w:line="260" w:lineRule="exact"/>
        <w:jc w:val="both"/>
        <w:rPr>
          <w:rFonts w:ascii="Arial" w:eastAsia="Arial Unicode MS" w:hAnsi="Arial" w:cs="Arial"/>
          <w:sz w:val="20"/>
          <w:szCs w:val="20"/>
          <w:lang w:bidi="sl-SI"/>
        </w:rPr>
      </w:pPr>
    </w:p>
    <w:p w14:paraId="1420FDDD" w14:textId="77777777" w:rsidR="00DD3E5E" w:rsidRDefault="00DD3E5E" w:rsidP="00292640">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(2) Izvajalec se zavezuje, da bo ob podpisu pogodbe predložil seznam strokovnega kadra (serviserjev), ki bodo izvajali dela po tej pogodbi, ter bo naročnika ažurno obveščal o spremembah strokovnega kadra (serviserjev).</w:t>
      </w:r>
      <w:r w:rsidR="00320E67">
        <w:rPr>
          <w:rFonts w:ascii="Arial" w:eastAsia="Arial Unicode MS" w:hAnsi="Arial" w:cs="Arial"/>
          <w:sz w:val="20"/>
          <w:szCs w:val="20"/>
          <w:lang w:bidi="sl-SI"/>
        </w:rPr>
        <w:t xml:space="preserve"> </w:t>
      </w:r>
      <w:r>
        <w:rPr>
          <w:rFonts w:ascii="Arial" w:eastAsia="Arial Unicode MS" w:hAnsi="Arial" w:cs="Arial"/>
          <w:sz w:val="20"/>
          <w:szCs w:val="20"/>
          <w:lang w:bidi="sl-SI"/>
        </w:rPr>
        <w:t xml:space="preserve">Izvajalec </w:t>
      </w:r>
      <w:r w:rsidR="00320E67">
        <w:rPr>
          <w:rFonts w:ascii="Arial" w:eastAsia="Arial Unicode MS" w:hAnsi="Arial" w:cs="Arial"/>
          <w:sz w:val="20"/>
          <w:szCs w:val="20"/>
          <w:lang w:bidi="sl-SI"/>
        </w:rPr>
        <w:t>mora</w:t>
      </w:r>
      <w:r>
        <w:rPr>
          <w:rFonts w:ascii="Arial" w:eastAsia="Arial Unicode MS" w:hAnsi="Arial" w:cs="Arial"/>
          <w:sz w:val="20"/>
          <w:szCs w:val="20"/>
          <w:lang w:bidi="sl-SI"/>
        </w:rPr>
        <w:t xml:space="preserve"> za kader iz</w:t>
      </w:r>
      <w:r w:rsidR="00320E67">
        <w:rPr>
          <w:rFonts w:ascii="Arial" w:eastAsia="Arial Unicode MS" w:hAnsi="Arial" w:cs="Arial"/>
          <w:sz w:val="20"/>
          <w:szCs w:val="20"/>
          <w:lang w:bidi="sl-SI"/>
        </w:rPr>
        <w:t xml:space="preserve"> prejšnjega stavka zagotavljati</w:t>
      </w:r>
      <w:r>
        <w:rPr>
          <w:rFonts w:ascii="Arial" w:eastAsia="Arial Unicode MS" w:hAnsi="Arial" w:cs="Arial"/>
          <w:sz w:val="20"/>
          <w:szCs w:val="20"/>
          <w:lang w:bidi="sl-SI"/>
        </w:rPr>
        <w:t xml:space="preserve"> </w:t>
      </w:r>
      <w:r w:rsidR="00320E67">
        <w:rPr>
          <w:rFonts w:ascii="Arial" w:eastAsia="Arial Unicode MS" w:hAnsi="Arial" w:cs="Arial"/>
          <w:sz w:val="20"/>
          <w:szCs w:val="20"/>
          <w:lang w:bidi="sl-SI"/>
        </w:rPr>
        <w:t xml:space="preserve">usposobljenost in izpopolnjevanje z ustreznimi certifikati ter opravljenim šolanjem pri proizvajalcu opreme, ki je predmet vzdrževanja po tej pogodbi. V času trajanja te pogodbe ima naročnik od izvajalca pravico zahtevati predložitev ustreznih dokazil za strokovni kader. </w:t>
      </w:r>
    </w:p>
    <w:p w14:paraId="50B7D13D" w14:textId="77777777" w:rsidR="00DD3E5E" w:rsidRDefault="00DD3E5E" w:rsidP="00292640">
      <w:pPr>
        <w:widowControl w:val="0"/>
        <w:tabs>
          <w:tab w:val="left" w:leader="dot" w:pos="8414"/>
        </w:tabs>
        <w:spacing w:line="260" w:lineRule="exact"/>
        <w:jc w:val="both"/>
        <w:rPr>
          <w:rFonts w:ascii="Arial" w:eastAsia="Arial Unicode MS" w:hAnsi="Arial" w:cs="Arial"/>
          <w:sz w:val="20"/>
          <w:szCs w:val="20"/>
          <w:lang w:bidi="sl-SI"/>
        </w:rPr>
      </w:pPr>
    </w:p>
    <w:p w14:paraId="36E2F5B7" w14:textId="77777777" w:rsidR="00292640" w:rsidRDefault="00320E67" w:rsidP="00292640">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(3</w:t>
      </w:r>
      <w:r w:rsidR="00292640">
        <w:rPr>
          <w:rFonts w:ascii="Arial" w:eastAsia="Arial Unicode MS" w:hAnsi="Arial" w:cs="Arial"/>
          <w:sz w:val="20"/>
          <w:szCs w:val="20"/>
          <w:lang w:bidi="sl-SI"/>
        </w:rPr>
        <w:t xml:space="preserve">) </w:t>
      </w:r>
      <w:r w:rsidR="00292640" w:rsidRPr="00292640">
        <w:rPr>
          <w:rFonts w:ascii="Arial" w:eastAsia="Arial Unicode MS" w:hAnsi="Arial" w:cs="Arial"/>
          <w:sz w:val="20"/>
          <w:szCs w:val="20"/>
          <w:lang w:bidi="sl-SI"/>
        </w:rPr>
        <w:t>Ob zamenjavi iztrošenih ali okvarjenih delov bo izvajalec uporabljal in vgrajeval</w:t>
      </w:r>
      <w:r w:rsidR="00292640">
        <w:rPr>
          <w:rFonts w:ascii="Arial" w:eastAsia="Arial Unicode MS" w:hAnsi="Arial" w:cs="Arial"/>
          <w:sz w:val="20"/>
          <w:szCs w:val="20"/>
          <w:lang w:bidi="sl-SI"/>
        </w:rPr>
        <w:t xml:space="preserve"> izključno </w:t>
      </w:r>
      <w:r w:rsidR="00292640" w:rsidRPr="00292640">
        <w:rPr>
          <w:rFonts w:ascii="Arial" w:eastAsia="Arial Unicode MS" w:hAnsi="Arial" w:cs="Arial"/>
          <w:sz w:val="20"/>
          <w:szCs w:val="20"/>
          <w:lang w:bidi="sl-SI"/>
        </w:rPr>
        <w:t xml:space="preserve">nove originalne </w:t>
      </w:r>
      <w:r w:rsidR="00F91836">
        <w:rPr>
          <w:rFonts w:ascii="Arial" w:eastAsia="Arial Unicode MS" w:hAnsi="Arial" w:cs="Arial"/>
          <w:sz w:val="20"/>
          <w:szCs w:val="20"/>
          <w:lang w:bidi="sl-SI"/>
        </w:rPr>
        <w:t>ali od proizvajalca opreme priporočene rezervne</w:t>
      </w:r>
      <w:r w:rsidR="00292640" w:rsidRPr="00292640">
        <w:rPr>
          <w:rFonts w:ascii="Arial" w:eastAsia="Arial Unicode MS" w:hAnsi="Arial" w:cs="Arial"/>
          <w:sz w:val="20"/>
          <w:szCs w:val="20"/>
          <w:lang w:bidi="sl-SI"/>
        </w:rPr>
        <w:t xml:space="preserve"> dele.</w:t>
      </w:r>
      <w:r w:rsidR="00292640">
        <w:rPr>
          <w:rFonts w:ascii="Arial" w:eastAsia="Arial Unicode MS" w:hAnsi="Arial" w:cs="Arial"/>
          <w:sz w:val="20"/>
          <w:szCs w:val="20"/>
          <w:lang w:bidi="sl-SI"/>
        </w:rPr>
        <w:t xml:space="preserve"> </w:t>
      </w:r>
      <w:r w:rsidR="00292640" w:rsidRPr="00292640">
        <w:rPr>
          <w:rFonts w:ascii="Arial" w:eastAsia="Arial Unicode MS" w:hAnsi="Arial" w:cs="Arial"/>
          <w:sz w:val="20"/>
          <w:szCs w:val="20"/>
          <w:lang w:bidi="sl-SI"/>
        </w:rPr>
        <w:t xml:space="preserve">Okvarjene dele bo izvajalec predal </w:t>
      </w:r>
      <w:r w:rsidR="00ED7FA7">
        <w:rPr>
          <w:rFonts w:ascii="Arial" w:eastAsia="Arial Unicode MS" w:hAnsi="Arial" w:cs="Arial"/>
          <w:sz w:val="20"/>
          <w:szCs w:val="20"/>
          <w:lang w:bidi="sl-SI"/>
        </w:rPr>
        <w:t>naročnikovemu skrbniku pogodbe</w:t>
      </w:r>
      <w:r w:rsidR="00292640">
        <w:rPr>
          <w:rFonts w:ascii="Arial" w:eastAsia="Arial Unicode MS" w:hAnsi="Arial" w:cs="Arial"/>
          <w:sz w:val="20"/>
          <w:szCs w:val="20"/>
          <w:lang w:bidi="sl-SI"/>
        </w:rPr>
        <w:t>.</w:t>
      </w:r>
    </w:p>
    <w:p w14:paraId="3BF93E2E" w14:textId="77777777" w:rsidR="00292640" w:rsidRPr="00292640" w:rsidRDefault="00292640" w:rsidP="00292640">
      <w:pPr>
        <w:widowControl w:val="0"/>
        <w:tabs>
          <w:tab w:val="left" w:leader="dot" w:pos="8414"/>
        </w:tabs>
        <w:spacing w:line="260" w:lineRule="exact"/>
        <w:jc w:val="both"/>
        <w:rPr>
          <w:rFonts w:ascii="Arial" w:eastAsia="Arial Unicode MS" w:hAnsi="Arial" w:cs="Arial"/>
          <w:sz w:val="20"/>
          <w:szCs w:val="20"/>
          <w:lang w:bidi="sl-SI"/>
        </w:rPr>
      </w:pPr>
      <w:r w:rsidRPr="00292640">
        <w:rPr>
          <w:rFonts w:ascii="Arial" w:eastAsia="Arial Unicode MS" w:hAnsi="Arial" w:cs="Arial"/>
          <w:sz w:val="20"/>
          <w:szCs w:val="20"/>
          <w:lang w:bidi="sl-SI"/>
        </w:rPr>
        <w:br/>
      </w:r>
      <w:r w:rsidR="00320E67">
        <w:rPr>
          <w:rFonts w:ascii="Arial" w:eastAsia="Arial Unicode MS" w:hAnsi="Arial" w:cs="Arial"/>
          <w:sz w:val="20"/>
          <w:szCs w:val="20"/>
          <w:lang w:bidi="sl-SI"/>
        </w:rPr>
        <w:t>(4</w:t>
      </w:r>
      <w:r>
        <w:rPr>
          <w:rFonts w:ascii="Arial" w:eastAsia="Arial Unicode MS" w:hAnsi="Arial" w:cs="Arial"/>
          <w:sz w:val="20"/>
          <w:szCs w:val="20"/>
          <w:lang w:bidi="sl-SI"/>
        </w:rPr>
        <w:t xml:space="preserve">) </w:t>
      </w:r>
      <w:r w:rsidRPr="00292640">
        <w:rPr>
          <w:rFonts w:ascii="Arial" w:eastAsia="Arial Unicode MS" w:hAnsi="Arial" w:cs="Arial"/>
          <w:sz w:val="20"/>
          <w:szCs w:val="20"/>
          <w:lang w:bidi="sl-SI"/>
        </w:rPr>
        <w:t>Izvajalec se obvezuje, da bo zagotavljal rezervne dele še vsaj deset (10) let po podpisu te pogodbe.</w:t>
      </w:r>
    </w:p>
    <w:p w14:paraId="63D3363D" w14:textId="77777777" w:rsidR="00CB08EA" w:rsidRDefault="00CB08EA" w:rsidP="00F64F31">
      <w:pPr>
        <w:widowControl w:val="0"/>
        <w:tabs>
          <w:tab w:val="left" w:leader="dot" w:pos="1685"/>
          <w:tab w:val="left" w:leader="dot" w:pos="5513"/>
        </w:tabs>
        <w:spacing w:line="260" w:lineRule="exact"/>
        <w:jc w:val="both"/>
        <w:rPr>
          <w:rFonts w:ascii="Arial" w:eastAsia="Arial Unicode MS" w:hAnsi="Arial" w:cs="Arial"/>
          <w:color w:val="000000"/>
          <w:sz w:val="20"/>
          <w:szCs w:val="20"/>
          <w:lang w:bidi="sl-SI"/>
        </w:rPr>
      </w:pPr>
    </w:p>
    <w:p w14:paraId="38D49F99" w14:textId="77777777" w:rsidR="00F64F31" w:rsidRPr="00292640" w:rsidRDefault="00292640"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color w:val="000000"/>
          <w:szCs w:val="20"/>
          <w:lang w:bidi="sl-SI"/>
        </w:rPr>
      </w:pPr>
      <w:r>
        <w:rPr>
          <w:rFonts w:eastAsia="Arial Unicode MS" w:cs="Arial"/>
          <w:color w:val="000000"/>
          <w:szCs w:val="20"/>
          <w:lang w:bidi="sl-SI"/>
        </w:rPr>
        <w:t xml:space="preserve">člen </w:t>
      </w:r>
      <w:r w:rsidR="00F64F31" w:rsidRPr="00292640">
        <w:rPr>
          <w:rFonts w:eastAsia="Arial Unicode MS" w:cs="Arial"/>
          <w:color w:val="000000"/>
          <w:szCs w:val="20"/>
          <w:lang w:bidi="sl-SI"/>
        </w:rPr>
        <w:br/>
      </w:r>
    </w:p>
    <w:p w14:paraId="4FFB7777" w14:textId="77777777" w:rsidR="00C424C1" w:rsidRP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r w:rsidRPr="00C424C1">
        <w:rPr>
          <w:rFonts w:ascii="Arial" w:eastAsia="Arial Unicode MS" w:hAnsi="Arial" w:cs="Arial"/>
          <w:sz w:val="20"/>
          <w:szCs w:val="20"/>
          <w:lang w:bidi="sl-SI"/>
        </w:rPr>
        <w:t>(1) Izvajalec bo pristopil k izvajanju del po tej pogodbi po predhodnem dogovoru z naročnikovim skrbnikom pogodbe.</w:t>
      </w:r>
    </w:p>
    <w:p w14:paraId="7D22E39F" w14:textId="77777777" w:rsidR="00C424C1" w:rsidRPr="00C424C1" w:rsidRDefault="00C424C1" w:rsidP="00C424C1">
      <w:pPr>
        <w:widowControl w:val="0"/>
        <w:tabs>
          <w:tab w:val="left" w:leader="dot" w:pos="8414"/>
        </w:tabs>
        <w:spacing w:line="260" w:lineRule="exact"/>
        <w:rPr>
          <w:rFonts w:eastAsia="Arial Unicode MS" w:cs="Arial"/>
          <w:szCs w:val="20"/>
          <w:lang w:bidi="sl-SI"/>
        </w:rPr>
      </w:pPr>
    </w:p>
    <w:p w14:paraId="3E835155" w14:textId="77777777" w:rsid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r w:rsidRPr="00C424C1">
        <w:rPr>
          <w:rFonts w:ascii="Arial" w:eastAsia="Arial Unicode MS" w:hAnsi="Arial" w:cs="Arial"/>
          <w:sz w:val="20"/>
          <w:szCs w:val="20"/>
          <w:lang w:bidi="sl-SI"/>
        </w:rPr>
        <w:t>(2) Izvajalec bo</w:t>
      </w:r>
      <w:r>
        <w:rPr>
          <w:rFonts w:ascii="Arial" w:eastAsia="Arial Unicode MS" w:hAnsi="Arial" w:cs="Arial"/>
          <w:sz w:val="20"/>
          <w:szCs w:val="20"/>
          <w:lang w:bidi="sl-SI"/>
        </w:rPr>
        <w:t xml:space="preserve"> za vsako koledarsko leto izdelal terminski plan preventivnega vzdrževanja opreme in ga pred pričetkom koledarskega leta dal v potrditev naročniku. Obojestransko potrjen terminski plan je vsakoletna priloga in sestavni del te pogodbe.</w:t>
      </w:r>
    </w:p>
    <w:p w14:paraId="4ED40C69" w14:textId="77777777" w:rsid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p>
    <w:p w14:paraId="37ECEC84" w14:textId="77777777" w:rsidR="00C424C1" w:rsidRP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 xml:space="preserve">(3) </w:t>
      </w:r>
      <w:r>
        <w:rPr>
          <w:rFonts w:ascii="Arial" w:hAnsi="Arial" w:cs="Arial"/>
          <w:sz w:val="20"/>
          <w:szCs w:val="20"/>
        </w:rPr>
        <w:t xml:space="preserve">Komunikacija za preventivna in izredna vzdrževalna dela poteka po elektronski pošti med </w:t>
      </w:r>
      <w:r w:rsidRPr="009C443E">
        <w:rPr>
          <w:rFonts w:ascii="Arial" w:hAnsi="Arial" w:cs="Arial"/>
          <w:sz w:val="20"/>
          <w:szCs w:val="20"/>
        </w:rPr>
        <w:t xml:space="preserve">naročnikovim skrbnikom pogodbe in izvajalčevim skrbnikom pogodbe iz </w:t>
      </w:r>
      <w:r w:rsidR="009C443E" w:rsidRPr="009C443E">
        <w:rPr>
          <w:rFonts w:ascii="Arial" w:hAnsi="Arial" w:cs="Arial"/>
          <w:sz w:val="20"/>
          <w:szCs w:val="20"/>
        </w:rPr>
        <w:t>20</w:t>
      </w:r>
      <w:r w:rsidRPr="009C443E">
        <w:rPr>
          <w:rFonts w:ascii="Arial" w:hAnsi="Arial" w:cs="Arial"/>
          <w:sz w:val="20"/>
          <w:szCs w:val="20"/>
        </w:rPr>
        <w:t>. člena te pogodbe.</w:t>
      </w:r>
    </w:p>
    <w:p w14:paraId="173A4BAA" w14:textId="77777777" w:rsidR="00C424C1" w:rsidRDefault="00C424C1" w:rsidP="00C424C1">
      <w:pPr>
        <w:widowControl w:val="0"/>
        <w:tabs>
          <w:tab w:val="left" w:leader="dot" w:pos="8414"/>
        </w:tabs>
        <w:spacing w:line="260" w:lineRule="exact"/>
        <w:rPr>
          <w:rFonts w:eastAsia="Arial Unicode MS" w:cs="Arial"/>
          <w:szCs w:val="20"/>
          <w:lang w:bidi="sl-SI"/>
        </w:rPr>
      </w:pPr>
    </w:p>
    <w:p w14:paraId="327565B7" w14:textId="77777777" w:rsidR="00C424C1" w:rsidRPr="00DA4588" w:rsidRDefault="00006C73" w:rsidP="00C424C1">
      <w:pPr>
        <w:spacing w:line="260" w:lineRule="exact"/>
        <w:jc w:val="both"/>
        <w:rPr>
          <w:rFonts w:ascii="Arial" w:hAnsi="Arial" w:cs="Arial"/>
          <w:sz w:val="20"/>
          <w:szCs w:val="20"/>
        </w:rPr>
      </w:pPr>
      <w:r>
        <w:rPr>
          <w:rFonts w:ascii="Arial" w:hAnsi="Arial" w:cs="Arial"/>
          <w:sz w:val="20"/>
          <w:szCs w:val="20"/>
        </w:rPr>
        <w:t>(4</w:t>
      </w:r>
      <w:r w:rsidR="00C424C1">
        <w:rPr>
          <w:rFonts w:ascii="Arial" w:hAnsi="Arial" w:cs="Arial"/>
          <w:sz w:val="20"/>
          <w:szCs w:val="20"/>
        </w:rPr>
        <w:t>) V primeru intervencijskih popravil okvar in podobno, mora biti p</w:t>
      </w:r>
      <w:r w:rsidR="00C424C1" w:rsidRPr="00DA4588">
        <w:rPr>
          <w:rFonts w:ascii="Arial" w:hAnsi="Arial" w:cs="Arial"/>
          <w:sz w:val="20"/>
          <w:szCs w:val="20"/>
        </w:rPr>
        <w:t>rijava napake izvedena telefonsko, slediti ji mora pisna potrditev po elektronski pošti</w:t>
      </w:r>
      <w:r w:rsidR="00C424C1">
        <w:rPr>
          <w:rFonts w:ascii="Arial" w:hAnsi="Arial" w:cs="Arial"/>
          <w:sz w:val="20"/>
          <w:szCs w:val="20"/>
        </w:rPr>
        <w:t xml:space="preserve">, kot navedeno v prejšnjem odstavku. </w:t>
      </w:r>
      <w:r w:rsidR="00C424C1" w:rsidRPr="00DA4588">
        <w:rPr>
          <w:rFonts w:ascii="Arial" w:hAnsi="Arial" w:cs="Arial"/>
          <w:sz w:val="20"/>
          <w:szCs w:val="20"/>
        </w:rPr>
        <w:t xml:space="preserve">Pri prijavi okvare je potrebno navesti: a) ime naročnika in ime osebe, ki okvaro prijavlja, b) lokacijo naprave, c) vrsto in tip naprave v okvari, d) opis okvare. </w:t>
      </w:r>
    </w:p>
    <w:p w14:paraId="5CCBF6B8" w14:textId="77777777" w:rsidR="00C424C1" w:rsidRPr="00DA4588" w:rsidRDefault="00C424C1" w:rsidP="00C424C1">
      <w:pPr>
        <w:spacing w:line="260" w:lineRule="exact"/>
        <w:jc w:val="both"/>
        <w:rPr>
          <w:rFonts w:ascii="Arial" w:hAnsi="Arial" w:cs="Arial"/>
          <w:sz w:val="20"/>
          <w:szCs w:val="20"/>
        </w:rPr>
      </w:pPr>
    </w:p>
    <w:p w14:paraId="17C4D780" w14:textId="77777777" w:rsidR="00C424C1" w:rsidRPr="00006C73" w:rsidRDefault="00006C73" w:rsidP="00C424C1">
      <w:pPr>
        <w:spacing w:line="260" w:lineRule="exact"/>
        <w:jc w:val="both"/>
        <w:rPr>
          <w:rFonts w:ascii="Arial" w:hAnsi="Arial" w:cs="Arial"/>
          <w:sz w:val="20"/>
          <w:szCs w:val="20"/>
        </w:rPr>
      </w:pPr>
      <w:r>
        <w:rPr>
          <w:rFonts w:ascii="Arial" w:hAnsi="Arial" w:cs="Arial"/>
          <w:sz w:val="20"/>
          <w:szCs w:val="20"/>
        </w:rPr>
        <w:t>(5</w:t>
      </w:r>
      <w:r w:rsidRPr="00006C73">
        <w:rPr>
          <w:rFonts w:ascii="Arial" w:hAnsi="Arial" w:cs="Arial"/>
          <w:sz w:val="20"/>
          <w:szCs w:val="20"/>
        </w:rPr>
        <w:t xml:space="preserve">) </w:t>
      </w:r>
      <w:r w:rsidR="00C424C1" w:rsidRPr="00006C73">
        <w:rPr>
          <w:rFonts w:ascii="Arial" w:hAnsi="Arial" w:cs="Arial"/>
          <w:sz w:val="20"/>
          <w:szCs w:val="20"/>
        </w:rPr>
        <w:t xml:space="preserve">Odzivni čas serviserja je 6 ur od pisne prijave napake s strani </w:t>
      </w:r>
      <w:r w:rsidRPr="00006C73">
        <w:rPr>
          <w:rFonts w:ascii="Arial" w:hAnsi="Arial" w:cs="Arial"/>
          <w:sz w:val="20"/>
          <w:szCs w:val="20"/>
        </w:rPr>
        <w:t>naročnikovega skrbnika pogodbe</w:t>
      </w:r>
      <w:r w:rsidR="00C424C1" w:rsidRPr="00006C73">
        <w:rPr>
          <w:rFonts w:ascii="Arial" w:hAnsi="Arial" w:cs="Arial"/>
          <w:sz w:val="20"/>
          <w:szCs w:val="20"/>
        </w:rPr>
        <w:t xml:space="preserve"> do prihoda serviserja na lokacijo za popravilo opreme pri </w:t>
      </w:r>
      <w:r w:rsidRPr="00006C73">
        <w:rPr>
          <w:rFonts w:ascii="Arial" w:hAnsi="Arial" w:cs="Arial"/>
          <w:sz w:val="20"/>
          <w:szCs w:val="20"/>
        </w:rPr>
        <w:t>naročniku</w:t>
      </w:r>
      <w:r w:rsidR="00C424C1" w:rsidRPr="00006C73">
        <w:rPr>
          <w:rFonts w:ascii="Arial" w:hAnsi="Arial" w:cs="Arial"/>
          <w:sz w:val="20"/>
          <w:szCs w:val="20"/>
        </w:rPr>
        <w:t xml:space="preserve"> ali glede na možnost oddaljenega </w:t>
      </w:r>
      <w:r w:rsidR="00C424C1" w:rsidRPr="00006C73">
        <w:rPr>
          <w:rFonts w:ascii="Arial" w:hAnsi="Arial" w:cs="Arial"/>
          <w:sz w:val="20"/>
          <w:szCs w:val="20"/>
        </w:rPr>
        <w:lastRenderedPageBreak/>
        <w:t xml:space="preserve">dostopa in vrsto napake, poseg na takšen način. Rok za odpravo napake je največ 72 ur od prihoda serviserja na lokacijo za popravilo opreme pri </w:t>
      </w:r>
      <w:r w:rsidRPr="00006C73">
        <w:rPr>
          <w:rFonts w:ascii="Arial" w:hAnsi="Arial" w:cs="Arial"/>
          <w:sz w:val="20"/>
          <w:szCs w:val="20"/>
        </w:rPr>
        <w:t>naročniku</w:t>
      </w:r>
      <w:r w:rsidR="00C424C1" w:rsidRPr="00006C73">
        <w:rPr>
          <w:rFonts w:ascii="Arial" w:hAnsi="Arial" w:cs="Arial"/>
          <w:sz w:val="20"/>
          <w:szCs w:val="20"/>
        </w:rPr>
        <w:t xml:space="preserve"> ali oddaljeni dostop in servisni poseg na daljavo.</w:t>
      </w:r>
    </w:p>
    <w:p w14:paraId="758BF721" w14:textId="77777777" w:rsidR="00C424C1" w:rsidRPr="00C424C1" w:rsidRDefault="00C424C1" w:rsidP="00C424C1">
      <w:pPr>
        <w:spacing w:line="260" w:lineRule="exact"/>
        <w:jc w:val="both"/>
        <w:rPr>
          <w:rFonts w:ascii="Arial" w:hAnsi="Arial" w:cs="Arial"/>
          <w:sz w:val="20"/>
          <w:szCs w:val="20"/>
          <w:highlight w:val="green"/>
        </w:rPr>
      </w:pPr>
    </w:p>
    <w:p w14:paraId="15949E95" w14:textId="77777777" w:rsidR="00C424C1" w:rsidRDefault="00006C73" w:rsidP="00C424C1">
      <w:pPr>
        <w:spacing w:line="260" w:lineRule="exact"/>
        <w:jc w:val="both"/>
        <w:rPr>
          <w:rFonts w:ascii="Arial" w:hAnsi="Arial" w:cs="Arial"/>
          <w:sz w:val="20"/>
          <w:szCs w:val="20"/>
        </w:rPr>
      </w:pPr>
      <w:r>
        <w:rPr>
          <w:rFonts w:ascii="Arial" w:hAnsi="Arial" w:cs="Arial"/>
          <w:sz w:val="20"/>
          <w:szCs w:val="20"/>
        </w:rPr>
        <w:t>(6</w:t>
      </w:r>
      <w:r w:rsidRPr="00006C73">
        <w:rPr>
          <w:rFonts w:ascii="Arial" w:hAnsi="Arial" w:cs="Arial"/>
          <w:sz w:val="20"/>
          <w:szCs w:val="20"/>
        </w:rPr>
        <w:t xml:space="preserve">) </w:t>
      </w:r>
      <w:r w:rsidR="00C424C1" w:rsidRPr="00006C73">
        <w:rPr>
          <w:rFonts w:ascii="Arial" w:hAnsi="Arial" w:cs="Arial"/>
          <w:sz w:val="20"/>
          <w:szCs w:val="20"/>
        </w:rPr>
        <w:t>Izvajalec-serviser se obvezuje, da bo opravljal storitve po tej pogodbi v rednem delovnem času ob delavnikih (od ponedeljka do petka) med 7.00 in 16.00 uro.</w:t>
      </w:r>
    </w:p>
    <w:p w14:paraId="01947BB2" w14:textId="77777777" w:rsidR="00C424C1" w:rsidRPr="00DA4588" w:rsidRDefault="00C424C1" w:rsidP="00C424C1">
      <w:pPr>
        <w:spacing w:line="260" w:lineRule="exact"/>
        <w:jc w:val="both"/>
        <w:rPr>
          <w:rFonts w:ascii="Arial" w:hAnsi="Arial" w:cs="Arial"/>
          <w:sz w:val="20"/>
          <w:szCs w:val="20"/>
        </w:rPr>
      </w:pPr>
    </w:p>
    <w:p w14:paraId="385A0CAB" w14:textId="77777777" w:rsidR="00C424C1" w:rsidRDefault="00006C73" w:rsidP="00C424C1">
      <w:pPr>
        <w:spacing w:line="260" w:lineRule="exact"/>
        <w:jc w:val="both"/>
        <w:rPr>
          <w:rFonts w:ascii="Arial" w:hAnsi="Arial" w:cs="Arial"/>
          <w:sz w:val="20"/>
          <w:szCs w:val="20"/>
        </w:rPr>
      </w:pPr>
      <w:r>
        <w:rPr>
          <w:rFonts w:ascii="Arial" w:hAnsi="Arial" w:cs="Arial"/>
          <w:sz w:val="20"/>
          <w:szCs w:val="20"/>
        </w:rPr>
        <w:t xml:space="preserve">(7) </w:t>
      </w:r>
      <w:r w:rsidR="00C424C1" w:rsidRPr="00DA4588">
        <w:rPr>
          <w:rFonts w:ascii="Arial" w:hAnsi="Arial" w:cs="Arial"/>
          <w:sz w:val="20"/>
          <w:szCs w:val="20"/>
        </w:rPr>
        <w:t>Če izvajalec, potem ko je dobil obvestilo</w:t>
      </w:r>
      <w:r w:rsidR="00C424C1">
        <w:rPr>
          <w:rFonts w:ascii="Arial" w:hAnsi="Arial" w:cs="Arial"/>
          <w:sz w:val="20"/>
          <w:szCs w:val="20"/>
        </w:rPr>
        <w:t xml:space="preserve"> iz prvega odstavka tega člena</w:t>
      </w:r>
      <w:r w:rsidR="00C424C1" w:rsidRPr="00DA4588">
        <w:rPr>
          <w:rFonts w:ascii="Arial" w:hAnsi="Arial" w:cs="Arial"/>
          <w:sz w:val="20"/>
          <w:szCs w:val="20"/>
        </w:rPr>
        <w:t xml:space="preserve">, v dogovorjenem roku ne bo odpravil napak na opremi, lahko </w:t>
      </w:r>
      <w:r>
        <w:rPr>
          <w:rFonts w:ascii="Arial" w:hAnsi="Arial" w:cs="Arial"/>
          <w:sz w:val="20"/>
          <w:szCs w:val="20"/>
        </w:rPr>
        <w:t>naročnik</w:t>
      </w:r>
      <w:r w:rsidR="00C424C1" w:rsidRPr="00DA4588">
        <w:rPr>
          <w:rFonts w:ascii="Arial" w:hAnsi="Arial" w:cs="Arial"/>
          <w:sz w:val="20"/>
          <w:szCs w:val="20"/>
        </w:rPr>
        <w:t xml:space="preserve"> sam izvrši vse aktivnosti, ki so potrebne za odpravo napak. Vse rizike in stroške, ki bi izhajali iz takšnega ukrepanja </w:t>
      </w:r>
      <w:r>
        <w:rPr>
          <w:rFonts w:ascii="Arial" w:hAnsi="Arial" w:cs="Arial"/>
          <w:sz w:val="20"/>
          <w:szCs w:val="20"/>
        </w:rPr>
        <w:t>naročnika</w:t>
      </w:r>
      <w:r w:rsidR="00C424C1" w:rsidRPr="00DA4588">
        <w:rPr>
          <w:rFonts w:ascii="Arial" w:hAnsi="Arial" w:cs="Arial"/>
          <w:sz w:val="20"/>
          <w:szCs w:val="20"/>
        </w:rPr>
        <w:t>, bo nosil izvajalec.</w:t>
      </w:r>
    </w:p>
    <w:p w14:paraId="71A4CE04" w14:textId="77777777" w:rsidR="00C424C1" w:rsidRDefault="00C424C1" w:rsidP="00C424C1">
      <w:pPr>
        <w:spacing w:line="260" w:lineRule="exact"/>
        <w:jc w:val="both"/>
        <w:rPr>
          <w:rFonts w:ascii="Arial" w:hAnsi="Arial" w:cs="Arial"/>
          <w:sz w:val="20"/>
          <w:szCs w:val="20"/>
        </w:rPr>
      </w:pPr>
    </w:p>
    <w:p w14:paraId="5A806936" w14:textId="77777777" w:rsidR="00C424C1" w:rsidRDefault="00006C73" w:rsidP="00C424C1">
      <w:pPr>
        <w:spacing w:line="260" w:lineRule="exact"/>
        <w:jc w:val="both"/>
        <w:rPr>
          <w:rFonts w:ascii="Arial" w:hAnsi="Arial" w:cs="Arial"/>
          <w:sz w:val="20"/>
          <w:szCs w:val="20"/>
        </w:rPr>
      </w:pPr>
      <w:r>
        <w:rPr>
          <w:rFonts w:ascii="Arial" w:hAnsi="Arial" w:cs="Arial"/>
          <w:sz w:val="20"/>
          <w:szCs w:val="20"/>
        </w:rPr>
        <w:t xml:space="preserve">(8) </w:t>
      </w:r>
      <w:r w:rsidR="00C424C1">
        <w:rPr>
          <w:rFonts w:ascii="Arial" w:hAnsi="Arial" w:cs="Arial"/>
          <w:sz w:val="20"/>
          <w:szCs w:val="20"/>
        </w:rPr>
        <w:t xml:space="preserve">V izjemnih primerih, po predhodni pisni odobritvi </w:t>
      </w:r>
      <w:r>
        <w:rPr>
          <w:rFonts w:ascii="Arial" w:hAnsi="Arial" w:cs="Arial"/>
          <w:sz w:val="20"/>
          <w:szCs w:val="20"/>
        </w:rPr>
        <w:t>naročnikovega skrbnika pogodbe</w:t>
      </w:r>
      <w:r w:rsidR="00C424C1">
        <w:rPr>
          <w:rFonts w:ascii="Arial" w:hAnsi="Arial" w:cs="Arial"/>
          <w:sz w:val="20"/>
          <w:szCs w:val="20"/>
        </w:rPr>
        <w:t xml:space="preserve"> na pisni predlog izvajal</w:t>
      </w:r>
      <w:r>
        <w:rPr>
          <w:rFonts w:ascii="Arial" w:hAnsi="Arial" w:cs="Arial"/>
          <w:sz w:val="20"/>
          <w:szCs w:val="20"/>
        </w:rPr>
        <w:t>čevega skrbnika pogodbe</w:t>
      </w:r>
      <w:r w:rsidR="00C424C1">
        <w:rPr>
          <w:rFonts w:ascii="Arial" w:hAnsi="Arial" w:cs="Arial"/>
          <w:sz w:val="20"/>
          <w:szCs w:val="20"/>
        </w:rPr>
        <w:t xml:space="preserve">, se lahko rok za odpravo napak iz </w:t>
      </w:r>
      <w:r>
        <w:rPr>
          <w:rFonts w:ascii="Arial" w:hAnsi="Arial" w:cs="Arial"/>
          <w:sz w:val="20"/>
          <w:szCs w:val="20"/>
        </w:rPr>
        <w:t>petega</w:t>
      </w:r>
      <w:r w:rsidR="00C424C1">
        <w:rPr>
          <w:rFonts w:ascii="Arial" w:hAnsi="Arial" w:cs="Arial"/>
          <w:sz w:val="20"/>
          <w:szCs w:val="20"/>
        </w:rPr>
        <w:t xml:space="preserve"> odstavka tega člena podaljša. Pisni predlog mora poleg novega roka za odpravo napak, vsebovati tudi razloge za podaljšanje predmetnega roka.</w:t>
      </w:r>
      <w:r w:rsidR="00DA60F9">
        <w:rPr>
          <w:rFonts w:ascii="Arial" w:hAnsi="Arial" w:cs="Arial"/>
          <w:sz w:val="20"/>
          <w:szCs w:val="20"/>
        </w:rPr>
        <w:t xml:space="preserve"> V času tako podaljšanega roka za odpravo napake in v primeru, da naročnik zaradi napake ne bo mogel uporabiti RTG aparata skladno z njegovim namenom, izvajalec ni upravičen zaračunati </w:t>
      </w:r>
      <w:r w:rsidR="00570A59">
        <w:rPr>
          <w:rFonts w:ascii="Arial" w:hAnsi="Arial" w:cs="Arial"/>
          <w:sz w:val="20"/>
          <w:szCs w:val="20"/>
        </w:rPr>
        <w:t xml:space="preserve">mesečnega vzdrževanja za predmetno opremo. Če bo zaradi tako podaljšanega roka delo z opremo onemogočeno manj kot en mesec, sme izvajalec izstaviti račun za proporcionalni del, ko bo oprema </w:t>
      </w:r>
      <w:r w:rsidR="0060048B">
        <w:rPr>
          <w:rFonts w:ascii="Arial" w:hAnsi="Arial" w:cs="Arial"/>
          <w:sz w:val="20"/>
          <w:szCs w:val="20"/>
        </w:rPr>
        <w:t>ustrezna</w:t>
      </w:r>
      <w:r w:rsidR="00570A59">
        <w:rPr>
          <w:rFonts w:ascii="Arial" w:hAnsi="Arial" w:cs="Arial"/>
          <w:sz w:val="20"/>
          <w:szCs w:val="20"/>
        </w:rPr>
        <w:t xml:space="preserve"> za uporabo. </w:t>
      </w:r>
    </w:p>
    <w:p w14:paraId="0B511CE7" w14:textId="77777777" w:rsidR="00C424C1" w:rsidRPr="00DA4588" w:rsidRDefault="00C424C1" w:rsidP="00C424C1">
      <w:pPr>
        <w:spacing w:line="260" w:lineRule="exact"/>
        <w:jc w:val="both"/>
        <w:rPr>
          <w:rFonts w:ascii="Arial" w:hAnsi="Arial" w:cs="Arial"/>
          <w:sz w:val="20"/>
          <w:szCs w:val="20"/>
        </w:rPr>
      </w:pPr>
    </w:p>
    <w:p w14:paraId="41CE8D0E" w14:textId="77777777" w:rsidR="00C424C1" w:rsidRDefault="00006C73" w:rsidP="00C424C1">
      <w:pPr>
        <w:spacing w:line="260" w:lineRule="exact"/>
        <w:jc w:val="both"/>
        <w:rPr>
          <w:rFonts w:ascii="Arial" w:eastAsia="Arial Unicode MS" w:hAnsi="Arial" w:cs="Arial"/>
          <w:sz w:val="20"/>
          <w:szCs w:val="20"/>
          <w:lang w:bidi="sl-SI"/>
        </w:rPr>
      </w:pPr>
      <w:r>
        <w:rPr>
          <w:rFonts w:ascii="Arial" w:hAnsi="Arial" w:cs="Arial"/>
          <w:sz w:val="20"/>
          <w:szCs w:val="20"/>
        </w:rPr>
        <w:t xml:space="preserve">(9) </w:t>
      </w:r>
      <w:r w:rsidR="00DA60F9">
        <w:rPr>
          <w:rFonts w:ascii="Arial" w:eastAsia="Arial Unicode MS" w:hAnsi="Arial" w:cs="Arial"/>
          <w:sz w:val="20"/>
          <w:szCs w:val="20"/>
          <w:lang w:bidi="sl-SI"/>
        </w:rPr>
        <w:t>Izvajalec je dolžan zagotavljati kvaliteto rezervnih delov, potrošnega materiala in storitev, ki ustrezajo obstoječim standardom, ki veljajo v Republiki Sloveniji in pravilom stroke.</w:t>
      </w:r>
    </w:p>
    <w:p w14:paraId="2C062256" w14:textId="77777777" w:rsidR="00DA60F9" w:rsidRDefault="00DA60F9" w:rsidP="00C424C1">
      <w:pPr>
        <w:spacing w:line="260" w:lineRule="exact"/>
        <w:jc w:val="both"/>
        <w:rPr>
          <w:rFonts w:ascii="Arial" w:eastAsia="Arial Unicode MS" w:hAnsi="Arial" w:cs="Arial"/>
          <w:sz w:val="20"/>
          <w:szCs w:val="20"/>
          <w:lang w:bidi="sl-SI"/>
        </w:rPr>
      </w:pPr>
    </w:p>
    <w:p w14:paraId="02600554" w14:textId="77777777" w:rsidR="00DA60F9" w:rsidRPr="00DA4588" w:rsidRDefault="00DA60F9" w:rsidP="00C424C1">
      <w:pPr>
        <w:spacing w:line="260" w:lineRule="exact"/>
        <w:jc w:val="both"/>
        <w:rPr>
          <w:rFonts w:ascii="Arial" w:hAnsi="Arial" w:cs="Arial"/>
          <w:sz w:val="20"/>
          <w:szCs w:val="20"/>
        </w:rPr>
      </w:pPr>
      <w:r>
        <w:rPr>
          <w:rFonts w:ascii="Arial" w:eastAsia="Arial Unicode MS" w:hAnsi="Arial" w:cs="Arial"/>
          <w:sz w:val="20"/>
          <w:szCs w:val="20"/>
          <w:lang w:bidi="sl-SI"/>
        </w:rPr>
        <w:t>(10) Storitve vzdrževanja se nanašajo tako na aparat oziroma strojno opremo (hardwere), kot tudi na programsko opremo (softwere).</w:t>
      </w:r>
    </w:p>
    <w:p w14:paraId="38B910F4" w14:textId="77777777" w:rsidR="00C424C1" w:rsidRPr="00DA4588" w:rsidRDefault="00C424C1" w:rsidP="00C424C1">
      <w:pPr>
        <w:spacing w:line="260" w:lineRule="exact"/>
        <w:jc w:val="both"/>
        <w:rPr>
          <w:rFonts w:ascii="Arial" w:hAnsi="Arial" w:cs="Arial"/>
          <w:sz w:val="20"/>
          <w:szCs w:val="20"/>
        </w:rPr>
      </w:pPr>
    </w:p>
    <w:p w14:paraId="2ECC2547" w14:textId="77777777" w:rsidR="00006C73" w:rsidRDefault="00DA60F9" w:rsidP="00C424C1">
      <w:pPr>
        <w:spacing w:line="260" w:lineRule="exact"/>
        <w:jc w:val="both"/>
        <w:rPr>
          <w:rFonts w:ascii="Arial" w:hAnsi="Arial" w:cs="Arial"/>
          <w:sz w:val="20"/>
          <w:szCs w:val="20"/>
        </w:rPr>
      </w:pPr>
      <w:r>
        <w:rPr>
          <w:rFonts w:ascii="Arial" w:hAnsi="Arial" w:cs="Arial"/>
          <w:sz w:val="20"/>
          <w:szCs w:val="20"/>
        </w:rPr>
        <w:t>(11</w:t>
      </w:r>
      <w:r w:rsidR="00006C73">
        <w:rPr>
          <w:rFonts w:ascii="Arial" w:hAnsi="Arial" w:cs="Arial"/>
          <w:sz w:val="20"/>
          <w:szCs w:val="20"/>
        </w:rPr>
        <w:t>) Med odpravo okvar je izvajalec dolžan ažurno in podrobno obveščati naročnika.</w:t>
      </w:r>
      <w:r w:rsidR="00DD3E5E">
        <w:rPr>
          <w:rFonts w:ascii="Arial" w:hAnsi="Arial" w:cs="Arial"/>
          <w:sz w:val="20"/>
          <w:szCs w:val="20"/>
        </w:rPr>
        <w:t xml:space="preserve"> Naročnikov skrbnik pogodbe je dolžan opravljene storitve na laičen način pregledati in izvajalca takoj opozoriti na morebitne ugotovljene nepravilnosti.</w:t>
      </w:r>
    </w:p>
    <w:p w14:paraId="68BEEDF5" w14:textId="77777777" w:rsidR="00006C73" w:rsidRDefault="00006C73" w:rsidP="00C424C1">
      <w:pPr>
        <w:spacing w:line="260" w:lineRule="exact"/>
        <w:jc w:val="both"/>
        <w:rPr>
          <w:rFonts w:ascii="Arial" w:hAnsi="Arial" w:cs="Arial"/>
          <w:sz w:val="20"/>
          <w:szCs w:val="20"/>
        </w:rPr>
      </w:pPr>
    </w:p>
    <w:p w14:paraId="7FBBAFAF" w14:textId="77777777" w:rsidR="00627D4F" w:rsidRPr="00292640" w:rsidRDefault="00627D4F"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color w:val="000000"/>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5E4FCB0D" w14:textId="77777777" w:rsidR="00627D4F" w:rsidRDefault="00627D4F" w:rsidP="00627D4F">
      <w:pPr>
        <w:widowControl w:val="0"/>
        <w:tabs>
          <w:tab w:val="left" w:leader="dot" w:pos="8414"/>
        </w:tabs>
        <w:spacing w:line="260" w:lineRule="exact"/>
        <w:jc w:val="both"/>
        <w:rPr>
          <w:rFonts w:ascii="Arial" w:eastAsia="Arial Unicode MS" w:hAnsi="Arial" w:cs="Arial"/>
          <w:sz w:val="20"/>
          <w:szCs w:val="20"/>
          <w:lang w:bidi="sl-SI"/>
        </w:rPr>
      </w:pPr>
      <w:r w:rsidRPr="00C424C1">
        <w:rPr>
          <w:rFonts w:ascii="Arial" w:eastAsia="Arial Unicode MS" w:hAnsi="Arial" w:cs="Arial"/>
          <w:sz w:val="20"/>
          <w:szCs w:val="20"/>
          <w:lang w:bidi="sl-SI"/>
        </w:rPr>
        <w:t xml:space="preserve">(1) </w:t>
      </w:r>
      <w:r>
        <w:rPr>
          <w:rFonts w:ascii="Arial" w:eastAsia="Arial Unicode MS" w:hAnsi="Arial" w:cs="Arial"/>
          <w:sz w:val="20"/>
          <w:szCs w:val="20"/>
          <w:lang w:bidi="sl-SI"/>
        </w:rPr>
        <w:t>Po vsakokratno izvedenih delih (posegih) na opremi, posreduje izvajalec naročniku poročilo o opravljenem delu (v nadaljevanju: poročilo). V poročilu je treba specificirati porabljen material, rezervne dele in čas</w:t>
      </w:r>
      <w:r w:rsidR="00DA60F9">
        <w:rPr>
          <w:rFonts w:ascii="Arial" w:eastAsia="Arial Unicode MS" w:hAnsi="Arial" w:cs="Arial"/>
          <w:sz w:val="20"/>
          <w:szCs w:val="20"/>
          <w:lang w:bidi="sl-SI"/>
        </w:rPr>
        <w:t xml:space="preserve"> ter garancijski rok zamenjanih rezervnih delov</w:t>
      </w:r>
      <w:r w:rsidRPr="00C424C1">
        <w:rPr>
          <w:rFonts w:ascii="Arial" w:eastAsia="Arial Unicode MS" w:hAnsi="Arial" w:cs="Arial"/>
          <w:sz w:val="20"/>
          <w:szCs w:val="20"/>
          <w:lang w:bidi="sl-SI"/>
        </w:rPr>
        <w:t>.</w:t>
      </w:r>
      <w:r>
        <w:rPr>
          <w:rFonts w:ascii="Arial" w:eastAsia="Arial Unicode MS" w:hAnsi="Arial" w:cs="Arial"/>
          <w:sz w:val="20"/>
          <w:szCs w:val="20"/>
          <w:lang w:bidi="sl-SI"/>
        </w:rPr>
        <w:t xml:space="preserve"> Poročilo pregleda in potrdi oziroma nanj poda pripombe naročnikov skrbnik pogodbe.</w:t>
      </w:r>
    </w:p>
    <w:p w14:paraId="362DA2F1" w14:textId="77777777" w:rsidR="00627D4F" w:rsidRDefault="00627D4F" w:rsidP="00627D4F">
      <w:pPr>
        <w:widowControl w:val="0"/>
        <w:tabs>
          <w:tab w:val="left" w:leader="dot" w:pos="8414"/>
        </w:tabs>
        <w:spacing w:line="260" w:lineRule="exact"/>
        <w:jc w:val="both"/>
        <w:rPr>
          <w:rFonts w:ascii="Arial" w:eastAsia="Arial Unicode MS" w:hAnsi="Arial" w:cs="Arial"/>
          <w:sz w:val="20"/>
          <w:szCs w:val="20"/>
          <w:lang w:bidi="sl-SI"/>
        </w:rPr>
      </w:pPr>
    </w:p>
    <w:p w14:paraId="0FD0BCA3" w14:textId="77777777" w:rsidR="00627D4F" w:rsidRPr="00C424C1" w:rsidRDefault="00627D4F" w:rsidP="00627D4F">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(2) Izvajalec se zavezuje, da bo pri zamenjavi rezervnih delov, potrošnega in drugega materiala uporabljal le originalne ali od proizvajalca opreme priporočene rezervne dele in materiale.</w:t>
      </w:r>
    </w:p>
    <w:p w14:paraId="55E17ED2" w14:textId="77777777" w:rsidR="00006C73" w:rsidRDefault="00006C73" w:rsidP="00C424C1">
      <w:pPr>
        <w:spacing w:line="260" w:lineRule="exact"/>
        <w:jc w:val="both"/>
        <w:rPr>
          <w:rFonts w:ascii="Arial" w:hAnsi="Arial" w:cs="Arial"/>
          <w:sz w:val="20"/>
          <w:szCs w:val="20"/>
        </w:rPr>
      </w:pPr>
    </w:p>
    <w:p w14:paraId="46CB34AD" w14:textId="77777777" w:rsidR="00627D4F" w:rsidRPr="00292640" w:rsidRDefault="00627D4F"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color w:val="000000"/>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7CB0AA62" w14:textId="77777777" w:rsidR="00DA60F9" w:rsidRPr="00DA4588" w:rsidRDefault="00DA60F9" w:rsidP="00DA60F9">
      <w:pPr>
        <w:spacing w:line="260" w:lineRule="exact"/>
        <w:jc w:val="both"/>
        <w:rPr>
          <w:rFonts w:ascii="Arial" w:hAnsi="Arial" w:cs="Arial"/>
          <w:sz w:val="20"/>
          <w:szCs w:val="20"/>
        </w:rPr>
      </w:pPr>
      <w:r>
        <w:rPr>
          <w:rFonts w:ascii="Arial" w:hAnsi="Arial" w:cs="Arial"/>
          <w:sz w:val="20"/>
          <w:szCs w:val="20"/>
        </w:rPr>
        <w:t xml:space="preserve">(1) </w:t>
      </w:r>
      <w:r w:rsidRPr="00DA4588">
        <w:rPr>
          <w:rFonts w:ascii="Arial" w:hAnsi="Arial" w:cs="Arial"/>
          <w:sz w:val="20"/>
          <w:szCs w:val="20"/>
        </w:rPr>
        <w:t>Izvajalec jamči za kakovost opravljenih storitev šest (6) mesecev od dneva popravila. Za zamenjane rezervne dele začne teči garancijski rok od dneva popravila.</w:t>
      </w:r>
    </w:p>
    <w:p w14:paraId="20857421" w14:textId="77777777" w:rsidR="00627D4F" w:rsidRDefault="00627D4F" w:rsidP="00627D4F">
      <w:pPr>
        <w:widowControl w:val="0"/>
        <w:tabs>
          <w:tab w:val="left" w:leader="dot" w:pos="8414"/>
        </w:tabs>
        <w:spacing w:line="260" w:lineRule="exact"/>
        <w:jc w:val="both"/>
        <w:rPr>
          <w:rFonts w:ascii="Arial" w:eastAsia="Arial Unicode MS" w:hAnsi="Arial" w:cs="Arial"/>
          <w:sz w:val="20"/>
          <w:szCs w:val="20"/>
          <w:lang w:bidi="sl-SI"/>
        </w:rPr>
      </w:pPr>
    </w:p>
    <w:p w14:paraId="3AC4D9A6" w14:textId="77777777" w:rsidR="00C424C1" w:rsidRPr="00C424C1" w:rsidRDefault="00DA60F9" w:rsidP="00C424C1">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(2) Garancijski rok za vse zamenjane rezervne dele izvajalec navede v poročilu iz prejšnjega člena.</w:t>
      </w:r>
    </w:p>
    <w:p w14:paraId="2CDE8FF8" w14:textId="77777777" w:rsid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p>
    <w:p w14:paraId="7145EEB0" w14:textId="77777777" w:rsidR="00D52C70" w:rsidRPr="00292640" w:rsidRDefault="00D52C70"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color w:val="000000"/>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22E2CEB9" w14:textId="77777777" w:rsidR="00A05105" w:rsidRPr="00A05105" w:rsidRDefault="00D52C70" w:rsidP="00A05105">
      <w:pPr>
        <w:widowControl w:val="0"/>
        <w:ind w:left="360" w:hanging="360"/>
        <w:jc w:val="both"/>
        <w:rPr>
          <w:rFonts w:ascii="Arial" w:eastAsia="Arial Unicode MS" w:hAnsi="Arial" w:cs="Arial"/>
          <w:color w:val="000000"/>
          <w:sz w:val="20"/>
          <w:szCs w:val="20"/>
          <w:lang w:bidi="sl-SI"/>
        </w:rPr>
      </w:pPr>
      <w:r w:rsidRPr="00A05105">
        <w:rPr>
          <w:rFonts w:ascii="Arial" w:hAnsi="Arial" w:cs="Arial"/>
          <w:sz w:val="20"/>
          <w:szCs w:val="20"/>
        </w:rPr>
        <w:t xml:space="preserve">(1) </w:t>
      </w:r>
      <w:r w:rsidR="00A05105" w:rsidRPr="00A05105">
        <w:rPr>
          <w:rFonts w:ascii="Arial" w:eastAsia="Arial Unicode MS" w:hAnsi="Arial" w:cs="Arial"/>
          <w:color w:val="000000"/>
          <w:sz w:val="20"/>
          <w:szCs w:val="20"/>
          <w:lang w:bidi="sl-SI"/>
        </w:rPr>
        <w:t>Naročnik se s to pogodbo zavezuje:</w:t>
      </w:r>
    </w:p>
    <w:p w14:paraId="7221618D" w14:textId="77777777" w:rsidR="00A05105" w:rsidRDefault="00A05105"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A05105">
        <w:rPr>
          <w:rFonts w:ascii="Arial" w:eastAsia="Arial Unicode MS" w:hAnsi="Arial" w:cs="Arial"/>
          <w:color w:val="000000"/>
          <w:sz w:val="20"/>
          <w:szCs w:val="20"/>
          <w:lang w:bidi="sl-SI"/>
        </w:rPr>
        <w:t>da bo prostor, v katerem se nahaja oprema, ki je predmet te pogodbe, redno</w:t>
      </w:r>
      <w:r>
        <w:rPr>
          <w:rFonts w:ascii="Arial" w:eastAsia="Arial Unicode MS" w:hAnsi="Arial" w:cs="Arial"/>
          <w:color w:val="000000"/>
          <w:sz w:val="20"/>
          <w:szCs w:val="20"/>
          <w:lang w:bidi="sl-SI"/>
        </w:rPr>
        <w:t xml:space="preserve"> vzdrževal glede na higieno </w:t>
      </w:r>
      <w:r w:rsidRPr="00A05105">
        <w:rPr>
          <w:rFonts w:ascii="Arial" w:eastAsia="Arial Unicode MS" w:hAnsi="Arial" w:cs="Arial"/>
          <w:color w:val="000000"/>
          <w:sz w:val="20"/>
          <w:szCs w:val="20"/>
          <w:lang w:bidi="sl-SI"/>
        </w:rPr>
        <w:t>ter klimatske, električne in ostale pogoje, ki so določeni</w:t>
      </w:r>
      <w:r>
        <w:rPr>
          <w:rFonts w:ascii="Arial" w:eastAsia="Arial Unicode MS" w:hAnsi="Arial" w:cs="Arial"/>
          <w:color w:val="000000"/>
          <w:sz w:val="20"/>
          <w:szCs w:val="20"/>
          <w:lang w:bidi="sl-SI"/>
        </w:rPr>
        <w:t xml:space="preserve"> </w:t>
      </w:r>
      <w:r w:rsidRPr="00A05105">
        <w:rPr>
          <w:rFonts w:ascii="Arial" w:eastAsia="Arial Unicode MS" w:hAnsi="Arial" w:cs="Arial"/>
          <w:color w:val="000000"/>
          <w:sz w:val="20"/>
          <w:szCs w:val="20"/>
          <w:lang w:bidi="sl-SI"/>
        </w:rPr>
        <w:t>s tehnično dokumentacijo proizvajalca;</w:t>
      </w:r>
    </w:p>
    <w:p w14:paraId="05A84FF8" w14:textId="77777777" w:rsidR="00A05105" w:rsidRPr="00A05105" w:rsidRDefault="00A05105"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A05105">
        <w:rPr>
          <w:rFonts w:ascii="Arial" w:eastAsia="Arial Unicode MS" w:hAnsi="Arial" w:cs="Arial"/>
          <w:color w:val="000000"/>
          <w:sz w:val="20"/>
          <w:szCs w:val="20"/>
          <w:lang w:bidi="sl-SI"/>
        </w:rPr>
        <w:lastRenderedPageBreak/>
        <w:t>da brez predhodnega dogovora z izvajalcem ne bo sam ali po tretji osebi posegal v</w:t>
      </w:r>
      <w:r w:rsidRPr="00A05105">
        <w:rPr>
          <w:rFonts w:ascii="Arial" w:eastAsia="Arial Unicode MS" w:hAnsi="Arial" w:cs="Arial"/>
          <w:color w:val="000000"/>
          <w:sz w:val="20"/>
          <w:szCs w:val="20"/>
          <w:lang w:bidi="sl-SI"/>
        </w:rPr>
        <w:br/>
        <w:t>opremo, ki je predmet te pogodbe</w:t>
      </w:r>
      <w:r>
        <w:rPr>
          <w:rFonts w:ascii="Arial" w:eastAsia="Arial Unicode MS" w:hAnsi="Arial" w:cs="Arial"/>
          <w:color w:val="000000"/>
          <w:sz w:val="20"/>
          <w:szCs w:val="20"/>
          <w:lang w:bidi="sl-SI"/>
        </w:rPr>
        <w:t>, razen v primeru iz sedmega odstavka 7. člena te pogodbe</w:t>
      </w:r>
      <w:r w:rsidRPr="00A05105">
        <w:rPr>
          <w:rFonts w:ascii="Arial" w:eastAsia="Arial Unicode MS" w:hAnsi="Arial" w:cs="Arial"/>
          <w:color w:val="000000"/>
          <w:sz w:val="20"/>
          <w:szCs w:val="20"/>
          <w:lang w:bidi="sl-SI"/>
        </w:rPr>
        <w:t>.</w:t>
      </w:r>
    </w:p>
    <w:p w14:paraId="25108662" w14:textId="77777777" w:rsidR="00D52C70" w:rsidRDefault="00D52C70" w:rsidP="00D52C70">
      <w:pPr>
        <w:spacing w:line="260" w:lineRule="exact"/>
        <w:jc w:val="both"/>
        <w:rPr>
          <w:rFonts w:ascii="Arial" w:hAnsi="Arial" w:cs="Arial"/>
          <w:sz w:val="20"/>
          <w:szCs w:val="20"/>
        </w:rPr>
      </w:pPr>
    </w:p>
    <w:p w14:paraId="0600144E" w14:textId="77777777" w:rsidR="00A05105" w:rsidRPr="00292640" w:rsidRDefault="00A05105"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color w:val="000000"/>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4C179860" w14:textId="77777777" w:rsidR="00A05105" w:rsidRPr="00A05105" w:rsidRDefault="00A05105" w:rsidP="00A05105">
      <w:pPr>
        <w:widowControl w:val="0"/>
        <w:ind w:left="360" w:hanging="360"/>
        <w:jc w:val="both"/>
        <w:rPr>
          <w:rFonts w:ascii="Arial" w:eastAsia="Arial Unicode MS" w:hAnsi="Arial" w:cs="Arial"/>
          <w:color w:val="000000"/>
          <w:sz w:val="20"/>
          <w:szCs w:val="20"/>
          <w:lang w:bidi="sl-SI"/>
        </w:rPr>
      </w:pPr>
      <w:r w:rsidRPr="00A05105">
        <w:rPr>
          <w:rFonts w:ascii="Arial" w:hAnsi="Arial" w:cs="Arial"/>
          <w:sz w:val="20"/>
          <w:szCs w:val="20"/>
        </w:rPr>
        <w:t xml:space="preserve">(1) </w:t>
      </w:r>
      <w:r>
        <w:rPr>
          <w:rFonts w:ascii="Arial" w:eastAsia="Arial Unicode MS" w:hAnsi="Arial" w:cs="Arial"/>
          <w:color w:val="000000"/>
          <w:sz w:val="20"/>
          <w:szCs w:val="20"/>
          <w:lang w:bidi="sl-SI"/>
        </w:rPr>
        <w:t>Izvajalec</w:t>
      </w:r>
      <w:r w:rsidRPr="00A05105">
        <w:rPr>
          <w:rFonts w:ascii="Arial" w:eastAsia="Arial Unicode MS" w:hAnsi="Arial" w:cs="Arial"/>
          <w:color w:val="000000"/>
          <w:sz w:val="20"/>
          <w:szCs w:val="20"/>
          <w:lang w:bidi="sl-SI"/>
        </w:rPr>
        <w:t xml:space="preserve"> se s to pogodbo zavezuje:</w:t>
      </w:r>
    </w:p>
    <w:p w14:paraId="403D82E0" w14:textId="77777777" w:rsidR="00A05105" w:rsidRPr="00A05105" w:rsidRDefault="00A05105"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A05105">
        <w:rPr>
          <w:rFonts w:ascii="Arial" w:eastAsia="Arial Unicode MS" w:hAnsi="Arial" w:cs="Arial"/>
          <w:color w:val="000000"/>
          <w:sz w:val="20"/>
          <w:szCs w:val="20"/>
          <w:lang w:bidi="sl-SI"/>
        </w:rPr>
        <w:t>bo pri opravljanju storitev ravnal kot dober strokovnjak;</w:t>
      </w:r>
    </w:p>
    <w:p w14:paraId="12D2A9B6" w14:textId="77777777" w:rsidR="00A05105" w:rsidRDefault="00A05105"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A05105">
        <w:rPr>
          <w:rFonts w:ascii="Arial" w:eastAsia="Arial Unicode MS" w:hAnsi="Arial" w:cs="Arial"/>
          <w:color w:val="000000"/>
          <w:sz w:val="20"/>
          <w:szCs w:val="20"/>
          <w:lang w:bidi="sl-SI"/>
        </w:rPr>
        <w:t>bo naročniku povrnil škodo, ki bo nastala na opremi, ki je predmet te pogodbe,</w:t>
      </w:r>
      <w:r>
        <w:rPr>
          <w:rFonts w:ascii="Arial" w:eastAsia="Arial Unicode MS" w:hAnsi="Arial" w:cs="Arial"/>
          <w:color w:val="000000"/>
          <w:sz w:val="20"/>
          <w:szCs w:val="20"/>
          <w:lang w:bidi="sl-SI"/>
        </w:rPr>
        <w:t xml:space="preserve"> zaradi njegovega malomarnega ali nestrokovnega ravnanja oziroma</w:t>
      </w:r>
      <w:r w:rsidRPr="00A05105">
        <w:rPr>
          <w:rFonts w:ascii="Arial" w:eastAsia="Arial Unicode MS" w:hAnsi="Arial" w:cs="Arial"/>
          <w:color w:val="000000"/>
          <w:sz w:val="20"/>
          <w:szCs w:val="20"/>
          <w:lang w:bidi="sl-SI"/>
        </w:rPr>
        <w:t xml:space="preserve"> zaradi</w:t>
      </w:r>
      <w:r>
        <w:rPr>
          <w:rFonts w:ascii="Arial" w:eastAsia="Arial Unicode MS" w:hAnsi="Arial" w:cs="Arial"/>
          <w:color w:val="000000"/>
          <w:sz w:val="20"/>
          <w:szCs w:val="20"/>
          <w:lang w:bidi="sl-SI"/>
        </w:rPr>
        <w:t xml:space="preserve"> </w:t>
      </w:r>
      <w:r w:rsidRPr="00A05105">
        <w:rPr>
          <w:rFonts w:ascii="Arial" w:eastAsia="Arial Unicode MS" w:hAnsi="Arial" w:cs="Arial"/>
          <w:color w:val="000000"/>
          <w:sz w:val="20"/>
          <w:szCs w:val="20"/>
          <w:lang w:bidi="sl-SI"/>
        </w:rPr>
        <w:t>vgradnje neustreznega materiala;</w:t>
      </w:r>
    </w:p>
    <w:p w14:paraId="36C578E5" w14:textId="77777777" w:rsidR="00A05105" w:rsidRDefault="00A05105"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A05105">
        <w:rPr>
          <w:rFonts w:ascii="Arial" w:eastAsia="Arial Unicode MS" w:hAnsi="Arial" w:cs="Arial"/>
          <w:color w:val="000000"/>
          <w:sz w:val="20"/>
          <w:szCs w:val="20"/>
          <w:lang w:bidi="sl-SI"/>
        </w:rPr>
        <w:t>bo naročniku povrnil odškodnino, ki bi jo moral naročnik poravnati bolnikom, ki bi</w:t>
      </w:r>
      <w:r>
        <w:rPr>
          <w:rFonts w:ascii="Arial" w:eastAsia="Arial Unicode MS" w:hAnsi="Arial" w:cs="Arial"/>
          <w:color w:val="000000"/>
          <w:sz w:val="20"/>
          <w:szCs w:val="20"/>
          <w:lang w:bidi="sl-SI"/>
        </w:rPr>
        <w:t xml:space="preserve"> bila posledica ravnanja </w:t>
      </w:r>
      <w:r w:rsidRPr="00A05105">
        <w:rPr>
          <w:rFonts w:ascii="Arial" w:eastAsia="Arial Unicode MS" w:hAnsi="Arial" w:cs="Arial"/>
          <w:color w:val="000000"/>
          <w:sz w:val="20"/>
          <w:szCs w:val="20"/>
          <w:lang w:bidi="sl-SI"/>
        </w:rPr>
        <w:t>iz</w:t>
      </w:r>
      <w:r>
        <w:rPr>
          <w:rFonts w:ascii="Arial" w:eastAsia="Arial Unicode MS" w:hAnsi="Arial" w:cs="Arial"/>
          <w:color w:val="000000"/>
          <w:sz w:val="20"/>
          <w:szCs w:val="20"/>
          <w:lang w:bidi="sl-SI"/>
        </w:rPr>
        <w:t xml:space="preserve"> predhodne alinee tega člena oziroma </w:t>
      </w:r>
      <w:r w:rsidRPr="00A05105">
        <w:rPr>
          <w:rFonts w:ascii="Arial" w:eastAsia="Arial Unicode MS" w:hAnsi="Arial" w:cs="Arial"/>
          <w:color w:val="000000"/>
          <w:sz w:val="20"/>
          <w:szCs w:val="20"/>
          <w:lang w:bidi="sl-SI"/>
        </w:rPr>
        <w:t>opustitve ali zamude s</w:t>
      </w:r>
      <w:r>
        <w:rPr>
          <w:rFonts w:ascii="Arial" w:eastAsia="Arial Unicode MS" w:hAnsi="Arial" w:cs="Arial"/>
          <w:color w:val="000000"/>
          <w:sz w:val="20"/>
          <w:szCs w:val="20"/>
          <w:lang w:bidi="sl-SI"/>
        </w:rPr>
        <w:t xml:space="preserve"> popravilom;</w:t>
      </w:r>
    </w:p>
    <w:p w14:paraId="50BBB17F" w14:textId="77777777" w:rsidR="00A05105" w:rsidRPr="00A05105" w:rsidRDefault="00A05105"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A05105">
        <w:rPr>
          <w:rFonts w:ascii="Arial" w:eastAsia="Arial Unicode MS" w:hAnsi="Arial" w:cs="Arial"/>
          <w:color w:val="000000"/>
          <w:sz w:val="20"/>
          <w:szCs w:val="20"/>
          <w:lang w:bidi="sl-SI"/>
        </w:rPr>
        <w:t>bo naročniku povrnil vso škodo, nastalo zaradi neizpolnjevanja te pogodbe;</w:t>
      </w:r>
    </w:p>
    <w:p w14:paraId="4B9539D7" w14:textId="77777777" w:rsidR="00A05105" w:rsidRDefault="00A05105" w:rsidP="00C10F5C">
      <w:pPr>
        <w:widowControl w:val="0"/>
        <w:numPr>
          <w:ilvl w:val="0"/>
          <w:numId w:val="47"/>
        </w:numPr>
        <w:tabs>
          <w:tab w:val="left" w:pos="334"/>
        </w:tabs>
        <w:spacing w:line="260" w:lineRule="exact"/>
        <w:ind w:left="360" w:hanging="360"/>
        <w:jc w:val="both"/>
        <w:rPr>
          <w:rFonts w:ascii="Arial" w:eastAsia="Arial Unicode MS" w:hAnsi="Arial" w:cs="Arial"/>
          <w:color w:val="000000"/>
          <w:sz w:val="20"/>
          <w:szCs w:val="20"/>
          <w:lang w:bidi="sl-SI"/>
        </w:rPr>
      </w:pPr>
      <w:r w:rsidRPr="00A05105">
        <w:rPr>
          <w:rFonts w:ascii="Arial" w:eastAsia="Arial Unicode MS" w:hAnsi="Arial" w:cs="Arial"/>
          <w:color w:val="000000"/>
          <w:sz w:val="20"/>
          <w:szCs w:val="20"/>
          <w:lang w:bidi="sl-SI"/>
        </w:rPr>
        <w:t>ne bo nikomur sporočal zdravstvenih in ostalih podatkov o bolnikih, s katerimi se</w:t>
      </w:r>
      <w:r>
        <w:rPr>
          <w:rFonts w:ascii="Arial" w:eastAsia="Arial Unicode MS" w:hAnsi="Arial" w:cs="Arial"/>
          <w:color w:val="000000"/>
          <w:sz w:val="20"/>
          <w:szCs w:val="20"/>
          <w:lang w:bidi="sl-SI"/>
        </w:rPr>
        <w:t xml:space="preserve"> bo seznanil pri opravljanju </w:t>
      </w:r>
      <w:r w:rsidRPr="00A05105">
        <w:rPr>
          <w:rFonts w:ascii="Arial" w:eastAsia="Arial Unicode MS" w:hAnsi="Arial" w:cs="Arial"/>
          <w:color w:val="000000"/>
          <w:sz w:val="20"/>
          <w:szCs w:val="20"/>
          <w:lang w:bidi="sl-SI"/>
        </w:rPr>
        <w:t>storitev po tej pogodbi in bo pri tem ravnal v skladu z</w:t>
      </w:r>
      <w:r>
        <w:rPr>
          <w:rFonts w:ascii="Arial" w:eastAsia="Arial Unicode MS" w:hAnsi="Arial" w:cs="Arial"/>
          <w:color w:val="000000"/>
          <w:sz w:val="20"/>
          <w:szCs w:val="20"/>
          <w:lang w:bidi="sl-SI"/>
        </w:rPr>
        <w:t xml:space="preserve"> </w:t>
      </w:r>
      <w:r w:rsidRPr="00A05105">
        <w:rPr>
          <w:rFonts w:ascii="Arial" w:eastAsia="Arial Unicode MS" w:hAnsi="Arial" w:cs="Arial"/>
          <w:color w:val="000000"/>
          <w:sz w:val="20"/>
          <w:szCs w:val="20"/>
          <w:lang w:bidi="sl-SI"/>
        </w:rPr>
        <w:t>določbami zakona, ki ureja varstvo osebnih</w:t>
      </w:r>
      <w:r>
        <w:rPr>
          <w:rFonts w:ascii="Arial" w:eastAsia="Arial Unicode MS" w:hAnsi="Arial" w:cs="Arial"/>
          <w:color w:val="000000"/>
          <w:sz w:val="20"/>
          <w:szCs w:val="20"/>
          <w:lang w:bidi="sl-SI"/>
        </w:rPr>
        <w:t xml:space="preserve"> podatkov.</w:t>
      </w:r>
    </w:p>
    <w:p w14:paraId="36D8CBBE" w14:textId="77777777" w:rsidR="00006C73" w:rsidRDefault="00006C73" w:rsidP="00C424C1">
      <w:pPr>
        <w:widowControl w:val="0"/>
        <w:tabs>
          <w:tab w:val="left" w:leader="dot" w:pos="8414"/>
        </w:tabs>
        <w:spacing w:line="260" w:lineRule="exact"/>
        <w:jc w:val="both"/>
        <w:rPr>
          <w:rFonts w:ascii="Arial" w:eastAsia="Arial Unicode MS" w:hAnsi="Arial" w:cs="Arial"/>
          <w:sz w:val="20"/>
          <w:szCs w:val="20"/>
          <w:lang w:bidi="sl-SI"/>
        </w:rPr>
      </w:pPr>
    </w:p>
    <w:p w14:paraId="360CFB4F" w14:textId="77777777" w:rsidR="00A05105" w:rsidRDefault="00A05105"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2B11E3E3" w14:textId="77777777" w:rsidR="00F91836" w:rsidRDefault="0091554D" w:rsidP="0091554D">
      <w:pPr>
        <w:spacing w:line="260" w:lineRule="exact"/>
        <w:jc w:val="both"/>
        <w:rPr>
          <w:rFonts w:ascii="Arial" w:hAnsi="Arial" w:cs="Arial"/>
          <w:sz w:val="20"/>
          <w:szCs w:val="20"/>
        </w:rPr>
      </w:pPr>
      <w:r>
        <w:rPr>
          <w:rFonts w:ascii="Arial" w:hAnsi="Arial" w:cs="Arial"/>
          <w:sz w:val="20"/>
          <w:szCs w:val="20"/>
        </w:rPr>
        <w:t xml:space="preserve">(1) </w:t>
      </w:r>
      <w:r w:rsidRPr="0091554D">
        <w:rPr>
          <w:rFonts w:ascii="Arial" w:hAnsi="Arial" w:cs="Arial"/>
          <w:sz w:val="20"/>
          <w:szCs w:val="20"/>
        </w:rPr>
        <w:t xml:space="preserve">Servisna dela, ki so potrebna zaradi strojelomov ali napačnega ravnanja </w:t>
      </w:r>
      <w:r w:rsidR="00F91836">
        <w:rPr>
          <w:rFonts w:ascii="Arial" w:hAnsi="Arial" w:cs="Arial"/>
          <w:sz w:val="20"/>
          <w:szCs w:val="20"/>
        </w:rPr>
        <w:t>naročnika</w:t>
      </w:r>
      <w:r w:rsidRPr="0091554D">
        <w:rPr>
          <w:rFonts w:ascii="Arial" w:hAnsi="Arial" w:cs="Arial"/>
          <w:sz w:val="20"/>
          <w:szCs w:val="20"/>
        </w:rPr>
        <w:t xml:space="preserve"> z opremo, ne pomenijo vzdrževalnih del in jih je izvajalec upravičen zaračunati po cenah iz njegove ponudbe, ki jo izvajalec poda na vsakokratno povpraševanje </w:t>
      </w:r>
      <w:r w:rsidR="00F91836">
        <w:rPr>
          <w:rFonts w:ascii="Arial" w:hAnsi="Arial" w:cs="Arial"/>
          <w:sz w:val="20"/>
          <w:szCs w:val="20"/>
        </w:rPr>
        <w:t>naročnika</w:t>
      </w:r>
      <w:r w:rsidRPr="0091554D">
        <w:rPr>
          <w:rFonts w:ascii="Arial" w:hAnsi="Arial" w:cs="Arial"/>
          <w:sz w:val="20"/>
          <w:szCs w:val="20"/>
        </w:rPr>
        <w:t>.</w:t>
      </w:r>
      <w:r w:rsidR="00F91836">
        <w:rPr>
          <w:rFonts w:ascii="Arial" w:hAnsi="Arial" w:cs="Arial"/>
          <w:sz w:val="20"/>
          <w:szCs w:val="20"/>
        </w:rPr>
        <w:t xml:space="preserve"> </w:t>
      </w:r>
    </w:p>
    <w:p w14:paraId="68603B4D" w14:textId="77777777" w:rsidR="00F91836" w:rsidRDefault="00F91836" w:rsidP="0091554D">
      <w:pPr>
        <w:spacing w:line="260" w:lineRule="exact"/>
        <w:jc w:val="both"/>
        <w:rPr>
          <w:rFonts w:ascii="Arial" w:hAnsi="Arial" w:cs="Arial"/>
          <w:sz w:val="20"/>
          <w:szCs w:val="20"/>
        </w:rPr>
      </w:pPr>
    </w:p>
    <w:p w14:paraId="4ECFEFE2" w14:textId="77777777" w:rsidR="0091554D" w:rsidRPr="0091554D" w:rsidRDefault="00F91836" w:rsidP="0091554D">
      <w:pPr>
        <w:spacing w:line="260" w:lineRule="exact"/>
        <w:jc w:val="both"/>
        <w:rPr>
          <w:rFonts w:ascii="Arial" w:hAnsi="Arial" w:cs="Arial"/>
          <w:sz w:val="20"/>
          <w:szCs w:val="20"/>
        </w:rPr>
      </w:pPr>
      <w:r>
        <w:rPr>
          <w:rFonts w:ascii="Arial" w:hAnsi="Arial" w:cs="Arial"/>
          <w:sz w:val="20"/>
          <w:szCs w:val="20"/>
        </w:rPr>
        <w:t>(2) Pri podaji ponudbe iz prejšnjega odstavka mora izvajalec upoštevati cene rezervnih delov in potrošnega materiala iz cenika rezervnih delov in potrošnega materiala, ki je del ponudnikove ponudbe iz 1. člena te pogodbe oziroma novega cenika, če je prejšnjemu potekla veljavnost. V tem primeru mora izvajalec predložiti nov cenik iz katerega bo jasno razvidna veljavnost</w:t>
      </w:r>
      <w:r w:rsidR="00702DB7">
        <w:rPr>
          <w:rFonts w:ascii="Arial" w:hAnsi="Arial" w:cs="Arial"/>
          <w:sz w:val="20"/>
          <w:szCs w:val="20"/>
        </w:rPr>
        <w:t xml:space="preserve"> novega cenika</w:t>
      </w:r>
      <w:r>
        <w:rPr>
          <w:rFonts w:ascii="Arial" w:hAnsi="Arial" w:cs="Arial"/>
          <w:sz w:val="20"/>
          <w:szCs w:val="20"/>
        </w:rPr>
        <w:t>.</w:t>
      </w:r>
    </w:p>
    <w:p w14:paraId="1A32950F" w14:textId="77777777" w:rsidR="0091554D" w:rsidRPr="0091554D" w:rsidRDefault="0091554D" w:rsidP="0091554D">
      <w:pPr>
        <w:spacing w:line="260" w:lineRule="exact"/>
        <w:jc w:val="both"/>
        <w:rPr>
          <w:rFonts w:ascii="Arial" w:hAnsi="Arial" w:cs="Arial"/>
          <w:sz w:val="20"/>
          <w:szCs w:val="20"/>
        </w:rPr>
      </w:pPr>
    </w:p>
    <w:p w14:paraId="218D1FC4" w14:textId="77777777" w:rsidR="0091554D" w:rsidRPr="0091554D" w:rsidRDefault="00702DB7" w:rsidP="0091554D">
      <w:pPr>
        <w:spacing w:line="260" w:lineRule="exact"/>
        <w:jc w:val="both"/>
        <w:rPr>
          <w:rFonts w:ascii="Arial" w:hAnsi="Arial" w:cs="Arial"/>
          <w:sz w:val="20"/>
          <w:szCs w:val="20"/>
        </w:rPr>
      </w:pPr>
      <w:r>
        <w:rPr>
          <w:rFonts w:ascii="Arial" w:hAnsi="Arial" w:cs="Arial"/>
          <w:sz w:val="20"/>
          <w:szCs w:val="20"/>
        </w:rPr>
        <w:t>(3</w:t>
      </w:r>
      <w:r w:rsidR="0091554D">
        <w:rPr>
          <w:rFonts w:ascii="Arial" w:hAnsi="Arial" w:cs="Arial"/>
          <w:sz w:val="20"/>
          <w:szCs w:val="20"/>
        </w:rPr>
        <w:t xml:space="preserve">) </w:t>
      </w:r>
      <w:r>
        <w:rPr>
          <w:rFonts w:ascii="Arial" w:hAnsi="Arial" w:cs="Arial"/>
          <w:sz w:val="20"/>
          <w:szCs w:val="20"/>
        </w:rPr>
        <w:t xml:space="preserve">Za servisna dela iz prvega odstavka </w:t>
      </w:r>
      <w:r w:rsidR="0091554D" w:rsidRPr="0091554D">
        <w:rPr>
          <w:rFonts w:ascii="Arial" w:hAnsi="Arial" w:cs="Arial"/>
          <w:sz w:val="20"/>
          <w:szCs w:val="20"/>
        </w:rPr>
        <w:t>mora izvajalec–serviser zagotavljati enak odzivni čas</w:t>
      </w:r>
      <w:r>
        <w:rPr>
          <w:rFonts w:ascii="Arial" w:hAnsi="Arial" w:cs="Arial"/>
          <w:sz w:val="20"/>
          <w:szCs w:val="20"/>
        </w:rPr>
        <w:t xml:space="preserve"> in rok za odpravo okvare, kot je navedeno v 7. členu te pogodbe</w:t>
      </w:r>
      <w:r w:rsidR="0091554D" w:rsidRPr="0091554D">
        <w:rPr>
          <w:rFonts w:ascii="Arial" w:hAnsi="Arial" w:cs="Arial"/>
          <w:sz w:val="20"/>
          <w:szCs w:val="20"/>
        </w:rPr>
        <w:t>.</w:t>
      </w:r>
    </w:p>
    <w:p w14:paraId="3E086856" w14:textId="77777777" w:rsidR="00A05105" w:rsidRDefault="00A05105" w:rsidP="00C424C1">
      <w:pPr>
        <w:widowControl w:val="0"/>
        <w:tabs>
          <w:tab w:val="left" w:leader="dot" w:pos="8414"/>
        </w:tabs>
        <w:spacing w:line="260" w:lineRule="exact"/>
        <w:jc w:val="both"/>
        <w:rPr>
          <w:rFonts w:ascii="Arial" w:eastAsia="Arial Unicode MS" w:hAnsi="Arial" w:cs="Arial"/>
          <w:sz w:val="20"/>
          <w:szCs w:val="20"/>
          <w:lang w:bidi="sl-SI"/>
        </w:rPr>
      </w:pPr>
    </w:p>
    <w:p w14:paraId="639785AE" w14:textId="77777777" w:rsidR="00D52C70" w:rsidRPr="00A87327" w:rsidRDefault="00C01C73"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46F04744" w14:textId="77777777" w:rsidR="00A87327" w:rsidRDefault="00A87327" w:rsidP="00A87327">
      <w:pPr>
        <w:widowControl w:val="0"/>
        <w:tabs>
          <w:tab w:val="left" w:leader="dot" w:pos="1685"/>
          <w:tab w:val="left" w:leader="dot" w:pos="5513"/>
        </w:tabs>
        <w:spacing w:line="260" w:lineRule="exact"/>
        <w:jc w:val="both"/>
        <w:rPr>
          <w:rFonts w:ascii="Arial" w:eastAsia="Arial Unicode MS" w:hAnsi="Arial" w:cs="Arial"/>
          <w:sz w:val="20"/>
          <w:szCs w:val="20"/>
          <w:lang w:bidi="sl-SI"/>
        </w:rPr>
      </w:pPr>
      <w:r w:rsidRPr="00A87327">
        <w:rPr>
          <w:rFonts w:ascii="Arial" w:eastAsia="Arial Unicode MS" w:hAnsi="Arial" w:cs="Arial"/>
          <w:sz w:val="20"/>
          <w:szCs w:val="20"/>
          <w:lang w:bidi="sl-SI"/>
        </w:rPr>
        <w:t>(1)</w:t>
      </w:r>
      <w:r>
        <w:rPr>
          <w:rFonts w:ascii="Arial" w:eastAsia="Arial Unicode MS" w:hAnsi="Arial" w:cs="Arial"/>
          <w:sz w:val="20"/>
          <w:szCs w:val="20"/>
          <w:lang w:bidi="sl-SI"/>
        </w:rPr>
        <w:t xml:space="preserve"> Izvajalec bo izstavljal račune za mesečno vzdrževanje opreme do 15. v mesecu za pretekli mesec.</w:t>
      </w:r>
    </w:p>
    <w:p w14:paraId="0AEADA7E" w14:textId="77777777" w:rsidR="00A87327" w:rsidRPr="00A87327" w:rsidRDefault="00A87327" w:rsidP="00A87327">
      <w:pPr>
        <w:widowControl w:val="0"/>
        <w:tabs>
          <w:tab w:val="left" w:leader="dot" w:pos="1685"/>
          <w:tab w:val="left" w:leader="dot" w:pos="5513"/>
        </w:tabs>
        <w:spacing w:line="260" w:lineRule="exact"/>
        <w:jc w:val="both"/>
        <w:rPr>
          <w:rFonts w:ascii="Arial" w:eastAsia="Arial Unicode MS" w:hAnsi="Arial" w:cs="Arial"/>
          <w:sz w:val="20"/>
          <w:szCs w:val="20"/>
          <w:lang w:bidi="sl-SI"/>
        </w:rPr>
      </w:pPr>
    </w:p>
    <w:p w14:paraId="6ECCBEA1" w14:textId="77777777" w:rsidR="00A87327" w:rsidRPr="001612C8" w:rsidRDefault="000D2409" w:rsidP="000D2409">
      <w:pPr>
        <w:widowControl w:val="0"/>
        <w:tabs>
          <w:tab w:val="left" w:leader="dot" w:pos="1685"/>
          <w:tab w:val="left" w:leader="dot" w:pos="5513"/>
        </w:tabs>
        <w:spacing w:line="260" w:lineRule="exact"/>
        <w:jc w:val="both"/>
        <w:rPr>
          <w:rFonts w:ascii="Arial" w:hAnsi="Arial" w:cs="Arial"/>
          <w:i/>
          <w:sz w:val="20"/>
          <w:szCs w:val="20"/>
        </w:rPr>
      </w:pPr>
      <w:r>
        <w:rPr>
          <w:rFonts w:ascii="Arial" w:eastAsia="Arial Unicode MS" w:hAnsi="Arial" w:cs="Arial"/>
          <w:sz w:val="20"/>
          <w:szCs w:val="20"/>
          <w:lang w:bidi="sl-SI"/>
        </w:rPr>
        <w:t xml:space="preserve">(2) </w:t>
      </w:r>
      <w:r w:rsidR="00A87327" w:rsidRPr="001612C8">
        <w:rPr>
          <w:rFonts w:ascii="Arial" w:eastAsia="Calibri" w:hAnsi="Arial" w:cs="Arial"/>
          <w:color w:val="000000"/>
          <w:sz w:val="20"/>
          <w:szCs w:val="20"/>
          <w:lang w:eastAsia="en-US"/>
        </w:rPr>
        <w:t xml:space="preserve">Naročnik bo </w:t>
      </w:r>
      <w:r>
        <w:rPr>
          <w:rFonts w:ascii="Arial" w:eastAsia="Calibri" w:hAnsi="Arial" w:cs="Arial"/>
          <w:color w:val="000000"/>
          <w:sz w:val="20"/>
          <w:szCs w:val="20"/>
          <w:lang w:eastAsia="en-US"/>
        </w:rPr>
        <w:t>račun za izvedeno storitev</w:t>
      </w:r>
      <w:r w:rsidR="00A87327" w:rsidRPr="001612C8">
        <w:rPr>
          <w:rFonts w:ascii="Arial" w:eastAsia="Calibri" w:hAnsi="Arial" w:cs="Arial"/>
          <w:color w:val="000000"/>
          <w:sz w:val="20"/>
          <w:szCs w:val="20"/>
          <w:lang w:eastAsia="en-US"/>
        </w:rPr>
        <w:t xml:space="preserve"> poravnal </w:t>
      </w:r>
      <w:r>
        <w:rPr>
          <w:rFonts w:ascii="Arial" w:eastAsia="Calibri" w:hAnsi="Arial" w:cs="Arial"/>
          <w:color w:val="000000"/>
          <w:sz w:val="20"/>
          <w:szCs w:val="20"/>
          <w:lang w:eastAsia="en-US"/>
        </w:rPr>
        <w:t>v 60 dneh</w:t>
      </w:r>
      <w:r w:rsidR="00A87327" w:rsidRPr="001612C8">
        <w:rPr>
          <w:rFonts w:ascii="Arial" w:eastAsia="Calibri" w:hAnsi="Arial" w:cs="Arial"/>
          <w:color w:val="000000"/>
          <w:sz w:val="20"/>
          <w:szCs w:val="20"/>
          <w:lang w:eastAsia="en-US"/>
        </w:rPr>
        <w:t xml:space="preserve">, od </w:t>
      </w:r>
      <w:r w:rsidR="00A87327" w:rsidRPr="001612C8">
        <w:rPr>
          <w:rFonts w:ascii="Arial" w:eastAsia="Calibri" w:hAnsi="Arial" w:cs="Arial"/>
          <w:sz w:val="20"/>
          <w:szCs w:val="20"/>
          <w:lang w:eastAsia="en-US"/>
        </w:rPr>
        <w:t xml:space="preserve">dneva prejema računa, ki bo izstavljen po </w:t>
      </w:r>
      <w:r>
        <w:rPr>
          <w:rFonts w:ascii="Arial" w:eastAsia="Calibri" w:hAnsi="Arial" w:cs="Arial"/>
          <w:sz w:val="20"/>
          <w:szCs w:val="20"/>
          <w:lang w:eastAsia="en-US"/>
        </w:rPr>
        <w:t>potrditvi poročila iz 8. člena te pogodbe</w:t>
      </w:r>
      <w:r w:rsidR="00A87327" w:rsidRPr="001612C8">
        <w:rPr>
          <w:rFonts w:ascii="Arial" w:eastAsia="Calibri" w:hAnsi="Arial" w:cs="Arial"/>
          <w:sz w:val="20"/>
          <w:szCs w:val="20"/>
          <w:lang w:eastAsia="en-US"/>
        </w:rPr>
        <w:t xml:space="preserve">, </w:t>
      </w:r>
      <w:r w:rsidR="00A87327" w:rsidRPr="001612C8">
        <w:rPr>
          <w:rFonts w:ascii="Arial" w:hAnsi="Arial" w:cs="Arial"/>
          <w:sz w:val="20"/>
          <w:szCs w:val="20"/>
        </w:rPr>
        <w:t xml:space="preserve">na račun izvajalca št. __________________, odprt pri __________________ oziroma na račun izvajalca, ki je naveden na računu, oziroma na </w:t>
      </w:r>
      <w:r w:rsidR="00A87327" w:rsidRPr="00284BA9">
        <w:rPr>
          <w:rFonts w:ascii="Arial" w:hAnsi="Arial" w:cs="Arial"/>
          <w:sz w:val="20"/>
          <w:szCs w:val="20"/>
        </w:rPr>
        <w:t>račun podizvajalcev, ki zahtevajo neposredno plačilo s strani naročnika, kot je opredeljeno v 1</w:t>
      </w:r>
      <w:r w:rsidR="00677479" w:rsidRPr="00284BA9">
        <w:rPr>
          <w:rFonts w:ascii="Arial" w:hAnsi="Arial" w:cs="Arial"/>
          <w:sz w:val="20"/>
          <w:szCs w:val="20"/>
        </w:rPr>
        <w:t>7</w:t>
      </w:r>
      <w:r w:rsidR="00A87327" w:rsidRPr="00284BA9">
        <w:rPr>
          <w:rFonts w:ascii="Arial" w:hAnsi="Arial" w:cs="Arial"/>
          <w:sz w:val="20"/>
          <w:szCs w:val="20"/>
        </w:rPr>
        <w:t>. členu</w:t>
      </w:r>
      <w:r w:rsidR="00A87327" w:rsidRPr="001612C8">
        <w:rPr>
          <w:rFonts w:ascii="Arial" w:hAnsi="Arial" w:cs="Arial"/>
          <w:sz w:val="20"/>
          <w:szCs w:val="20"/>
        </w:rPr>
        <w:t xml:space="preserve"> te pogodbe. Izvajalec mora računu priložiti račune podizvajalcev, ki jih je predhodno potrdil. </w:t>
      </w:r>
      <w:r w:rsidR="00A87327" w:rsidRPr="001612C8">
        <w:rPr>
          <w:rFonts w:ascii="Arial" w:hAnsi="Arial" w:cs="Arial"/>
          <w:i/>
          <w:sz w:val="20"/>
          <w:szCs w:val="20"/>
        </w:rPr>
        <w:t xml:space="preserve">/tekst glede podizvajalcev se upošteva v primeru, da izvajalec nastopa s podizvajalci, ki zahtevajo neposredno plačilo s strani </w:t>
      </w:r>
      <w:r>
        <w:rPr>
          <w:rFonts w:ascii="Arial" w:hAnsi="Arial" w:cs="Arial"/>
          <w:i/>
          <w:sz w:val="20"/>
          <w:szCs w:val="20"/>
        </w:rPr>
        <w:t>naročnika</w:t>
      </w:r>
      <w:r w:rsidR="00A87327" w:rsidRPr="001612C8">
        <w:rPr>
          <w:rFonts w:ascii="Arial" w:hAnsi="Arial" w:cs="Arial"/>
          <w:i/>
          <w:sz w:val="20"/>
          <w:szCs w:val="20"/>
        </w:rPr>
        <w:t>/.</w:t>
      </w:r>
      <w:r w:rsidR="00A87327" w:rsidRPr="001612C8">
        <w:rPr>
          <w:rFonts w:ascii="Arial" w:hAnsi="Arial" w:cs="Arial"/>
          <w:sz w:val="20"/>
          <w:szCs w:val="20"/>
        </w:rPr>
        <w:t xml:space="preserve"> Pri izstavitvi računov se je potrebno sklicevati na številko pogodbe.</w:t>
      </w:r>
    </w:p>
    <w:p w14:paraId="3FBA22CB" w14:textId="77777777" w:rsidR="00A87327" w:rsidRPr="001612C8" w:rsidRDefault="00A87327" w:rsidP="00A87327">
      <w:pPr>
        <w:spacing w:line="260" w:lineRule="exact"/>
        <w:jc w:val="both"/>
        <w:rPr>
          <w:rFonts w:ascii="Arial" w:hAnsi="Arial" w:cs="Arial"/>
          <w:sz w:val="20"/>
          <w:szCs w:val="20"/>
        </w:rPr>
      </w:pPr>
    </w:p>
    <w:p w14:paraId="62D5ACC5" w14:textId="77777777" w:rsidR="00A87327" w:rsidRPr="000D2409" w:rsidRDefault="000D2409" w:rsidP="00A87327">
      <w:pPr>
        <w:spacing w:line="260" w:lineRule="exact"/>
        <w:jc w:val="both"/>
        <w:rPr>
          <w:rFonts w:ascii="Arial" w:hAnsi="Arial" w:cs="Arial"/>
          <w:i/>
          <w:sz w:val="20"/>
          <w:szCs w:val="20"/>
        </w:rPr>
      </w:pPr>
      <w:r>
        <w:rPr>
          <w:rFonts w:ascii="Arial" w:hAnsi="Arial" w:cs="Arial"/>
          <w:sz w:val="20"/>
          <w:szCs w:val="20"/>
        </w:rPr>
        <w:t xml:space="preserve">(3) </w:t>
      </w:r>
      <w:r w:rsidR="00A87327" w:rsidRPr="000D2409">
        <w:rPr>
          <w:rFonts w:ascii="Arial" w:hAnsi="Arial" w:cs="Arial"/>
          <w:sz w:val="20"/>
          <w:szCs w:val="20"/>
        </w:rPr>
        <w:t xml:space="preserve">Izvajalec </w:t>
      </w:r>
      <w:r w:rsidRPr="000D2409">
        <w:rPr>
          <w:rFonts w:ascii="Arial" w:hAnsi="Arial" w:cs="Arial"/>
          <w:bCs/>
          <w:sz w:val="20"/>
          <w:szCs w:val="20"/>
        </w:rPr>
        <w:t>izdane</w:t>
      </w:r>
      <w:r w:rsidR="00A87327" w:rsidRPr="000D2409">
        <w:rPr>
          <w:rFonts w:ascii="Arial" w:hAnsi="Arial" w:cs="Arial"/>
          <w:bCs/>
          <w:sz w:val="20"/>
          <w:szCs w:val="20"/>
        </w:rPr>
        <w:t xml:space="preserve"> račun</w:t>
      </w:r>
      <w:r w:rsidRPr="000D2409">
        <w:rPr>
          <w:rFonts w:ascii="Arial" w:hAnsi="Arial" w:cs="Arial"/>
          <w:bCs/>
          <w:sz w:val="20"/>
          <w:szCs w:val="20"/>
        </w:rPr>
        <w:t>e</w:t>
      </w:r>
      <w:r w:rsidR="00A87327" w:rsidRPr="000D2409">
        <w:rPr>
          <w:rFonts w:ascii="Arial" w:hAnsi="Arial" w:cs="Arial"/>
          <w:bCs/>
          <w:sz w:val="20"/>
          <w:szCs w:val="20"/>
        </w:rPr>
        <w:t xml:space="preserve"> pošlje naročniku v elektronski obliki v skladu z Zakonom o opravljanju plačilnih storitev za proračunske uporabnike (Uradni list RS, št. </w:t>
      </w:r>
      <w:hyperlink r:id="rId23" w:history="1">
        <w:r w:rsidR="00A87327" w:rsidRPr="000D2409">
          <w:rPr>
            <w:rFonts w:ascii="Arial" w:hAnsi="Arial" w:cs="Arial"/>
            <w:bCs/>
            <w:sz w:val="20"/>
            <w:szCs w:val="20"/>
          </w:rPr>
          <w:t>77/201</w:t>
        </w:r>
      </w:hyperlink>
      <w:r w:rsidR="00A87327" w:rsidRPr="000D2409">
        <w:rPr>
          <w:rFonts w:ascii="Arial" w:hAnsi="Arial" w:cs="Arial"/>
          <w:sz w:val="20"/>
          <w:szCs w:val="20"/>
        </w:rPr>
        <w:t>6</w:t>
      </w:r>
      <w:r w:rsidR="00A87327" w:rsidRPr="000D2409">
        <w:rPr>
          <w:rFonts w:ascii="Arial" w:eastAsia="Calibri" w:hAnsi="Arial" w:cs="Arial"/>
          <w:sz w:val="20"/>
          <w:szCs w:val="20"/>
          <w:lang w:eastAsia="en-US"/>
        </w:rPr>
        <w:t xml:space="preserve"> in 47/19</w:t>
      </w:r>
      <w:r w:rsidR="00A87327" w:rsidRPr="000D2409">
        <w:rPr>
          <w:rFonts w:ascii="Arial" w:hAnsi="Arial" w:cs="Arial"/>
          <w:bCs/>
          <w:sz w:val="20"/>
          <w:szCs w:val="20"/>
        </w:rPr>
        <w:t xml:space="preserve">). </w:t>
      </w:r>
      <w:r w:rsidR="00A87327" w:rsidRPr="000D2409">
        <w:rPr>
          <w:rFonts w:ascii="Arial" w:hAnsi="Arial" w:cs="Arial"/>
          <w:bCs/>
          <w:i/>
          <w:sz w:val="20"/>
          <w:szCs w:val="20"/>
        </w:rPr>
        <w:t>/ne upošteva se za tujega  ponudnika/</w:t>
      </w:r>
    </w:p>
    <w:p w14:paraId="3A51F867" w14:textId="77777777" w:rsidR="00A87327" w:rsidRPr="001612C8" w:rsidRDefault="00A87327" w:rsidP="00A87327">
      <w:pPr>
        <w:spacing w:line="260" w:lineRule="exact"/>
        <w:jc w:val="center"/>
        <w:rPr>
          <w:rFonts w:ascii="Arial" w:hAnsi="Arial" w:cs="Arial"/>
          <w:sz w:val="20"/>
          <w:szCs w:val="20"/>
        </w:rPr>
      </w:pPr>
    </w:p>
    <w:p w14:paraId="75B36467" w14:textId="77777777" w:rsidR="00A87327" w:rsidRDefault="000D2409"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7E1FAD37" w14:textId="77777777" w:rsidR="007E6837" w:rsidRDefault="007E6837" w:rsidP="007E6837">
      <w:pPr>
        <w:spacing w:line="260" w:lineRule="exact"/>
        <w:jc w:val="both"/>
        <w:rPr>
          <w:rFonts w:ascii="Arial" w:hAnsi="Arial" w:cs="Arial"/>
          <w:sz w:val="20"/>
          <w:szCs w:val="20"/>
        </w:rPr>
      </w:pPr>
      <w:r>
        <w:rPr>
          <w:rFonts w:ascii="Arial" w:hAnsi="Arial" w:cs="Arial"/>
          <w:sz w:val="20"/>
          <w:szCs w:val="20"/>
        </w:rPr>
        <w:t xml:space="preserve">(1) </w:t>
      </w:r>
      <w:r w:rsidRPr="007E6837">
        <w:rPr>
          <w:rFonts w:ascii="Arial" w:hAnsi="Arial" w:cs="Arial"/>
          <w:sz w:val="20"/>
          <w:szCs w:val="20"/>
        </w:rPr>
        <w:t xml:space="preserve">V primeru zamude </w:t>
      </w:r>
      <w:r>
        <w:rPr>
          <w:rFonts w:ascii="Arial" w:hAnsi="Arial" w:cs="Arial"/>
          <w:sz w:val="20"/>
          <w:szCs w:val="20"/>
        </w:rPr>
        <w:t>pri vzdrževanju opreme oziroma zamude s pravilno izpolnitvijo bo naročnik izvajalcu zaračunal pogodbeno kazen, in sicer:</w:t>
      </w:r>
    </w:p>
    <w:p w14:paraId="2045031B" w14:textId="77777777" w:rsidR="007E6837" w:rsidRPr="007E6837" w:rsidRDefault="007E6837" w:rsidP="00C10F5C">
      <w:pPr>
        <w:pStyle w:val="Odstavekseznama"/>
        <w:numPr>
          <w:ilvl w:val="0"/>
          <w:numId w:val="48"/>
        </w:numPr>
        <w:spacing w:line="260" w:lineRule="exact"/>
        <w:rPr>
          <w:rFonts w:cs="Arial"/>
          <w:szCs w:val="20"/>
        </w:rPr>
      </w:pPr>
      <w:r w:rsidRPr="007E6837">
        <w:rPr>
          <w:rFonts w:cs="Arial"/>
          <w:szCs w:val="20"/>
        </w:rPr>
        <w:t>za vsak k</w:t>
      </w:r>
      <w:r w:rsidR="000D77F9">
        <w:rPr>
          <w:rFonts w:cs="Arial"/>
          <w:szCs w:val="20"/>
        </w:rPr>
        <w:t>oledarski dan zamude v višini 4</w:t>
      </w:r>
      <w:r w:rsidRPr="007E6837">
        <w:rPr>
          <w:rFonts w:cs="Arial"/>
          <w:szCs w:val="20"/>
        </w:rPr>
        <w:t xml:space="preserve"> % (odstotk</w:t>
      </w:r>
      <w:r w:rsidR="000D77F9">
        <w:rPr>
          <w:rFonts w:cs="Arial"/>
          <w:szCs w:val="20"/>
        </w:rPr>
        <w:t>e</w:t>
      </w:r>
      <w:r w:rsidRPr="007E6837">
        <w:rPr>
          <w:rFonts w:cs="Arial"/>
          <w:szCs w:val="20"/>
        </w:rPr>
        <w:t xml:space="preserve">) </w:t>
      </w:r>
      <w:r w:rsidR="000D77F9">
        <w:rPr>
          <w:rFonts w:eastAsia="Arial Unicode MS" w:cs="Arial"/>
          <w:szCs w:val="20"/>
          <w:lang w:bidi="sl-SI"/>
        </w:rPr>
        <w:t>cene</w:t>
      </w:r>
      <w:r w:rsidR="000D77F9" w:rsidRPr="007F7045">
        <w:rPr>
          <w:rFonts w:eastAsia="Arial Unicode MS" w:cs="Arial"/>
          <w:szCs w:val="20"/>
          <w:lang w:bidi="sl-SI"/>
        </w:rPr>
        <w:t xml:space="preserve"> mesečnega vzdrževanja </w:t>
      </w:r>
      <w:r>
        <w:rPr>
          <w:rFonts w:cs="Arial"/>
          <w:szCs w:val="20"/>
        </w:rPr>
        <w:t>z DDV</w:t>
      </w:r>
      <w:r w:rsidRPr="007E6837">
        <w:rPr>
          <w:rFonts w:cs="Arial"/>
          <w:szCs w:val="20"/>
        </w:rPr>
        <w:t>,</w:t>
      </w:r>
    </w:p>
    <w:p w14:paraId="1294DA7C" w14:textId="77777777" w:rsidR="007E6837" w:rsidRPr="007E6837" w:rsidRDefault="007E6837" w:rsidP="00C10F5C">
      <w:pPr>
        <w:pStyle w:val="Odstavekseznama"/>
        <w:numPr>
          <w:ilvl w:val="0"/>
          <w:numId w:val="48"/>
        </w:numPr>
        <w:spacing w:line="260" w:lineRule="exact"/>
        <w:rPr>
          <w:rFonts w:cs="Arial"/>
          <w:szCs w:val="20"/>
        </w:rPr>
      </w:pPr>
      <w:r w:rsidRPr="007E6837">
        <w:rPr>
          <w:rFonts w:cs="Arial"/>
          <w:szCs w:val="20"/>
        </w:rPr>
        <w:t>vendar skupno največ v višini 10 % (odstotkov) pogodbene vrednosti</w:t>
      </w:r>
      <w:r>
        <w:rPr>
          <w:rFonts w:cs="Arial"/>
          <w:szCs w:val="20"/>
        </w:rPr>
        <w:t xml:space="preserve"> Z DDV</w:t>
      </w:r>
      <w:r w:rsidRPr="007E6837">
        <w:rPr>
          <w:rFonts w:cs="Arial"/>
          <w:szCs w:val="20"/>
        </w:rPr>
        <w:t>.</w:t>
      </w:r>
    </w:p>
    <w:p w14:paraId="738E78F2" w14:textId="77777777" w:rsidR="007E6837" w:rsidRDefault="007E6837" w:rsidP="007E6837">
      <w:pPr>
        <w:spacing w:line="260" w:lineRule="exact"/>
        <w:jc w:val="both"/>
        <w:rPr>
          <w:rFonts w:ascii="Arial" w:hAnsi="Arial" w:cs="Arial"/>
          <w:sz w:val="20"/>
          <w:szCs w:val="20"/>
        </w:rPr>
      </w:pPr>
    </w:p>
    <w:p w14:paraId="3BC2DB11" w14:textId="77777777" w:rsidR="000D77F9" w:rsidRDefault="000D77F9" w:rsidP="007E6837">
      <w:pPr>
        <w:spacing w:line="260" w:lineRule="exact"/>
        <w:jc w:val="both"/>
        <w:rPr>
          <w:rFonts w:ascii="Arial" w:hAnsi="Arial" w:cs="Arial"/>
          <w:sz w:val="20"/>
          <w:szCs w:val="20"/>
        </w:rPr>
      </w:pPr>
      <w:r>
        <w:rPr>
          <w:rFonts w:ascii="Arial" w:hAnsi="Arial" w:cs="Arial"/>
          <w:sz w:val="20"/>
          <w:szCs w:val="20"/>
        </w:rPr>
        <w:t xml:space="preserve">(2) V primeru </w:t>
      </w:r>
      <w:r w:rsidRPr="007E6837">
        <w:rPr>
          <w:rFonts w:ascii="Arial" w:hAnsi="Arial" w:cs="Arial"/>
          <w:sz w:val="20"/>
          <w:szCs w:val="20"/>
        </w:rPr>
        <w:t xml:space="preserve">zamude </w:t>
      </w:r>
      <w:r>
        <w:rPr>
          <w:rFonts w:ascii="Arial" w:hAnsi="Arial" w:cs="Arial"/>
          <w:sz w:val="20"/>
          <w:szCs w:val="20"/>
        </w:rPr>
        <w:t>pri vzdrževanju opreme oziroma zamude s pravilno izpolnitvijo, ki bi pomenila nezmožnost uporabe opreme, izvajalec ni upravičen do izstavitve in plačila računa za celotno mesečno vzdrževanje, ampak le do</w:t>
      </w:r>
      <w:r w:rsidR="0060048B">
        <w:rPr>
          <w:rFonts w:ascii="Arial" w:hAnsi="Arial" w:cs="Arial"/>
          <w:sz w:val="20"/>
          <w:szCs w:val="20"/>
        </w:rPr>
        <w:t xml:space="preserve"> izstavitve in</w:t>
      </w:r>
      <w:r>
        <w:rPr>
          <w:rFonts w:ascii="Arial" w:hAnsi="Arial" w:cs="Arial"/>
          <w:sz w:val="20"/>
          <w:szCs w:val="20"/>
        </w:rPr>
        <w:t xml:space="preserve"> plačila za vzdrževanje v proporcionalnem delu, ko je oprema </w:t>
      </w:r>
      <w:r w:rsidR="0060048B">
        <w:rPr>
          <w:rFonts w:ascii="Arial" w:hAnsi="Arial" w:cs="Arial"/>
          <w:sz w:val="20"/>
          <w:szCs w:val="20"/>
        </w:rPr>
        <w:t>ustrezna</w:t>
      </w:r>
      <w:r>
        <w:rPr>
          <w:rFonts w:ascii="Arial" w:hAnsi="Arial" w:cs="Arial"/>
          <w:sz w:val="20"/>
          <w:szCs w:val="20"/>
        </w:rPr>
        <w:t xml:space="preserve"> za uporabo.</w:t>
      </w:r>
    </w:p>
    <w:p w14:paraId="3D5AFE75" w14:textId="77777777" w:rsidR="000D77F9" w:rsidRDefault="000D77F9" w:rsidP="007E6837">
      <w:pPr>
        <w:spacing w:line="260" w:lineRule="exact"/>
        <w:jc w:val="both"/>
        <w:rPr>
          <w:rFonts w:ascii="Arial" w:hAnsi="Arial" w:cs="Arial"/>
          <w:sz w:val="20"/>
          <w:szCs w:val="20"/>
        </w:rPr>
      </w:pPr>
    </w:p>
    <w:p w14:paraId="66E09BD4" w14:textId="77777777" w:rsidR="007E6837" w:rsidRDefault="000D77F9" w:rsidP="007E6837">
      <w:pPr>
        <w:spacing w:line="260" w:lineRule="exact"/>
        <w:jc w:val="both"/>
        <w:rPr>
          <w:rFonts w:ascii="Arial" w:hAnsi="Arial" w:cs="Arial"/>
          <w:sz w:val="20"/>
          <w:szCs w:val="20"/>
        </w:rPr>
      </w:pPr>
      <w:r>
        <w:rPr>
          <w:rFonts w:ascii="Arial" w:hAnsi="Arial" w:cs="Arial"/>
          <w:sz w:val="20"/>
          <w:szCs w:val="20"/>
        </w:rPr>
        <w:t>(3</w:t>
      </w:r>
      <w:r w:rsidR="007E6837">
        <w:rPr>
          <w:rFonts w:ascii="Arial" w:hAnsi="Arial" w:cs="Arial"/>
          <w:sz w:val="20"/>
          <w:szCs w:val="20"/>
        </w:rPr>
        <w:t xml:space="preserve">) </w:t>
      </w:r>
      <w:r w:rsidR="007E6837" w:rsidRPr="007E6837">
        <w:rPr>
          <w:rFonts w:ascii="Arial" w:hAnsi="Arial" w:cs="Arial"/>
          <w:sz w:val="20"/>
          <w:szCs w:val="20"/>
        </w:rPr>
        <w:t>Če bo škoda, ki jo bo zaradi zamude utrpel naročnik, večja od pogodbene kazni, ima</w:t>
      </w:r>
      <w:r w:rsidR="007E6837" w:rsidRPr="007E6837">
        <w:rPr>
          <w:rFonts w:ascii="Arial" w:hAnsi="Arial" w:cs="Arial"/>
          <w:sz w:val="20"/>
          <w:szCs w:val="20"/>
        </w:rPr>
        <w:br/>
      </w:r>
      <w:r w:rsidR="007E6837">
        <w:rPr>
          <w:rFonts w:ascii="Arial" w:hAnsi="Arial" w:cs="Arial"/>
          <w:sz w:val="20"/>
          <w:szCs w:val="20"/>
        </w:rPr>
        <w:t xml:space="preserve">naročnik od izvajalca </w:t>
      </w:r>
      <w:r w:rsidR="007E6837" w:rsidRPr="007E6837">
        <w:rPr>
          <w:rFonts w:ascii="Arial" w:hAnsi="Arial" w:cs="Arial"/>
          <w:sz w:val="20"/>
          <w:szCs w:val="20"/>
        </w:rPr>
        <w:t>pravico</w:t>
      </w:r>
      <w:r w:rsidR="00003090">
        <w:rPr>
          <w:rFonts w:ascii="Arial" w:hAnsi="Arial" w:cs="Arial"/>
          <w:sz w:val="20"/>
          <w:szCs w:val="20"/>
        </w:rPr>
        <w:t xml:space="preserve"> poleg pogodbene kazni </w:t>
      </w:r>
      <w:r w:rsidR="007E6837" w:rsidRPr="007E6837">
        <w:rPr>
          <w:rFonts w:ascii="Arial" w:hAnsi="Arial" w:cs="Arial"/>
          <w:sz w:val="20"/>
          <w:szCs w:val="20"/>
        </w:rPr>
        <w:t xml:space="preserve">zahtevati </w:t>
      </w:r>
      <w:r w:rsidR="00003090">
        <w:rPr>
          <w:rFonts w:ascii="Arial" w:hAnsi="Arial" w:cs="Arial"/>
          <w:sz w:val="20"/>
          <w:szCs w:val="20"/>
        </w:rPr>
        <w:t>tudi povračilo</w:t>
      </w:r>
      <w:r w:rsidR="007E6837" w:rsidRPr="007E6837">
        <w:rPr>
          <w:rFonts w:ascii="Arial" w:hAnsi="Arial" w:cs="Arial"/>
          <w:sz w:val="20"/>
          <w:szCs w:val="20"/>
        </w:rPr>
        <w:t xml:space="preserve"> škode.</w:t>
      </w:r>
      <w:r w:rsidR="00003090">
        <w:rPr>
          <w:rFonts w:ascii="Arial" w:hAnsi="Arial" w:cs="Arial"/>
          <w:sz w:val="20"/>
          <w:szCs w:val="20"/>
        </w:rPr>
        <w:t xml:space="preserve"> Pravico do povračila škode naročnik uveljavlja po splošnih načelih odškodninske odgovornosti.</w:t>
      </w:r>
    </w:p>
    <w:p w14:paraId="51C6FF3D" w14:textId="77777777" w:rsidR="00003090" w:rsidRDefault="00003090" w:rsidP="007E6837">
      <w:pPr>
        <w:spacing w:line="260" w:lineRule="exact"/>
        <w:jc w:val="both"/>
        <w:rPr>
          <w:rFonts w:ascii="Arial" w:hAnsi="Arial" w:cs="Arial"/>
          <w:sz w:val="20"/>
          <w:szCs w:val="20"/>
        </w:rPr>
      </w:pPr>
    </w:p>
    <w:p w14:paraId="5A3A9E3A" w14:textId="77777777" w:rsidR="00003090" w:rsidRDefault="00003090" w:rsidP="007E6837">
      <w:pPr>
        <w:spacing w:line="260" w:lineRule="exact"/>
        <w:jc w:val="both"/>
        <w:rPr>
          <w:rFonts w:ascii="Arial" w:hAnsi="Arial" w:cs="Arial"/>
          <w:sz w:val="20"/>
          <w:szCs w:val="20"/>
        </w:rPr>
      </w:pPr>
      <w:r>
        <w:rPr>
          <w:rFonts w:ascii="Arial" w:hAnsi="Arial" w:cs="Arial"/>
          <w:sz w:val="20"/>
          <w:szCs w:val="20"/>
        </w:rPr>
        <w:t>(4) Izvajalec se strinja, da lahko naročnik terjatev iz naslova morebitne zaračunane pogodbene kazni pobota s finančnimi obveznostmi pogodbe.</w:t>
      </w:r>
    </w:p>
    <w:p w14:paraId="15D4F376" w14:textId="77777777" w:rsidR="00003090" w:rsidRDefault="00003090" w:rsidP="007E6837">
      <w:pPr>
        <w:spacing w:line="260" w:lineRule="exact"/>
        <w:jc w:val="both"/>
        <w:rPr>
          <w:rFonts w:ascii="Arial" w:hAnsi="Arial" w:cs="Arial"/>
          <w:sz w:val="20"/>
          <w:szCs w:val="20"/>
        </w:rPr>
      </w:pPr>
    </w:p>
    <w:p w14:paraId="258CA7EC" w14:textId="77777777" w:rsidR="00003090" w:rsidRPr="007E6837" w:rsidRDefault="00003090" w:rsidP="007E6837">
      <w:pPr>
        <w:spacing w:line="260" w:lineRule="exact"/>
        <w:jc w:val="both"/>
        <w:rPr>
          <w:rFonts w:ascii="Arial" w:hAnsi="Arial" w:cs="Arial"/>
          <w:sz w:val="20"/>
          <w:szCs w:val="20"/>
        </w:rPr>
      </w:pPr>
      <w:r>
        <w:rPr>
          <w:rFonts w:ascii="Arial" w:hAnsi="Arial" w:cs="Arial"/>
          <w:sz w:val="20"/>
          <w:szCs w:val="20"/>
        </w:rPr>
        <w:t>(5)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012C91A" w14:textId="77777777" w:rsidR="00D52C70" w:rsidRDefault="00D52C70" w:rsidP="00C424C1">
      <w:pPr>
        <w:widowControl w:val="0"/>
        <w:tabs>
          <w:tab w:val="left" w:leader="dot" w:pos="8414"/>
        </w:tabs>
        <w:spacing w:line="260" w:lineRule="exact"/>
        <w:jc w:val="both"/>
        <w:rPr>
          <w:rFonts w:ascii="Arial" w:eastAsia="Arial Unicode MS" w:hAnsi="Arial" w:cs="Arial"/>
          <w:sz w:val="20"/>
          <w:szCs w:val="20"/>
          <w:lang w:bidi="sl-SI"/>
        </w:rPr>
      </w:pPr>
    </w:p>
    <w:p w14:paraId="0BB99F0C" w14:textId="77777777" w:rsidR="00006C73" w:rsidRDefault="00953415"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6B175677" w14:textId="77777777" w:rsidR="00953415" w:rsidRDefault="00953415" w:rsidP="00953415">
      <w:pPr>
        <w:widowControl w:val="0"/>
        <w:tabs>
          <w:tab w:val="left" w:leader="dot" w:pos="8414"/>
        </w:tabs>
        <w:spacing w:line="260" w:lineRule="exact"/>
        <w:jc w:val="both"/>
        <w:rPr>
          <w:rFonts w:ascii="Arial" w:hAnsi="Arial" w:cs="Arial"/>
          <w:sz w:val="20"/>
          <w:szCs w:val="20"/>
        </w:rPr>
      </w:pPr>
      <w:r>
        <w:rPr>
          <w:rFonts w:ascii="Arial" w:hAnsi="Arial" w:cs="Arial"/>
          <w:sz w:val="20"/>
          <w:szCs w:val="20"/>
        </w:rPr>
        <w:t xml:space="preserve">(1) Izvajalec je dolžan naročniku </w:t>
      </w:r>
      <w:r w:rsidRPr="00E16E22">
        <w:rPr>
          <w:rFonts w:ascii="Arial" w:hAnsi="Arial" w:cs="Arial"/>
          <w:sz w:val="20"/>
          <w:szCs w:val="20"/>
        </w:rPr>
        <w:t>najkasneje v roku 10 dni pred potekom zavarovanja za odpravo napak v garancijskem roku po</w:t>
      </w:r>
      <w:r>
        <w:rPr>
          <w:rFonts w:ascii="Arial" w:hAnsi="Arial" w:cs="Arial"/>
          <w:sz w:val="20"/>
          <w:szCs w:val="20"/>
        </w:rPr>
        <w:t xml:space="preserve"> pogodbi iz drugega odstavka 5. člena te pogodbe </w:t>
      </w:r>
      <w:r w:rsidRPr="00E16E22">
        <w:rPr>
          <w:rFonts w:ascii="Arial" w:hAnsi="Arial" w:cs="Arial"/>
          <w:sz w:val="20"/>
          <w:szCs w:val="20"/>
        </w:rPr>
        <w:t>predložiti</w:t>
      </w:r>
      <w:r>
        <w:rPr>
          <w:rFonts w:ascii="Arial" w:hAnsi="Arial" w:cs="Arial"/>
          <w:sz w:val="20"/>
          <w:szCs w:val="20"/>
        </w:rPr>
        <w:t xml:space="preserve"> bančno garancijo za dobro izvedbo pogodbenih obveznosti </w:t>
      </w:r>
      <w:r w:rsidRPr="00E16E22">
        <w:rPr>
          <w:rFonts w:ascii="Arial" w:hAnsi="Arial" w:cs="Arial"/>
          <w:sz w:val="20"/>
          <w:szCs w:val="20"/>
        </w:rPr>
        <w:t>v višini 5 % (pet odstotkov) od skupne pogodbene vrednosti z DDV. Veljavnost zavarovanja za dobro izvedbo pogodbenih obveznosti mora veljati še 30 dni po preteku veljavnosti vzdrževalne pogodbe.</w:t>
      </w:r>
    </w:p>
    <w:p w14:paraId="795CFB87" w14:textId="77777777" w:rsidR="00953415" w:rsidRDefault="00953415" w:rsidP="00953415">
      <w:pPr>
        <w:widowControl w:val="0"/>
        <w:tabs>
          <w:tab w:val="left" w:leader="dot" w:pos="8414"/>
        </w:tabs>
        <w:spacing w:line="260" w:lineRule="exact"/>
        <w:jc w:val="both"/>
        <w:rPr>
          <w:rFonts w:ascii="Arial" w:hAnsi="Arial" w:cs="Arial"/>
          <w:sz w:val="20"/>
          <w:szCs w:val="20"/>
        </w:rPr>
      </w:pPr>
    </w:p>
    <w:p w14:paraId="7F2A643F" w14:textId="77777777" w:rsidR="00953415" w:rsidRPr="00E16E22" w:rsidRDefault="00953415" w:rsidP="00953415">
      <w:pPr>
        <w:spacing w:line="260" w:lineRule="exact"/>
        <w:jc w:val="both"/>
        <w:rPr>
          <w:rFonts w:ascii="Arial" w:hAnsi="Arial" w:cs="Arial"/>
          <w:sz w:val="20"/>
          <w:szCs w:val="20"/>
        </w:rPr>
      </w:pPr>
      <w:r>
        <w:rPr>
          <w:rFonts w:ascii="Arial" w:hAnsi="Arial" w:cs="Arial"/>
          <w:sz w:val="20"/>
          <w:szCs w:val="20"/>
        </w:rPr>
        <w:t xml:space="preserve">(2) </w:t>
      </w:r>
      <w:r w:rsidRPr="00E16E22">
        <w:rPr>
          <w:rFonts w:ascii="Arial" w:hAnsi="Arial" w:cs="Arial"/>
          <w:sz w:val="20"/>
          <w:szCs w:val="20"/>
        </w:rPr>
        <w:t xml:space="preserve">Naročnik bo unovčil </w:t>
      </w:r>
      <w:r>
        <w:rPr>
          <w:rFonts w:ascii="Arial" w:hAnsi="Arial" w:cs="Arial"/>
          <w:sz w:val="20"/>
          <w:szCs w:val="20"/>
        </w:rPr>
        <w:t>bančno garancijo</w:t>
      </w:r>
      <w:r w:rsidRPr="00E16E22">
        <w:rPr>
          <w:rFonts w:ascii="Arial" w:hAnsi="Arial" w:cs="Arial"/>
          <w:sz w:val="20"/>
          <w:szCs w:val="20"/>
        </w:rPr>
        <w:t xml:space="preserve"> za dobro izvedbo pogodbenih obveznosti v primeru:</w:t>
      </w:r>
    </w:p>
    <w:p w14:paraId="1854CEFB" w14:textId="77777777" w:rsidR="00953415" w:rsidRPr="00E16E22" w:rsidRDefault="00953415" w:rsidP="00C10F5C">
      <w:pPr>
        <w:numPr>
          <w:ilvl w:val="0"/>
          <w:numId w:val="49"/>
        </w:numPr>
        <w:spacing w:line="260" w:lineRule="exact"/>
        <w:jc w:val="both"/>
        <w:rPr>
          <w:rFonts w:ascii="Arial" w:hAnsi="Arial" w:cs="Arial"/>
          <w:sz w:val="20"/>
          <w:szCs w:val="20"/>
        </w:rPr>
      </w:pPr>
      <w:r w:rsidRPr="00E16E22">
        <w:rPr>
          <w:rFonts w:ascii="Arial" w:hAnsi="Arial" w:cs="Arial"/>
          <w:sz w:val="20"/>
          <w:szCs w:val="20"/>
        </w:rPr>
        <w:t xml:space="preserve">če </w:t>
      </w:r>
      <w:r>
        <w:rPr>
          <w:rFonts w:ascii="Arial" w:hAnsi="Arial" w:cs="Arial"/>
          <w:sz w:val="20"/>
          <w:szCs w:val="20"/>
        </w:rPr>
        <w:t>izvajalec</w:t>
      </w:r>
      <w:r w:rsidRPr="00E16E22">
        <w:rPr>
          <w:rFonts w:ascii="Arial" w:hAnsi="Arial" w:cs="Arial"/>
          <w:sz w:val="20"/>
          <w:szCs w:val="20"/>
        </w:rPr>
        <w:t xml:space="preserve"> ne bo pričel izvajati svojih pogodbenih obveznosti v skladu z določili pogodbe ali</w:t>
      </w:r>
    </w:p>
    <w:p w14:paraId="08954409" w14:textId="77777777" w:rsidR="00953415" w:rsidRPr="00E16E22" w:rsidRDefault="00953415" w:rsidP="00C10F5C">
      <w:pPr>
        <w:numPr>
          <w:ilvl w:val="0"/>
          <w:numId w:val="49"/>
        </w:numPr>
        <w:spacing w:line="260" w:lineRule="exact"/>
        <w:jc w:val="both"/>
        <w:rPr>
          <w:rFonts w:ascii="Arial" w:hAnsi="Arial" w:cs="Arial"/>
          <w:sz w:val="20"/>
          <w:szCs w:val="20"/>
        </w:rPr>
      </w:pPr>
      <w:r w:rsidRPr="00E16E22">
        <w:rPr>
          <w:rFonts w:ascii="Arial" w:hAnsi="Arial" w:cs="Arial"/>
          <w:sz w:val="20"/>
          <w:szCs w:val="20"/>
        </w:rPr>
        <w:t xml:space="preserve">če </w:t>
      </w:r>
      <w:r>
        <w:rPr>
          <w:rFonts w:ascii="Arial" w:hAnsi="Arial" w:cs="Arial"/>
          <w:sz w:val="20"/>
          <w:szCs w:val="20"/>
        </w:rPr>
        <w:t>izvajalec</w:t>
      </w:r>
      <w:r w:rsidRPr="00E16E22">
        <w:rPr>
          <w:rFonts w:ascii="Arial" w:hAnsi="Arial" w:cs="Arial"/>
          <w:sz w:val="20"/>
          <w:szCs w:val="20"/>
        </w:rPr>
        <w:t xml:space="preserve"> ne bo pravočasno</w:t>
      </w:r>
      <w:r w:rsidR="005D2FAA">
        <w:rPr>
          <w:rFonts w:ascii="Arial" w:hAnsi="Arial" w:cs="Arial"/>
          <w:sz w:val="20"/>
          <w:szCs w:val="20"/>
        </w:rPr>
        <w:t xml:space="preserve"> in pravilno</w:t>
      </w:r>
      <w:r w:rsidRPr="00E16E22">
        <w:rPr>
          <w:rFonts w:ascii="Arial" w:hAnsi="Arial" w:cs="Arial"/>
          <w:sz w:val="20"/>
          <w:szCs w:val="20"/>
        </w:rPr>
        <w:t xml:space="preserve"> izpolnil svojih pogodbenih obveznosti v skladu z določili pogodbe ali</w:t>
      </w:r>
    </w:p>
    <w:p w14:paraId="615FC05E" w14:textId="77777777" w:rsidR="00953415" w:rsidRPr="00E16E22" w:rsidRDefault="00953415" w:rsidP="00C10F5C">
      <w:pPr>
        <w:numPr>
          <w:ilvl w:val="0"/>
          <w:numId w:val="49"/>
        </w:numPr>
        <w:spacing w:line="260" w:lineRule="exact"/>
        <w:jc w:val="both"/>
        <w:rPr>
          <w:rFonts w:ascii="Arial" w:hAnsi="Arial" w:cs="Arial"/>
          <w:sz w:val="20"/>
          <w:szCs w:val="20"/>
        </w:rPr>
      </w:pPr>
      <w:r w:rsidRPr="00E16E22">
        <w:rPr>
          <w:rFonts w:ascii="Arial" w:hAnsi="Arial" w:cs="Arial"/>
          <w:sz w:val="20"/>
          <w:szCs w:val="20"/>
        </w:rPr>
        <w:t xml:space="preserve">če bo </w:t>
      </w:r>
      <w:r>
        <w:rPr>
          <w:rFonts w:ascii="Arial" w:hAnsi="Arial" w:cs="Arial"/>
          <w:sz w:val="20"/>
          <w:szCs w:val="20"/>
        </w:rPr>
        <w:t>izvajalec</w:t>
      </w:r>
      <w:r w:rsidRPr="00E16E22">
        <w:rPr>
          <w:rFonts w:ascii="Arial" w:hAnsi="Arial" w:cs="Arial"/>
          <w:sz w:val="20"/>
          <w:szCs w:val="20"/>
        </w:rPr>
        <w:t xml:space="preserve"> prenehal izpolnjevati svoje pogodbene obveznosti v skladu z določili pogodbe.</w:t>
      </w:r>
    </w:p>
    <w:p w14:paraId="3163D1B5" w14:textId="77777777" w:rsidR="00953415" w:rsidRPr="00E16E22" w:rsidRDefault="00953415" w:rsidP="00953415">
      <w:pPr>
        <w:spacing w:line="260" w:lineRule="exact"/>
        <w:jc w:val="both"/>
        <w:rPr>
          <w:rFonts w:ascii="Arial" w:hAnsi="Arial" w:cs="Arial"/>
          <w:sz w:val="20"/>
          <w:szCs w:val="20"/>
        </w:rPr>
      </w:pPr>
    </w:p>
    <w:p w14:paraId="5D70D462" w14:textId="77777777" w:rsidR="00953415" w:rsidRDefault="00953415" w:rsidP="00C424C1">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 xml:space="preserve">(3) Predložitev bančne garancije </w:t>
      </w:r>
      <w:r w:rsidR="005D2FAA" w:rsidRPr="00E16E22">
        <w:rPr>
          <w:rFonts w:ascii="Arial" w:hAnsi="Arial" w:cs="Arial"/>
          <w:sz w:val="20"/>
          <w:szCs w:val="20"/>
        </w:rPr>
        <w:t>dobro izvedbo pogodbenih obveznosti</w:t>
      </w:r>
      <w:r w:rsidR="005D2FAA">
        <w:rPr>
          <w:rFonts w:ascii="Arial" w:hAnsi="Arial" w:cs="Arial"/>
          <w:sz w:val="20"/>
          <w:szCs w:val="20"/>
        </w:rPr>
        <w:t xml:space="preserve"> je pogoj za izstavitev računa za vzdrževanje opreme.</w:t>
      </w:r>
    </w:p>
    <w:p w14:paraId="4C90A651" w14:textId="77777777" w:rsidR="00953415" w:rsidRDefault="00953415" w:rsidP="00C424C1">
      <w:pPr>
        <w:widowControl w:val="0"/>
        <w:tabs>
          <w:tab w:val="left" w:leader="dot" w:pos="8414"/>
        </w:tabs>
        <w:spacing w:line="260" w:lineRule="exact"/>
        <w:jc w:val="both"/>
        <w:rPr>
          <w:rFonts w:ascii="Arial" w:eastAsia="Arial Unicode MS" w:hAnsi="Arial" w:cs="Arial"/>
          <w:sz w:val="20"/>
          <w:szCs w:val="20"/>
          <w:lang w:bidi="sl-SI"/>
        </w:rPr>
      </w:pPr>
    </w:p>
    <w:p w14:paraId="64494EC9" w14:textId="77777777" w:rsidR="005D2FAA" w:rsidRDefault="00677479"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6B605B4B" w14:textId="77777777" w:rsidR="00953415" w:rsidRDefault="00677479" w:rsidP="00C424C1">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(1) Izvajalec se zavezuje, da bo vse podatke tehničnega in poslovnega značaja ter vse osebne podatke, do katerih ima dostop pri izvajanju te pogodbe, varoval kot poslovno tajnost inv skladu z določbami zakona, ki ureja varstvo osebnih podatkov.</w:t>
      </w:r>
    </w:p>
    <w:p w14:paraId="6A9B4A20" w14:textId="77777777" w:rsidR="00953415" w:rsidRDefault="00953415" w:rsidP="00C424C1">
      <w:pPr>
        <w:widowControl w:val="0"/>
        <w:tabs>
          <w:tab w:val="left" w:leader="dot" w:pos="8414"/>
        </w:tabs>
        <w:spacing w:line="260" w:lineRule="exact"/>
        <w:jc w:val="both"/>
        <w:rPr>
          <w:rFonts w:ascii="Arial" w:eastAsia="Arial Unicode MS" w:hAnsi="Arial" w:cs="Arial"/>
          <w:sz w:val="20"/>
          <w:szCs w:val="20"/>
          <w:lang w:bidi="sl-SI"/>
        </w:rPr>
      </w:pPr>
    </w:p>
    <w:p w14:paraId="62778D75" w14:textId="77777777" w:rsidR="00677479" w:rsidRPr="00C424C1" w:rsidRDefault="00677479"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1F7AA78F" w14:textId="77777777" w:rsidR="00677479" w:rsidRPr="00DA4588" w:rsidRDefault="00677479" w:rsidP="00677479">
      <w:pPr>
        <w:spacing w:line="260" w:lineRule="exact"/>
        <w:jc w:val="both"/>
        <w:rPr>
          <w:rFonts w:ascii="Arial" w:hAnsi="Arial" w:cs="Arial"/>
          <w:sz w:val="20"/>
          <w:szCs w:val="20"/>
        </w:rPr>
      </w:pPr>
      <w:r>
        <w:rPr>
          <w:rFonts w:ascii="Arial" w:hAnsi="Arial" w:cs="Arial"/>
          <w:sz w:val="20"/>
          <w:szCs w:val="20"/>
        </w:rPr>
        <w:t xml:space="preserve">(1) </w:t>
      </w:r>
      <w:r w:rsidRPr="00DA4588">
        <w:rPr>
          <w:rFonts w:ascii="Arial" w:hAnsi="Arial" w:cs="Arial"/>
          <w:sz w:val="20"/>
          <w:szCs w:val="20"/>
        </w:rPr>
        <w:t>Izvajalec pri izvajanju te pogodbe nastopa s podizvajalcem:</w:t>
      </w:r>
    </w:p>
    <w:p w14:paraId="3F7ADB90" w14:textId="77777777" w:rsidR="00677479" w:rsidRPr="00DA4588" w:rsidRDefault="00677479" w:rsidP="00C10F5C">
      <w:pPr>
        <w:numPr>
          <w:ilvl w:val="0"/>
          <w:numId w:val="35"/>
        </w:numPr>
        <w:spacing w:line="260" w:lineRule="exact"/>
        <w:jc w:val="both"/>
        <w:rPr>
          <w:rFonts w:ascii="Arial" w:hAnsi="Arial" w:cs="Arial"/>
          <w:sz w:val="20"/>
          <w:szCs w:val="20"/>
        </w:rPr>
      </w:pPr>
      <w:r w:rsidRPr="00DA4588">
        <w:rPr>
          <w:rFonts w:ascii="Arial" w:hAnsi="Arial" w:cs="Arial"/>
          <w:sz w:val="20"/>
          <w:szCs w:val="20"/>
        </w:rPr>
        <w:t>______________________________________________________________________________</w:t>
      </w:r>
    </w:p>
    <w:p w14:paraId="6745E925" w14:textId="77777777" w:rsidR="00677479" w:rsidRPr="00311977" w:rsidRDefault="00677479" w:rsidP="00677479">
      <w:pPr>
        <w:spacing w:line="260" w:lineRule="exact"/>
        <w:jc w:val="both"/>
        <w:rPr>
          <w:rFonts w:ascii="Arial" w:hAnsi="Arial" w:cs="Arial"/>
          <w:i/>
          <w:sz w:val="20"/>
          <w:szCs w:val="20"/>
        </w:rPr>
      </w:pPr>
      <w:r w:rsidRPr="00311977">
        <w:rPr>
          <w:rFonts w:ascii="Arial" w:hAnsi="Arial" w:cs="Arial"/>
          <w:i/>
          <w:sz w:val="20"/>
          <w:szCs w:val="20"/>
        </w:rPr>
        <w:t xml:space="preserve">/navesti naziv, polni naslov, matično številko, identifikacijsko številko za DDV in račun/, </w:t>
      </w:r>
    </w:p>
    <w:p w14:paraId="000E1560" w14:textId="77777777" w:rsidR="00677479" w:rsidRPr="00DA4588" w:rsidRDefault="00677479" w:rsidP="00677479">
      <w:pPr>
        <w:spacing w:line="260" w:lineRule="exact"/>
        <w:jc w:val="both"/>
        <w:rPr>
          <w:rFonts w:ascii="Arial" w:hAnsi="Arial" w:cs="Arial"/>
          <w:sz w:val="20"/>
          <w:szCs w:val="20"/>
        </w:rPr>
      </w:pPr>
      <w:r w:rsidRPr="00DA4588">
        <w:rPr>
          <w:rFonts w:ascii="Arial" w:hAnsi="Arial" w:cs="Arial"/>
          <w:sz w:val="20"/>
          <w:szCs w:val="20"/>
        </w:rPr>
        <w:t>in sicer bo navedeni podizvajalec izvajal</w:t>
      </w:r>
      <w:r>
        <w:rPr>
          <w:rFonts w:ascii="Arial" w:hAnsi="Arial" w:cs="Arial"/>
          <w:sz w:val="20"/>
          <w:szCs w:val="20"/>
        </w:rPr>
        <w:t>_________________________________________________</w:t>
      </w:r>
      <w:r w:rsidRPr="00DA4588">
        <w:rPr>
          <w:rFonts w:ascii="Arial" w:hAnsi="Arial" w:cs="Arial"/>
          <w:sz w:val="20"/>
          <w:szCs w:val="20"/>
        </w:rPr>
        <w:t xml:space="preserve"> ___________________________________________________. </w:t>
      </w:r>
      <w:r w:rsidRPr="00DA4588">
        <w:rPr>
          <w:rFonts w:ascii="Arial" w:hAnsi="Arial" w:cs="Arial"/>
          <w:i/>
          <w:sz w:val="20"/>
          <w:szCs w:val="20"/>
        </w:rPr>
        <w:t>/navesti vrsto in vrednost del/</w:t>
      </w:r>
    </w:p>
    <w:p w14:paraId="3756AAB0" w14:textId="77777777" w:rsidR="00677479" w:rsidRDefault="00677479" w:rsidP="00677479">
      <w:pPr>
        <w:spacing w:line="260" w:lineRule="exact"/>
        <w:jc w:val="both"/>
        <w:rPr>
          <w:rFonts w:ascii="Arial" w:hAnsi="Arial" w:cs="Arial"/>
          <w:sz w:val="20"/>
          <w:szCs w:val="20"/>
        </w:rPr>
      </w:pPr>
      <w:r w:rsidRPr="00DA4588">
        <w:rPr>
          <w:rFonts w:ascii="Arial" w:hAnsi="Arial" w:cs="Arial"/>
          <w:sz w:val="20"/>
          <w:szCs w:val="20"/>
        </w:rPr>
        <w:t>Rok plačila podizvajalcu je enak, kot je določen za plačilo obveznosti naročnika do izvajalca v tej pogodbi.</w:t>
      </w:r>
    </w:p>
    <w:p w14:paraId="12DEFF3A" w14:textId="77777777" w:rsidR="00677479" w:rsidRPr="00DA4588" w:rsidRDefault="00677479" w:rsidP="00677479">
      <w:pPr>
        <w:spacing w:line="260" w:lineRule="exact"/>
        <w:jc w:val="both"/>
        <w:rPr>
          <w:rFonts w:ascii="Arial" w:hAnsi="Arial" w:cs="Arial"/>
          <w:sz w:val="20"/>
          <w:szCs w:val="20"/>
        </w:rPr>
      </w:pPr>
    </w:p>
    <w:p w14:paraId="0FF21AA8" w14:textId="77777777" w:rsidR="00677479" w:rsidRPr="00DA4588" w:rsidRDefault="00677479" w:rsidP="00677479">
      <w:pPr>
        <w:spacing w:line="260" w:lineRule="exact"/>
        <w:jc w:val="both"/>
        <w:rPr>
          <w:rFonts w:ascii="Arial" w:hAnsi="Arial" w:cs="Arial"/>
          <w:sz w:val="20"/>
          <w:szCs w:val="20"/>
        </w:rPr>
      </w:pPr>
      <w:r w:rsidRPr="00DA4588">
        <w:rPr>
          <w:rFonts w:ascii="Arial" w:hAnsi="Arial" w:cs="Arial"/>
          <w:i/>
          <w:sz w:val="20"/>
          <w:szCs w:val="20"/>
        </w:rPr>
        <w:t>/se upošteva v primeru, da podizvajalec zahteva neposredno plačilo/</w:t>
      </w:r>
    </w:p>
    <w:p w14:paraId="55F5568D" w14:textId="77777777" w:rsidR="00677479" w:rsidRPr="00DA4588" w:rsidRDefault="00677479" w:rsidP="00677479">
      <w:pPr>
        <w:spacing w:line="260" w:lineRule="exact"/>
        <w:jc w:val="both"/>
        <w:rPr>
          <w:rFonts w:ascii="Arial" w:hAnsi="Arial" w:cs="Arial"/>
          <w:i/>
          <w:sz w:val="20"/>
          <w:szCs w:val="20"/>
        </w:rPr>
      </w:pPr>
      <w:r>
        <w:rPr>
          <w:rFonts w:ascii="Arial" w:hAnsi="Arial" w:cs="Arial"/>
          <w:sz w:val="20"/>
          <w:szCs w:val="20"/>
        </w:rPr>
        <w:lastRenderedPageBreak/>
        <w:t xml:space="preserve">(2) </w:t>
      </w:r>
      <w:r w:rsidRPr="00DA4588">
        <w:rPr>
          <w:rFonts w:ascii="Arial" w:hAnsi="Arial" w:cs="Arial"/>
          <w:sz w:val="20"/>
          <w:szCs w:val="20"/>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DA4588">
        <w:rPr>
          <w:rFonts w:ascii="Arial" w:hAnsi="Arial" w:cs="Arial"/>
          <w:color w:val="000000"/>
          <w:sz w:val="20"/>
          <w:szCs w:val="20"/>
        </w:rPr>
        <w:t>ali situaciji priloži račun ali situacijo podizvajalca, ki ga je predhodno potrdil.</w:t>
      </w:r>
      <w:r w:rsidRPr="00DA4588">
        <w:rPr>
          <w:rFonts w:ascii="Arial" w:hAnsi="Arial" w:cs="Arial"/>
          <w:i/>
          <w:sz w:val="20"/>
          <w:szCs w:val="20"/>
        </w:rPr>
        <w:t xml:space="preserve"> </w:t>
      </w:r>
    </w:p>
    <w:p w14:paraId="40064FEA" w14:textId="77777777" w:rsidR="00677479" w:rsidRDefault="00677479" w:rsidP="00677479">
      <w:pPr>
        <w:spacing w:line="260" w:lineRule="exact"/>
        <w:jc w:val="both"/>
        <w:rPr>
          <w:rFonts w:ascii="Arial" w:hAnsi="Arial" w:cs="Arial"/>
          <w:sz w:val="20"/>
          <w:szCs w:val="20"/>
        </w:rPr>
      </w:pPr>
    </w:p>
    <w:p w14:paraId="4D34A50A" w14:textId="77777777" w:rsidR="00677479" w:rsidRPr="00DA4588" w:rsidRDefault="00677479" w:rsidP="00677479">
      <w:pPr>
        <w:spacing w:line="260" w:lineRule="exact"/>
        <w:jc w:val="both"/>
        <w:rPr>
          <w:rFonts w:ascii="Arial" w:hAnsi="Arial" w:cs="Arial"/>
          <w:sz w:val="20"/>
          <w:szCs w:val="20"/>
        </w:rPr>
      </w:pPr>
      <w:r w:rsidRPr="00DA4588">
        <w:rPr>
          <w:rFonts w:ascii="Arial" w:hAnsi="Arial" w:cs="Arial"/>
          <w:i/>
          <w:sz w:val="20"/>
          <w:szCs w:val="20"/>
        </w:rPr>
        <w:t>/se upošteva v primeru, da podizvajalec ne zahteva neposrednega plačila/</w:t>
      </w:r>
    </w:p>
    <w:p w14:paraId="77AC5316" w14:textId="77777777" w:rsidR="00677479" w:rsidRPr="00DA4588" w:rsidRDefault="00677479" w:rsidP="00677479">
      <w:pPr>
        <w:spacing w:line="260" w:lineRule="exact"/>
        <w:jc w:val="both"/>
        <w:rPr>
          <w:rFonts w:ascii="Arial" w:hAnsi="Arial" w:cs="Arial"/>
          <w:i/>
          <w:sz w:val="20"/>
          <w:szCs w:val="20"/>
        </w:rPr>
      </w:pPr>
      <w:r>
        <w:rPr>
          <w:rFonts w:ascii="Arial" w:hAnsi="Arial" w:cs="Arial"/>
          <w:sz w:val="20"/>
          <w:szCs w:val="20"/>
        </w:rPr>
        <w:t xml:space="preserve">(3) </w:t>
      </w:r>
      <w:r w:rsidRPr="00DA4588">
        <w:rPr>
          <w:rFonts w:ascii="Arial" w:hAnsi="Arial" w:cs="Arial"/>
          <w:sz w:val="20"/>
          <w:szCs w:val="20"/>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DA4588">
        <w:rPr>
          <w:rFonts w:ascii="Arial" w:hAnsi="Arial" w:cs="Arial"/>
          <w:i/>
          <w:sz w:val="20"/>
          <w:szCs w:val="20"/>
        </w:rPr>
        <w:t xml:space="preserve"> </w:t>
      </w:r>
    </w:p>
    <w:p w14:paraId="28FC66C2" w14:textId="77777777" w:rsidR="00677479" w:rsidRPr="00DA4588" w:rsidRDefault="00677479" w:rsidP="00677479">
      <w:pPr>
        <w:spacing w:line="260" w:lineRule="exact"/>
        <w:jc w:val="both"/>
        <w:rPr>
          <w:rFonts w:ascii="Arial" w:hAnsi="Arial" w:cs="Arial"/>
          <w:sz w:val="20"/>
          <w:szCs w:val="20"/>
        </w:rPr>
      </w:pPr>
    </w:p>
    <w:p w14:paraId="75FEEC60" w14:textId="77777777" w:rsidR="00677479" w:rsidRPr="00DA4588" w:rsidRDefault="00677479" w:rsidP="00677479">
      <w:pPr>
        <w:pStyle w:val="odstavek1"/>
        <w:spacing w:before="0" w:line="260" w:lineRule="exact"/>
        <w:ind w:firstLine="0"/>
      </w:pPr>
      <w:r>
        <w:t xml:space="preserve">(4) </w:t>
      </w:r>
      <w:r w:rsidRPr="00DA4588">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FBF1F27" w14:textId="77777777" w:rsidR="00677479" w:rsidRPr="00DA4588" w:rsidRDefault="00677479" w:rsidP="00677479">
      <w:pPr>
        <w:pStyle w:val="alineazaodstavkom1"/>
        <w:spacing w:line="260" w:lineRule="exact"/>
      </w:pPr>
      <w:r w:rsidRPr="00DA4588">
        <w:t>-        kontaktne podatke in zakonite zastopnike predlaganih podizvajalcev,</w:t>
      </w:r>
    </w:p>
    <w:p w14:paraId="721AF3CE" w14:textId="77777777" w:rsidR="00677479" w:rsidRPr="00DA4588" w:rsidRDefault="00677479" w:rsidP="00677479">
      <w:pPr>
        <w:pStyle w:val="alineazaodstavkom1"/>
        <w:spacing w:line="260" w:lineRule="exact"/>
      </w:pPr>
      <w:r w:rsidRPr="00DA4588">
        <w:t xml:space="preserve">-        izpolnjene </w:t>
      </w:r>
      <w:r>
        <w:t xml:space="preserve">obrazce </w:t>
      </w:r>
      <w:r w:rsidRPr="00DA4588">
        <w:t>ESPD teh podizvajalcev v skladu z 79. členom ZJN-3 ter</w:t>
      </w:r>
    </w:p>
    <w:p w14:paraId="0F082179" w14:textId="77777777" w:rsidR="00677479" w:rsidRPr="00DA4588" w:rsidRDefault="00677479" w:rsidP="00677479">
      <w:pPr>
        <w:pStyle w:val="alineazaodstavkom1"/>
        <w:spacing w:line="260" w:lineRule="exact"/>
      </w:pPr>
      <w:r w:rsidRPr="00DA4588">
        <w:t>-        priložiti pisno zahtevo podizvajalca za neposredno plačilo, če novi podizvajalec to zahteva.</w:t>
      </w:r>
    </w:p>
    <w:p w14:paraId="45F8C758" w14:textId="77777777" w:rsidR="00677479" w:rsidRPr="00DA4588" w:rsidRDefault="00677479" w:rsidP="00677479">
      <w:pPr>
        <w:pStyle w:val="odstavek1"/>
        <w:spacing w:before="0" w:line="260" w:lineRule="exact"/>
      </w:pPr>
    </w:p>
    <w:p w14:paraId="74045122" w14:textId="77777777" w:rsidR="00677479" w:rsidRDefault="00677479" w:rsidP="00677479">
      <w:pPr>
        <w:pStyle w:val="odstavek1"/>
        <w:spacing w:before="0" w:line="260" w:lineRule="exact"/>
        <w:ind w:firstLine="0"/>
      </w:pPr>
      <w:r>
        <w:t xml:space="preserve">(5) </w:t>
      </w:r>
      <w:r w:rsidRPr="00DA4588">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w:t>
      </w:r>
      <w:r>
        <w:t xml:space="preserve">razpisni </w:t>
      </w:r>
      <w:r w:rsidRPr="00DA4588">
        <w:t>dokumentaciji predmetnega javnega naročila. Naročnik bo o morebitni zavrnitvi novega podizvajalca obvestil izvajalca najpozneje v desetih dneh od prejema predloga.</w:t>
      </w:r>
    </w:p>
    <w:p w14:paraId="64A98135" w14:textId="77777777" w:rsid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p>
    <w:p w14:paraId="55CEB1D5" w14:textId="77777777" w:rsidR="00677479" w:rsidRDefault="00677479"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75892193" w14:textId="77777777" w:rsidR="00571BEB" w:rsidRPr="001612C8" w:rsidRDefault="00571BEB" w:rsidP="00571B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 xml:space="preserve">(1) </w:t>
      </w: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8DA0581" w14:textId="77777777" w:rsidR="00571BEB" w:rsidRPr="001612C8" w:rsidRDefault="00571BEB" w:rsidP="00571B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11FE81" w14:textId="77777777" w:rsidR="00571BEB" w:rsidRPr="001612C8" w:rsidRDefault="00571BEB" w:rsidP="00571B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 xml:space="preserve">(2) </w:t>
      </w: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05D7023" w14:textId="77777777" w:rsidR="00571BEB" w:rsidRPr="001612C8" w:rsidRDefault="00571BE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1BA396F4" w14:textId="77777777" w:rsidR="00571BEB" w:rsidRPr="001612C8" w:rsidRDefault="00571BE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6DE2D6DF" w14:textId="77777777" w:rsidR="00571BEB" w:rsidRPr="001612C8" w:rsidRDefault="00571BE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325A1522" w14:textId="77777777" w:rsidR="00571BEB" w:rsidRPr="001612C8" w:rsidRDefault="00571BEB" w:rsidP="00C10F5C">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E99763" w14:textId="77777777" w:rsidR="00571BEB" w:rsidRPr="001612C8" w:rsidRDefault="00571BEB" w:rsidP="00571BE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5061893B" w14:textId="77777777" w:rsidR="00677479" w:rsidRDefault="00677479" w:rsidP="00C424C1">
      <w:pPr>
        <w:widowControl w:val="0"/>
        <w:tabs>
          <w:tab w:val="left" w:leader="dot" w:pos="8414"/>
        </w:tabs>
        <w:spacing w:line="260" w:lineRule="exact"/>
        <w:jc w:val="both"/>
        <w:rPr>
          <w:rFonts w:ascii="Arial" w:eastAsia="Arial Unicode MS" w:hAnsi="Arial" w:cs="Arial"/>
          <w:sz w:val="20"/>
          <w:szCs w:val="20"/>
          <w:lang w:bidi="sl-SI"/>
        </w:rPr>
      </w:pPr>
    </w:p>
    <w:p w14:paraId="48DA7539" w14:textId="77777777" w:rsidR="009C443E" w:rsidRDefault="009C443E" w:rsidP="00C424C1">
      <w:pPr>
        <w:widowControl w:val="0"/>
        <w:tabs>
          <w:tab w:val="left" w:leader="dot" w:pos="8414"/>
        </w:tabs>
        <w:spacing w:line="260" w:lineRule="exact"/>
        <w:jc w:val="both"/>
        <w:rPr>
          <w:rFonts w:ascii="Arial" w:eastAsia="Arial Unicode MS" w:hAnsi="Arial" w:cs="Arial"/>
          <w:sz w:val="20"/>
          <w:szCs w:val="20"/>
          <w:lang w:bidi="sl-SI"/>
        </w:rPr>
      </w:pPr>
    </w:p>
    <w:p w14:paraId="7FCFEEE9" w14:textId="77777777" w:rsidR="009C443E" w:rsidRDefault="009C443E" w:rsidP="00C424C1">
      <w:pPr>
        <w:widowControl w:val="0"/>
        <w:tabs>
          <w:tab w:val="left" w:leader="dot" w:pos="8414"/>
        </w:tabs>
        <w:spacing w:line="260" w:lineRule="exact"/>
        <w:jc w:val="both"/>
        <w:rPr>
          <w:rFonts w:ascii="Arial" w:eastAsia="Arial Unicode MS" w:hAnsi="Arial" w:cs="Arial"/>
          <w:sz w:val="20"/>
          <w:szCs w:val="20"/>
          <w:lang w:bidi="sl-SI"/>
        </w:rPr>
      </w:pPr>
    </w:p>
    <w:p w14:paraId="670D4D5D" w14:textId="77777777" w:rsidR="00677479" w:rsidRDefault="00571BEB"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045DD835" w14:textId="77777777" w:rsidR="00571BEB" w:rsidRPr="00571BEB" w:rsidRDefault="00571BEB" w:rsidP="00571BEB">
      <w:pPr>
        <w:keepNext/>
        <w:spacing w:line="260" w:lineRule="exact"/>
        <w:jc w:val="both"/>
        <w:rPr>
          <w:rFonts w:ascii="Arial" w:hAnsi="Arial" w:cs="Arial"/>
          <w:sz w:val="20"/>
          <w:szCs w:val="20"/>
        </w:rPr>
      </w:pPr>
      <w:r w:rsidRPr="00571BEB">
        <w:rPr>
          <w:rFonts w:ascii="Arial" w:hAnsi="Arial" w:cs="Arial"/>
          <w:sz w:val="20"/>
          <w:szCs w:val="20"/>
        </w:rPr>
        <w:lastRenderedPageBreak/>
        <w:t>(1) 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1F3C208E" w14:textId="77777777" w:rsidR="00677479" w:rsidRDefault="00677479" w:rsidP="00C424C1">
      <w:pPr>
        <w:widowControl w:val="0"/>
        <w:tabs>
          <w:tab w:val="left" w:leader="dot" w:pos="8414"/>
        </w:tabs>
        <w:spacing w:line="260" w:lineRule="exact"/>
        <w:jc w:val="both"/>
        <w:rPr>
          <w:rFonts w:ascii="Arial" w:eastAsia="Arial Unicode MS" w:hAnsi="Arial" w:cs="Arial"/>
          <w:sz w:val="20"/>
          <w:szCs w:val="20"/>
          <w:lang w:bidi="sl-SI"/>
        </w:rPr>
      </w:pPr>
    </w:p>
    <w:p w14:paraId="60B99D02" w14:textId="77777777" w:rsidR="00677479" w:rsidRDefault="00571BEB"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4BC9431F" w14:textId="77777777" w:rsid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 xml:space="preserve">(1) </w:t>
      </w:r>
      <w:r w:rsidR="00006C73">
        <w:rPr>
          <w:rFonts w:ascii="Arial" w:eastAsia="Arial Unicode MS" w:hAnsi="Arial" w:cs="Arial"/>
          <w:sz w:val="20"/>
          <w:szCs w:val="20"/>
          <w:lang w:bidi="sl-SI"/>
        </w:rPr>
        <w:t>Skrbnik pogodbe za naročnika je ______________, telefon: ________, e-naslov: _____________, v njegovi odsotnosti pa _________.</w:t>
      </w:r>
    </w:p>
    <w:p w14:paraId="0320DD99" w14:textId="77777777" w:rsidR="00006C73" w:rsidRDefault="00006C73" w:rsidP="00C424C1">
      <w:pPr>
        <w:widowControl w:val="0"/>
        <w:tabs>
          <w:tab w:val="left" w:leader="dot" w:pos="8414"/>
        </w:tabs>
        <w:spacing w:line="260" w:lineRule="exact"/>
        <w:jc w:val="both"/>
        <w:rPr>
          <w:rFonts w:ascii="Arial" w:eastAsia="Arial Unicode MS" w:hAnsi="Arial" w:cs="Arial"/>
          <w:sz w:val="20"/>
          <w:szCs w:val="20"/>
          <w:lang w:bidi="sl-SI"/>
        </w:rPr>
      </w:pPr>
    </w:p>
    <w:p w14:paraId="1EE1E830" w14:textId="77777777" w:rsidR="00006C73" w:rsidRPr="00C424C1" w:rsidRDefault="00006C73" w:rsidP="00C424C1">
      <w:pPr>
        <w:widowControl w:val="0"/>
        <w:tabs>
          <w:tab w:val="left" w:leader="dot" w:pos="8414"/>
        </w:tabs>
        <w:spacing w:line="260" w:lineRule="exact"/>
        <w:jc w:val="both"/>
        <w:rPr>
          <w:rFonts w:ascii="Arial" w:eastAsia="Arial Unicode MS" w:hAnsi="Arial" w:cs="Arial"/>
          <w:sz w:val="20"/>
          <w:szCs w:val="20"/>
          <w:lang w:bidi="sl-SI"/>
        </w:rPr>
      </w:pPr>
      <w:r>
        <w:rPr>
          <w:rFonts w:ascii="Arial" w:eastAsia="Arial Unicode MS" w:hAnsi="Arial" w:cs="Arial"/>
          <w:sz w:val="20"/>
          <w:szCs w:val="20"/>
          <w:lang w:bidi="sl-SI"/>
        </w:rPr>
        <w:t>(2) Skrbnik pogodbe za izvajalca je ______________, telefon: ________, e-naslov: _____________, v njegovi odsotnosti pa _________.</w:t>
      </w:r>
    </w:p>
    <w:p w14:paraId="5B95365B" w14:textId="77777777" w:rsidR="00C424C1" w:rsidRPr="00C424C1" w:rsidRDefault="00C424C1" w:rsidP="00C424C1">
      <w:pPr>
        <w:widowControl w:val="0"/>
        <w:tabs>
          <w:tab w:val="left" w:leader="dot" w:pos="8414"/>
        </w:tabs>
        <w:spacing w:line="260" w:lineRule="exact"/>
        <w:jc w:val="both"/>
        <w:rPr>
          <w:rFonts w:ascii="Arial" w:eastAsia="Arial Unicode MS" w:hAnsi="Arial" w:cs="Arial"/>
          <w:sz w:val="20"/>
          <w:szCs w:val="20"/>
          <w:lang w:bidi="sl-SI"/>
        </w:rPr>
      </w:pPr>
    </w:p>
    <w:p w14:paraId="06532564" w14:textId="77777777" w:rsidR="00C424C1" w:rsidRDefault="00FA5C35" w:rsidP="00C424C1">
      <w:pPr>
        <w:widowControl w:val="0"/>
        <w:tabs>
          <w:tab w:val="left" w:leader="dot" w:pos="8414"/>
        </w:tabs>
        <w:spacing w:line="260" w:lineRule="exact"/>
        <w:jc w:val="both"/>
        <w:rPr>
          <w:rFonts w:ascii="Arial" w:hAnsi="Arial" w:cs="Arial"/>
          <w:sz w:val="20"/>
          <w:szCs w:val="20"/>
        </w:rPr>
      </w:pPr>
      <w:r w:rsidRPr="00FA5C35">
        <w:rPr>
          <w:rFonts w:ascii="Arial" w:eastAsia="Arial Unicode MS" w:hAnsi="Arial" w:cs="Arial"/>
          <w:sz w:val="20"/>
          <w:szCs w:val="20"/>
          <w:lang w:bidi="sl-SI"/>
        </w:rPr>
        <w:t xml:space="preserve">(3) </w:t>
      </w:r>
      <w:r w:rsidRPr="00FA5C35">
        <w:rPr>
          <w:rFonts w:ascii="Arial" w:hAnsi="Arial" w:cs="Arial"/>
          <w:sz w:val="20"/>
          <w:szCs w:val="20"/>
        </w:rPr>
        <w:t>Za spremembo skrbnikov iz tega člena ni potrebno skleniti aneksa k pogodbi. O spremembi se stranki pisno obvestita.</w:t>
      </w:r>
    </w:p>
    <w:p w14:paraId="3ECE291F" w14:textId="77777777" w:rsidR="00FA5C35" w:rsidRPr="00FA5C35" w:rsidRDefault="00FA5C35" w:rsidP="00C424C1">
      <w:pPr>
        <w:widowControl w:val="0"/>
        <w:tabs>
          <w:tab w:val="left" w:leader="dot" w:pos="8414"/>
        </w:tabs>
        <w:spacing w:line="260" w:lineRule="exact"/>
        <w:jc w:val="both"/>
        <w:rPr>
          <w:rFonts w:ascii="Arial" w:eastAsia="Arial Unicode MS" w:hAnsi="Arial" w:cs="Arial"/>
          <w:sz w:val="20"/>
          <w:szCs w:val="20"/>
          <w:lang w:bidi="sl-SI"/>
        </w:rPr>
      </w:pPr>
    </w:p>
    <w:p w14:paraId="060C6228" w14:textId="77777777" w:rsidR="00C424C1" w:rsidRPr="00C424C1" w:rsidRDefault="00FA5C35" w:rsidP="00C10F5C">
      <w:pPr>
        <w:pStyle w:val="Odstavekseznama"/>
        <w:widowControl w:val="0"/>
        <w:numPr>
          <w:ilvl w:val="0"/>
          <w:numId w:val="45"/>
        </w:numPr>
        <w:tabs>
          <w:tab w:val="left" w:leader="dot" w:pos="1685"/>
          <w:tab w:val="left" w:leader="dot" w:pos="5513"/>
        </w:tabs>
        <w:spacing w:line="260" w:lineRule="exact"/>
        <w:jc w:val="center"/>
        <w:rPr>
          <w:rFonts w:eastAsia="Arial Unicode MS" w:cs="Arial"/>
          <w:szCs w:val="20"/>
          <w:lang w:bidi="sl-SI"/>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241E4E7B" w14:textId="77777777" w:rsidR="00FA5C35" w:rsidRPr="00FA5C35" w:rsidRDefault="00FA5C35" w:rsidP="00FA5C35">
      <w:pPr>
        <w:spacing w:line="260" w:lineRule="exact"/>
        <w:jc w:val="both"/>
        <w:rPr>
          <w:rFonts w:ascii="Arial" w:hAnsi="Arial" w:cs="Arial"/>
          <w:color w:val="000000"/>
          <w:sz w:val="20"/>
          <w:szCs w:val="20"/>
        </w:rPr>
      </w:pPr>
      <w:r w:rsidRPr="00FA5C35">
        <w:rPr>
          <w:rFonts w:ascii="Arial" w:hAnsi="Arial" w:cs="Arial"/>
          <w:color w:val="000000"/>
          <w:sz w:val="20"/>
          <w:szCs w:val="20"/>
        </w:rPr>
        <w:t xml:space="preserve">(1) Za medsebojne obveznosti, ki v pogodbi niso opredeljene, veljajo določila Obligacijskega zakonika. </w:t>
      </w:r>
    </w:p>
    <w:p w14:paraId="39B59622" w14:textId="77777777" w:rsidR="00455BB3" w:rsidRDefault="00455BB3" w:rsidP="0087585C">
      <w:pPr>
        <w:spacing w:line="260" w:lineRule="exact"/>
        <w:jc w:val="both"/>
        <w:rPr>
          <w:rFonts w:ascii="Arial" w:hAnsi="Arial" w:cs="Arial"/>
          <w:sz w:val="20"/>
          <w:szCs w:val="20"/>
        </w:rPr>
      </w:pPr>
    </w:p>
    <w:p w14:paraId="064D5AD7" w14:textId="77777777" w:rsidR="002827B0" w:rsidRDefault="00FA5C35" w:rsidP="00C10F5C">
      <w:pPr>
        <w:pStyle w:val="Odstavekseznama"/>
        <w:widowControl w:val="0"/>
        <w:numPr>
          <w:ilvl w:val="0"/>
          <w:numId w:val="45"/>
        </w:numPr>
        <w:tabs>
          <w:tab w:val="left" w:leader="dot" w:pos="1685"/>
          <w:tab w:val="left" w:leader="dot" w:pos="5513"/>
        </w:tabs>
        <w:spacing w:line="260" w:lineRule="exact"/>
        <w:jc w:val="center"/>
        <w:rPr>
          <w:rFonts w:cs="Arial"/>
          <w:szCs w:val="20"/>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60A29E54" w14:textId="77777777" w:rsidR="00C37FD6" w:rsidRPr="00C37FD6" w:rsidRDefault="00C37FD6" w:rsidP="00C37FD6">
      <w:pPr>
        <w:spacing w:line="260" w:lineRule="exact"/>
        <w:jc w:val="both"/>
        <w:rPr>
          <w:rFonts w:ascii="Arial" w:hAnsi="Arial" w:cs="Arial"/>
          <w:color w:val="000000"/>
          <w:sz w:val="20"/>
          <w:szCs w:val="20"/>
        </w:rPr>
      </w:pPr>
      <w:r w:rsidRPr="00C37FD6">
        <w:rPr>
          <w:rFonts w:ascii="Arial" w:hAnsi="Arial" w:cs="Arial"/>
          <w:color w:val="000000"/>
          <w:sz w:val="20"/>
          <w:szCs w:val="20"/>
        </w:rPr>
        <w:t xml:space="preserve">(1) Vse morebitne spore povezane s to pogodbo, njeno sklenitvijo in veljavnostjo bosta pogodbeni stranki reševali sporazumno, sicer pa jih rešuje stvarno pristojno sodišče </w:t>
      </w:r>
      <w:r>
        <w:rPr>
          <w:rFonts w:ascii="Arial" w:hAnsi="Arial" w:cs="Arial"/>
          <w:color w:val="000000"/>
          <w:sz w:val="20"/>
          <w:szCs w:val="20"/>
        </w:rPr>
        <w:t>glede na sedež naročnika.</w:t>
      </w:r>
    </w:p>
    <w:p w14:paraId="59A0ED82" w14:textId="77777777" w:rsidR="00FA5C35" w:rsidRDefault="00FA5C35" w:rsidP="0087585C">
      <w:pPr>
        <w:spacing w:line="260" w:lineRule="exact"/>
        <w:jc w:val="both"/>
        <w:rPr>
          <w:rFonts w:ascii="Arial" w:hAnsi="Arial" w:cs="Arial"/>
          <w:sz w:val="20"/>
          <w:szCs w:val="20"/>
        </w:rPr>
      </w:pPr>
    </w:p>
    <w:p w14:paraId="0DC46AC6" w14:textId="77777777" w:rsidR="00FA5C35" w:rsidRDefault="00C37FD6" w:rsidP="00C10F5C">
      <w:pPr>
        <w:pStyle w:val="Odstavekseznama"/>
        <w:widowControl w:val="0"/>
        <w:numPr>
          <w:ilvl w:val="0"/>
          <w:numId w:val="45"/>
        </w:numPr>
        <w:tabs>
          <w:tab w:val="left" w:leader="dot" w:pos="1685"/>
          <w:tab w:val="left" w:leader="dot" w:pos="5513"/>
        </w:tabs>
        <w:spacing w:line="260" w:lineRule="exact"/>
        <w:jc w:val="center"/>
        <w:rPr>
          <w:rFonts w:cs="Arial"/>
          <w:szCs w:val="20"/>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4340D98A" w14:textId="77777777" w:rsidR="00C37FD6" w:rsidRPr="00C37FD6" w:rsidRDefault="00C37FD6" w:rsidP="00C37FD6">
      <w:pPr>
        <w:spacing w:line="260" w:lineRule="exact"/>
        <w:jc w:val="both"/>
        <w:rPr>
          <w:rFonts w:ascii="Arial" w:hAnsi="Arial" w:cs="Arial"/>
          <w:color w:val="000000"/>
          <w:sz w:val="20"/>
          <w:szCs w:val="20"/>
        </w:rPr>
      </w:pPr>
      <w:r w:rsidRPr="00C37FD6">
        <w:rPr>
          <w:rFonts w:ascii="Arial" w:hAnsi="Arial" w:cs="Arial"/>
          <w:color w:val="000000"/>
          <w:sz w:val="20"/>
          <w:szCs w:val="20"/>
        </w:rPr>
        <w:t>(1) Pogodba je sklenjena, ko jo podpišeta obe pogodbeni stranki in prične veljati z izpolnitvijo obveznosti izvajalca iz prvega odstavka 1</w:t>
      </w:r>
      <w:r>
        <w:rPr>
          <w:rFonts w:ascii="Arial" w:hAnsi="Arial" w:cs="Arial"/>
          <w:color w:val="000000"/>
          <w:sz w:val="20"/>
          <w:szCs w:val="20"/>
        </w:rPr>
        <w:t>5</w:t>
      </w:r>
      <w:r w:rsidRPr="00C37FD6">
        <w:rPr>
          <w:rFonts w:ascii="Arial" w:hAnsi="Arial" w:cs="Arial"/>
          <w:color w:val="000000"/>
          <w:sz w:val="20"/>
          <w:szCs w:val="20"/>
        </w:rPr>
        <w:t>. člena te pogodbe</w:t>
      </w:r>
      <w:r>
        <w:rPr>
          <w:rFonts w:ascii="Arial" w:hAnsi="Arial" w:cs="Arial"/>
          <w:color w:val="000000"/>
          <w:sz w:val="20"/>
          <w:szCs w:val="20"/>
        </w:rPr>
        <w:t>, uporabljati pa z dnem preteka garancijskega roka po pogodbi iz drugega odstavka 2. člena te pogodbe.</w:t>
      </w:r>
      <w:r w:rsidRPr="00C37FD6">
        <w:rPr>
          <w:rFonts w:ascii="Arial" w:hAnsi="Arial" w:cs="Arial"/>
          <w:color w:val="000000"/>
          <w:sz w:val="20"/>
          <w:szCs w:val="20"/>
        </w:rPr>
        <w:t xml:space="preserve"> </w:t>
      </w:r>
    </w:p>
    <w:p w14:paraId="29E65209" w14:textId="77777777" w:rsidR="00FA5C35" w:rsidRDefault="00FA5C35" w:rsidP="0087585C">
      <w:pPr>
        <w:spacing w:line="260" w:lineRule="exact"/>
        <w:jc w:val="both"/>
        <w:rPr>
          <w:rFonts w:ascii="Arial" w:hAnsi="Arial" w:cs="Arial"/>
          <w:sz w:val="20"/>
          <w:szCs w:val="20"/>
        </w:rPr>
      </w:pPr>
    </w:p>
    <w:p w14:paraId="03E5E104" w14:textId="77777777" w:rsidR="00FA5C35" w:rsidRPr="007629D7" w:rsidRDefault="00C37FD6" w:rsidP="00C10F5C">
      <w:pPr>
        <w:pStyle w:val="Odstavekseznama"/>
        <w:widowControl w:val="0"/>
        <w:numPr>
          <w:ilvl w:val="0"/>
          <w:numId w:val="45"/>
        </w:numPr>
        <w:tabs>
          <w:tab w:val="left" w:leader="dot" w:pos="1685"/>
          <w:tab w:val="left" w:leader="dot" w:pos="5513"/>
        </w:tabs>
        <w:spacing w:line="260" w:lineRule="exact"/>
        <w:jc w:val="center"/>
        <w:rPr>
          <w:rFonts w:cs="Arial"/>
          <w:szCs w:val="20"/>
        </w:rPr>
      </w:pPr>
      <w:r>
        <w:rPr>
          <w:rFonts w:eastAsia="Arial Unicode MS" w:cs="Arial"/>
          <w:color w:val="000000"/>
          <w:szCs w:val="20"/>
          <w:lang w:bidi="sl-SI"/>
        </w:rPr>
        <w:t xml:space="preserve">člen </w:t>
      </w:r>
      <w:r w:rsidRPr="00292640">
        <w:rPr>
          <w:rFonts w:eastAsia="Arial Unicode MS" w:cs="Arial"/>
          <w:color w:val="000000"/>
          <w:szCs w:val="20"/>
          <w:lang w:bidi="sl-SI"/>
        </w:rPr>
        <w:br/>
      </w:r>
    </w:p>
    <w:p w14:paraId="24F5FD58"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(1) Če pride do prekinitve del oziroma do razdrtja pogodbe po krivdi ene od pogodbenih strank, nosi nastale stroške tista pogodbena stranka, ki je povzročila prekinitev dela ali razdrtje pogodbe.</w:t>
      </w:r>
    </w:p>
    <w:p w14:paraId="0C04D6DD" w14:textId="77777777" w:rsidR="00BB22F5" w:rsidRPr="00BB22F5" w:rsidRDefault="00BB22F5" w:rsidP="00BB22F5">
      <w:pPr>
        <w:widowControl w:val="0"/>
        <w:jc w:val="both"/>
        <w:rPr>
          <w:rFonts w:ascii="Arial" w:hAnsi="Arial" w:cs="Arial"/>
          <w:sz w:val="20"/>
          <w:szCs w:val="20"/>
        </w:rPr>
      </w:pPr>
    </w:p>
    <w:p w14:paraId="30B3911C"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(2) 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73D2BB2E" w14:textId="77777777" w:rsidR="00BB22F5" w:rsidRPr="00BB22F5" w:rsidRDefault="00BB22F5" w:rsidP="00BB22F5">
      <w:pPr>
        <w:widowControl w:val="0"/>
        <w:jc w:val="both"/>
        <w:rPr>
          <w:rFonts w:ascii="Arial" w:hAnsi="Arial" w:cs="Arial"/>
          <w:sz w:val="20"/>
          <w:szCs w:val="20"/>
        </w:rPr>
      </w:pPr>
    </w:p>
    <w:p w14:paraId="7663D602"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(3) Med veljavnostjo pogodbe o izvedbi javnega naročila lahko naročnik ne glede na določbe zakona, ki ureja obligacijska razmerja, odstopi od pogodbe v naslednjih okoliščinah:</w:t>
      </w:r>
    </w:p>
    <w:p w14:paraId="6F160622" w14:textId="77777777" w:rsidR="00BB22F5" w:rsidRPr="00BB22F5" w:rsidRDefault="00BB22F5" w:rsidP="00C10F5C">
      <w:pPr>
        <w:widowControl w:val="0"/>
        <w:numPr>
          <w:ilvl w:val="0"/>
          <w:numId w:val="51"/>
        </w:numPr>
        <w:spacing w:line="260" w:lineRule="exact"/>
        <w:jc w:val="both"/>
        <w:rPr>
          <w:rFonts w:ascii="Arial" w:hAnsi="Arial" w:cs="Arial"/>
          <w:sz w:val="20"/>
          <w:szCs w:val="20"/>
        </w:rPr>
      </w:pPr>
      <w:r w:rsidRPr="00BB22F5">
        <w:rPr>
          <w:rFonts w:ascii="Arial" w:hAnsi="Arial" w:cs="Arial"/>
          <w:sz w:val="20"/>
          <w:szCs w:val="20"/>
        </w:rPr>
        <w:t>javno naročilo je bilo bistveno spremenjeno, kar terja nov postopek javnega naročanja;</w:t>
      </w:r>
    </w:p>
    <w:p w14:paraId="3AF6267C" w14:textId="77777777" w:rsidR="00BB22F5" w:rsidRPr="00BB22F5" w:rsidRDefault="00BB22F5" w:rsidP="00C10F5C">
      <w:pPr>
        <w:widowControl w:val="0"/>
        <w:numPr>
          <w:ilvl w:val="0"/>
          <w:numId w:val="51"/>
        </w:numPr>
        <w:spacing w:line="260" w:lineRule="exact"/>
        <w:jc w:val="both"/>
        <w:rPr>
          <w:rFonts w:ascii="Arial" w:hAnsi="Arial" w:cs="Arial"/>
          <w:sz w:val="20"/>
          <w:szCs w:val="20"/>
        </w:rPr>
      </w:pPr>
      <w:r w:rsidRPr="00BB22F5">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02F3EB0" w14:textId="77777777" w:rsidR="00BB22F5" w:rsidRPr="00BB22F5" w:rsidRDefault="00BB22F5" w:rsidP="00C10F5C">
      <w:pPr>
        <w:widowControl w:val="0"/>
        <w:numPr>
          <w:ilvl w:val="0"/>
          <w:numId w:val="51"/>
        </w:numPr>
        <w:spacing w:line="260" w:lineRule="exact"/>
        <w:jc w:val="both"/>
        <w:rPr>
          <w:rFonts w:ascii="Arial" w:hAnsi="Arial" w:cs="Arial"/>
          <w:sz w:val="20"/>
          <w:szCs w:val="20"/>
        </w:rPr>
      </w:pPr>
      <w:r w:rsidRPr="00BB22F5">
        <w:rPr>
          <w:rFonts w:ascii="Arial" w:hAnsi="Arial" w:cs="Arial"/>
          <w:sz w:val="20"/>
          <w:szCs w:val="20"/>
        </w:rPr>
        <w:t>zaradi hudih kršitev obveznosti iz PEU, PDEU in tega zakona, ki jih je po postopku v skladu z 258. členom PDEU ugotovilo Sodišče Evropske unije, javno naročilo ne bi smelo biti oddano izvajalcu.</w:t>
      </w:r>
    </w:p>
    <w:p w14:paraId="7F849F08" w14:textId="77777777" w:rsidR="00BB22F5" w:rsidRPr="00BB22F5" w:rsidRDefault="00BB22F5" w:rsidP="00BB22F5">
      <w:pPr>
        <w:widowControl w:val="0"/>
        <w:jc w:val="both"/>
        <w:rPr>
          <w:rFonts w:ascii="Arial" w:hAnsi="Arial" w:cs="Arial"/>
          <w:sz w:val="20"/>
          <w:szCs w:val="20"/>
        </w:rPr>
      </w:pPr>
    </w:p>
    <w:p w14:paraId="1DD5DF7C"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(4) Odstop od pogodbe učinkuje z dnem, ko izvajalec prejme pisno izjavo naročnika o odstopu.</w:t>
      </w:r>
    </w:p>
    <w:p w14:paraId="30EB48FA" w14:textId="77777777" w:rsidR="00BB22F5" w:rsidRPr="00BB22F5" w:rsidRDefault="00BB22F5" w:rsidP="00BB22F5">
      <w:pPr>
        <w:widowControl w:val="0"/>
        <w:jc w:val="both"/>
        <w:rPr>
          <w:rFonts w:ascii="Arial" w:hAnsi="Arial" w:cs="Arial"/>
          <w:sz w:val="20"/>
          <w:szCs w:val="20"/>
        </w:rPr>
      </w:pPr>
    </w:p>
    <w:p w14:paraId="4D5B69C0"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 xml:space="preserve">(5) Naročnik bo istočasno z odstopom od pogodbe pričel s postopki za unovčenje zavarovanja za dobro </w:t>
      </w:r>
      <w:r w:rsidRPr="00BB22F5">
        <w:rPr>
          <w:rFonts w:ascii="Arial" w:hAnsi="Arial" w:cs="Arial"/>
          <w:sz w:val="20"/>
          <w:szCs w:val="20"/>
        </w:rPr>
        <w:lastRenderedPageBreak/>
        <w:t>izvedbo pogodbenih obveznosti.</w:t>
      </w:r>
    </w:p>
    <w:p w14:paraId="46F4B6CD" w14:textId="77777777" w:rsidR="00BB22F5" w:rsidRPr="00BB22F5" w:rsidRDefault="00BB22F5" w:rsidP="00BB22F5">
      <w:pPr>
        <w:widowControl w:val="0"/>
        <w:jc w:val="both"/>
        <w:rPr>
          <w:rFonts w:ascii="Arial" w:hAnsi="Arial" w:cs="Arial"/>
          <w:sz w:val="20"/>
          <w:szCs w:val="20"/>
        </w:rPr>
      </w:pPr>
    </w:p>
    <w:p w14:paraId="3515BE53"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(6) 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1E33468E" w14:textId="77777777" w:rsidR="00BB22F5" w:rsidRPr="00BB22F5" w:rsidRDefault="00BB22F5" w:rsidP="00BB22F5">
      <w:pPr>
        <w:widowControl w:val="0"/>
        <w:jc w:val="both"/>
        <w:rPr>
          <w:rFonts w:ascii="Arial" w:hAnsi="Arial" w:cs="Arial"/>
          <w:sz w:val="20"/>
          <w:szCs w:val="20"/>
        </w:rPr>
      </w:pPr>
    </w:p>
    <w:p w14:paraId="3026653E"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(7) Naročnik ima pravico enostransko odstopiti od pogodbe brez odpovednega roka v primeru, da nima zagotovljenih sredstev.</w:t>
      </w:r>
    </w:p>
    <w:p w14:paraId="4C06C314" w14:textId="77777777" w:rsidR="00BB22F5" w:rsidRPr="00BB22F5" w:rsidRDefault="00BB22F5" w:rsidP="00BB22F5">
      <w:pPr>
        <w:widowControl w:val="0"/>
        <w:jc w:val="both"/>
        <w:rPr>
          <w:rFonts w:ascii="Arial" w:hAnsi="Arial" w:cs="Arial"/>
          <w:sz w:val="20"/>
          <w:szCs w:val="20"/>
        </w:rPr>
      </w:pPr>
    </w:p>
    <w:p w14:paraId="3A76C203" w14:textId="77777777" w:rsidR="00BB22F5" w:rsidRPr="00BB22F5" w:rsidRDefault="00BB22F5" w:rsidP="00BB22F5">
      <w:pPr>
        <w:widowControl w:val="0"/>
        <w:jc w:val="both"/>
        <w:rPr>
          <w:rFonts w:ascii="Arial" w:hAnsi="Arial" w:cs="Arial"/>
          <w:sz w:val="20"/>
          <w:szCs w:val="20"/>
        </w:rPr>
      </w:pPr>
      <w:r w:rsidRPr="00BB22F5">
        <w:rPr>
          <w:rFonts w:ascii="Arial" w:hAnsi="Arial" w:cs="Arial"/>
          <w:sz w:val="20"/>
          <w:szCs w:val="20"/>
        </w:rPr>
        <w:t>(8) V primeru predčasnega prenehanja veljavnosti pogodbe sta pogodbeni strani obvezani poravnati obveznosti, ki jih imata druga do druge in so nastale do trenutka prenehanja sporazuma.</w:t>
      </w:r>
    </w:p>
    <w:p w14:paraId="78FDCE92" w14:textId="77777777" w:rsidR="00FA5C35" w:rsidRDefault="00FA5C35" w:rsidP="0087585C">
      <w:pPr>
        <w:spacing w:line="260" w:lineRule="exact"/>
        <w:jc w:val="both"/>
        <w:rPr>
          <w:rFonts w:ascii="Arial" w:hAnsi="Arial" w:cs="Arial"/>
          <w:sz w:val="20"/>
          <w:szCs w:val="20"/>
        </w:rPr>
      </w:pPr>
    </w:p>
    <w:p w14:paraId="3BEA9CF1" w14:textId="77777777" w:rsidR="00FA5C35" w:rsidRPr="00BB22F5" w:rsidRDefault="00BB22F5" w:rsidP="00C10F5C">
      <w:pPr>
        <w:pStyle w:val="Odstavekseznama"/>
        <w:widowControl w:val="0"/>
        <w:numPr>
          <w:ilvl w:val="0"/>
          <w:numId w:val="45"/>
        </w:numPr>
        <w:tabs>
          <w:tab w:val="left" w:leader="dot" w:pos="1685"/>
          <w:tab w:val="left" w:leader="dot" w:pos="5513"/>
        </w:tabs>
        <w:spacing w:line="260" w:lineRule="exact"/>
        <w:jc w:val="center"/>
        <w:rPr>
          <w:rFonts w:cs="Arial"/>
          <w:szCs w:val="20"/>
        </w:rPr>
      </w:pPr>
      <w:r w:rsidRPr="00BB22F5">
        <w:rPr>
          <w:rFonts w:eastAsia="Arial Unicode MS" w:cs="Arial"/>
          <w:color w:val="000000"/>
          <w:szCs w:val="20"/>
          <w:lang w:bidi="sl-SI"/>
        </w:rPr>
        <w:t xml:space="preserve">člen </w:t>
      </w:r>
      <w:r w:rsidRPr="00BB22F5">
        <w:rPr>
          <w:rFonts w:eastAsia="Arial Unicode MS" w:cs="Arial"/>
          <w:color w:val="000000"/>
          <w:szCs w:val="20"/>
          <w:lang w:bidi="sl-SI"/>
        </w:rPr>
        <w:br/>
      </w:r>
    </w:p>
    <w:p w14:paraId="3293A497" w14:textId="77777777" w:rsidR="00BB22F5" w:rsidRPr="00BB22F5" w:rsidRDefault="00BB22F5" w:rsidP="00BB22F5">
      <w:pPr>
        <w:tabs>
          <w:tab w:val="left" w:pos="1575"/>
        </w:tabs>
        <w:jc w:val="both"/>
        <w:rPr>
          <w:rFonts w:ascii="Arial" w:eastAsia="Arial" w:hAnsi="Arial" w:cs="Arial"/>
          <w:sz w:val="20"/>
          <w:szCs w:val="20"/>
          <w:lang w:bidi="sl-SI"/>
        </w:rPr>
      </w:pPr>
      <w:r w:rsidRPr="00BB22F5">
        <w:rPr>
          <w:rFonts w:ascii="Arial" w:eastAsia="Arial Unicode MS" w:hAnsi="Arial" w:cs="Arial"/>
          <w:sz w:val="20"/>
          <w:szCs w:val="20"/>
          <w:lang w:bidi="sl-SI"/>
        </w:rPr>
        <w:t>(1) Po</w:t>
      </w:r>
      <w:r w:rsidRPr="00BB22F5">
        <w:rPr>
          <w:rFonts w:ascii="Arial" w:eastAsia="Arial" w:hAnsi="Arial" w:cs="Arial"/>
          <w:sz w:val="20"/>
          <w:szCs w:val="20"/>
          <w:lang w:bidi="sl-SI"/>
        </w:rPr>
        <w:t>godba je sestavljena v štirih enakih izvodih, od katerih prejme vsaka pogodbena stranka po dva izvoda.</w:t>
      </w:r>
    </w:p>
    <w:p w14:paraId="651E02EE" w14:textId="77777777" w:rsidR="002827B0" w:rsidRDefault="002827B0" w:rsidP="0087585C">
      <w:pPr>
        <w:spacing w:line="260" w:lineRule="exact"/>
        <w:jc w:val="both"/>
        <w:rPr>
          <w:rFonts w:ascii="Arial" w:hAnsi="Arial" w:cs="Arial"/>
          <w:sz w:val="20"/>
          <w:szCs w:val="20"/>
        </w:rPr>
      </w:pPr>
    </w:p>
    <w:p w14:paraId="4B6348A4" w14:textId="77777777" w:rsidR="002827B0" w:rsidRDefault="002827B0" w:rsidP="0087585C">
      <w:pPr>
        <w:spacing w:line="260" w:lineRule="exact"/>
        <w:jc w:val="both"/>
        <w:rPr>
          <w:rFonts w:ascii="Arial" w:hAnsi="Arial" w:cs="Arial"/>
          <w:sz w:val="20"/>
          <w:szCs w:val="20"/>
        </w:rPr>
      </w:pPr>
    </w:p>
    <w:p w14:paraId="3AE68FCC" w14:textId="77777777" w:rsidR="002827B0" w:rsidRPr="0087585C" w:rsidRDefault="002827B0" w:rsidP="0087585C">
      <w:pPr>
        <w:spacing w:line="260" w:lineRule="exact"/>
        <w:jc w:val="both"/>
        <w:rPr>
          <w:rFonts w:ascii="Arial" w:hAnsi="Arial" w:cs="Arial"/>
          <w:sz w:val="20"/>
          <w:szCs w:val="20"/>
        </w:rPr>
      </w:pPr>
    </w:p>
    <w:p w14:paraId="3A27653E"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št.:</w:t>
      </w:r>
      <w:r w:rsidRPr="0087585C">
        <w:rPr>
          <w:rFonts w:ascii="Arial" w:hAnsi="Arial" w:cs="Arial"/>
          <w:sz w:val="20"/>
          <w:szCs w:val="20"/>
        </w:rPr>
        <w:tab/>
      </w:r>
      <w:r w:rsidRPr="0087585C">
        <w:rPr>
          <w:rFonts w:ascii="Arial" w:hAnsi="Arial" w:cs="Arial"/>
          <w:sz w:val="20"/>
          <w:szCs w:val="20"/>
        </w:rPr>
        <w:tab/>
      </w:r>
      <w:r w:rsidRPr="0087585C">
        <w:rPr>
          <w:rFonts w:ascii="Arial" w:hAnsi="Arial" w:cs="Arial"/>
          <w:sz w:val="20"/>
          <w:szCs w:val="20"/>
        </w:rPr>
        <w:tab/>
      </w:r>
      <w:r w:rsidRPr="0087585C">
        <w:rPr>
          <w:rFonts w:ascii="Arial" w:hAnsi="Arial" w:cs="Arial"/>
          <w:sz w:val="20"/>
          <w:szCs w:val="20"/>
        </w:rPr>
        <w:tab/>
        <w:t xml:space="preserve">                            št.:</w:t>
      </w:r>
    </w:p>
    <w:p w14:paraId="1463D717"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 xml:space="preserve">   </w:t>
      </w:r>
    </w:p>
    <w:p w14:paraId="553F3F7B" w14:textId="77777777" w:rsidR="00455BB3" w:rsidRPr="0087585C" w:rsidRDefault="00455BB3" w:rsidP="0087585C">
      <w:pPr>
        <w:spacing w:line="260" w:lineRule="exact"/>
        <w:jc w:val="both"/>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455BB3" w:rsidRPr="0087585C" w14:paraId="31E1AAD3" w14:textId="77777777" w:rsidTr="00E44AB8">
        <w:trPr>
          <w:cantSplit/>
        </w:trPr>
        <w:tc>
          <w:tcPr>
            <w:tcW w:w="4465" w:type="dxa"/>
          </w:tcPr>
          <w:p w14:paraId="76733F60" w14:textId="77777777" w:rsidR="00455BB3" w:rsidRPr="0087585C" w:rsidRDefault="003C20DA" w:rsidP="003C20DA">
            <w:pPr>
              <w:spacing w:line="260" w:lineRule="exact"/>
              <w:jc w:val="both"/>
              <w:rPr>
                <w:rFonts w:ascii="Arial" w:hAnsi="Arial" w:cs="Arial"/>
                <w:sz w:val="20"/>
                <w:szCs w:val="20"/>
              </w:rPr>
            </w:pPr>
            <w:r>
              <w:rPr>
                <w:rFonts w:ascii="Arial" w:hAnsi="Arial" w:cs="Arial"/>
                <w:sz w:val="20"/>
                <w:szCs w:val="20"/>
              </w:rPr>
              <w:t>Trbovlje</w:t>
            </w:r>
            <w:r w:rsidR="00455BB3" w:rsidRPr="0087585C">
              <w:rPr>
                <w:rFonts w:ascii="Arial" w:hAnsi="Arial" w:cs="Arial"/>
                <w:sz w:val="20"/>
                <w:szCs w:val="20"/>
              </w:rPr>
              <w:t>, dne ____________</w:t>
            </w:r>
          </w:p>
        </w:tc>
        <w:tc>
          <w:tcPr>
            <w:tcW w:w="4465" w:type="dxa"/>
          </w:tcPr>
          <w:p w14:paraId="3E534315"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___________, dne ___________</w:t>
            </w:r>
          </w:p>
        </w:tc>
        <w:tc>
          <w:tcPr>
            <w:tcW w:w="170" w:type="dxa"/>
          </w:tcPr>
          <w:p w14:paraId="1B414430" w14:textId="77777777" w:rsidR="00455BB3" w:rsidRPr="0087585C" w:rsidRDefault="00455BB3" w:rsidP="0087585C">
            <w:pPr>
              <w:spacing w:line="260" w:lineRule="exact"/>
              <w:jc w:val="both"/>
              <w:rPr>
                <w:rFonts w:ascii="Arial" w:hAnsi="Arial" w:cs="Arial"/>
                <w:sz w:val="20"/>
                <w:szCs w:val="20"/>
              </w:rPr>
            </w:pPr>
          </w:p>
        </w:tc>
      </w:tr>
      <w:tr w:rsidR="00455BB3" w:rsidRPr="0087585C" w14:paraId="290A7C04" w14:textId="77777777" w:rsidTr="00E44AB8">
        <w:trPr>
          <w:cantSplit/>
        </w:trPr>
        <w:tc>
          <w:tcPr>
            <w:tcW w:w="4465" w:type="dxa"/>
          </w:tcPr>
          <w:p w14:paraId="39631BC6" w14:textId="77777777" w:rsidR="00455BB3" w:rsidRPr="0087585C" w:rsidRDefault="00455BB3" w:rsidP="0087585C">
            <w:pPr>
              <w:spacing w:line="260" w:lineRule="exact"/>
              <w:jc w:val="both"/>
              <w:rPr>
                <w:rFonts w:ascii="Arial" w:hAnsi="Arial" w:cs="Arial"/>
                <w:sz w:val="20"/>
                <w:szCs w:val="20"/>
              </w:rPr>
            </w:pPr>
          </w:p>
          <w:p w14:paraId="2A2D3A78"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Naročnik:</w:t>
            </w:r>
          </w:p>
        </w:tc>
        <w:tc>
          <w:tcPr>
            <w:tcW w:w="4465" w:type="dxa"/>
          </w:tcPr>
          <w:p w14:paraId="2428E8A2" w14:textId="77777777" w:rsidR="00455BB3" w:rsidRPr="0087585C" w:rsidRDefault="00455BB3" w:rsidP="0087585C">
            <w:pPr>
              <w:spacing w:line="260" w:lineRule="exact"/>
              <w:jc w:val="both"/>
              <w:rPr>
                <w:rFonts w:ascii="Arial" w:hAnsi="Arial" w:cs="Arial"/>
                <w:sz w:val="20"/>
                <w:szCs w:val="20"/>
              </w:rPr>
            </w:pPr>
          </w:p>
          <w:p w14:paraId="50715CED"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Izvajalec:</w:t>
            </w:r>
          </w:p>
        </w:tc>
        <w:tc>
          <w:tcPr>
            <w:tcW w:w="170" w:type="dxa"/>
          </w:tcPr>
          <w:p w14:paraId="2806D447" w14:textId="77777777" w:rsidR="00455BB3" w:rsidRPr="0087585C" w:rsidRDefault="00455BB3" w:rsidP="0087585C">
            <w:pPr>
              <w:spacing w:line="260" w:lineRule="exact"/>
              <w:jc w:val="both"/>
              <w:rPr>
                <w:rFonts w:ascii="Arial" w:hAnsi="Arial" w:cs="Arial"/>
                <w:sz w:val="20"/>
                <w:szCs w:val="20"/>
              </w:rPr>
            </w:pPr>
          </w:p>
        </w:tc>
      </w:tr>
      <w:tr w:rsidR="00455BB3" w:rsidRPr="0087585C" w14:paraId="5D77A80F" w14:textId="77777777" w:rsidTr="00E44AB8">
        <w:trPr>
          <w:cantSplit/>
        </w:trPr>
        <w:tc>
          <w:tcPr>
            <w:tcW w:w="4465" w:type="dxa"/>
          </w:tcPr>
          <w:p w14:paraId="12445F3A" w14:textId="77777777" w:rsidR="00455BB3" w:rsidRPr="0087585C" w:rsidRDefault="00455BB3" w:rsidP="0087585C">
            <w:pPr>
              <w:spacing w:line="260" w:lineRule="exact"/>
              <w:jc w:val="both"/>
              <w:rPr>
                <w:rFonts w:ascii="Arial" w:hAnsi="Arial" w:cs="Arial"/>
                <w:sz w:val="20"/>
                <w:szCs w:val="20"/>
              </w:rPr>
            </w:pPr>
          </w:p>
          <w:p w14:paraId="6405E944" w14:textId="77777777" w:rsidR="00455BB3" w:rsidRPr="0087585C" w:rsidRDefault="00455BB3" w:rsidP="0087585C">
            <w:pPr>
              <w:spacing w:line="260" w:lineRule="exact"/>
              <w:jc w:val="both"/>
              <w:rPr>
                <w:rFonts w:ascii="Arial" w:hAnsi="Arial" w:cs="Arial"/>
                <w:bCs/>
                <w:sz w:val="20"/>
                <w:szCs w:val="20"/>
              </w:rPr>
            </w:pPr>
            <w:r w:rsidRPr="0087585C">
              <w:rPr>
                <w:rFonts w:ascii="Arial" w:hAnsi="Arial" w:cs="Arial"/>
                <w:sz w:val="20"/>
                <w:szCs w:val="20"/>
              </w:rPr>
              <w:t>________________</w:t>
            </w:r>
          </w:p>
          <w:p w14:paraId="51D2D48E" w14:textId="77777777" w:rsidR="00455BB3" w:rsidRPr="0087585C" w:rsidRDefault="00455BB3" w:rsidP="0087585C">
            <w:pPr>
              <w:spacing w:line="260" w:lineRule="exact"/>
              <w:jc w:val="both"/>
              <w:rPr>
                <w:rFonts w:ascii="Arial" w:hAnsi="Arial" w:cs="Arial"/>
                <w:bCs/>
                <w:sz w:val="20"/>
                <w:szCs w:val="20"/>
              </w:rPr>
            </w:pPr>
            <w:r w:rsidRPr="0087585C">
              <w:rPr>
                <w:rFonts w:ascii="Arial" w:hAnsi="Arial" w:cs="Arial"/>
                <w:sz w:val="20"/>
                <w:szCs w:val="20"/>
              </w:rPr>
              <w:t>________________</w:t>
            </w:r>
          </w:p>
          <w:p w14:paraId="20313949"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________________</w:t>
            </w:r>
          </w:p>
          <w:p w14:paraId="1B6F5600"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________________</w:t>
            </w:r>
          </w:p>
          <w:p w14:paraId="1943057C" w14:textId="77777777" w:rsidR="00455BB3" w:rsidRPr="0087585C" w:rsidRDefault="00455BB3" w:rsidP="0087585C">
            <w:pPr>
              <w:spacing w:line="260" w:lineRule="exact"/>
              <w:jc w:val="both"/>
              <w:rPr>
                <w:rFonts w:ascii="Arial" w:hAnsi="Arial" w:cs="Arial"/>
                <w:sz w:val="20"/>
                <w:szCs w:val="20"/>
              </w:rPr>
            </w:pPr>
          </w:p>
          <w:p w14:paraId="3B362476" w14:textId="77777777" w:rsidR="00455BB3" w:rsidRPr="0087585C" w:rsidRDefault="00455BB3" w:rsidP="0087585C">
            <w:pPr>
              <w:spacing w:line="260" w:lineRule="exact"/>
              <w:jc w:val="both"/>
              <w:rPr>
                <w:rFonts w:ascii="Arial" w:hAnsi="Arial" w:cs="Arial"/>
                <w:sz w:val="20"/>
                <w:szCs w:val="20"/>
              </w:rPr>
            </w:pPr>
          </w:p>
        </w:tc>
        <w:tc>
          <w:tcPr>
            <w:tcW w:w="4465" w:type="dxa"/>
          </w:tcPr>
          <w:p w14:paraId="2721A879" w14:textId="77777777" w:rsidR="00455BB3" w:rsidRPr="0087585C" w:rsidRDefault="00455BB3" w:rsidP="0087585C">
            <w:pPr>
              <w:spacing w:line="260" w:lineRule="exact"/>
              <w:jc w:val="both"/>
              <w:rPr>
                <w:rFonts w:ascii="Arial" w:hAnsi="Arial" w:cs="Arial"/>
                <w:sz w:val="20"/>
                <w:szCs w:val="20"/>
              </w:rPr>
            </w:pPr>
          </w:p>
          <w:p w14:paraId="5148E91F" w14:textId="77777777" w:rsidR="00455BB3" w:rsidRPr="0087585C" w:rsidRDefault="00455BB3" w:rsidP="0087585C">
            <w:pPr>
              <w:spacing w:line="260" w:lineRule="exact"/>
              <w:jc w:val="both"/>
              <w:rPr>
                <w:rFonts w:ascii="Arial" w:hAnsi="Arial" w:cs="Arial"/>
                <w:bCs/>
                <w:sz w:val="20"/>
                <w:szCs w:val="20"/>
              </w:rPr>
            </w:pPr>
            <w:r w:rsidRPr="0087585C">
              <w:rPr>
                <w:rFonts w:ascii="Arial" w:hAnsi="Arial" w:cs="Arial"/>
                <w:sz w:val="20"/>
                <w:szCs w:val="20"/>
              </w:rPr>
              <w:t>________________</w:t>
            </w:r>
          </w:p>
          <w:p w14:paraId="752428D1"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________________</w:t>
            </w:r>
          </w:p>
          <w:p w14:paraId="073EE2F9" w14:textId="77777777" w:rsidR="00455BB3" w:rsidRPr="0087585C" w:rsidRDefault="00455BB3" w:rsidP="0087585C">
            <w:pPr>
              <w:spacing w:line="260" w:lineRule="exact"/>
              <w:jc w:val="both"/>
              <w:rPr>
                <w:rFonts w:ascii="Arial" w:hAnsi="Arial" w:cs="Arial"/>
                <w:sz w:val="20"/>
                <w:szCs w:val="20"/>
              </w:rPr>
            </w:pPr>
            <w:r w:rsidRPr="0087585C">
              <w:rPr>
                <w:rFonts w:ascii="Arial" w:hAnsi="Arial" w:cs="Arial"/>
                <w:sz w:val="20"/>
                <w:szCs w:val="20"/>
              </w:rPr>
              <w:t>________________</w:t>
            </w:r>
          </w:p>
          <w:p w14:paraId="1296267A" w14:textId="77777777" w:rsidR="00455BB3" w:rsidRPr="0087585C" w:rsidRDefault="00455BB3" w:rsidP="0087585C">
            <w:pPr>
              <w:spacing w:line="260" w:lineRule="exact"/>
              <w:jc w:val="both"/>
              <w:rPr>
                <w:rFonts w:ascii="Arial" w:hAnsi="Arial" w:cs="Arial"/>
                <w:sz w:val="20"/>
                <w:szCs w:val="20"/>
              </w:rPr>
            </w:pPr>
          </w:p>
        </w:tc>
        <w:tc>
          <w:tcPr>
            <w:tcW w:w="170" w:type="dxa"/>
          </w:tcPr>
          <w:p w14:paraId="254EDCC1" w14:textId="77777777" w:rsidR="00455BB3" w:rsidRPr="0087585C" w:rsidRDefault="00455BB3" w:rsidP="0087585C">
            <w:pPr>
              <w:spacing w:line="260" w:lineRule="exact"/>
              <w:jc w:val="both"/>
              <w:rPr>
                <w:rFonts w:ascii="Arial" w:hAnsi="Arial" w:cs="Arial"/>
                <w:sz w:val="20"/>
                <w:szCs w:val="20"/>
              </w:rPr>
            </w:pPr>
          </w:p>
        </w:tc>
      </w:tr>
    </w:tbl>
    <w:p w14:paraId="52774062" w14:textId="77777777" w:rsidR="0024275C" w:rsidRPr="003878EE" w:rsidRDefault="0024275C" w:rsidP="003878EE">
      <w:pPr>
        <w:spacing w:line="240" w:lineRule="auto"/>
        <w:jc w:val="both"/>
        <w:rPr>
          <w:rFonts w:ascii="Arial" w:hAnsi="Arial" w:cs="Arial"/>
          <w:sz w:val="20"/>
          <w:szCs w:val="20"/>
        </w:rPr>
      </w:pPr>
      <w:r w:rsidRPr="003878EE">
        <w:rPr>
          <w:rFonts w:ascii="Arial" w:hAnsi="Arial" w:cs="Arial"/>
          <w:sz w:val="20"/>
          <w:szCs w:val="20"/>
        </w:rPr>
        <w:br w:type="page"/>
      </w:r>
    </w:p>
    <w:p w14:paraId="43EDCFE2" w14:textId="77777777" w:rsidR="00457CC3" w:rsidRPr="00AE689D" w:rsidRDefault="002C2FC6" w:rsidP="00C10F5C">
      <w:pPr>
        <w:pStyle w:val="n2"/>
        <w:numPr>
          <w:ilvl w:val="0"/>
          <w:numId w:val="12"/>
        </w:numPr>
        <w:rPr>
          <w:rFonts w:cs="Arial"/>
        </w:rPr>
      </w:pPr>
      <w:bookmarkStart w:id="195" w:name="_Toc107557392"/>
      <w:r>
        <w:rPr>
          <w:rFonts w:cs="Arial"/>
        </w:rPr>
        <w:lastRenderedPageBreak/>
        <w:t>POSEBNI DEL RAZPISNE DOKUMENTACIJE</w:t>
      </w:r>
      <w:bookmarkEnd w:id="195"/>
    </w:p>
    <w:p w14:paraId="154CFA9B" w14:textId="77777777" w:rsidR="0024275C" w:rsidRDefault="0024275C" w:rsidP="00F03BF8">
      <w:pPr>
        <w:spacing w:line="260" w:lineRule="exact"/>
        <w:rPr>
          <w:rFonts w:ascii="Arial" w:hAnsi="Arial" w:cs="Arial"/>
          <w:sz w:val="20"/>
          <w:szCs w:val="20"/>
        </w:rPr>
      </w:pPr>
    </w:p>
    <w:p w14:paraId="4536B632" w14:textId="77777777" w:rsidR="0024275C" w:rsidRDefault="002C2FC6" w:rsidP="00F03BF8">
      <w:pPr>
        <w:spacing w:line="260" w:lineRule="exact"/>
        <w:rPr>
          <w:rFonts w:ascii="Arial" w:hAnsi="Arial" w:cs="Arial"/>
          <w:sz w:val="20"/>
          <w:szCs w:val="20"/>
        </w:rPr>
      </w:pPr>
      <w:r>
        <w:rPr>
          <w:rFonts w:ascii="Arial" w:hAnsi="Arial" w:cs="Arial"/>
          <w:sz w:val="20"/>
          <w:szCs w:val="20"/>
        </w:rPr>
        <w:t>Posebni del razpisne dokumentacije je sestavljen iz:</w:t>
      </w:r>
    </w:p>
    <w:p w14:paraId="5EF8643E" w14:textId="77777777" w:rsidR="002C2FC6" w:rsidRPr="00B37802" w:rsidRDefault="002C2FC6" w:rsidP="00C10F5C">
      <w:pPr>
        <w:pStyle w:val="Odstavekseznama"/>
        <w:numPr>
          <w:ilvl w:val="0"/>
          <w:numId w:val="32"/>
        </w:numPr>
        <w:spacing w:line="260" w:lineRule="exact"/>
        <w:rPr>
          <w:rFonts w:cs="Arial"/>
          <w:szCs w:val="20"/>
        </w:rPr>
      </w:pPr>
      <w:r w:rsidRPr="00B37802">
        <w:rPr>
          <w:rFonts w:cs="Arial"/>
          <w:szCs w:val="20"/>
        </w:rPr>
        <w:t>Izjave ponudnika o izpolnjevanju tehničnih pogojev v zvezi s ponujeno opremo in</w:t>
      </w:r>
    </w:p>
    <w:p w14:paraId="7A2A94AF" w14:textId="77777777" w:rsidR="002C2FC6" w:rsidRPr="00B37802" w:rsidRDefault="002C2FC6" w:rsidP="00C10F5C">
      <w:pPr>
        <w:pStyle w:val="Odstavekseznama"/>
        <w:numPr>
          <w:ilvl w:val="0"/>
          <w:numId w:val="32"/>
        </w:numPr>
        <w:spacing w:line="260" w:lineRule="exact"/>
        <w:rPr>
          <w:rFonts w:cs="Arial"/>
          <w:szCs w:val="20"/>
        </w:rPr>
      </w:pPr>
      <w:r w:rsidRPr="00B37802">
        <w:rPr>
          <w:rFonts w:cs="Arial"/>
          <w:szCs w:val="20"/>
        </w:rPr>
        <w:t>Strokovno tehničnih zahtev predmeta javnega naročila</w:t>
      </w:r>
    </w:p>
    <w:p w14:paraId="4E96E892" w14:textId="77777777" w:rsidR="002C2FC6" w:rsidRDefault="002C2FC6" w:rsidP="00F03BF8">
      <w:pPr>
        <w:spacing w:line="260" w:lineRule="exact"/>
        <w:rPr>
          <w:rFonts w:ascii="Arial" w:hAnsi="Arial" w:cs="Arial"/>
          <w:sz w:val="20"/>
          <w:szCs w:val="20"/>
        </w:rPr>
      </w:pPr>
    </w:p>
    <w:p w14:paraId="0E651191" w14:textId="77777777" w:rsidR="002C2FC6" w:rsidRDefault="002C2FC6" w:rsidP="00F03BF8">
      <w:pPr>
        <w:spacing w:line="260" w:lineRule="exact"/>
        <w:rPr>
          <w:rFonts w:ascii="Arial" w:hAnsi="Arial" w:cs="Arial"/>
          <w:sz w:val="20"/>
          <w:szCs w:val="20"/>
        </w:rPr>
      </w:pPr>
    </w:p>
    <w:p w14:paraId="565FAA10" w14:textId="77777777" w:rsidR="00B37802" w:rsidRDefault="00B37802">
      <w:pPr>
        <w:spacing w:line="240" w:lineRule="auto"/>
        <w:rPr>
          <w:rFonts w:ascii="Arial" w:hAnsi="Arial" w:cs="Arial"/>
          <w:sz w:val="20"/>
          <w:szCs w:val="20"/>
        </w:rPr>
      </w:pPr>
      <w:r>
        <w:rPr>
          <w:rFonts w:ascii="Arial" w:hAnsi="Arial" w:cs="Arial"/>
          <w:sz w:val="20"/>
          <w:szCs w:val="20"/>
        </w:rPr>
        <w:br w:type="page"/>
      </w:r>
    </w:p>
    <w:p w14:paraId="2F0BFF1B" w14:textId="77777777" w:rsidR="002C2FC6" w:rsidRDefault="002C2FC6" w:rsidP="00F03BF8">
      <w:pPr>
        <w:spacing w:line="260" w:lineRule="exact"/>
        <w:rPr>
          <w:rFonts w:ascii="Arial" w:hAnsi="Arial" w:cs="Arial"/>
          <w:sz w:val="20"/>
          <w:szCs w:val="20"/>
        </w:rPr>
      </w:pPr>
    </w:p>
    <w:p w14:paraId="7A4679BC" w14:textId="77777777" w:rsidR="00B37802" w:rsidRPr="00B37802" w:rsidRDefault="00B37802" w:rsidP="00B37802">
      <w:pPr>
        <w:pStyle w:val="n2"/>
        <w:rPr>
          <w:sz w:val="22"/>
          <w:szCs w:val="22"/>
        </w:rPr>
      </w:pPr>
      <w:bookmarkStart w:id="196" w:name="_Toc531357609"/>
      <w:bookmarkStart w:id="197" w:name="_Toc107557393"/>
      <w:r w:rsidRPr="00B37802">
        <w:rPr>
          <w:sz w:val="22"/>
          <w:szCs w:val="22"/>
        </w:rPr>
        <w:t>1. IZJAVA PONUDNIKA O IZPOLNJEVANJU TEHNIČNIH POGOJEV V ZVEZI S PONUJENO OPREMO</w:t>
      </w:r>
      <w:bookmarkEnd w:id="196"/>
      <w:bookmarkEnd w:id="197"/>
    </w:p>
    <w:p w14:paraId="7CB913B6" w14:textId="77777777" w:rsidR="00B37802" w:rsidRDefault="00B37802" w:rsidP="00F03BF8">
      <w:pPr>
        <w:spacing w:line="260" w:lineRule="exact"/>
        <w:rPr>
          <w:rFonts w:ascii="Arial" w:hAnsi="Arial" w:cs="Arial"/>
          <w:sz w:val="20"/>
          <w:szCs w:val="20"/>
        </w:rPr>
      </w:pPr>
    </w:p>
    <w:p w14:paraId="6336150A" w14:textId="77777777" w:rsidR="00B37802" w:rsidRDefault="00B37802" w:rsidP="00F03BF8">
      <w:pPr>
        <w:spacing w:line="260" w:lineRule="exact"/>
        <w:rPr>
          <w:rFonts w:ascii="Arial" w:hAnsi="Arial" w:cs="Arial"/>
          <w:sz w:val="20"/>
          <w:szCs w:val="20"/>
        </w:rPr>
      </w:pPr>
    </w:p>
    <w:p w14:paraId="2CD21E70" w14:textId="77777777" w:rsidR="00B37802" w:rsidRDefault="00B37802" w:rsidP="00B37802">
      <w:pPr>
        <w:jc w:val="both"/>
        <w:rPr>
          <w:rFonts w:ascii="Arial" w:eastAsia="Batang" w:hAnsi="Arial" w:cs="Arial"/>
          <w:sz w:val="20"/>
          <w:szCs w:val="20"/>
        </w:rPr>
      </w:pPr>
    </w:p>
    <w:p w14:paraId="13E6878E" w14:textId="77777777" w:rsidR="00B37802" w:rsidRPr="00B37802" w:rsidRDefault="00B37802" w:rsidP="00B37802">
      <w:pPr>
        <w:jc w:val="both"/>
        <w:rPr>
          <w:rFonts w:ascii="Arial" w:hAnsi="Arial" w:cs="Arial"/>
          <w:sz w:val="20"/>
          <w:szCs w:val="20"/>
        </w:rPr>
      </w:pPr>
      <w:r w:rsidRPr="00B37802">
        <w:rPr>
          <w:rFonts w:ascii="Arial" w:eastAsia="Batang" w:hAnsi="Arial" w:cs="Arial"/>
          <w:sz w:val="20"/>
          <w:szCs w:val="20"/>
        </w:rPr>
        <w:t>V zvezi z javnim naročilom</w:t>
      </w:r>
      <w:r>
        <w:rPr>
          <w:rFonts w:ascii="Arial" w:eastAsia="Batang" w:hAnsi="Arial" w:cs="Arial"/>
          <w:sz w:val="20"/>
          <w:szCs w:val="20"/>
        </w:rPr>
        <w:t xml:space="preserve"> za</w:t>
      </w:r>
      <w:r w:rsidRPr="00B37802">
        <w:rPr>
          <w:rFonts w:ascii="Arial" w:eastAsia="Batang" w:hAnsi="Arial" w:cs="Arial"/>
          <w:sz w:val="20"/>
          <w:szCs w:val="20"/>
        </w:rPr>
        <w:t xml:space="preserve"> </w:t>
      </w:r>
      <w:r w:rsidRPr="00B37802">
        <w:rPr>
          <w:rFonts w:ascii="Arial" w:eastAsia="Batang" w:hAnsi="Arial" w:cs="Arial"/>
          <w:b/>
          <w:sz w:val="20"/>
          <w:szCs w:val="20"/>
        </w:rPr>
        <w:t>"</w:t>
      </w:r>
      <w:r w:rsidRPr="00990FD5">
        <w:rPr>
          <w:rFonts w:ascii="Arial" w:hAnsi="Arial" w:cs="Arial"/>
          <w:b/>
          <w:bCs/>
          <w:sz w:val="20"/>
          <w:szCs w:val="20"/>
        </w:rPr>
        <w:t>Nakup in namestitev klas</w:t>
      </w:r>
      <w:r>
        <w:rPr>
          <w:rFonts w:ascii="Arial" w:hAnsi="Arial" w:cs="Arial"/>
          <w:b/>
          <w:bCs/>
          <w:sz w:val="20"/>
          <w:szCs w:val="20"/>
        </w:rPr>
        <w:t>ičnega digitalnega RTG aparata</w:t>
      </w:r>
      <w:r w:rsidRPr="00990FD5">
        <w:rPr>
          <w:rFonts w:ascii="Arial" w:hAnsi="Arial" w:cs="Arial"/>
          <w:b/>
          <w:bCs/>
          <w:sz w:val="20"/>
          <w:szCs w:val="20"/>
        </w:rPr>
        <w:t>, izvedb</w:t>
      </w:r>
      <w:r>
        <w:rPr>
          <w:rFonts w:ascii="Arial" w:hAnsi="Arial" w:cs="Arial"/>
          <w:b/>
          <w:bCs/>
          <w:sz w:val="20"/>
          <w:szCs w:val="20"/>
        </w:rPr>
        <w:t>a</w:t>
      </w:r>
      <w:r w:rsidRPr="00990FD5">
        <w:rPr>
          <w:rFonts w:ascii="Arial" w:hAnsi="Arial" w:cs="Arial"/>
          <w:b/>
          <w:bCs/>
          <w:sz w:val="20"/>
          <w:szCs w:val="20"/>
        </w:rPr>
        <w:t xml:space="preserve"> potrebnih GOI del za pripravo prostora in pet (5) letno vzdrževanje opreme po izteku garancijskega roka za SB Trbovlje</w:t>
      </w:r>
      <w:r w:rsidRPr="00B37802">
        <w:rPr>
          <w:rFonts w:ascii="Arial" w:hAnsi="Arial" w:cs="Arial"/>
          <w:b/>
          <w:sz w:val="20"/>
          <w:szCs w:val="20"/>
        </w:rPr>
        <w:t>"</w:t>
      </w:r>
      <w:r w:rsidRPr="00B37802">
        <w:rPr>
          <w:rFonts w:ascii="Arial" w:hAnsi="Arial" w:cs="Arial"/>
          <w:sz w:val="20"/>
          <w:szCs w:val="20"/>
        </w:rPr>
        <w:t xml:space="preserve"> i</w:t>
      </w:r>
      <w:r w:rsidRPr="00B37802">
        <w:rPr>
          <w:rFonts w:ascii="Arial" w:eastAsia="Batang" w:hAnsi="Arial" w:cs="Arial"/>
          <w:sz w:val="20"/>
          <w:szCs w:val="20"/>
        </w:rPr>
        <w:t>zjavljamo, da</w:t>
      </w:r>
      <w:r w:rsidRPr="00B37802">
        <w:rPr>
          <w:rFonts w:ascii="Arial" w:hAnsi="Arial" w:cs="Arial"/>
          <w:sz w:val="20"/>
          <w:szCs w:val="20"/>
        </w:rPr>
        <w:t>:</w:t>
      </w:r>
    </w:p>
    <w:p w14:paraId="0DEB1666" w14:textId="77777777" w:rsidR="00B37802" w:rsidRDefault="00B37802" w:rsidP="00B37802">
      <w:pPr>
        <w:jc w:val="both"/>
        <w:rPr>
          <w:rFonts w:ascii="Arial" w:hAnsi="Arial" w:cs="Arial"/>
          <w:sz w:val="20"/>
          <w:szCs w:val="20"/>
        </w:rPr>
      </w:pPr>
    </w:p>
    <w:p w14:paraId="0EC7094B" w14:textId="77777777" w:rsidR="00B37802" w:rsidRDefault="00B37802" w:rsidP="00B37802">
      <w:pPr>
        <w:jc w:val="both"/>
        <w:rPr>
          <w:rFonts w:ascii="Arial" w:hAnsi="Arial" w:cs="Arial"/>
          <w:sz w:val="20"/>
          <w:szCs w:val="20"/>
        </w:rPr>
      </w:pPr>
    </w:p>
    <w:p w14:paraId="04BC4B9B" w14:textId="77777777" w:rsidR="00B37802" w:rsidRPr="00B37802" w:rsidRDefault="00B37802" w:rsidP="00B37802">
      <w:pPr>
        <w:jc w:val="both"/>
        <w:rPr>
          <w:rFonts w:ascii="Arial" w:hAnsi="Arial" w:cs="Arial"/>
          <w:sz w:val="20"/>
          <w:szCs w:val="20"/>
        </w:rPr>
      </w:pPr>
    </w:p>
    <w:p w14:paraId="46AD261E"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zagotavljamo ga</w:t>
      </w:r>
      <w:r w:rsidR="002A2302">
        <w:rPr>
          <w:rFonts w:ascii="Arial" w:hAnsi="Arial" w:cs="Arial"/>
          <w:sz w:val="20"/>
          <w:szCs w:val="20"/>
        </w:rPr>
        <w:t xml:space="preserve">rancijski rok _______ </w:t>
      </w:r>
      <w:r w:rsidR="002A2302" w:rsidRPr="004B0445">
        <w:rPr>
          <w:rFonts w:ascii="Arial" w:hAnsi="Arial" w:cs="Arial"/>
          <w:i/>
          <w:sz w:val="20"/>
          <w:szCs w:val="20"/>
        </w:rPr>
        <w:t xml:space="preserve">(najmanj </w:t>
      </w:r>
      <w:r w:rsidRPr="004B0445">
        <w:rPr>
          <w:rFonts w:ascii="Arial" w:hAnsi="Arial" w:cs="Arial"/>
          <w:i/>
          <w:sz w:val="20"/>
          <w:szCs w:val="20"/>
        </w:rPr>
        <w:t>2</w:t>
      </w:r>
      <w:r w:rsidR="002A2302" w:rsidRPr="004B0445">
        <w:rPr>
          <w:rFonts w:ascii="Arial" w:hAnsi="Arial" w:cs="Arial"/>
          <w:i/>
          <w:sz w:val="20"/>
          <w:szCs w:val="20"/>
        </w:rPr>
        <w:t>4</w:t>
      </w:r>
      <w:r w:rsidRPr="004B0445">
        <w:rPr>
          <w:rFonts w:ascii="Arial" w:hAnsi="Arial" w:cs="Arial"/>
          <w:i/>
          <w:sz w:val="20"/>
          <w:szCs w:val="20"/>
        </w:rPr>
        <w:t>)</w:t>
      </w:r>
      <w:r w:rsidRPr="00B37802">
        <w:rPr>
          <w:rFonts w:ascii="Arial" w:hAnsi="Arial" w:cs="Arial"/>
          <w:sz w:val="20"/>
          <w:szCs w:val="20"/>
        </w:rPr>
        <w:t xml:space="preserve"> mesecev, </w:t>
      </w:r>
    </w:p>
    <w:p w14:paraId="7B9C1833"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zagotavljamo odzivni čas serviserja 6 ur od poziva uporabnika</w:t>
      </w:r>
      <w:r w:rsidR="002A2302">
        <w:rPr>
          <w:rFonts w:ascii="Arial" w:hAnsi="Arial" w:cs="Arial"/>
          <w:sz w:val="20"/>
          <w:szCs w:val="20"/>
        </w:rPr>
        <w:t>/naročnika</w:t>
      </w:r>
      <w:r w:rsidRPr="00B37802">
        <w:rPr>
          <w:rFonts w:ascii="Arial" w:hAnsi="Arial" w:cs="Arial"/>
          <w:sz w:val="20"/>
          <w:szCs w:val="20"/>
        </w:rPr>
        <w:t xml:space="preserve"> do prihoda serviserja na lokacijo za popravilo opreme pri uporabniku</w:t>
      </w:r>
      <w:r w:rsidR="002A2302">
        <w:rPr>
          <w:rFonts w:ascii="Arial" w:hAnsi="Arial" w:cs="Arial"/>
          <w:sz w:val="20"/>
          <w:szCs w:val="20"/>
        </w:rPr>
        <w:t>/naročniku</w:t>
      </w:r>
      <w:r w:rsidRPr="00B37802">
        <w:rPr>
          <w:rFonts w:ascii="Arial" w:hAnsi="Arial" w:cs="Arial"/>
          <w:sz w:val="20"/>
          <w:szCs w:val="20"/>
        </w:rPr>
        <w:t xml:space="preserve"> ali glede na možnost oddaljenega dostopa in vrsto napake, poseg na takšen način; </w:t>
      </w:r>
    </w:p>
    <w:p w14:paraId="2E594B6C"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rok za odpravo napake je 72 ur po pozivu uporabnika;</w:t>
      </w:r>
    </w:p>
    <w:p w14:paraId="32AF417B" w14:textId="77777777" w:rsidR="00B37802" w:rsidRPr="00B37802" w:rsidRDefault="00B37802" w:rsidP="00C10F5C">
      <w:pPr>
        <w:numPr>
          <w:ilvl w:val="0"/>
          <w:numId w:val="31"/>
        </w:numPr>
        <w:spacing w:line="260" w:lineRule="exact"/>
        <w:ind w:left="284" w:hanging="284"/>
        <w:jc w:val="both"/>
        <w:rPr>
          <w:rFonts w:ascii="Arial" w:hAnsi="Arial" w:cs="Arial"/>
          <w:b/>
          <w:sz w:val="20"/>
          <w:szCs w:val="20"/>
        </w:rPr>
      </w:pPr>
      <w:r w:rsidRPr="00B37802">
        <w:rPr>
          <w:rFonts w:ascii="Arial" w:hAnsi="Arial" w:cs="Arial"/>
          <w:sz w:val="20"/>
          <w:szCs w:val="20"/>
        </w:rPr>
        <w:t>jamčimo za kakovost opravljenih storitev šest (6) mesecev od dneva popravila;</w:t>
      </w:r>
    </w:p>
    <w:p w14:paraId="086FDDF5" w14:textId="77777777" w:rsidR="00B37802" w:rsidRPr="00B37802" w:rsidRDefault="00B37802" w:rsidP="00C10F5C">
      <w:pPr>
        <w:numPr>
          <w:ilvl w:val="0"/>
          <w:numId w:val="31"/>
        </w:numPr>
        <w:spacing w:line="260" w:lineRule="exact"/>
        <w:ind w:left="284" w:hanging="284"/>
        <w:jc w:val="both"/>
        <w:rPr>
          <w:rFonts w:ascii="Arial" w:hAnsi="Arial" w:cs="Arial"/>
          <w:b/>
          <w:sz w:val="20"/>
          <w:szCs w:val="20"/>
        </w:rPr>
      </w:pPr>
      <w:r w:rsidRPr="00B37802">
        <w:rPr>
          <w:rFonts w:ascii="Arial" w:hAnsi="Arial" w:cs="Arial"/>
          <w:sz w:val="20"/>
          <w:szCs w:val="20"/>
        </w:rPr>
        <w:t>zagotavljamo nadomestne dele še najmanj 10 let po poteku garancijskega roka;</w:t>
      </w:r>
    </w:p>
    <w:p w14:paraId="46A2C46A"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zagotavljamo servisno službo za dobavljeni aparat in v kolikor se bo zagotavljala servisna služba iz tujine in bo pri izvajanju servisne dejavnosti potrebna komunikacija v slovenskem jeziku, bomo le-to zagotovili na svoje stroške,</w:t>
      </w:r>
    </w:p>
    <w:p w14:paraId="6D55EA20"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 xml:space="preserve">nudimo zahtevano šolanje za osebje uporabnika, </w:t>
      </w:r>
    </w:p>
    <w:p w14:paraId="1403C2BE"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zagotavljamo popolno integracijo z obstoječimi RIS in PACS sistemom na lokaciji montaže sistema,</w:t>
      </w:r>
    </w:p>
    <w:p w14:paraId="6F52A2E6"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da 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37/10 in 66/12),</w:t>
      </w:r>
    </w:p>
    <w:p w14:paraId="50405461" w14:textId="77777777" w:rsidR="00B37802" w:rsidRPr="00B37802" w:rsidRDefault="00B37802" w:rsidP="00C10F5C">
      <w:pPr>
        <w:numPr>
          <w:ilvl w:val="0"/>
          <w:numId w:val="31"/>
        </w:numPr>
        <w:spacing w:line="260" w:lineRule="exact"/>
        <w:ind w:left="284" w:hanging="284"/>
        <w:jc w:val="both"/>
        <w:rPr>
          <w:rFonts w:ascii="Arial" w:hAnsi="Arial" w:cs="Arial"/>
          <w:sz w:val="20"/>
          <w:szCs w:val="20"/>
        </w:rPr>
      </w:pPr>
      <w:r w:rsidRPr="00B37802">
        <w:rPr>
          <w:rFonts w:ascii="Arial" w:hAnsi="Arial" w:cs="Arial"/>
          <w:sz w:val="20"/>
          <w:szCs w:val="20"/>
        </w:rPr>
        <w:t>je oprema opremljena z oznako CE ("Confirmite Europe'ene"), da izpolnjuje bistvene zahteve za varnost, zdravje in varovanje okolja, ki jih določajo evropske direktive,</w:t>
      </w:r>
    </w:p>
    <w:p w14:paraId="4EF1ECC5" w14:textId="77777777" w:rsidR="00B37802" w:rsidRPr="00B37802" w:rsidRDefault="00B37802" w:rsidP="00C10F5C">
      <w:pPr>
        <w:numPr>
          <w:ilvl w:val="0"/>
          <w:numId w:val="31"/>
        </w:numPr>
        <w:spacing w:line="260" w:lineRule="exact"/>
        <w:ind w:left="284" w:hanging="284"/>
        <w:jc w:val="both"/>
        <w:rPr>
          <w:rFonts w:ascii="Arial" w:hAnsi="Arial" w:cs="Arial"/>
          <w:b/>
          <w:sz w:val="20"/>
          <w:szCs w:val="20"/>
        </w:rPr>
      </w:pPr>
      <w:r w:rsidRPr="00B37802">
        <w:rPr>
          <w:rFonts w:ascii="Arial" w:hAnsi="Arial" w:cs="Arial"/>
          <w:sz w:val="20"/>
          <w:szCs w:val="20"/>
        </w:rPr>
        <w:t>za ponujeno opremo prilagamo Izjave o skladnosti (Declaration of Conformity) v skladu s smernicami 93/42 EEC,</w:t>
      </w:r>
    </w:p>
    <w:p w14:paraId="3215321C" w14:textId="77777777" w:rsidR="00B37802" w:rsidRPr="00B37802" w:rsidRDefault="00B37802" w:rsidP="00C10F5C">
      <w:pPr>
        <w:numPr>
          <w:ilvl w:val="0"/>
          <w:numId w:val="31"/>
        </w:numPr>
        <w:spacing w:line="260" w:lineRule="exact"/>
        <w:ind w:left="284" w:hanging="284"/>
        <w:jc w:val="both"/>
        <w:rPr>
          <w:rFonts w:ascii="Arial" w:hAnsi="Arial" w:cs="Arial"/>
          <w:b/>
          <w:sz w:val="20"/>
          <w:szCs w:val="20"/>
        </w:rPr>
      </w:pPr>
      <w:r w:rsidRPr="00B37802">
        <w:rPr>
          <w:rFonts w:ascii="Arial" w:hAnsi="Arial" w:cs="Arial"/>
          <w:sz w:val="20"/>
          <w:szCs w:val="20"/>
        </w:rPr>
        <w:t>zagotavljamo izpolnjevanje vseh pogojev, določenih v tehničnih zahtevah (STROKOVNO TEHNIČNE ZAHTEVE PREDMETA JAVNEGA NAROČILA) za RTG aparat.</w:t>
      </w:r>
    </w:p>
    <w:p w14:paraId="72302F44" w14:textId="77777777" w:rsidR="00B37802" w:rsidRPr="00B37802" w:rsidRDefault="00B37802" w:rsidP="00B37802">
      <w:pPr>
        <w:ind w:left="284" w:hanging="284"/>
        <w:jc w:val="both"/>
        <w:rPr>
          <w:rFonts w:ascii="Arial" w:hAnsi="Arial" w:cs="Arial"/>
          <w:sz w:val="20"/>
          <w:szCs w:val="20"/>
        </w:rPr>
      </w:pPr>
    </w:p>
    <w:p w14:paraId="3D922E67" w14:textId="77777777" w:rsidR="00B37802" w:rsidRPr="00B37802" w:rsidRDefault="00B37802" w:rsidP="00B37802">
      <w:pPr>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B37802" w:rsidRPr="00B37802" w14:paraId="74BFE4EF" w14:textId="77777777" w:rsidTr="00E44AB8">
        <w:trPr>
          <w:cantSplit/>
        </w:trPr>
        <w:tc>
          <w:tcPr>
            <w:tcW w:w="4361" w:type="dxa"/>
          </w:tcPr>
          <w:p w14:paraId="2C0AF212" w14:textId="77777777" w:rsidR="00B37802" w:rsidRPr="00B37802" w:rsidRDefault="00B37802" w:rsidP="00B37802">
            <w:pPr>
              <w:jc w:val="both"/>
              <w:rPr>
                <w:rFonts w:ascii="Arial" w:hAnsi="Arial" w:cs="Arial"/>
                <w:sz w:val="20"/>
                <w:szCs w:val="20"/>
              </w:rPr>
            </w:pPr>
            <w:r w:rsidRPr="00B37802">
              <w:rPr>
                <w:rFonts w:ascii="Arial" w:hAnsi="Arial" w:cs="Arial"/>
                <w:sz w:val="20"/>
                <w:szCs w:val="20"/>
              </w:rPr>
              <w:t>Kraj in datum:</w:t>
            </w:r>
          </w:p>
        </w:tc>
        <w:tc>
          <w:tcPr>
            <w:tcW w:w="4361" w:type="dxa"/>
          </w:tcPr>
          <w:p w14:paraId="3AF56F69" w14:textId="77777777" w:rsidR="00B37802" w:rsidRPr="00B37802" w:rsidRDefault="00B37802" w:rsidP="00B37802">
            <w:pPr>
              <w:jc w:val="both"/>
              <w:rPr>
                <w:rFonts w:ascii="Arial" w:hAnsi="Arial" w:cs="Arial"/>
                <w:sz w:val="20"/>
                <w:szCs w:val="20"/>
              </w:rPr>
            </w:pPr>
            <w:r w:rsidRPr="00B37802">
              <w:rPr>
                <w:rFonts w:ascii="Arial" w:hAnsi="Arial" w:cs="Arial"/>
                <w:sz w:val="20"/>
                <w:szCs w:val="20"/>
              </w:rPr>
              <w:t>Žig in podpis zakonitega zastopnika:</w:t>
            </w:r>
          </w:p>
        </w:tc>
      </w:tr>
      <w:tr w:rsidR="00B37802" w:rsidRPr="00B37802" w14:paraId="758ED580" w14:textId="77777777" w:rsidTr="00E44AB8">
        <w:trPr>
          <w:cantSplit/>
        </w:trPr>
        <w:tc>
          <w:tcPr>
            <w:tcW w:w="4361" w:type="dxa"/>
          </w:tcPr>
          <w:p w14:paraId="00BEA435" w14:textId="77777777" w:rsidR="00B37802" w:rsidRPr="00B37802" w:rsidRDefault="00B37802" w:rsidP="00B37802">
            <w:pPr>
              <w:jc w:val="both"/>
              <w:rPr>
                <w:rFonts w:ascii="Arial" w:hAnsi="Arial" w:cs="Arial"/>
                <w:sz w:val="20"/>
                <w:szCs w:val="20"/>
              </w:rPr>
            </w:pPr>
          </w:p>
          <w:p w14:paraId="2CAE30A4" w14:textId="77777777" w:rsidR="00B37802" w:rsidRPr="00B37802" w:rsidRDefault="00B37802" w:rsidP="00B37802">
            <w:pPr>
              <w:jc w:val="both"/>
              <w:rPr>
                <w:rFonts w:ascii="Arial" w:hAnsi="Arial" w:cs="Arial"/>
                <w:sz w:val="20"/>
                <w:szCs w:val="20"/>
              </w:rPr>
            </w:pPr>
            <w:r w:rsidRPr="00B37802">
              <w:rPr>
                <w:rFonts w:ascii="Arial" w:hAnsi="Arial" w:cs="Arial"/>
                <w:sz w:val="20"/>
                <w:szCs w:val="20"/>
              </w:rPr>
              <w:t>____________________________</w:t>
            </w:r>
          </w:p>
        </w:tc>
        <w:tc>
          <w:tcPr>
            <w:tcW w:w="4361" w:type="dxa"/>
          </w:tcPr>
          <w:p w14:paraId="318CBD93" w14:textId="77777777" w:rsidR="00B37802" w:rsidRPr="00B37802" w:rsidRDefault="00B37802" w:rsidP="00B37802">
            <w:pPr>
              <w:jc w:val="both"/>
              <w:rPr>
                <w:rFonts w:ascii="Arial" w:hAnsi="Arial" w:cs="Arial"/>
                <w:sz w:val="20"/>
                <w:szCs w:val="20"/>
              </w:rPr>
            </w:pPr>
          </w:p>
          <w:p w14:paraId="7F518601" w14:textId="77777777" w:rsidR="00B37802" w:rsidRPr="00B37802" w:rsidRDefault="00B37802" w:rsidP="00B37802">
            <w:pPr>
              <w:jc w:val="both"/>
              <w:rPr>
                <w:rFonts w:ascii="Arial" w:hAnsi="Arial" w:cs="Arial"/>
                <w:sz w:val="20"/>
                <w:szCs w:val="20"/>
              </w:rPr>
            </w:pPr>
            <w:r w:rsidRPr="00B37802">
              <w:rPr>
                <w:rFonts w:ascii="Arial" w:hAnsi="Arial" w:cs="Arial"/>
                <w:sz w:val="20"/>
                <w:szCs w:val="20"/>
              </w:rPr>
              <w:t>_________________________________</w:t>
            </w:r>
          </w:p>
        </w:tc>
      </w:tr>
    </w:tbl>
    <w:p w14:paraId="03A17EC6" w14:textId="77777777" w:rsidR="00B37802" w:rsidRDefault="00B37802" w:rsidP="00F03BF8">
      <w:pPr>
        <w:spacing w:line="260" w:lineRule="exact"/>
        <w:rPr>
          <w:rFonts w:ascii="Arial" w:hAnsi="Arial" w:cs="Arial"/>
          <w:sz w:val="20"/>
          <w:szCs w:val="20"/>
        </w:rPr>
      </w:pPr>
      <w:r>
        <w:br w:type="page"/>
      </w:r>
    </w:p>
    <w:p w14:paraId="65891B5D" w14:textId="77777777" w:rsidR="00B37802" w:rsidRDefault="00B37802" w:rsidP="00F03BF8">
      <w:pPr>
        <w:spacing w:line="260" w:lineRule="exact"/>
        <w:rPr>
          <w:rFonts w:ascii="Arial" w:hAnsi="Arial" w:cs="Arial"/>
          <w:sz w:val="20"/>
          <w:szCs w:val="20"/>
        </w:rPr>
      </w:pPr>
    </w:p>
    <w:p w14:paraId="57EBA9C8" w14:textId="77777777" w:rsidR="00B37802" w:rsidRPr="00B37802" w:rsidRDefault="00B37802" w:rsidP="00B37802">
      <w:pPr>
        <w:pStyle w:val="n2"/>
        <w:rPr>
          <w:sz w:val="22"/>
          <w:szCs w:val="22"/>
        </w:rPr>
      </w:pPr>
      <w:bookmarkStart w:id="198" w:name="_Toc531357610"/>
      <w:bookmarkStart w:id="199" w:name="_Toc107557394"/>
      <w:r w:rsidRPr="00B37802">
        <w:rPr>
          <w:bCs w:val="0"/>
          <w:iCs w:val="0"/>
          <w:sz w:val="22"/>
          <w:szCs w:val="22"/>
        </w:rPr>
        <w:t>2.</w:t>
      </w:r>
      <w:r w:rsidRPr="00B37802">
        <w:rPr>
          <w:sz w:val="22"/>
          <w:szCs w:val="22"/>
        </w:rPr>
        <w:t xml:space="preserve"> STROKOVNO TEHNIČNE ZAHTEVE PREDMETA JAVNEGA NAROČILA</w:t>
      </w:r>
      <w:bookmarkEnd w:id="198"/>
      <w:bookmarkEnd w:id="199"/>
    </w:p>
    <w:p w14:paraId="06DD462F" w14:textId="77777777" w:rsidR="00B37802" w:rsidRDefault="00B37802" w:rsidP="00F03BF8">
      <w:pPr>
        <w:spacing w:line="260" w:lineRule="exact"/>
        <w:rPr>
          <w:rFonts w:ascii="Arial" w:hAnsi="Arial" w:cs="Arial"/>
          <w:sz w:val="20"/>
          <w:szCs w:val="20"/>
        </w:rPr>
      </w:pPr>
    </w:p>
    <w:p w14:paraId="71DA3B75" w14:textId="77777777" w:rsidR="00B37802" w:rsidRPr="00726951" w:rsidRDefault="00B37802" w:rsidP="00F03BF8">
      <w:pPr>
        <w:spacing w:line="260" w:lineRule="exact"/>
        <w:rPr>
          <w:rFonts w:ascii="Arial" w:hAnsi="Arial" w:cs="Arial"/>
          <w:sz w:val="20"/>
          <w:szCs w:val="20"/>
        </w:rPr>
      </w:pPr>
    </w:p>
    <w:p w14:paraId="5C27F528" w14:textId="77777777" w:rsidR="005A550F" w:rsidRPr="00726951" w:rsidRDefault="002C2FC6" w:rsidP="00F03BF8">
      <w:pPr>
        <w:spacing w:line="260" w:lineRule="exact"/>
        <w:rPr>
          <w:rFonts w:ascii="Arial" w:hAnsi="Arial" w:cs="Arial"/>
          <w:b/>
          <w:color w:val="000000" w:themeColor="text1"/>
          <w:sz w:val="20"/>
          <w:szCs w:val="20"/>
          <w:u w:val="single"/>
        </w:rPr>
      </w:pPr>
      <w:bookmarkStart w:id="200" w:name="_Toc448311174"/>
      <w:bookmarkStart w:id="201" w:name="_Toc474158027"/>
      <w:bookmarkStart w:id="202" w:name="_Toc475542311"/>
      <w:bookmarkStart w:id="203" w:name="_Toc480875740"/>
      <w:bookmarkStart w:id="204" w:name="_Toc512243714"/>
      <w:r>
        <w:rPr>
          <w:rFonts w:ascii="Arial" w:hAnsi="Arial" w:cs="Arial"/>
          <w:b/>
          <w:color w:val="000000" w:themeColor="text1"/>
          <w:sz w:val="20"/>
          <w:szCs w:val="20"/>
          <w:u w:val="single"/>
        </w:rPr>
        <w:t>SKLOP</w:t>
      </w:r>
      <w:r w:rsidR="005A550F" w:rsidRPr="00726951">
        <w:rPr>
          <w:rFonts w:ascii="Arial" w:hAnsi="Arial" w:cs="Arial"/>
          <w:b/>
          <w:color w:val="000000" w:themeColor="text1"/>
          <w:sz w:val="20"/>
          <w:szCs w:val="20"/>
          <w:u w:val="single"/>
        </w:rPr>
        <w:t xml:space="preserve"> 1</w:t>
      </w:r>
    </w:p>
    <w:p w14:paraId="03F4F0E7" w14:textId="77777777" w:rsidR="005A550F" w:rsidRPr="00726951" w:rsidRDefault="005A550F" w:rsidP="00F03BF8">
      <w:pPr>
        <w:spacing w:line="260" w:lineRule="exact"/>
        <w:rPr>
          <w:rFonts w:ascii="Arial" w:hAnsi="Arial" w:cs="Arial"/>
          <w:b/>
          <w:color w:val="000000" w:themeColor="text1"/>
          <w:sz w:val="20"/>
          <w:szCs w:val="20"/>
          <w:u w:val="single"/>
        </w:rPr>
      </w:pPr>
    </w:p>
    <w:p w14:paraId="66CA7A93" w14:textId="77777777" w:rsidR="00C61631" w:rsidRPr="00C61631" w:rsidRDefault="00C61631" w:rsidP="00C61631">
      <w:pPr>
        <w:spacing w:line="240" w:lineRule="auto"/>
        <w:jc w:val="both"/>
        <w:rPr>
          <w:rFonts w:ascii="Arial" w:hAnsi="Arial" w:cs="Arial"/>
          <w:bCs/>
          <w:sz w:val="20"/>
          <w:szCs w:val="20"/>
          <w:lang w:eastAsia="en-US"/>
        </w:rPr>
      </w:pPr>
      <w:r w:rsidRPr="00C61631">
        <w:rPr>
          <w:rFonts w:ascii="Arial" w:hAnsi="Arial" w:cs="Arial"/>
          <w:bCs/>
          <w:sz w:val="20"/>
          <w:szCs w:val="20"/>
          <w:lang w:eastAsia="en-US"/>
        </w:rPr>
        <w:t>Naročnik opo</w:t>
      </w:r>
      <w:r w:rsidR="002A2302">
        <w:rPr>
          <w:rFonts w:ascii="Arial" w:hAnsi="Arial" w:cs="Arial"/>
          <w:bCs/>
          <w:sz w:val="20"/>
          <w:szCs w:val="20"/>
          <w:lang w:eastAsia="en-US"/>
        </w:rPr>
        <w:t>zarja</w:t>
      </w:r>
      <w:r w:rsidRPr="00C61631">
        <w:rPr>
          <w:rFonts w:ascii="Arial" w:hAnsi="Arial" w:cs="Arial"/>
          <w:bCs/>
          <w:sz w:val="20"/>
          <w:szCs w:val="20"/>
          <w:lang w:eastAsia="en-US"/>
        </w:rPr>
        <w:t xml:space="preserve"> ponudnike, da je potrebno tekom gradnje zagotoviti nemoteno delovanje bolnišnice. Gradbišče je potrebno organizirati tako, da bo omogočen varen dostop obiskovalcem in osebju bolnišnice.</w:t>
      </w:r>
    </w:p>
    <w:p w14:paraId="00CD3D23" w14:textId="77777777" w:rsidR="00726951" w:rsidRPr="00726951" w:rsidRDefault="00726951" w:rsidP="00F03BF8">
      <w:pPr>
        <w:spacing w:line="260" w:lineRule="exact"/>
        <w:rPr>
          <w:rFonts w:ascii="Arial" w:hAnsi="Arial" w:cs="Arial"/>
          <w:b/>
          <w:color w:val="000000" w:themeColor="text1"/>
          <w:sz w:val="20"/>
          <w:szCs w:val="20"/>
          <w:u w:val="single"/>
        </w:rPr>
      </w:pPr>
    </w:p>
    <w:p w14:paraId="5CAF121F" w14:textId="77777777" w:rsidR="00C61631" w:rsidRPr="00F03BF8" w:rsidRDefault="00C61631" w:rsidP="00C61631">
      <w:pPr>
        <w:spacing w:line="260" w:lineRule="exact"/>
        <w:jc w:val="both"/>
        <w:rPr>
          <w:rFonts w:ascii="Arial" w:hAnsi="Arial" w:cs="Arial"/>
          <w:sz w:val="20"/>
          <w:szCs w:val="20"/>
        </w:rPr>
      </w:pPr>
      <w:r w:rsidRPr="00F03BF8">
        <w:rPr>
          <w:rFonts w:ascii="Arial" w:hAnsi="Arial" w:cs="Arial"/>
          <w:sz w:val="20"/>
          <w:szCs w:val="20"/>
        </w:rPr>
        <w:t xml:space="preserve">Izvajalec je dolžan podpisati zapisnik o prevzemu objekta oziroma dela objekta v uporabo za čas trajanja </w:t>
      </w:r>
      <w:r>
        <w:rPr>
          <w:rFonts w:ascii="Arial" w:hAnsi="Arial" w:cs="Arial"/>
          <w:sz w:val="20"/>
          <w:szCs w:val="20"/>
        </w:rPr>
        <w:t>izvedbe GOI del</w:t>
      </w:r>
      <w:r w:rsidRPr="00F03BF8">
        <w:rPr>
          <w:rFonts w:ascii="Arial" w:hAnsi="Arial" w:cs="Arial"/>
          <w:sz w:val="20"/>
          <w:szCs w:val="20"/>
        </w:rPr>
        <w:t xml:space="preserve"> in</w:t>
      </w:r>
      <w:r w:rsidR="002D4AB9">
        <w:rPr>
          <w:rFonts w:ascii="Arial" w:hAnsi="Arial" w:cs="Arial"/>
          <w:sz w:val="20"/>
          <w:szCs w:val="20"/>
        </w:rPr>
        <w:t xml:space="preserve"> se seznaniti s</w:t>
      </w:r>
      <w:r w:rsidRPr="00F03BF8">
        <w:rPr>
          <w:rFonts w:ascii="Arial" w:hAnsi="Arial" w:cs="Arial"/>
          <w:sz w:val="20"/>
          <w:szCs w:val="20"/>
        </w:rPr>
        <w:t xml:space="preserve"> </w:t>
      </w:r>
      <w:r w:rsidRPr="003234BE">
        <w:rPr>
          <w:rFonts w:ascii="Arial" w:hAnsi="Arial" w:cs="Arial"/>
          <w:sz w:val="20"/>
          <w:szCs w:val="20"/>
        </w:rPr>
        <w:t>"hišni</w:t>
      </w:r>
      <w:r w:rsidR="002D4AB9">
        <w:rPr>
          <w:rFonts w:ascii="Arial" w:hAnsi="Arial" w:cs="Arial"/>
          <w:sz w:val="20"/>
          <w:szCs w:val="20"/>
        </w:rPr>
        <w:t>m</w:t>
      </w:r>
      <w:r w:rsidRPr="003234BE">
        <w:rPr>
          <w:rFonts w:ascii="Arial" w:hAnsi="Arial" w:cs="Arial"/>
          <w:sz w:val="20"/>
          <w:szCs w:val="20"/>
        </w:rPr>
        <w:t xml:space="preserve"> red</w:t>
      </w:r>
      <w:r w:rsidR="002D4AB9">
        <w:rPr>
          <w:rFonts w:ascii="Arial" w:hAnsi="Arial" w:cs="Arial"/>
          <w:sz w:val="20"/>
          <w:szCs w:val="20"/>
        </w:rPr>
        <w:t>om</w:t>
      </w:r>
      <w:r w:rsidRPr="003234BE">
        <w:rPr>
          <w:rFonts w:ascii="Arial" w:hAnsi="Arial" w:cs="Arial"/>
          <w:sz w:val="20"/>
          <w:szCs w:val="20"/>
        </w:rPr>
        <w:t>",</w:t>
      </w:r>
      <w:r w:rsidRPr="00F03BF8">
        <w:rPr>
          <w:rFonts w:ascii="Arial" w:hAnsi="Arial" w:cs="Arial"/>
          <w:sz w:val="20"/>
          <w:szCs w:val="20"/>
        </w:rPr>
        <w:t xml:space="preserve"> katerega mora med izvajanjem </w:t>
      </w:r>
      <w:r w:rsidR="005433F5">
        <w:rPr>
          <w:rFonts w:ascii="Arial" w:hAnsi="Arial" w:cs="Arial"/>
          <w:sz w:val="20"/>
          <w:szCs w:val="20"/>
        </w:rPr>
        <w:t>GOI del</w:t>
      </w:r>
      <w:r w:rsidRPr="00F03BF8">
        <w:rPr>
          <w:rFonts w:ascii="Arial" w:hAnsi="Arial" w:cs="Arial"/>
          <w:sz w:val="20"/>
          <w:szCs w:val="20"/>
        </w:rPr>
        <w:t xml:space="preserve"> dosledno upoštevati.</w:t>
      </w:r>
    </w:p>
    <w:p w14:paraId="4357281F" w14:textId="77777777" w:rsidR="00726951" w:rsidRDefault="00726951" w:rsidP="00F03BF8">
      <w:pPr>
        <w:spacing w:line="260" w:lineRule="exact"/>
        <w:rPr>
          <w:rFonts w:ascii="Arial" w:hAnsi="Arial" w:cs="Arial"/>
          <w:b/>
          <w:color w:val="000000" w:themeColor="text1"/>
          <w:sz w:val="20"/>
          <w:szCs w:val="20"/>
          <w:u w:val="single"/>
        </w:rPr>
      </w:pPr>
    </w:p>
    <w:p w14:paraId="01AB120B" w14:textId="77777777" w:rsidR="002A2302" w:rsidRDefault="002A2302" w:rsidP="002A230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Pred pričetkom izvajanja del je ponudnik dolžan na podlagi ogleda lokacije in popisov del za sklop 1 ter zahtev naročnika izdelati PZI dokumentacijo, ki bo osnova za pričetek izvajanja GOI del.</w:t>
      </w:r>
    </w:p>
    <w:p w14:paraId="1ADFEF3D" w14:textId="77777777" w:rsidR="002A2302" w:rsidRPr="002A2302" w:rsidRDefault="002A2302" w:rsidP="00F03BF8">
      <w:pPr>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 </w:t>
      </w:r>
    </w:p>
    <w:p w14:paraId="1BE9B654" w14:textId="77777777" w:rsidR="005433F5" w:rsidRPr="005433F5" w:rsidRDefault="005433F5" w:rsidP="00F03BF8">
      <w:pPr>
        <w:spacing w:line="260" w:lineRule="exact"/>
        <w:rPr>
          <w:rFonts w:ascii="Arial" w:hAnsi="Arial" w:cs="Arial"/>
          <w:color w:val="000000" w:themeColor="text1"/>
          <w:sz w:val="20"/>
          <w:szCs w:val="20"/>
        </w:rPr>
      </w:pPr>
      <w:r>
        <w:rPr>
          <w:rFonts w:ascii="Arial" w:hAnsi="Arial" w:cs="Arial"/>
          <w:color w:val="000000" w:themeColor="text1"/>
          <w:sz w:val="20"/>
          <w:szCs w:val="20"/>
        </w:rPr>
        <w:t>Med izvajanjem GOI del mora izvajalec:</w:t>
      </w:r>
    </w:p>
    <w:p w14:paraId="700483B6" w14:textId="77777777" w:rsidR="005433F5" w:rsidRDefault="005433F5" w:rsidP="00C10F5C">
      <w:pPr>
        <w:pStyle w:val="Odstavekseznama"/>
        <w:numPr>
          <w:ilvl w:val="0"/>
          <w:numId w:val="19"/>
        </w:numPr>
        <w:spacing w:line="260" w:lineRule="exact"/>
      </w:pPr>
      <w:r>
        <w:t>samostojno skrbeti za vse potrebne ukrepe varnosti in zdravja pri delu, varstva okolja in varstva pred požarom,</w:t>
      </w:r>
    </w:p>
    <w:p w14:paraId="783DDD17" w14:textId="77777777" w:rsidR="005433F5" w:rsidRDefault="005433F5" w:rsidP="00C10F5C">
      <w:pPr>
        <w:pStyle w:val="Odstavekseznama"/>
        <w:numPr>
          <w:ilvl w:val="0"/>
          <w:numId w:val="19"/>
        </w:numPr>
        <w:spacing w:line="260" w:lineRule="exact"/>
      </w:pPr>
      <w:r>
        <w:t>čistiti delovišče in transportne poti.</w:t>
      </w:r>
    </w:p>
    <w:p w14:paraId="7857C4D9" w14:textId="77777777" w:rsidR="00726951" w:rsidRDefault="00726951" w:rsidP="00F03BF8">
      <w:pPr>
        <w:spacing w:line="260" w:lineRule="exact"/>
        <w:rPr>
          <w:rFonts w:ascii="Arial" w:hAnsi="Arial" w:cs="Arial"/>
          <w:b/>
          <w:color w:val="000000" w:themeColor="text1"/>
          <w:sz w:val="20"/>
          <w:szCs w:val="20"/>
          <w:u w:val="single"/>
        </w:rPr>
      </w:pPr>
    </w:p>
    <w:p w14:paraId="5A279EA9" w14:textId="77777777" w:rsidR="002A2302" w:rsidRPr="002A2302" w:rsidRDefault="002A2302" w:rsidP="002A2302">
      <w:pPr>
        <w:spacing w:line="260" w:lineRule="exact"/>
        <w:jc w:val="both"/>
        <w:rPr>
          <w:rFonts w:ascii="Arial" w:hAnsi="Arial" w:cs="Arial"/>
          <w:color w:val="000000" w:themeColor="text1"/>
          <w:sz w:val="20"/>
          <w:szCs w:val="20"/>
        </w:rPr>
      </w:pPr>
      <w:r w:rsidRPr="002A2302">
        <w:rPr>
          <w:rFonts w:ascii="Arial" w:hAnsi="Arial" w:cs="Arial"/>
          <w:color w:val="000000" w:themeColor="text1"/>
          <w:sz w:val="20"/>
          <w:szCs w:val="20"/>
        </w:rPr>
        <w:t>Vse ostale zahteve naročnika</w:t>
      </w:r>
      <w:r>
        <w:rPr>
          <w:rFonts w:ascii="Arial" w:hAnsi="Arial" w:cs="Arial"/>
          <w:color w:val="000000" w:themeColor="text1"/>
          <w:sz w:val="20"/>
          <w:szCs w:val="20"/>
        </w:rPr>
        <w:t xml:space="preserve"> za izvedbo del iz sklopa 1</w:t>
      </w:r>
      <w:r w:rsidRPr="002A2302">
        <w:rPr>
          <w:rFonts w:ascii="Arial" w:hAnsi="Arial" w:cs="Arial"/>
          <w:color w:val="000000" w:themeColor="text1"/>
          <w:sz w:val="20"/>
          <w:szCs w:val="20"/>
        </w:rPr>
        <w:t xml:space="preserve"> so navedene v </w:t>
      </w:r>
      <w:r>
        <w:rPr>
          <w:rFonts w:ascii="Arial" w:hAnsi="Arial" w:cs="Arial"/>
          <w:color w:val="000000" w:themeColor="text1"/>
          <w:sz w:val="20"/>
          <w:szCs w:val="20"/>
        </w:rPr>
        <w:t xml:space="preserve">dokumentu </w:t>
      </w:r>
      <w:r w:rsidRPr="007351DA">
        <w:rPr>
          <w:rFonts w:ascii="Arial" w:hAnsi="Arial" w:cs="Arial"/>
          <w:b/>
          <w:sz w:val="20"/>
          <w:szCs w:val="20"/>
        </w:rPr>
        <w:t>»Ponudbeni predračun</w:t>
      </w:r>
      <w:r w:rsidR="003D5C6E">
        <w:rPr>
          <w:rFonts w:ascii="Arial" w:hAnsi="Arial" w:cs="Arial"/>
          <w:b/>
          <w:sz w:val="20"/>
          <w:szCs w:val="20"/>
        </w:rPr>
        <w:t xml:space="preserve"> za sklop 1</w:t>
      </w:r>
      <w:r w:rsidRPr="007351DA">
        <w:rPr>
          <w:rFonts w:ascii="Arial" w:hAnsi="Arial" w:cs="Arial"/>
          <w:b/>
          <w:sz w:val="20"/>
          <w:szCs w:val="20"/>
        </w:rPr>
        <w:t>«</w:t>
      </w:r>
      <w:r w:rsidRPr="007351DA">
        <w:rPr>
          <w:rFonts w:ascii="Arial" w:hAnsi="Arial" w:cs="Arial"/>
          <w:sz w:val="20"/>
          <w:szCs w:val="20"/>
        </w:rPr>
        <w:t>, ki je v posebni (.xls) datoteki</w:t>
      </w:r>
      <w:r>
        <w:rPr>
          <w:rFonts w:ascii="Arial" w:hAnsi="Arial" w:cs="Arial"/>
          <w:sz w:val="20"/>
          <w:szCs w:val="20"/>
        </w:rPr>
        <w:t>.</w:t>
      </w:r>
    </w:p>
    <w:p w14:paraId="3CFE8D8A" w14:textId="77777777" w:rsidR="00726951" w:rsidRPr="00726951" w:rsidRDefault="00726951" w:rsidP="00F03BF8">
      <w:pPr>
        <w:spacing w:line="260" w:lineRule="exact"/>
        <w:rPr>
          <w:rFonts w:ascii="Arial" w:hAnsi="Arial" w:cs="Arial"/>
          <w:b/>
          <w:color w:val="000000" w:themeColor="text1"/>
          <w:sz w:val="20"/>
          <w:szCs w:val="20"/>
          <w:u w:val="single"/>
        </w:rPr>
      </w:pPr>
    </w:p>
    <w:p w14:paraId="0C88C04D" w14:textId="77777777" w:rsidR="00726951" w:rsidRPr="00726951" w:rsidRDefault="002C2FC6" w:rsidP="00F03BF8">
      <w:pPr>
        <w:spacing w:line="260" w:lineRule="exact"/>
        <w:rPr>
          <w:rFonts w:ascii="Arial" w:hAnsi="Arial" w:cs="Arial"/>
          <w:b/>
          <w:color w:val="000000" w:themeColor="text1"/>
          <w:sz w:val="20"/>
          <w:szCs w:val="20"/>
          <w:u w:val="single"/>
        </w:rPr>
      </w:pPr>
      <w:r>
        <w:rPr>
          <w:rFonts w:ascii="Arial" w:hAnsi="Arial" w:cs="Arial"/>
          <w:b/>
          <w:color w:val="000000" w:themeColor="text1"/>
          <w:sz w:val="20"/>
          <w:szCs w:val="20"/>
          <w:u w:val="single"/>
        </w:rPr>
        <w:t>SKLOP</w:t>
      </w:r>
      <w:r w:rsidR="00726951" w:rsidRPr="00726951">
        <w:rPr>
          <w:rFonts w:ascii="Arial" w:hAnsi="Arial" w:cs="Arial"/>
          <w:b/>
          <w:color w:val="000000" w:themeColor="text1"/>
          <w:sz w:val="20"/>
          <w:szCs w:val="20"/>
          <w:u w:val="single"/>
        </w:rPr>
        <w:t xml:space="preserve"> 2</w:t>
      </w:r>
      <w:r>
        <w:rPr>
          <w:rFonts w:ascii="Arial" w:hAnsi="Arial" w:cs="Arial"/>
          <w:b/>
          <w:color w:val="000000" w:themeColor="text1"/>
          <w:sz w:val="20"/>
          <w:szCs w:val="20"/>
          <w:u w:val="single"/>
        </w:rPr>
        <w:t xml:space="preserve"> in 3</w:t>
      </w:r>
      <w:r w:rsidR="00726951">
        <w:rPr>
          <w:rFonts w:ascii="Arial" w:hAnsi="Arial" w:cs="Arial"/>
          <w:b/>
          <w:color w:val="000000" w:themeColor="text1"/>
          <w:sz w:val="20"/>
          <w:szCs w:val="20"/>
          <w:u w:val="single"/>
        </w:rPr>
        <w:t xml:space="preserve"> </w:t>
      </w:r>
    </w:p>
    <w:p w14:paraId="7546034A" w14:textId="77777777" w:rsidR="00726951" w:rsidRPr="00726951" w:rsidRDefault="00726951" w:rsidP="00F03BF8">
      <w:pPr>
        <w:spacing w:line="260" w:lineRule="exact"/>
        <w:rPr>
          <w:rFonts w:ascii="Arial" w:hAnsi="Arial" w:cs="Arial"/>
          <w:b/>
          <w:color w:val="000000" w:themeColor="text1"/>
          <w:sz w:val="20"/>
          <w:szCs w:val="20"/>
          <w:u w:val="single"/>
        </w:rPr>
      </w:pPr>
    </w:p>
    <w:p w14:paraId="19F92C5D" w14:textId="77777777" w:rsidR="00726951" w:rsidRPr="004A06A3" w:rsidRDefault="00726951" w:rsidP="00C10F5C">
      <w:pPr>
        <w:pStyle w:val="n3"/>
        <w:numPr>
          <w:ilvl w:val="6"/>
          <w:numId w:val="3"/>
        </w:numPr>
        <w:ind w:left="709"/>
        <w:jc w:val="both"/>
        <w:rPr>
          <w:b w:val="0"/>
          <w:u w:val="single"/>
        </w:rPr>
      </w:pPr>
      <w:r w:rsidRPr="004A06A3">
        <w:rPr>
          <w:b w:val="0"/>
          <w:u w:val="single"/>
        </w:rPr>
        <w:t>SPLOŠNE OZIROMA SKUPNE ZAHTEVE ZA VSO OPREMO</w:t>
      </w:r>
    </w:p>
    <w:p w14:paraId="0727B6A4" w14:textId="77777777" w:rsidR="00726951" w:rsidRPr="00726951" w:rsidRDefault="00726951" w:rsidP="00F03BF8">
      <w:pPr>
        <w:spacing w:line="260" w:lineRule="exact"/>
        <w:rPr>
          <w:rFonts w:ascii="Arial" w:hAnsi="Arial" w:cs="Arial"/>
          <w:sz w:val="20"/>
          <w:szCs w:val="20"/>
          <w:u w:val="single"/>
        </w:rPr>
      </w:pPr>
    </w:p>
    <w:p w14:paraId="199676AA" w14:textId="77777777" w:rsidR="00BE7FBD" w:rsidRDefault="00E67D83" w:rsidP="00F03BF8">
      <w:pPr>
        <w:spacing w:line="260" w:lineRule="exact"/>
        <w:jc w:val="both"/>
        <w:rPr>
          <w:rFonts w:ascii="Arial" w:hAnsi="Arial" w:cs="Arial"/>
          <w:sz w:val="20"/>
          <w:szCs w:val="20"/>
        </w:rPr>
      </w:pPr>
      <w:r w:rsidRPr="00E67D83">
        <w:rPr>
          <w:rFonts w:ascii="Arial" w:hAnsi="Arial" w:cs="Arial"/>
          <w:sz w:val="20"/>
          <w:szCs w:val="20"/>
        </w:rPr>
        <w:t>Vsaka stvar</w:t>
      </w:r>
      <w:r>
        <w:rPr>
          <w:rFonts w:ascii="Arial" w:hAnsi="Arial" w:cs="Arial"/>
          <w:sz w:val="20"/>
          <w:szCs w:val="20"/>
        </w:rPr>
        <w:t xml:space="preserve">, ki je predmet </w:t>
      </w:r>
      <w:r w:rsidR="00C61631">
        <w:rPr>
          <w:rFonts w:ascii="Arial" w:hAnsi="Arial" w:cs="Arial"/>
          <w:sz w:val="20"/>
          <w:szCs w:val="20"/>
        </w:rPr>
        <w:t>sklopa</w:t>
      </w:r>
      <w:r>
        <w:rPr>
          <w:rFonts w:ascii="Arial" w:hAnsi="Arial" w:cs="Arial"/>
          <w:sz w:val="20"/>
          <w:szCs w:val="20"/>
        </w:rPr>
        <w:t xml:space="preserve"> 2 (v nadaljevanju: oprema), mora biti izdelana tako, da je primerna za uporabo za predviden namen v okolju bolnišnice. Primerna za uporabo je oprema, ki je trdna oziroma stabilna ter brez prekomerne obrabe ali poškodb </w:t>
      </w:r>
      <w:r w:rsidR="00A61CCB">
        <w:rPr>
          <w:rFonts w:ascii="Arial" w:hAnsi="Arial" w:cs="Arial"/>
          <w:sz w:val="20"/>
          <w:szCs w:val="20"/>
        </w:rPr>
        <w:t>prenese vplive normalne uporabe v ekonomski dobi, zagotavlja varno uporabo in ne povzroča ali povečuje tveganja za zdravje in varnost ter izpolnjuje druge predpisane oziroma s splošno veljavnimi in razpisnimi tehničnimi specifikacijami določene lastnosti.</w:t>
      </w:r>
    </w:p>
    <w:p w14:paraId="3C531D5E" w14:textId="77777777" w:rsidR="00A61CCB" w:rsidRDefault="00A61CCB" w:rsidP="00F03BF8">
      <w:pPr>
        <w:spacing w:line="260" w:lineRule="exact"/>
        <w:jc w:val="both"/>
        <w:rPr>
          <w:rFonts w:ascii="Arial" w:hAnsi="Arial" w:cs="Arial"/>
          <w:sz w:val="20"/>
          <w:szCs w:val="20"/>
        </w:rPr>
      </w:pPr>
    </w:p>
    <w:p w14:paraId="5B9A6F2C" w14:textId="77777777" w:rsidR="00A61CCB" w:rsidRDefault="00A61CCB" w:rsidP="00F03BF8">
      <w:pPr>
        <w:spacing w:line="260" w:lineRule="exact"/>
        <w:jc w:val="both"/>
        <w:rPr>
          <w:rFonts w:ascii="Arial" w:hAnsi="Arial" w:cs="Arial"/>
          <w:sz w:val="20"/>
          <w:szCs w:val="20"/>
        </w:rPr>
      </w:pPr>
      <w:r>
        <w:rPr>
          <w:rFonts w:ascii="Arial" w:hAnsi="Arial" w:cs="Arial"/>
          <w:sz w:val="20"/>
          <w:szCs w:val="20"/>
        </w:rPr>
        <w:t>Oprema mora glede na svoj namen omogočati čiščenje in razkuževanje z uporabo običajnih čistil in razkužil, ki se uporabljajo v bolnišnica</w:t>
      </w:r>
      <w:r w:rsidR="00B73362">
        <w:rPr>
          <w:rFonts w:ascii="Arial" w:hAnsi="Arial" w:cs="Arial"/>
          <w:sz w:val="20"/>
          <w:szCs w:val="20"/>
        </w:rPr>
        <w:t>h. Barvni odtenki opreme, ki ima površine obdelane z nanosi oziroma premazi snovi, morajo biti med seboj usklajeni po prevladujočih načelih estetske skladnosti.</w:t>
      </w:r>
    </w:p>
    <w:p w14:paraId="4EA7C486" w14:textId="77777777" w:rsidR="00B73362" w:rsidRDefault="00B73362" w:rsidP="00F03BF8">
      <w:pPr>
        <w:spacing w:line="260" w:lineRule="exact"/>
        <w:jc w:val="both"/>
        <w:rPr>
          <w:rFonts w:ascii="Arial" w:hAnsi="Arial" w:cs="Arial"/>
          <w:sz w:val="20"/>
          <w:szCs w:val="20"/>
        </w:rPr>
      </w:pPr>
    </w:p>
    <w:p w14:paraId="152B24D8" w14:textId="77777777" w:rsidR="00B73362" w:rsidRPr="004A06A3" w:rsidRDefault="00B73362" w:rsidP="00F03BF8">
      <w:pPr>
        <w:spacing w:line="260" w:lineRule="exact"/>
        <w:jc w:val="both"/>
        <w:rPr>
          <w:rFonts w:ascii="Arial" w:hAnsi="Arial" w:cs="Arial"/>
          <w:sz w:val="20"/>
          <w:szCs w:val="20"/>
        </w:rPr>
      </w:pPr>
      <w:r w:rsidRPr="004A06A3">
        <w:rPr>
          <w:rFonts w:ascii="Arial" w:hAnsi="Arial" w:cs="Arial"/>
          <w:sz w:val="20"/>
          <w:szCs w:val="20"/>
        </w:rPr>
        <w:t xml:space="preserve">Oprema, ki po veljavnih predpisih sodi med medicinske pripomočke, mora biti skladna s predpisi oziroma tehničnimi specifikacijami, katerih uporaba ustvarja domnevo skladnosti medicinskih pripomočkov z veljavnimi predpisi. </w:t>
      </w:r>
    </w:p>
    <w:p w14:paraId="333135FB" w14:textId="77777777" w:rsidR="00B73362" w:rsidRPr="004A06A3" w:rsidRDefault="00B73362" w:rsidP="00F03BF8">
      <w:pPr>
        <w:spacing w:line="260" w:lineRule="exact"/>
        <w:jc w:val="both"/>
        <w:rPr>
          <w:rFonts w:ascii="Arial" w:hAnsi="Arial" w:cs="Arial"/>
          <w:sz w:val="20"/>
          <w:szCs w:val="20"/>
        </w:rPr>
      </w:pPr>
    </w:p>
    <w:p w14:paraId="01F0AAEA" w14:textId="77777777" w:rsidR="00B73362" w:rsidRPr="004A06A3" w:rsidRDefault="00B73362" w:rsidP="00F03BF8">
      <w:pPr>
        <w:spacing w:line="260" w:lineRule="exact"/>
        <w:jc w:val="both"/>
        <w:rPr>
          <w:rFonts w:ascii="Arial" w:hAnsi="Arial" w:cs="Arial"/>
          <w:sz w:val="20"/>
          <w:szCs w:val="20"/>
        </w:rPr>
      </w:pPr>
      <w:r w:rsidRPr="004A06A3">
        <w:rPr>
          <w:rFonts w:ascii="Arial" w:hAnsi="Arial" w:cs="Arial"/>
          <w:sz w:val="20"/>
          <w:szCs w:val="20"/>
        </w:rPr>
        <w:t>Opremi, ki vsebuje mehanske (gibljive) oziroma strojne, električne ali elektronske sestavine, morajo biti priložena navodila za uporabo, obratovanje in vzdrževanje v slovenskem jeziku (izjemoma v angleškem jeziku – po odobritvi uporabnika).</w:t>
      </w:r>
    </w:p>
    <w:p w14:paraId="08D9867D" w14:textId="77777777" w:rsidR="00B73362" w:rsidRPr="004A06A3" w:rsidRDefault="00B73362" w:rsidP="00F03BF8">
      <w:pPr>
        <w:spacing w:line="260" w:lineRule="exact"/>
        <w:jc w:val="both"/>
        <w:rPr>
          <w:rFonts w:ascii="Arial" w:hAnsi="Arial" w:cs="Arial"/>
          <w:sz w:val="20"/>
          <w:szCs w:val="20"/>
        </w:rPr>
      </w:pPr>
    </w:p>
    <w:p w14:paraId="1C0914B9" w14:textId="77777777" w:rsidR="00B73362" w:rsidRPr="004A06A3" w:rsidRDefault="00B73362" w:rsidP="00F03BF8">
      <w:pPr>
        <w:spacing w:line="260" w:lineRule="exact"/>
        <w:jc w:val="both"/>
        <w:rPr>
          <w:rFonts w:ascii="Arial" w:hAnsi="Arial" w:cs="Arial"/>
          <w:sz w:val="20"/>
          <w:szCs w:val="20"/>
        </w:rPr>
      </w:pPr>
      <w:r w:rsidRPr="004A06A3">
        <w:rPr>
          <w:rFonts w:ascii="Arial" w:hAnsi="Arial" w:cs="Arial"/>
          <w:sz w:val="20"/>
          <w:szCs w:val="20"/>
        </w:rPr>
        <w:t>Opremi, za katero obstaja ena ali več splošno veljavnih tehničnih specifikacij po predpisih o medicinskih pripomočkih, standardizaciji oziroma posameznih vrstah proizvodov, morajo biti priložene listine o potrjevanju skladnosti, določena s takim</w:t>
      </w:r>
      <w:r w:rsidR="004A06A3" w:rsidRPr="004A06A3">
        <w:rPr>
          <w:rFonts w:ascii="Arial" w:hAnsi="Arial" w:cs="Arial"/>
          <w:sz w:val="20"/>
          <w:szCs w:val="20"/>
        </w:rPr>
        <w:t>i tehničnimi specifikacijami (n</w:t>
      </w:r>
      <w:r w:rsidRPr="004A06A3">
        <w:rPr>
          <w:rFonts w:ascii="Arial" w:hAnsi="Arial" w:cs="Arial"/>
          <w:sz w:val="20"/>
          <w:szCs w:val="20"/>
        </w:rPr>
        <w:t xml:space="preserve">pr. certifikati, atesti, proizvajalčeve izjave o skladnosti). Če je to zahtevano s katero od splošno veljavnih tehničnih specifikacij, mora biti </w:t>
      </w:r>
      <w:r w:rsidRPr="004A06A3">
        <w:rPr>
          <w:rFonts w:ascii="Arial" w:hAnsi="Arial" w:cs="Arial"/>
          <w:sz w:val="20"/>
          <w:szCs w:val="20"/>
        </w:rPr>
        <w:lastRenderedPageBreak/>
        <w:t xml:space="preserve">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Izvajalec opreme mora osebju uporabnika, ki ga določi uporabnik, ob izročitvi opreme predstaviti (demonstrirati) delovanje opreme na tak način in v tolikšnem obsegu, da osebje po prevzemu opremo zna pravilno uporabljati. </w:t>
      </w:r>
    </w:p>
    <w:p w14:paraId="236CC73B" w14:textId="77777777" w:rsidR="00B73362" w:rsidRPr="004A06A3" w:rsidRDefault="00B73362" w:rsidP="00F03BF8">
      <w:pPr>
        <w:spacing w:line="260" w:lineRule="exact"/>
        <w:jc w:val="both"/>
        <w:rPr>
          <w:rFonts w:ascii="Arial" w:hAnsi="Arial" w:cs="Arial"/>
          <w:sz w:val="20"/>
          <w:szCs w:val="20"/>
        </w:rPr>
      </w:pPr>
    </w:p>
    <w:p w14:paraId="1F23D859" w14:textId="77777777" w:rsidR="00B73362" w:rsidRPr="004A06A3" w:rsidRDefault="00B73362" w:rsidP="00F03BF8">
      <w:pPr>
        <w:spacing w:line="260" w:lineRule="exact"/>
        <w:jc w:val="both"/>
        <w:rPr>
          <w:rFonts w:ascii="Arial" w:hAnsi="Arial" w:cs="Arial"/>
          <w:sz w:val="20"/>
          <w:szCs w:val="20"/>
        </w:rPr>
      </w:pPr>
      <w:r w:rsidRPr="004A06A3">
        <w:rPr>
          <w:rFonts w:ascii="Arial" w:hAnsi="Arial" w:cs="Arial"/>
          <w:sz w:val="20"/>
          <w:szCs w:val="20"/>
        </w:rPr>
        <w:t>Skupaj z opremo mora izvajalec za ponudbeno ceno dobaviti za opremo, ki za delovanje potrebuje originalni potrošni material, tudi ves potrošni material, potreben za zagon in delovanje opreme.</w:t>
      </w:r>
    </w:p>
    <w:p w14:paraId="3D2F891D" w14:textId="77777777" w:rsidR="00B73362" w:rsidRPr="004A06A3" w:rsidRDefault="00B73362" w:rsidP="00F03BF8">
      <w:pPr>
        <w:spacing w:line="260" w:lineRule="exact"/>
        <w:jc w:val="both"/>
        <w:rPr>
          <w:rFonts w:ascii="Arial" w:hAnsi="Arial" w:cs="Arial"/>
          <w:sz w:val="20"/>
          <w:szCs w:val="20"/>
        </w:rPr>
      </w:pPr>
    </w:p>
    <w:p w14:paraId="63ABF743" w14:textId="77777777" w:rsidR="00B73362" w:rsidRPr="004A06A3" w:rsidRDefault="00B73362" w:rsidP="00F03BF8">
      <w:pPr>
        <w:spacing w:line="260" w:lineRule="exact"/>
        <w:jc w:val="both"/>
        <w:rPr>
          <w:rFonts w:ascii="Arial" w:hAnsi="Arial" w:cs="Arial"/>
          <w:sz w:val="20"/>
          <w:szCs w:val="20"/>
        </w:rPr>
      </w:pPr>
      <w:r w:rsidRPr="004A06A3">
        <w:rPr>
          <w:rFonts w:ascii="Arial" w:hAnsi="Arial" w:cs="Arial"/>
          <w:sz w:val="20"/>
          <w:szCs w:val="20"/>
        </w:rPr>
        <w:t>Vse zahteve iz prvega do šestega odstavka tega poglavja morajo biti izpolnjene ob izročitvi (primopredaji) opreme ter pred izstavitvijo izvajalčevega računa naročniku.</w:t>
      </w:r>
    </w:p>
    <w:p w14:paraId="57399FB4" w14:textId="77777777" w:rsidR="00B73362" w:rsidRDefault="00B73362" w:rsidP="00F03BF8">
      <w:pPr>
        <w:spacing w:line="260" w:lineRule="exact"/>
      </w:pPr>
    </w:p>
    <w:p w14:paraId="58B0987A" w14:textId="77777777" w:rsidR="00B73362" w:rsidRPr="000C44CA" w:rsidRDefault="00B73362" w:rsidP="00C10F5C">
      <w:pPr>
        <w:pStyle w:val="n3"/>
        <w:numPr>
          <w:ilvl w:val="6"/>
          <w:numId w:val="3"/>
        </w:numPr>
        <w:ind w:left="709"/>
        <w:jc w:val="both"/>
        <w:rPr>
          <w:b w:val="0"/>
          <w:u w:val="single"/>
        </w:rPr>
      </w:pPr>
      <w:r w:rsidRPr="000C44CA">
        <w:rPr>
          <w:b w:val="0"/>
          <w:u w:val="single"/>
        </w:rPr>
        <w:t>ZAHTEVE GLEDE IZKAZA TEHNIČNIH LASTNOSTI PONUJENE OPREME</w:t>
      </w:r>
    </w:p>
    <w:p w14:paraId="09D6633B" w14:textId="77777777" w:rsidR="00B73362" w:rsidRDefault="00B73362" w:rsidP="00F03BF8">
      <w:pPr>
        <w:spacing w:line="260" w:lineRule="exact"/>
      </w:pPr>
    </w:p>
    <w:p w14:paraId="00A978EC" w14:textId="77777777" w:rsidR="00B73362" w:rsidRDefault="00B73362" w:rsidP="00F03BF8">
      <w:pPr>
        <w:spacing w:line="260" w:lineRule="exact"/>
        <w:jc w:val="both"/>
        <w:rPr>
          <w:rFonts w:ascii="Arial" w:hAnsi="Arial" w:cs="Arial"/>
          <w:sz w:val="20"/>
          <w:szCs w:val="20"/>
        </w:rPr>
      </w:pPr>
      <w:r w:rsidRPr="00F03BF8">
        <w:rPr>
          <w:rFonts w:ascii="Arial" w:hAnsi="Arial" w:cs="Arial"/>
          <w:sz w:val="20"/>
          <w:szCs w:val="20"/>
        </w:rPr>
        <w:t>Ponujena oprema mora izpolnjevati vse zahteve v popisih opreme. Ponudniki morajo v</w:t>
      </w:r>
      <w:r w:rsidR="00C61631">
        <w:rPr>
          <w:rFonts w:ascii="Arial" w:hAnsi="Arial" w:cs="Arial"/>
          <w:sz w:val="20"/>
          <w:szCs w:val="20"/>
        </w:rPr>
        <w:t xml:space="preserve"> obrazcu </w:t>
      </w:r>
      <w:r w:rsidR="00C61631" w:rsidRPr="00F1614D">
        <w:rPr>
          <w:rFonts w:ascii="Arial" w:hAnsi="Arial" w:cs="Arial"/>
          <w:sz w:val="20"/>
          <w:szCs w:val="20"/>
        </w:rPr>
        <w:t>Priloga A</w:t>
      </w:r>
      <w:r w:rsidR="00475523" w:rsidRPr="00F1614D">
        <w:rPr>
          <w:rFonts w:ascii="Arial" w:hAnsi="Arial" w:cs="Arial"/>
          <w:sz w:val="20"/>
          <w:szCs w:val="20"/>
        </w:rPr>
        <w:t xml:space="preserve"> - </w:t>
      </w:r>
      <w:r w:rsidR="00F03BF8" w:rsidRPr="00F1614D">
        <w:rPr>
          <w:rFonts w:ascii="Arial" w:hAnsi="Arial" w:cs="Arial"/>
          <w:sz w:val="20"/>
          <w:szCs w:val="20"/>
        </w:rPr>
        <w:t>STROKOVNO TEHNIČNE ZAHTEVE ZA RTG APARAT</w:t>
      </w:r>
      <w:r w:rsidRPr="00F1614D">
        <w:rPr>
          <w:rFonts w:ascii="Arial" w:hAnsi="Arial" w:cs="Arial"/>
          <w:sz w:val="20"/>
          <w:szCs w:val="20"/>
        </w:rPr>
        <w:t xml:space="preserve"> za</w:t>
      </w:r>
      <w:r w:rsidR="00F03BF8" w:rsidRPr="00F1614D">
        <w:rPr>
          <w:rFonts w:ascii="Arial" w:hAnsi="Arial" w:cs="Arial"/>
          <w:sz w:val="20"/>
          <w:szCs w:val="20"/>
        </w:rPr>
        <w:t xml:space="preserve"> ponujeno</w:t>
      </w:r>
      <w:r w:rsidRPr="00F1614D">
        <w:rPr>
          <w:rFonts w:ascii="Arial" w:hAnsi="Arial" w:cs="Arial"/>
          <w:sz w:val="20"/>
          <w:szCs w:val="20"/>
        </w:rPr>
        <w:t xml:space="preserve"> RTG napravo, kjer je</w:t>
      </w:r>
      <w:r w:rsidRPr="00F03BF8">
        <w:rPr>
          <w:rFonts w:ascii="Arial" w:hAnsi="Arial" w:cs="Arial"/>
          <w:sz w:val="20"/>
          <w:szCs w:val="20"/>
        </w:rPr>
        <w:t xml:space="preserve"> to jasno določeno, navesti dokazila o tehničnih lastnostih posameznega elementa ponujene opreme in izpolnjevanju zahtev ter jih priložiti v istem vrstnem redu, kot so le-ti zahtevani v opisih RTG naprave.</w:t>
      </w:r>
      <w:r w:rsidRPr="004620A4">
        <w:t xml:space="preserve"> </w:t>
      </w:r>
      <w:r w:rsidRPr="00F03BF8">
        <w:rPr>
          <w:rFonts w:ascii="Arial" w:hAnsi="Arial" w:cs="Arial"/>
          <w:sz w:val="20"/>
          <w:szCs w:val="20"/>
        </w:rPr>
        <w:t xml:space="preserve">Za verodostojno dokazilo o tehničnih lastnostih opreme se šteje katalog, prospekt ali drug ustrezen uraden material s tehničnimi specifikacijami ponujenega elementa opreme oziroma izjava proizvajalca, da ima takšne karakteristike. </w:t>
      </w:r>
    </w:p>
    <w:p w14:paraId="0090A8D7" w14:textId="77777777" w:rsidR="00F03BF8" w:rsidRPr="00F03BF8" w:rsidRDefault="00F03BF8" w:rsidP="00F03BF8">
      <w:pPr>
        <w:spacing w:line="260" w:lineRule="exact"/>
        <w:jc w:val="both"/>
        <w:rPr>
          <w:rFonts w:ascii="Arial" w:hAnsi="Arial" w:cs="Arial"/>
          <w:sz w:val="20"/>
          <w:szCs w:val="20"/>
        </w:rPr>
      </w:pPr>
    </w:p>
    <w:p w14:paraId="48A9EEF0" w14:textId="77777777" w:rsidR="00B73362" w:rsidRPr="00F03BF8" w:rsidRDefault="00B73362" w:rsidP="00F03BF8">
      <w:pPr>
        <w:spacing w:line="260" w:lineRule="exact"/>
        <w:jc w:val="both"/>
        <w:rPr>
          <w:rFonts w:ascii="Arial" w:hAnsi="Arial" w:cs="Arial"/>
          <w:b/>
          <w:sz w:val="20"/>
          <w:szCs w:val="20"/>
        </w:rPr>
      </w:pPr>
      <w:r w:rsidRPr="00F03BF8">
        <w:rPr>
          <w:rFonts w:ascii="Arial" w:hAnsi="Arial" w:cs="Arial"/>
          <w:b/>
          <w:sz w:val="20"/>
          <w:szCs w:val="20"/>
        </w:rPr>
        <w:t xml:space="preserve">Ponudnik naj v dokazilu na jasno viden način za vsak element opreme označi zaporedno številko, ki je navedena v </w:t>
      </w:r>
      <w:r w:rsidR="001368D1">
        <w:rPr>
          <w:rFonts w:ascii="Arial" w:hAnsi="Arial" w:cs="Arial"/>
          <w:b/>
          <w:sz w:val="20"/>
          <w:szCs w:val="20"/>
        </w:rPr>
        <w:t>popisu tehničnih specifikacij</w:t>
      </w:r>
      <w:r w:rsidR="00C61631">
        <w:rPr>
          <w:rFonts w:ascii="Arial" w:hAnsi="Arial" w:cs="Arial"/>
          <w:b/>
          <w:sz w:val="20"/>
          <w:szCs w:val="20"/>
        </w:rPr>
        <w:t xml:space="preserve"> za RTG aparat</w:t>
      </w:r>
      <w:r w:rsidRPr="00F03BF8">
        <w:rPr>
          <w:rFonts w:ascii="Arial" w:hAnsi="Arial" w:cs="Arial"/>
          <w:b/>
          <w:sz w:val="20"/>
          <w:szCs w:val="20"/>
        </w:rPr>
        <w:t xml:space="preserve"> </w:t>
      </w:r>
      <w:r w:rsidR="00C61631">
        <w:rPr>
          <w:rFonts w:ascii="Arial" w:hAnsi="Arial" w:cs="Arial"/>
          <w:b/>
          <w:sz w:val="20"/>
          <w:szCs w:val="20"/>
        </w:rPr>
        <w:t xml:space="preserve">(v </w:t>
      </w:r>
      <w:r w:rsidR="00C61631" w:rsidRPr="004B0445">
        <w:rPr>
          <w:rFonts w:ascii="Arial" w:hAnsi="Arial" w:cs="Arial"/>
          <w:b/>
          <w:sz w:val="20"/>
          <w:szCs w:val="20"/>
        </w:rPr>
        <w:t>prilogi A)</w:t>
      </w:r>
      <w:r w:rsidRPr="004B0445">
        <w:rPr>
          <w:rFonts w:ascii="Arial" w:hAnsi="Arial" w:cs="Arial"/>
          <w:b/>
          <w:sz w:val="20"/>
          <w:szCs w:val="20"/>
        </w:rPr>
        <w:t xml:space="preserve"> za</w:t>
      </w:r>
      <w:r w:rsidRPr="00F03BF8">
        <w:rPr>
          <w:rFonts w:ascii="Arial" w:hAnsi="Arial" w:cs="Arial"/>
          <w:b/>
          <w:sz w:val="20"/>
          <w:szCs w:val="20"/>
        </w:rPr>
        <w:t xml:space="preserve"> posamezno zahtevo (postavko). </w:t>
      </w:r>
    </w:p>
    <w:p w14:paraId="3A404052" w14:textId="77777777" w:rsidR="00F03BF8" w:rsidRPr="00F03BF8" w:rsidRDefault="00F03BF8" w:rsidP="00F03BF8">
      <w:pPr>
        <w:spacing w:line="260" w:lineRule="exact"/>
        <w:jc w:val="both"/>
        <w:rPr>
          <w:rFonts w:ascii="Arial" w:hAnsi="Arial" w:cs="Arial"/>
          <w:sz w:val="20"/>
          <w:szCs w:val="20"/>
        </w:rPr>
      </w:pPr>
    </w:p>
    <w:p w14:paraId="4DF04DD3"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 xml:space="preserve">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16E66ECC" w14:textId="77777777" w:rsidR="00B73362" w:rsidRDefault="00B73362" w:rsidP="00F03BF8">
      <w:pPr>
        <w:spacing w:line="260" w:lineRule="exact"/>
      </w:pPr>
    </w:p>
    <w:p w14:paraId="2135451A" w14:textId="77777777" w:rsidR="00B73362" w:rsidRPr="000C44CA" w:rsidRDefault="00B73362" w:rsidP="00C10F5C">
      <w:pPr>
        <w:pStyle w:val="n3"/>
        <w:numPr>
          <w:ilvl w:val="6"/>
          <w:numId w:val="3"/>
        </w:numPr>
        <w:ind w:left="709"/>
        <w:jc w:val="both"/>
        <w:rPr>
          <w:b w:val="0"/>
          <w:u w:val="single"/>
        </w:rPr>
      </w:pPr>
      <w:r w:rsidRPr="000C44CA">
        <w:rPr>
          <w:b w:val="0"/>
          <w:u w:val="single"/>
        </w:rPr>
        <w:t>ZAHTEVE GLEDE K</w:t>
      </w:r>
      <w:r>
        <w:rPr>
          <w:b w:val="0"/>
          <w:u w:val="single"/>
        </w:rPr>
        <w:t>AKOVOSTI</w:t>
      </w:r>
      <w:r w:rsidRPr="000C44CA">
        <w:rPr>
          <w:b w:val="0"/>
          <w:u w:val="single"/>
        </w:rPr>
        <w:t xml:space="preserve"> PONUJENE OPREME</w:t>
      </w:r>
    </w:p>
    <w:p w14:paraId="13A8CABE" w14:textId="77777777" w:rsidR="00B73362" w:rsidRDefault="00B73362" w:rsidP="00F03BF8">
      <w:pPr>
        <w:spacing w:line="260" w:lineRule="exact"/>
      </w:pPr>
    </w:p>
    <w:p w14:paraId="4D769BC3"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 xml:space="preserve">Ponujena oprema mora biti iz redne proizvodnje, nova, nerabljena in tehnološko sodobna in v primeru medicinskega pripomočka izdelana skladno z veljavnimi predpisi in tehničnimi specifikacijami za medicinske pripomočke v skladu s Pravilnikom o medicinskih pripomočkih (Uradni list RS, št. 37/10 in </w:t>
      </w:r>
      <w:r w:rsidRPr="00C61631">
        <w:rPr>
          <w:rFonts w:ascii="Arial" w:hAnsi="Arial" w:cs="Arial"/>
          <w:sz w:val="20"/>
          <w:szCs w:val="20"/>
        </w:rPr>
        <w:t>66/12), za kar ponudnik izpolni izjavo</w:t>
      </w:r>
      <w:r w:rsidR="00C61631" w:rsidRPr="00C61631">
        <w:rPr>
          <w:rFonts w:ascii="Arial" w:hAnsi="Arial" w:cs="Arial"/>
          <w:sz w:val="20"/>
          <w:szCs w:val="20"/>
        </w:rPr>
        <w:t xml:space="preserve"> (Izjava ponudnika o izpolnjevanju tehničnih pogojev v zvezi s</w:t>
      </w:r>
      <w:r w:rsidR="00C61631">
        <w:rPr>
          <w:rFonts w:ascii="Arial" w:hAnsi="Arial" w:cs="Arial"/>
          <w:sz w:val="20"/>
          <w:szCs w:val="20"/>
        </w:rPr>
        <w:t xml:space="preserve"> ponujeno opremo)</w:t>
      </w:r>
      <w:r w:rsidRPr="00F03BF8">
        <w:rPr>
          <w:rFonts w:ascii="Arial" w:hAnsi="Arial" w:cs="Arial"/>
          <w:sz w:val="20"/>
          <w:szCs w:val="20"/>
        </w:rPr>
        <w:t xml:space="preserve">. Ostali proizvodi morajo biti v skladu z Zakonom o splošni varnosti proizvodov (Uradni list RS, št. 101/03) oziroma v skladu z Zakonom o standardizaciji (Uradni list RS, št. 59/99). </w:t>
      </w:r>
    </w:p>
    <w:p w14:paraId="5A425F48" w14:textId="77777777" w:rsidR="00B73362" w:rsidRDefault="00B73362" w:rsidP="00F03BF8">
      <w:pPr>
        <w:spacing w:line="260" w:lineRule="exact"/>
      </w:pPr>
    </w:p>
    <w:p w14:paraId="3F4E2606" w14:textId="77777777" w:rsidR="00B73362" w:rsidRPr="000C44CA" w:rsidRDefault="00B73362" w:rsidP="00C10F5C">
      <w:pPr>
        <w:pStyle w:val="n3"/>
        <w:numPr>
          <w:ilvl w:val="6"/>
          <w:numId w:val="3"/>
        </w:numPr>
        <w:ind w:left="709"/>
        <w:jc w:val="both"/>
        <w:rPr>
          <w:b w:val="0"/>
          <w:u w:val="single"/>
        </w:rPr>
      </w:pPr>
      <w:r w:rsidRPr="000C44CA">
        <w:rPr>
          <w:b w:val="0"/>
          <w:u w:val="single"/>
        </w:rPr>
        <w:t>ZAHTEVE V ZVEZI Z DOBAVO IN MONTAŽO OPREME</w:t>
      </w:r>
    </w:p>
    <w:p w14:paraId="341577FE" w14:textId="77777777" w:rsidR="00B73362" w:rsidRPr="00F03BF8" w:rsidRDefault="00B73362" w:rsidP="00F03BF8">
      <w:pPr>
        <w:spacing w:line="260" w:lineRule="exact"/>
        <w:jc w:val="both"/>
        <w:rPr>
          <w:rFonts w:ascii="Arial" w:hAnsi="Arial" w:cs="Arial"/>
          <w:sz w:val="20"/>
          <w:szCs w:val="20"/>
        </w:rPr>
      </w:pPr>
    </w:p>
    <w:p w14:paraId="36A90D83"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Ponudnik mora v ceno zajeti vse stroške, ki jih bo imel z realizacijo javnega naročila.</w:t>
      </w:r>
    </w:p>
    <w:p w14:paraId="0E7823F3" w14:textId="77777777" w:rsidR="00B73362" w:rsidRPr="00F03BF8" w:rsidRDefault="00B73362" w:rsidP="00F03BF8">
      <w:pPr>
        <w:spacing w:line="260" w:lineRule="exact"/>
        <w:jc w:val="both"/>
        <w:rPr>
          <w:rFonts w:ascii="Arial" w:hAnsi="Arial" w:cs="Arial"/>
          <w:sz w:val="20"/>
          <w:szCs w:val="20"/>
        </w:rPr>
      </w:pPr>
    </w:p>
    <w:p w14:paraId="3207CE16"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Opremo se dobavi in razpakira v stavbi, kjer bo montirana. Izvajalec si bo v času izdelave ponudbe ogledal možnosti vnosa opreme v obstoječo stavbo. Izvajalec se obvezuje, da naročniku naknadno ne bo zaračunaval posebnih stroškov za vnos opreme v stavbo. Izvajalec je dolžan na svoje stroške počistiti vse prostore, kjer bo transportiral in nameščal opremo, ter odstraniti vso embalažo.</w:t>
      </w:r>
    </w:p>
    <w:p w14:paraId="7079ED4B" w14:textId="77777777" w:rsidR="00B73362" w:rsidRPr="00F03BF8" w:rsidRDefault="00B73362" w:rsidP="00F03BF8">
      <w:pPr>
        <w:spacing w:line="260" w:lineRule="exact"/>
        <w:jc w:val="both"/>
        <w:rPr>
          <w:rFonts w:ascii="Arial" w:hAnsi="Arial" w:cs="Arial"/>
          <w:sz w:val="20"/>
          <w:szCs w:val="20"/>
        </w:rPr>
      </w:pPr>
    </w:p>
    <w:p w14:paraId="10914525"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lastRenderedPageBreak/>
        <w:t xml:space="preserve">Izvajalec je dolžan podpisati zapisnik o prevzemu objekta oziroma dela objekta v uporabo za čas trajanja montaže in </w:t>
      </w:r>
      <w:r w:rsidRPr="003234BE">
        <w:rPr>
          <w:rFonts w:ascii="Arial" w:hAnsi="Arial" w:cs="Arial"/>
          <w:sz w:val="20"/>
          <w:szCs w:val="20"/>
        </w:rPr>
        <w:t>"hišni red",</w:t>
      </w:r>
      <w:r w:rsidRPr="00F03BF8">
        <w:rPr>
          <w:rFonts w:ascii="Arial" w:hAnsi="Arial" w:cs="Arial"/>
          <w:sz w:val="20"/>
          <w:szCs w:val="20"/>
        </w:rPr>
        <w:t xml:space="preserve"> katerega mora med izvajanjem montaže opreme dosledno upoštevati.</w:t>
      </w:r>
    </w:p>
    <w:p w14:paraId="30164953" w14:textId="77777777" w:rsidR="00B73362" w:rsidRPr="00F03BF8" w:rsidRDefault="00B73362" w:rsidP="00F03BF8">
      <w:pPr>
        <w:spacing w:line="260" w:lineRule="exact"/>
        <w:jc w:val="both"/>
        <w:rPr>
          <w:rFonts w:ascii="Arial" w:hAnsi="Arial" w:cs="Arial"/>
          <w:sz w:val="20"/>
          <w:szCs w:val="20"/>
        </w:rPr>
      </w:pPr>
    </w:p>
    <w:p w14:paraId="6207C76C"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DOBAVA OPREME:</w:t>
      </w:r>
    </w:p>
    <w:p w14:paraId="5F7A6501"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Izvajalec je dolžan nadomestiti dobavljeno opremo z novo (enakovredno) v primeru, da se jo zavrne predvsem zaradi sledečih razlogov:</w:t>
      </w:r>
    </w:p>
    <w:p w14:paraId="7581D158"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w:t>
      </w:r>
      <w:r w:rsidRPr="00F03BF8">
        <w:rPr>
          <w:rFonts w:ascii="Arial" w:hAnsi="Arial" w:cs="Arial"/>
          <w:sz w:val="20"/>
          <w:szCs w:val="20"/>
        </w:rPr>
        <w:tab/>
        <w:t>da je oprema poškodovana,</w:t>
      </w:r>
    </w:p>
    <w:p w14:paraId="10491216"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w:t>
      </w:r>
      <w:r w:rsidRPr="00F03BF8">
        <w:rPr>
          <w:rFonts w:ascii="Arial" w:hAnsi="Arial" w:cs="Arial"/>
          <w:sz w:val="20"/>
          <w:szCs w:val="20"/>
        </w:rPr>
        <w:tab/>
        <w:t>da je oprema rabljena,</w:t>
      </w:r>
    </w:p>
    <w:p w14:paraId="5E4785DF"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w:t>
      </w:r>
      <w:r w:rsidRPr="00F03BF8">
        <w:rPr>
          <w:rFonts w:ascii="Arial" w:hAnsi="Arial" w:cs="Arial"/>
          <w:sz w:val="20"/>
          <w:szCs w:val="20"/>
        </w:rPr>
        <w:tab/>
        <w:t>da se dobavljena oprema razlikuje od ponujene - proizvajalec, tip, kataloška številka,</w:t>
      </w:r>
    </w:p>
    <w:p w14:paraId="78E79878" w14:textId="77777777" w:rsidR="00B73362" w:rsidRPr="00F03BF8" w:rsidRDefault="00B73362" w:rsidP="00C10F5C">
      <w:pPr>
        <w:numPr>
          <w:ilvl w:val="0"/>
          <w:numId w:val="17"/>
        </w:numPr>
        <w:spacing w:line="260" w:lineRule="exact"/>
        <w:ind w:hanging="720"/>
        <w:jc w:val="both"/>
        <w:rPr>
          <w:rFonts w:ascii="Arial" w:hAnsi="Arial" w:cs="Arial"/>
          <w:sz w:val="20"/>
          <w:szCs w:val="20"/>
        </w:rPr>
      </w:pPr>
      <w:r w:rsidRPr="00F03BF8">
        <w:rPr>
          <w:rFonts w:ascii="Arial" w:hAnsi="Arial" w:cs="Arial"/>
          <w:sz w:val="20"/>
          <w:szCs w:val="20"/>
        </w:rPr>
        <w:t>da dobavljena oprema ni kompatibilna z obstoječo opremo, priključki in podobno (v primerih, kjer je kompatibilnost zahtevana v dokumentaciji),</w:t>
      </w:r>
    </w:p>
    <w:p w14:paraId="67D13957" w14:textId="77777777" w:rsidR="00B73362" w:rsidRPr="00F03BF8" w:rsidRDefault="00B73362" w:rsidP="00C10F5C">
      <w:pPr>
        <w:numPr>
          <w:ilvl w:val="0"/>
          <w:numId w:val="17"/>
        </w:numPr>
        <w:spacing w:line="260" w:lineRule="exact"/>
        <w:ind w:hanging="720"/>
        <w:jc w:val="both"/>
        <w:rPr>
          <w:rFonts w:ascii="Arial" w:hAnsi="Arial" w:cs="Arial"/>
          <w:sz w:val="20"/>
          <w:szCs w:val="20"/>
        </w:rPr>
      </w:pPr>
      <w:r w:rsidRPr="00F03BF8">
        <w:rPr>
          <w:rFonts w:ascii="Arial" w:hAnsi="Arial" w:cs="Arial"/>
          <w:sz w:val="20"/>
          <w:szCs w:val="20"/>
        </w:rPr>
        <w:t>da ne predloži potrdil o skladnosti s Pravilnikom o medicinskih pripomočkih (Uradni list RS, št. 37/10 in 66/12) za opremo, ki sodi med medicinske pripomočke.</w:t>
      </w:r>
    </w:p>
    <w:p w14:paraId="6091A149" w14:textId="77777777" w:rsidR="00B73362" w:rsidRPr="00F03BF8" w:rsidRDefault="00B73362" w:rsidP="00F03BF8">
      <w:pPr>
        <w:spacing w:line="260" w:lineRule="exact"/>
        <w:jc w:val="both"/>
        <w:rPr>
          <w:rFonts w:ascii="Arial" w:hAnsi="Arial" w:cs="Arial"/>
          <w:sz w:val="20"/>
          <w:szCs w:val="20"/>
        </w:rPr>
      </w:pPr>
    </w:p>
    <w:p w14:paraId="4DE54FD3" w14:textId="77777777" w:rsidR="00B73362" w:rsidRPr="00F03BF8" w:rsidRDefault="00B73362" w:rsidP="00F03BF8">
      <w:pPr>
        <w:spacing w:line="260" w:lineRule="exact"/>
        <w:jc w:val="both"/>
        <w:rPr>
          <w:rFonts w:ascii="Arial" w:hAnsi="Arial" w:cs="Arial"/>
          <w:sz w:val="20"/>
          <w:szCs w:val="20"/>
        </w:rPr>
      </w:pPr>
      <w:r w:rsidRPr="00F03BF8">
        <w:rPr>
          <w:rFonts w:ascii="Arial" w:hAnsi="Arial" w:cs="Arial"/>
          <w:sz w:val="20"/>
          <w:szCs w:val="20"/>
        </w:rPr>
        <w:t xml:space="preserve">V primeru, da se ugotovi, da je število kosov dobavljene opreme manjše od števila po ponudbi oziroma pogodbi, je dolžan dobavitelj manjkajočo opremo dobaviti. </w:t>
      </w:r>
    </w:p>
    <w:p w14:paraId="7134377A" w14:textId="77777777" w:rsidR="00B73362" w:rsidRPr="00F03BF8" w:rsidRDefault="00B73362" w:rsidP="00F03BF8">
      <w:pPr>
        <w:spacing w:line="260" w:lineRule="exact"/>
        <w:jc w:val="both"/>
        <w:rPr>
          <w:rFonts w:ascii="Arial" w:hAnsi="Arial" w:cs="Arial"/>
          <w:sz w:val="20"/>
          <w:szCs w:val="20"/>
        </w:rPr>
      </w:pPr>
    </w:p>
    <w:p w14:paraId="7B413DC0" w14:textId="77777777" w:rsidR="00B73362" w:rsidRPr="003234BE" w:rsidRDefault="003234BE" w:rsidP="003234BE">
      <w:pPr>
        <w:spacing w:line="260" w:lineRule="exact"/>
        <w:jc w:val="both"/>
        <w:rPr>
          <w:rFonts w:ascii="Arial" w:hAnsi="Arial" w:cs="Arial"/>
          <w:sz w:val="20"/>
          <w:szCs w:val="20"/>
        </w:rPr>
      </w:pPr>
      <w:r w:rsidRPr="003234BE">
        <w:rPr>
          <w:rFonts w:ascii="Arial" w:hAnsi="Arial" w:cs="Arial"/>
          <w:sz w:val="20"/>
          <w:szCs w:val="20"/>
        </w:rPr>
        <w:t xml:space="preserve">DEMONTAŽA STARE IN </w:t>
      </w:r>
      <w:r w:rsidR="00B73362" w:rsidRPr="003234BE">
        <w:rPr>
          <w:rFonts w:ascii="Arial" w:hAnsi="Arial" w:cs="Arial"/>
          <w:sz w:val="20"/>
          <w:szCs w:val="20"/>
        </w:rPr>
        <w:t xml:space="preserve">MONTAŽA </w:t>
      </w:r>
      <w:r w:rsidRPr="003234BE">
        <w:rPr>
          <w:rFonts w:ascii="Arial" w:hAnsi="Arial" w:cs="Arial"/>
          <w:sz w:val="20"/>
          <w:szCs w:val="20"/>
        </w:rPr>
        <w:t xml:space="preserve">NOVE </w:t>
      </w:r>
      <w:r w:rsidR="00B73362" w:rsidRPr="003234BE">
        <w:rPr>
          <w:rFonts w:ascii="Arial" w:hAnsi="Arial" w:cs="Arial"/>
          <w:sz w:val="20"/>
          <w:szCs w:val="20"/>
        </w:rPr>
        <w:t>OPREME</w:t>
      </w:r>
    </w:p>
    <w:p w14:paraId="10EAE776" w14:textId="77777777" w:rsidR="00B73362" w:rsidRPr="003234BE" w:rsidRDefault="00B73362" w:rsidP="003234BE">
      <w:pPr>
        <w:spacing w:line="260" w:lineRule="exact"/>
        <w:jc w:val="both"/>
        <w:rPr>
          <w:rFonts w:ascii="Arial" w:hAnsi="Arial" w:cs="Arial"/>
          <w:sz w:val="20"/>
          <w:szCs w:val="20"/>
        </w:rPr>
      </w:pPr>
      <w:r w:rsidRPr="003234BE">
        <w:rPr>
          <w:rFonts w:ascii="Arial" w:hAnsi="Arial" w:cs="Arial"/>
          <w:sz w:val="20"/>
          <w:szCs w:val="20"/>
        </w:rPr>
        <w:t xml:space="preserve">Pri </w:t>
      </w:r>
      <w:r w:rsidR="003234BE" w:rsidRPr="003234BE">
        <w:rPr>
          <w:rFonts w:ascii="Arial" w:hAnsi="Arial" w:cs="Arial"/>
          <w:sz w:val="20"/>
          <w:szCs w:val="20"/>
        </w:rPr>
        <w:t xml:space="preserve">demontaži stare in </w:t>
      </w:r>
      <w:r w:rsidRPr="003234BE">
        <w:rPr>
          <w:rFonts w:ascii="Arial" w:hAnsi="Arial" w:cs="Arial"/>
          <w:sz w:val="20"/>
          <w:szCs w:val="20"/>
        </w:rPr>
        <w:t xml:space="preserve">montaži </w:t>
      </w:r>
      <w:r w:rsidR="003234BE" w:rsidRPr="003234BE">
        <w:rPr>
          <w:rFonts w:ascii="Arial" w:hAnsi="Arial" w:cs="Arial"/>
          <w:sz w:val="20"/>
          <w:szCs w:val="20"/>
        </w:rPr>
        <w:t xml:space="preserve">nove </w:t>
      </w:r>
      <w:r w:rsidRPr="003234BE">
        <w:rPr>
          <w:rFonts w:ascii="Arial" w:hAnsi="Arial" w:cs="Arial"/>
          <w:sz w:val="20"/>
          <w:szCs w:val="20"/>
        </w:rPr>
        <w:t>opreme je dobavitelj dolžan izpolnjevati predvsem naslednje zahteve:</w:t>
      </w:r>
    </w:p>
    <w:p w14:paraId="1EBE6553" w14:textId="77777777" w:rsidR="00B73362" w:rsidRDefault="00B73362" w:rsidP="00C10F5C">
      <w:pPr>
        <w:pStyle w:val="Odstavekseznama"/>
        <w:numPr>
          <w:ilvl w:val="0"/>
          <w:numId w:val="18"/>
        </w:numPr>
        <w:spacing w:line="260" w:lineRule="exact"/>
      </w:pPr>
      <w:r>
        <w:t xml:space="preserve">izvajanje </w:t>
      </w:r>
      <w:r w:rsidR="003234BE">
        <w:t xml:space="preserve">demontaže stare opreme </w:t>
      </w:r>
      <w:r>
        <w:t xml:space="preserve">po terminskem </w:t>
      </w:r>
      <w:r w:rsidR="005433F5">
        <w:t>načrtu</w:t>
      </w:r>
      <w:r>
        <w:t>,</w:t>
      </w:r>
    </w:p>
    <w:p w14:paraId="0941D143" w14:textId="77777777" w:rsidR="003234BE" w:rsidRDefault="00B73362" w:rsidP="00C10F5C">
      <w:pPr>
        <w:pStyle w:val="Odstavekseznama"/>
        <w:numPr>
          <w:ilvl w:val="0"/>
          <w:numId w:val="18"/>
        </w:numPr>
        <w:spacing w:line="260" w:lineRule="exact"/>
      </w:pPr>
      <w:r>
        <w:t xml:space="preserve">strokovno izvajanje </w:t>
      </w:r>
      <w:r w:rsidR="003234BE">
        <w:t>de</w:t>
      </w:r>
      <w:r>
        <w:t xml:space="preserve">montaže </w:t>
      </w:r>
      <w:r w:rsidR="003234BE">
        <w:t xml:space="preserve">stare opreme </w:t>
      </w:r>
      <w:r w:rsidR="005433F5">
        <w:t xml:space="preserve">in </w:t>
      </w:r>
      <w:r w:rsidR="003234BE">
        <w:t>ustrezna zaščita delov opreme, v kolikor je to potrebno</w:t>
      </w:r>
    </w:p>
    <w:p w14:paraId="3D059BFB" w14:textId="77777777" w:rsidR="003234BE" w:rsidRDefault="003234BE" w:rsidP="00C10F5C">
      <w:pPr>
        <w:pStyle w:val="Odstavekseznama"/>
        <w:numPr>
          <w:ilvl w:val="0"/>
          <w:numId w:val="18"/>
        </w:numPr>
        <w:spacing w:line="260" w:lineRule="exact"/>
      </w:pPr>
      <w:r>
        <w:t>izvajanje montaže po terminskem planu,</w:t>
      </w:r>
    </w:p>
    <w:p w14:paraId="1B3DBF35" w14:textId="77777777" w:rsidR="00B73362" w:rsidRDefault="005433F5" w:rsidP="00C10F5C">
      <w:pPr>
        <w:pStyle w:val="Odstavekseznama"/>
        <w:numPr>
          <w:ilvl w:val="0"/>
          <w:numId w:val="18"/>
        </w:numPr>
        <w:spacing w:line="260" w:lineRule="exact"/>
      </w:pPr>
      <w:r>
        <w:t>s</w:t>
      </w:r>
      <w:r w:rsidR="003234BE">
        <w:t>trokovno izvajanje montaže in o</w:t>
      </w:r>
      <w:r w:rsidR="00B73362">
        <w:t xml:space="preserve">dpravljanje ugotovljenih napak, </w:t>
      </w:r>
    </w:p>
    <w:p w14:paraId="2ADD119F" w14:textId="77777777" w:rsidR="00B73362" w:rsidRDefault="00B73362" w:rsidP="00C10F5C">
      <w:pPr>
        <w:pStyle w:val="Odstavekseznama"/>
        <w:numPr>
          <w:ilvl w:val="0"/>
          <w:numId w:val="19"/>
        </w:numPr>
        <w:spacing w:line="260" w:lineRule="exact"/>
      </w:pPr>
      <w:r>
        <w:t xml:space="preserve">odprava poškodb (prostorov, opreme drugih izvajalcev itd.), </w:t>
      </w:r>
    </w:p>
    <w:p w14:paraId="7DF9D188" w14:textId="77777777" w:rsidR="00B73362" w:rsidRDefault="00B73362" w:rsidP="00C10F5C">
      <w:pPr>
        <w:pStyle w:val="Odstavekseznama"/>
        <w:numPr>
          <w:ilvl w:val="0"/>
          <w:numId w:val="19"/>
        </w:numPr>
        <w:spacing w:line="260" w:lineRule="exact"/>
      </w:pPr>
      <w:r>
        <w:t>spoštovanje sprejetih dogovorov v zvezi z "hišnim redom" (dnevni red dela, prekomerni hrup in onesnaževanje itd.),</w:t>
      </w:r>
    </w:p>
    <w:p w14:paraId="73E84743" w14:textId="77777777" w:rsidR="00B73362" w:rsidRDefault="00B73362" w:rsidP="00C10F5C">
      <w:pPr>
        <w:pStyle w:val="Odstavekseznama"/>
        <w:numPr>
          <w:ilvl w:val="0"/>
          <w:numId w:val="19"/>
        </w:numPr>
        <w:spacing w:line="260" w:lineRule="exact"/>
      </w:pPr>
      <w:r>
        <w:t>med izvajanjem pogodbenih del samostojno skrbeti za vse potrebne ukrepe varnosti in zdravja pri delu, varstva okolja in varstva pred požarom,</w:t>
      </w:r>
    </w:p>
    <w:p w14:paraId="3102D518" w14:textId="77777777" w:rsidR="00B73362" w:rsidRDefault="00B73362" w:rsidP="00C10F5C">
      <w:pPr>
        <w:pStyle w:val="Odstavekseznama"/>
        <w:numPr>
          <w:ilvl w:val="0"/>
          <w:numId w:val="19"/>
        </w:numPr>
        <w:spacing w:line="260" w:lineRule="exact"/>
      </w:pPr>
      <w:r>
        <w:t>čiščenje delovišč in transportnih poti.</w:t>
      </w:r>
    </w:p>
    <w:p w14:paraId="54B5C805" w14:textId="77777777" w:rsidR="00B73362" w:rsidRDefault="00B73362" w:rsidP="003234BE">
      <w:pPr>
        <w:spacing w:line="260" w:lineRule="exact"/>
      </w:pPr>
    </w:p>
    <w:p w14:paraId="5CC73A89" w14:textId="77777777" w:rsidR="00B73362" w:rsidRPr="003234BE" w:rsidRDefault="00B73362" w:rsidP="003234BE">
      <w:pPr>
        <w:spacing w:line="260" w:lineRule="exact"/>
        <w:jc w:val="both"/>
        <w:rPr>
          <w:rFonts w:ascii="Arial" w:hAnsi="Arial" w:cs="Arial"/>
          <w:sz w:val="20"/>
          <w:szCs w:val="20"/>
        </w:rPr>
      </w:pPr>
      <w:r w:rsidRPr="003234BE">
        <w:rPr>
          <w:rFonts w:ascii="Arial" w:hAnsi="Arial" w:cs="Arial"/>
          <w:sz w:val="20"/>
          <w:szCs w:val="20"/>
        </w:rPr>
        <w:t>Ob kakovostnem pregledu montirane opreme in prostorov je ugotovljene pomanjkljivosti dolžan izvajalec odpraviti v pogodbenem roku. Za datum dokončanja del, ki pa ne pomeni primopredaje opreme, se smatra očiščen objekt in oprema ter uspešno opravljen kakovostni in količinski pregled.</w:t>
      </w:r>
    </w:p>
    <w:p w14:paraId="621D87FD" w14:textId="77777777" w:rsidR="00B73362" w:rsidRDefault="00B73362" w:rsidP="00B73362"/>
    <w:p w14:paraId="21F6D62B" w14:textId="77777777" w:rsidR="00B73362" w:rsidRPr="000C44CA" w:rsidRDefault="00B73362" w:rsidP="00C10F5C">
      <w:pPr>
        <w:pStyle w:val="n3"/>
        <w:numPr>
          <w:ilvl w:val="6"/>
          <w:numId w:val="3"/>
        </w:numPr>
        <w:ind w:left="709"/>
        <w:jc w:val="both"/>
        <w:rPr>
          <w:b w:val="0"/>
          <w:u w:val="single"/>
        </w:rPr>
      </w:pPr>
      <w:r w:rsidRPr="000C44CA">
        <w:rPr>
          <w:b w:val="0"/>
          <w:u w:val="single"/>
        </w:rPr>
        <w:t>ZAHTEVE V ZVEZI S SERVISOM MEDICINSKE OPREME</w:t>
      </w:r>
    </w:p>
    <w:p w14:paraId="1583009F" w14:textId="77777777" w:rsidR="00B73362" w:rsidRDefault="00B73362" w:rsidP="00B73362"/>
    <w:p w14:paraId="5DBB94CC" w14:textId="77777777" w:rsidR="00B73362" w:rsidRPr="003234BE" w:rsidRDefault="00B73362" w:rsidP="003234BE">
      <w:pPr>
        <w:spacing w:line="260" w:lineRule="exact"/>
        <w:jc w:val="both"/>
        <w:rPr>
          <w:rFonts w:ascii="Arial" w:hAnsi="Arial" w:cs="Arial"/>
          <w:sz w:val="20"/>
          <w:szCs w:val="20"/>
        </w:rPr>
      </w:pPr>
      <w:r w:rsidRPr="003234BE">
        <w:rPr>
          <w:rFonts w:ascii="Arial" w:hAnsi="Arial" w:cs="Arial"/>
          <w:sz w:val="20"/>
          <w:szCs w:val="20"/>
        </w:rPr>
        <w:t xml:space="preserve">Zagotovljen mora biti kvaliteten servis in rezervni deli v Republiki Sloveniji ali v državah EU, ki </w:t>
      </w:r>
      <w:r w:rsidRPr="001368D1">
        <w:rPr>
          <w:rFonts w:ascii="Arial" w:hAnsi="Arial" w:cs="Arial"/>
          <w:sz w:val="20"/>
          <w:szCs w:val="20"/>
        </w:rPr>
        <w:t xml:space="preserve">omogoča zahtevani odzivni čas in čas za odpravo napak. Ponudnik mora v ponudbi predložiti </w:t>
      </w:r>
      <w:r w:rsidRPr="001368D1">
        <w:rPr>
          <w:rFonts w:ascii="Arial" w:hAnsi="Arial" w:cs="Arial"/>
          <w:b/>
          <w:sz w:val="20"/>
          <w:szCs w:val="20"/>
        </w:rPr>
        <w:t>izjavo,</w:t>
      </w:r>
      <w:r w:rsidRPr="003234BE">
        <w:rPr>
          <w:rFonts w:ascii="Arial" w:hAnsi="Arial" w:cs="Arial"/>
          <w:b/>
          <w:sz w:val="20"/>
          <w:szCs w:val="20"/>
        </w:rPr>
        <w:t xml:space="preserve"> da je zagotovljen servis in rezervni deli, ki omogoča zahtevani odzivni čas in čas za odpravo napak</w:t>
      </w:r>
      <w:r w:rsidRPr="003234BE">
        <w:rPr>
          <w:rFonts w:ascii="Arial" w:hAnsi="Arial" w:cs="Arial"/>
          <w:sz w:val="20"/>
          <w:szCs w:val="20"/>
        </w:rPr>
        <w:t>.</w:t>
      </w:r>
    </w:p>
    <w:p w14:paraId="0048496E" w14:textId="77777777" w:rsidR="00B73362" w:rsidRPr="003234BE" w:rsidRDefault="00B73362" w:rsidP="003234BE">
      <w:pPr>
        <w:spacing w:line="260" w:lineRule="exact"/>
        <w:jc w:val="both"/>
        <w:rPr>
          <w:rFonts w:ascii="Arial" w:hAnsi="Arial" w:cs="Arial"/>
          <w:sz w:val="20"/>
          <w:szCs w:val="20"/>
        </w:rPr>
      </w:pPr>
    </w:p>
    <w:p w14:paraId="7035A2FA" w14:textId="77777777" w:rsidR="00B73362" w:rsidRPr="003234BE" w:rsidRDefault="00B73362" w:rsidP="003234BE">
      <w:pPr>
        <w:spacing w:line="260" w:lineRule="exact"/>
        <w:jc w:val="both"/>
        <w:rPr>
          <w:rFonts w:ascii="Arial" w:hAnsi="Arial" w:cs="Arial"/>
          <w:sz w:val="20"/>
          <w:szCs w:val="20"/>
          <w:u w:val="single"/>
        </w:rPr>
      </w:pPr>
      <w:r w:rsidRPr="003234BE">
        <w:rPr>
          <w:rFonts w:ascii="Arial" w:hAnsi="Arial" w:cs="Arial"/>
          <w:sz w:val="20"/>
          <w:szCs w:val="20"/>
          <w:u w:val="single"/>
        </w:rPr>
        <w:t>Izkaz sposobnosti za izvedbo servisiranja (o zagotovljenem servisiranju):</w:t>
      </w:r>
    </w:p>
    <w:p w14:paraId="54BA3C7E" w14:textId="77777777" w:rsidR="00B73362" w:rsidRPr="003234BE" w:rsidRDefault="00B73362" w:rsidP="003234BE">
      <w:pPr>
        <w:spacing w:line="260" w:lineRule="exact"/>
        <w:jc w:val="both"/>
        <w:rPr>
          <w:rFonts w:ascii="Arial" w:hAnsi="Arial" w:cs="Arial"/>
          <w:sz w:val="20"/>
          <w:szCs w:val="20"/>
        </w:rPr>
      </w:pPr>
    </w:p>
    <w:p w14:paraId="07AF96C0" w14:textId="77777777" w:rsidR="00B73362" w:rsidRPr="003234BE" w:rsidRDefault="00B73362" w:rsidP="003234BE">
      <w:pPr>
        <w:spacing w:line="260" w:lineRule="exact"/>
        <w:jc w:val="both"/>
        <w:rPr>
          <w:rFonts w:ascii="Arial" w:hAnsi="Arial" w:cs="Arial"/>
          <w:sz w:val="20"/>
          <w:szCs w:val="20"/>
        </w:rPr>
      </w:pPr>
      <w:r w:rsidRPr="003234BE">
        <w:rPr>
          <w:rFonts w:ascii="Arial" w:hAnsi="Arial" w:cs="Arial"/>
          <w:sz w:val="20"/>
          <w:szCs w:val="20"/>
        </w:rPr>
        <w:t xml:space="preserve">Ponudnik naj v ponudbi predloži v nadaljevanju navedena dokazila </w:t>
      </w:r>
      <w:r w:rsidRPr="003234BE">
        <w:rPr>
          <w:rFonts w:ascii="Arial" w:hAnsi="Arial" w:cs="Arial"/>
          <w:b/>
          <w:sz w:val="20"/>
          <w:szCs w:val="20"/>
        </w:rPr>
        <w:t>(izjava, dokazila, spisek)</w:t>
      </w:r>
      <w:r w:rsidRPr="003234BE">
        <w:rPr>
          <w:rFonts w:ascii="Arial" w:hAnsi="Arial" w:cs="Arial"/>
          <w:sz w:val="20"/>
          <w:szCs w:val="20"/>
        </w:rPr>
        <w:t xml:space="preserve"> o svoji sposobnosti za izvedbo servisiranja ponujene opreme. V primeru, da jih naročniku ne bo predložil oziroma predložena dokazila ne bodo izkazovala ponudnikove sposobnosti, bo naročnik njegovo ponudbo spoznal za nepravilno in jo izločil. </w:t>
      </w:r>
      <w:r w:rsidRPr="003234BE">
        <w:rPr>
          <w:rFonts w:ascii="Arial" w:hAnsi="Arial" w:cs="Arial"/>
          <w:b/>
          <w:sz w:val="20"/>
          <w:szCs w:val="20"/>
        </w:rPr>
        <w:t>V kolikor ponudnik tega pogoja ne bo zagotavljal z lastnimi resursi, mora gospodarskega subjekta, ki bo prevzel v izvedbo ta del naročila, v ponudbi navesti kot partnerja v skupnem nastopu ali ga prijaviti kot podizvajalca.</w:t>
      </w:r>
    </w:p>
    <w:p w14:paraId="76370995" w14:textId="77777777" w:rsidR="00B73362" w:rsidRPr="003234BE" w:rsidRDefault="00B73362" w:rsidP="003234BE">
      <w:pPr>
        <w:spacing w:line="260" w:lineRule="exact"/>
        <w:jc w:val="both"/>
        <w:rPr>
          <w:rFonts w:ascii="Arial" w:hAnsi="Arial" w:cs="Arial"/>
          <w:sz w:val="20"/>
          <w:szCs w:val="20"/>
        </w:rPr>
      </w:pPr>
    </w:p>
    <w:p w14:paraId="38777E0F" w14:textId="77777777" w:rsidR="00B73362" w:rsidRPr="003234BE" w:rsidRDefault="00B73362" w:rsidP="003234BE">
      <w:pPr>
        <w:spacing w:line="260" w:lineRule="exact"/>
        <w:jc w:val="both"/>
        <w:rPr>
          <w:rFonts w:ascii="Arial" w:hAnsi="Arial" w:cs="Arial"/>
          <w:sz w:val="20"/>
          <w:szCs w:val="20"/>
        </w:rPr>
      </w:pPr>
      <w:r w:rsidRPr="003234BE">
        <w:rPr>
          <w:rFonts w:ascii="Arial" w:hAnsi="Arial" w:cs="Arial"/>
          <w:sz w:val="20"/>
          <w:szCs w:val="20"/>
        </w:rPr>
        <w:lastRenderedPageBreak/>
        <w:t xml:space="preserve">Ponudnik mora imeti potrdilo </w:t>
      </w:r>
      <w:r w:rsidRPr="003234BE">
        <w:rPr>
          <w:rFonts w:ascii="Arial" w:hAnsi="Arial" w:cs="Arial"/>
          <w:b/>
          <w:sz w:val="20"/>
          <w:szCs w:val="20"/>
        </w:rPr>
        <w:t>proizvajalca opreme, da je ponudnik pooblaščen in usposobljen za servisiranje ponujene opreme z originalnimi rezervnimi deli v garancijskem in po poteku garancijskega roka</w:t>
      </w:r>
      <w:r w:rsidRPr="003234BE">
        <w:rPr>
          <w:rFonts w:ascii="Arial" w:hAnsi="Arial" w:cs="Arial"/>
          <w:sz w:val="20"/>
          <w:szCs w:val="20"/>
        </w:rPr>
        <w:t>.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5B2BD2B3" w14:textId="77777777" w:rsidR="00B73362" w:rsidRPr="003234BE" w:rsidRDefault="00B73362" w:rsidP="003234BE">
      <w:pPr>
        <w:spacing w:line="260" w:lineRule="exact"/>
        <w:jc w:val="both"/>
        <w:rPr>
          <w:rFonts w:ascii="Arial" w:hAnsi="Arial" w:cs="Arial"/>
          <w:sz w:val="20"/>
          <w:szCs w:val="20"/>
        </w:rPr>
      </w:pPr>
    </w:p>
    <w:p w14:paraId="3B3F0148" w14:textId="77777777" w:rsidR="00B73362" w:rsidRPr="003234BE" w:rsidRDefault="00B73362" w:rsidP="003234BE">
      <w:pPr>
        <w:spacing w:line="260" w:lineRule="exact"/>
        <w:jc w:val="both"/>
        <w:rPr>
          <w:rFonts w:ascii="Arial" w:hAnsi="Arial" w:cs="Arial"/>
          <w:sz w:val="20"/>
          <w:szCs w:val="20"/>
        </w:rPr>
      </w:pPr>
      <w:r w:rsidRPr="001368D1">
        <w:rPr>
          <w:rFonts w:ascii="Arial" w:hAnsi="Arial" w:cs="Arial"/>
          <w:sz w:val="20"/>
          <w:szCs w:val="20"/>
        </w:rPr>
        <w:t xml:space="preserve">Za  ponujene aparate, naprave oz. stroje je potrebno podati </w:t>
      </w:r>
      <w:r w:rsidRPr="001368D1">
        <w:rPr>
          <w:rFonts w:ascii="Arial" w:hAnsi="Arial" w:cs="Arial"/>
          <w:b/>
          <w:sz w:val="20"/>
          <w:szCs w:val="20"/>
        </w:rPr>
        <w:t>lastno izjavo o zagotavljanju</w:t>
      </w:r>
      <w:r w:rsidRPr="003234BE">
        <w:rPr>
          <w:rFonts w:ascii="Arial" w:hAnsi="Arial" w:cs="Arial"/>
          <w:b/>
          <w:sz w:val="20"/>
          <w:szCs w:val="20"/>
        </w:rPr>
        <w:t xml:space="preserve"> kakovostnih pooblaščenih servisov v Republiki Sloveniji ali vsaj eni državi članici EU in dobavi rezervnih delov</w:t>
      </w:r>
      <w:r w:rsidRPr="003234BE">
        <w:rPr>
          <w:rFonts w:ascii="Arial" w:hAnsi="Arial" w:cs="Arial"/>
          <w:sz w:val="20"/>
          <w:szCs w:val="20"/>
        </w:rPr>
        <w:t xml:space="preserve">. </w:t>
      </w:r>
    </w:p>
    <w:p w14:paraId="7B210257" w14:textId="77777777" w:rsidR="00B73362" w:rsidRPr="003234BE" w:rsidRDefault="00B73362" w:rsidP="003234BE">
      <w:pPr>
        <w:spacing w:line="260" w:lineRule="exact"/>
        <w:jc w:val="both"/>
        <w:rPr>
          <w:rFonts w:ascii="Arial" w:hAnsi="Arial" w:cs="Arial"/>
          <w:sz w:val="20"/>
          <w:szCs w:val="20"/>
        </w:rPr>
      </w:pPr>
    </w:p>
    <w:p w14:paraId="3C63C5FB" w14:textId="77777777" w:rsidR="00B73362" w:rsidRPr="00EE2D84" w:rsidRDefault="00B73362" w:rsidP="00EE2D84">
      <w:pPr>
        <w:spacing w:line="260" w:lineRule="exact"/>
        <w:jc w:val="both"/>
        <w:rPr>
          <w:rFonts w:ascii="Arial" w:hAnsi="Arial" w:cs="Arial"/>
          <w:sz w:val="20"/>
          <w:szCs w:val="20"/>
        </w:rPr>
      </w:pPr>
      <w:r w:rsidRPr="00EE2D84">
        <w:rPr>
          <w:rFonts w:ascii="Arial" w:hAnsi="Arial" w:cs="Arial"/>
          <w:sz w:val="20"/>
          <w:szCs w:val="20"/>
        </w:rPr>
        <w:t xml:space="preserve">Izjavi je treba priložiti naslednja </w:t>
      </w:r>
      <w:r w:rsidRPr="00EE2D84">
        <w:rPr>
          <w:rFonts w:ascii="Arial" w:hAnsi="Arial" w:cs="Arial"/>
          <w:b/>
          <w:sz w:val="20"/>
          <w:szCs w:val="20"/>
        </w:rPr>
        <w:t>dokazila</w:t>
      </w:r>
      <w:r w:rsidRPr="00EE2D84">
        <w:rPr>
          <w:rFonts w:ascii="Arial" w:hAnsi="Arial" w:cs="Arial"/>
          <w:sz w:val="20"/>
          <w:szCs w:val="20"/>
        </w:rPr>
        <w:t xml:space="preserve">: </w:t>
      </w:r>
    </w:p>
    <w:p w14:paraId="5AAF0A1F" w14:textId="77777777" w:rsidR="00B73362" w:rsidRPr="00EE2D84" w:rsidRDefault="00B73362" w:rsidP="00C10F5C">
      <w:pPr>
        <w:pStyle w:val="Odstavekseznama"/>
        <w:numPr>
          <w:ilvl w:val="0"/>
          <w:numId w:val="20"/>
        </w:numPr>
        <w:tabs>
          <w:tab w:val="num" w:pos="567"/>
        </w:tabs>
        <w:spacing w:line="260" w:lineRule="exact"/>
        <w:rPr>
          <w:rFonts w:cs="Arial"/>
          <w:szCs w:val="20"/>
        </w:rPr>
      </w:pPr>
      <w:r w:rsidRPr="00EE2D84">
        <w:rPr>
          <w:rFonts w:cs="Arial"/>
          <w:szCs w:val="20"/>
        </w:rPr>
        <w:t>v zadnjem letu veljavna pisna pooblastila proizvajalcev, ki so proizvedli ponujeno opremo, s katerim pooblaščajo navedene servise za servisiranje opreme in dobavo rezervnih delov;</w:t>
      </w:r>
    </w:p>
    <w:p w14:paraId="08241C3C" w14:textId="77777777" w:rsidR="00B73362" w:rsidRPr="00EE2D84" w:rsidRDefault="00B73362" w:rsidP="00C10F5C">
      <w:pPr>
        <w:pStyle w:val="Odstavekseznama"/>
        <w:numPr>
          <w:ilvl w:val="0"/>
          <w:numId w:val="20"/>
        </w:numPr>
        <w:tabs>
          <w:tab w:val="num" w:pos="567"/>
        </w:tabs>
        <w:spacing w:line="260" w:lineRule="exact"/>
        <w:rPr>
          <w:rFonts w:cs="Arial"/>
          <w:szCs w:val="20"/>
        </w:rPr>
      </w:pPr>
      <w:r w:rsidRPr="00EE2D84">
        <w:rPr>
          <w:rFonts w:cs="Arial"/>
          <w:szCs w:val="20"/>
        </w:rPr>
        <w:t xml:space="preserve">certifikate o usposobljenosti za brezhibno vzdrževanje primerljive opreme izdane s strani učnega servisnega centra proizvajalca, ki so jih pridobili navedeni serviserji v izjavi iz </w:t>
      </w:r>
      <w:r w:rsidR="00EE2D84">
        <w:rPr>
          <w:rFonts w:cs="Arial"/>
          <w:szCs w:val="20"/>
        </w:rPr>
        <w:t>prejšnjega odstavka</w:t>
      </w:r>
      <w:r w:rsidRPr="00EE2D84">
        <w:rPr>
          <w:rFonts w:cs="Arial"/>
          <w:szCs w:val="20"/>
        </w:rPr>
        <w:t xml:space="preserv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6C5BDC85" w14:textId="77777777" w:rsidR="00B73362" w:rsidRPr="00EE2D84" w:rsidRDefault="00B73362" w:rsidP="00C10F5C">
      <w:pPr>
        <w:pStyle w:val="Odstavekseznama"/>
        <w:numPr>
          <w:ilvl w:val="0"/>
          <w:numId w:val="20"/>
        </w:numPr>
        <w:tabs>
          <w:tab w:val="num" w:pos="567"/>
        </w:tabs>
        <w:spacing w:line="260" w:lineRule="exact"/>
        <w:rPr>
          <w:rFonts w:cs="Arial"/>
          <w:szCs w:val="20"/>
        </w:rPr>
      </w:pPr>
      <w:r w:rsidRPr="00EE2D84">
        <w:rPr>
          <w:rFonts w:cs="Arial"/>
          <w:szCs w:val="20"/>
        </w:rPr>
        <w:t xml:space="preserve">Naročnik si pridržuje pravico, da lahko sam preveri verodostojnost predloženih dokazil. </w:t>
      </w:r>
    </w:p>
    <w:p w14:paraId="1B27D966" w14:textId="77777777" w:rsidR="00B73362" w:rsidRPr="00EE2D84" w:rsidRDefault="00B73362" w:rsidP="00EE2D84">
      <w:pPr>
        <w:spacing w:line="260" w:lineRule="exact"/>
        <w:jc w:val="both"/>
        <w:rPr>
          <w:rFonts w:ascii="Arial" w:hAnsi="Arial" w:cs="Arial"/>
          <w:sz w:val="20"/>
          <w:szCs w:val="20"/>
        </w:rPr>
      </w:pPr>
    </w:p>
    <w:p w14:paraId="62CBD3ED" w14:textId="77777777" w:rsidR="00B73362" w:rsidRPr="00EE2D84" w:rsidRDefault="00B73362" w:rsidP="00EE2D84">
      <w:pPr>
        <w:spacing w:line="260" w:lineRule="exact"/>
        <w:jc w:val="both"/>
        <w:rPr>
          <w:rFonts w:ascii="Arial" w:hAnsi="Arial" w:cs="Arial"/>
          <w:sz w:val="20"/>
          <w:szCs w:val="20"/>
        </w:rPr>
      </w:pPr>
      <w:r w:rsidRPr="00EE2D84">
        <w:rPr>
          <w:rFonts w:ascii="Arial" w:hAnsi="Arial" w:cs="Arial"/>
          <w:b/>
          <w:sz w:val="20"/>
          <w:szCs w:val="20"/>
        </w:rPr>
        <w:t>Opomba:</w:t>
      </w:r>
      <w:r w:rsidRPr="00EE2D84">
        <w:rPr>
          <w:rFonts w:ascii="Arial" w:hAnsi="Arial" w:cs="Arial"/>
          <w:sz w:val="20"/>
          <w:szCs w:val="20"/>
        </w:rPr>
        <w:t xml:space="preserve"> V kolikor bo ponudnik zagotavljal ta pogoj s serviserjem iz tujine in bo pri izvajanju servisne dejavnosti potrebna komunikacija v slovenskem jeziku, mora le-to na svoje stroške zagotoviti ponudnik.</w:t>
      </w:r>
    </w:p>
    <w:p w14:paraId="408E1BF1" w14:textId="77777777" w:rsidR="00B73362" w:rsidRPr="00EE2D84" w:rsidRDefault="00B73362" w:rsidP="00EE2D84">
      <w:pPr>
        <w:spacing w:line="260" w:lineRule="exact"/>
        <w:jc w:val="both"/>
        <w:rPr>
          <w:rFonts w:ascii="Arial" w:hAnsi="Arial" w:cs="Arial"/>
          <w:sz w:val="20"/>
          <w:szCs w:val="20"/>
        </w:rPr>
      </w:pPr>
    </w:p>
    <w:p w14:paraId="26D2B528" w14:textId="77777777" w:rsidR="00B73362" w:rsidRPr="00EE2D84" w:rsidRDefault="00B73362" w:rsidP="00EE2D84">
      <w:pPr>
        <w:spacing w:line="260" w:lineRule="exact"/>
        <w:jc w:val="both"/>
        <w:rPr>
          <w:rFonts w:ascii="Arial" w:hAnsi="Arial" w:cs="Arial"/>
          <w:sz w:val="20"/>
          <w:szCs w:val="20"/>
        </w:rPr>
      </w:pPr>
      <w:r w:rsidRPr="00EE2D84">
        <w:rPr>
          <w:rFonts w:ascii="Arial" w:hAnsi="Arial" w:cs="Arial"/>
          <w:sz w:val="20"/>
          <w:szCs w:val="20"/>
        </w:rPr>
        <w:t>Ponudnik mora pr</w:t>
      </w:r>
      <w:r w:rsidR="001368D1">
        <w:rPr>
          <w:rFonts w:ascii="Arial" w:hAnsi="Arial" w:cs="Arial"/>
          <w:sz w:val="20"/>
          <w:szCs w:val="20"/>
        </w:rPr>
        <w:t>edložiti</w:t>
      </w:r>
      <w:r w:rsidRPr="00EE2D84">
        <w:rPr>
          <w:rFonts w:ascii="Arial" w:hAnsi="Arial" w:cs="Arial"/>
          <w:sz w:val="20"/>
          <w:szCs w:val="20"/>
        </w:rPr>
        <w:t xml:space="preserve"> </w:t>
      </w:r>
      <w:r w:rsidRPr="00EE2D84">
        <w:rPr>
          <w:rFonts w:ascii="Arial" w:hAnsi="Arial" w:cs="Arial"/>
          <w:b/>
          <w:sz w:val="20"/>
          <w:szCs w:val="20"/>
        </w:rPr>
        <w:t>spisek</w:t>
      </w:r>
      <w:r w:rsidRPr="00EE2D84">
        <w:rPr>
          <w:rFonts w:ascii="Arial" w:hAnsi="Arial" w:cs="Arial"/>
          <w:sz w:val="20"/>
          <w:szCs w:val="20"/>
        </w:rPr>
        <w:t xml:space="preserve"> vseh predvidenih vzdrževalnih del (servisov) in ostalih po navodilih proizvajalca potrebnih del, materiala in rezervnih delov, ki so potrebni, da se zagotovi brezhibno delovanje opreme v času garancijskega roka.  </w:t>
      </w:r>
    </w:p>
    <w:p w14:paraId="7C7C99BE" w14:textId="77777777" w:rsidR="00B73362" w:rsidRDefault="00B73362" w:rsidP="00B73362"/>
    <w:p w14:paraId="53230289" w14:textId="77777777" w:rsidR="00B73362" w:rsidRDefault="00B73362" w:rsidP="00C10F5C">
      <w:pPr>
        <w:pStyle w:val="n3"/>
        <w:numPr>
          <w:ilvl w:val="6"/>
          <w:numId w:val="3"/>
        </w:numPr>
        <w:ind w:left="709"/>
        <w:jc w:val="both"/>
        <w:rPr>
          <w:b w:val="0"/>
          <w:u w:val="single"/>
        </w:rPr>
      </w:pPr>
      <w:r>
        <w:rPr>
          <w:b w:val="0"/>
          <w:u w:val="single"/>
        </w:rPr>
        <w:t xml:space="preserve">STROKOVNO </w:t>
      </w:r>
      <w:r w:rsidRPr="00BE1B44">
        <w:rPr>
          <w:b w:val="0"/>
          <w:u w:val="single"/>
        </w:rPr>
        <w:t xml:space="preserve">TEHNIČNO ZAHTEVE </w:t>
      </w:r>
      <w:r>
        <w:rPr>
          <w:b w:val="0"/>
          <w:u w:val="single"/>
        </w:rPr>
        <w:t xml:space="preserve">ZA </w:t>
      </w:r>
      <w:r w:rsidRPr="00A903DE">
        <w:rPr>
          <w:b w:val="0"/>
          <w:u w:val="single"/>
        </w:rPr>
        <w:t xml:space="preserve">RTG APARAT </w:t>
      </w:r>
    </w:p>
    <w:p w14:paraId="01252CFF" w14:textId="77777777" w:rsidR="00B73362" w:rsidRPr="00EE2D84" w:rsidRDefault="00B73362" w:rsidP="00EE2D84">
      <w:pPr>
        <w:spacing w:line="260" w:lineRule="exact"/>
        <w:ind w:left="349"/>
        <w:jc w:val="both"/>
        <w:rPr>
          <w:rFonts w:ascii="Arial" w:hAnsi="Arial" w:cs="Arial"/>
          <w:sz w:val="20"/>
          <w:szCs w:val="20"/>
        </w:rPr>
      </w:pPr>
    </w:p>
    <w:p w14:paraId="0A3BE358" w14:textId="77777777" w:rsidR="00B73362" w:rsidRPr="00EE2D84" w:rsidRDefault="00B73362" w:rsidP="00EE2D84">
      <w:pPr>
        <w:spacing w:line="260" w:lineRule="exact"/>
        <w:jc w:val="both"/>
        <w:rPr>
          <w:rFonts w:ascii="Arial" w:hAnsi="Arial" w:cs="Arial"/>
          <w:b/>
          <w:sz w:val="20"/>
          <w:szCs w:val="20"/>
        </w:rPr>
      </w:pPr>
      <w:r w:rsidRPr="00EE2D84">
        <w:rPr>
          <w:rFonts w:ascii="Arial" w:hAnsi="Arial" w:cs="Arial"/>
          <w:b/>
          <w:sz w:val="20"/>
          <w:szCs w:val="20"/>
        </w:rPr>
        <w:t>Ponudnik mora izpolniti</w:t>
      </w:r>
      <w:r w:rsidR="00EE2D84" w:rsidRPr="00EE2D84">
        <w:rPr>
          <w:rFonts w:ascii="Arial" w:hAnsi="Arial" w:cs="Arial"/>
          <w:b/>
          <w:sz w:val="20"/>
          <w:szCs w:val="20"/>
        </w:rPr>
        <w:t xml:space="preserve"> obrazec Priloga </w:t>
      </w:r>
      <w:r w:rsidR="001368D1">
        <w:rPr>
          <w:rFonts w:ascii="Arial" w:hAnsi="Arial" w:cs="Arial"/>
          <w:b/>
          <w:sz w:val="20"/>
          <w:szCs w:val="20"/>
        </w:rPr>
        <w:t>A</w:t>
      </w:r>
      <w:r w:rsidR="00EE2D84" w:rsidRPr="00EE2D84">
        <w:rPr>
          <w:rFonts w:ascii="Arial" w:hAnsi="Arial" w:cs="Arial"/>
          <w:b/>
          <w:sz w:val="20"/>
          <w:szCs w:val="20"/>
        </w:rPr>
        <w:t xml:space="preserve"> – STROKOVNO TEHNIČNE ZAHTEVE ZA RTG APARAT</w:t>
      </w:r>
      <w:r w:rsidRPr="00EE2D84">
        <w:rPr>
          <w:rFonts w:ascii="Arial" w:hAnsi="Arial" w:cs="Arial"/>
          <w:b/>
          <w:sz w:val="20"/>
          <w:szCs w:val="20"/>
        </w:rPr>
        <w:t xml:space="preserve"> in ga priložiti ponudbi.</w:t>
      </w:r>
    </w:p>
    <w:p w14:paraId="368D5CFE" w14:textId="77777777" w:rsidR="00B73362" w:rsidRPr="00EE2D84" w:rsidRDefault="00B73362" w:rsidP="00EE2D84">
      <w:pPr>
        <w:spacing w:line="260" w:lineRule="exact"/>
        <w:jc w:val="both"/>
        <w:rPr>
          <w:rFonts w:ascii="Arial" w:hAnsi="Arial" w:cs="Arial"/>
          <w:sz w:val="20"/>
          <w:szCs w:val="20"/>
        </w:rPr>
      </w:pPr>
    </w:p>
    <w:p w14:paraId="68356030" w14:textId="77777777" w:rsidR="00B73362" w:rsidRPr="00EE2D84" w:rsidRDefault="00B73362" w:rsidP="00EE2D84">
      <w:pPr>
        <w:spacing w:line="260" w:lineRule="exact"/>
        <w:jc w:val="both"/>
        <w:rPr>
          <w:rFonts w:ascii="Arial" w:hAnsi="Arial" w:cs="Arial"/>
          <w:sz w:val="20"/>
          <w:szCs w:val="20"/>
        </w:rPr>
      </w:pPr>
      <w:r w:rsidRPr="00EE2D84">
        <w:rPr>
          <w:rFonts w:ascii="Arial" w:hAnsi="Arial" w:cs="Arial"/>
          <w:sz w:val="20"/>
          <w:szCs w:val="20"/>
        </w:rPr>
        <w:t>Ponudnik dokument izpolni na način, da poleg potrditve izpolnjevanja posamezne zahteve iz popisa tehničnih specifikacij v označeno polje vpiše številko strani (ali ime) priloženega kataloga ali prospektnega materiala iz katere je razvidno izpolnjevanje posamezne zahteve.</w:t>
      </w:r>
    </w:p>
    <w:p w14:paraId="62B806C6" w14:textId="77777777" w:rsidR="00B73362" w:rsidRPr="00E67D83" w:rsidRDefault="00B73362" w:rsidP="00E67D83">
      <w:pPr>
        <w:spacing w:line="260" w:lineRule="exact"/>
        <w:jc w:val="both"/>
        <w:rPr>
          <w:rFonts w:ascii="Arial" w:hAnsi="Arial" w:cs="Arial"/>
          <w:sz w:val="20"/>
          <w:szCs w:val="20"/>
        </w:rPr>
      </w:pPr>
    </w:p>
    <w:bookmarkEnd w:id="200"/>
    <w:bookmarkEnd w:id="201"/>
    <w:bookmarkEnd w:id="202"/>
    <w:bookmarkEnd w:id="203"/>
    <w:bookmarkEnd w:id="204"/>
    <w:p w14:paraId="48E8C501" w14:textId="77777777" w:rsidR="00AE689D" w:rsidRPr="00C9302E" w:rsidRDefault="00AE689D" w:rsidP="00AE689D">
      <w:pPr>
        <w:spacing w:line="260" w:lineRule="exact"/>
        <w:jc w:val="both"/>
        <w:rPr>
          <w:rFonts w:ascii="Arial" w:hAnsi="Arial" w:cs="Arial"/>
          <w:b/>
          <w:u w:val="single"/>
        </w:rPr>
      </w:pPr>
    </w:p>
    <w:p w14:paraId="24DA807F" w14:textId="77777777" w:rsidR="00AE689D" w:rsidRPr="00C9302E" w:rsidRDefault="00AE689D" w:rsidP="00AE689D">
      <w:pPr>
        <w:spacing w:line="260" w:lineRule="exact"/>
        <w:jc w:val="both"/>
        <w:rPr>
          <w:rFonts w:ascii="Arial" w:hAnsi="Arial" w:cs="Arial"/>
          <w:b/>
          <w:u w:val="single"/>
        </w:rPr>
      </w:pPr>
    </w:p>
    <w:p w14:paraId="6D804666" w14:textId="77777777" w:rsidR="00D27635" w:rsidRDefault="00D27635">
      <w:pPr>
        <w:spacing w:line="240" w:lineRule="auto"/>
        <w:rPr>
          <w:rFonts w:ascii="Arial" w:eastAsia="Calibri" w:hAnsi="Arial" w:cs="Arial"/>
          <w:b/>
          <w:sz w:val="20"/>
          <w:szCs w:val="20"/>
          <w:lang w:eastAsia="en-US"/>
        </w:rPr>
      </w:pPr>
      <w:r>
        <w:rPr>
          <w:rFonts w:ascii="Arial" w:eastAsia="Calibri" w:hAnsi="Arial" w:cs="Arial"/>
          <w:b/>
          <w:sz w:val="20"/>
          <w:szCs w:val="20"/>
          <w:lang w:eastAsia="en-US"/>
        </w:rPr>
        <w:br w:type="page"/>
      </w:r>
    </w:p>
    <w:p w14:paraId="6D19B515" w14:textId="77777777" w:rsidR="00E44AB8" w:rsidRDefault="00E44AB8" w:rsidP="00AE689D">
      <w:pPr>
        <w:spacing w:after="160" w:line="259" w:lineRule="auto"/>
        <w:rPr>
          <w:rFonts w:ascii="Arial" w:eastAsia="Calibri" w:hAnsi="Arial" w:cs="Arial"/>
          <w:b/>
          <w:sz w:val="20"/>
          <w:szCs w:val="20"/>
          <w:lang w:eastAsia="en-US"/>
        </w:rPr>
      </w:pPr>
    </w:p>
    <w:p w14:paraId="0E44D48D" w14:textId="77777777" w:rsidR="00AE689D" w:rsidRDefault="00C61631" w:rsidP="00AE689D">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Priloga A</w:t>
      </w:r>
      <w:r w:rsidR="00D27635">
        <w:rPr>
          <w:rFonts w:ascii="Arial" w:eastAsia="Calibri" w:hAnsi="Arial" w:cs="Arial"/>
          <w:b/>
          <w:sz w:val="20"/>
          <w:szCs w:val="20"/>
          <w:lang w:eastAsia="en-US"/>
        </w:rPr>
        <w:t xml:space="preserve"> – STROKOVNO TEHNIČNE ZAHTEVE ZA RTG APARAT</w:t>
      </w:r>
    </w:p>
    <w:p w14:paraId="019AEAAF" w14:textId="77777777" w:rsidR="00E44AB8" w:rsidRDefault="00E44AB8" w:rsidP="00AE689D">
      <w:pPr>
        <w:spacing w:after="160" w:line="259" w:lineRule="auto"/>
        <w:rPr>
          <w:rFonts w:ascii="Arial" w:eastAsia="Calibri" w:hAnsi="Arial" w:cs="Arial"/>
          <w:b/>
          <w:sz w:val="20"/>
          <w:szCs w:val="20"/>
          <w:lang w:eastAsia="en-US"/>
        </w:rPr>
      </w:pPr>
    </w:p>
    <w:p w14:paraId="2F29FDAA" w14:textId="77777777" w:rsidR="00E44AB8" w:rsidRDefault="00E44AB8" w:rsidP="00AE689D">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Ponujamo RTG aparat:</w:t>
      </w:r>
    </w:p>
    <w:p w14:paraId="78F51E2D" w14:textId="77777777" w:rsidR="00E44AB8" w:rsidRDefault="00E44AB8" w:rsidP="00AE689D">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Znamka: ________________</w:t>
      </w:r>
    </w:p>
    <w:p w14:paraId="6E938B42" w14:textId="77777777" w:rsidR="00E44AB8" w:rsidRDefault="00E44AB8" w:rsidP="00AE689D">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Model: _________________</w:t>
      </w:r>
    </w:p>
    <w:p w14:paraId="2D526295" w14:textId="77777777" w:rsidR="00E44AB8" w:rsidRDefault="00E44AB8" w:rsidP="00AE689D">
      <w:pPr>
        <w:spacing w:after="160" w:line="259" w:lineRule="auto"/>
        <w:rPr>
          <w:rFonts w:ascii="Arial" w:eastAsia="Calibri" w:hAnsi="Arial" w:cs="Arial"/>
          <w:b/>
          <w:sz w:val="20"/>
          <w:szCs w:val="20"/>
          <w:lang w:eastAsia="en-US"/>
        </w:rPr>
      </w:pPr>
      <w:r>
        <w:rPr>
          <w:rFonts w:ascii="Arial" w:eastAsia="Calibri" w:hAnsi="Arial" w:cs="Arial"/>
          <w:b/>
          <w:sz w:val="20"/>
          <w:szCs w:val="20"/>
          <w:lang w:eastAsia="en-US"/>
        </w:rPr>
        <w:t>Kataloška številka: _______________________</w:t>
      </w:r>
    </w:p>
    <w:p w14:paraId="4C9CAE7E" w14:textId="77777777" w:rsidR="00E44AB8" w:rsidRDefault="00E44AB8" w:rsidP="00AE689D">
      <w:pPr>
        <w:spacing w:after="160" w:line="259" w:lineRule="auto"/>
        <w:rPr>
          <w:rFonts w:ascii="Arial" w:eastAsia="Calibri" w:hAnsi="Arial" w:cs="Arial"/>
          <w:b/>
          <w:sz w:val="20"/>
          <w:szCs w:val="20"/>
          <w:lang w:eastAsia="en-US"/>
        </w:rPr>
      </w:pPr>
    </w:p>
    <w:tbl>
      <w:tblPr>
        <w:tblStyle w:val="Tabelamrea"/>
        <w:tblW w:w="0" w:type="auto"/>
        <w:tblLook w:val="04A0" w:firstRow="1" w:lastRow="0" w:firstColumn="1" w:lastColumn="0" w:noHBand="0" w:noVBand="1"/>
      </w:tblPr>
      <w:tblGrid>
        <w:gridCol w:w="661"/>
        <w:gridCol w:w="5128"/>
        <w:gridCol w:w="1654"/>
        <w:gridCol w:w="1617"/>
      </w:tblGrid>
      <w:tr w:rsidR="00475523" w:rsidRPr="009E42E0" w14:paraId="07B072E6" w14:textId="77777777" w:rsidTr="000A36DB">
        <w:tc>
          <w:tcPr>
            <w:tcW w:w="661" w:type="dxa"/>
            <w:shd w:val="clear" w:color="auto" w:fill="D9E2F3" w:themeFill="accent5" w:themeFillTint="33"/>
            <w:vAlign w:val="center"/>
          </w:tcPr>
          <w:p w14:paraId="31DEF2BD" w14:textId="77777777" w:rsidR="00475523" w:rsidRPr="0077122B" w:rsidRDefault="00475523" w:rsidP="0077122B">
            <w:pPr>
              <w:rPr>
                <w:rFonts w:ascii="Arial" w:hAnsi="Arial" w:cs="Arial"/>
                <w:b/>
                <w:bCs/>
                <w:sz w:val="20"/>
                <w:szCs w:val="20"/>
              </w:rPr>
            </w:pPr>
            <w:r w:rsidRPr="0077122B">
              <w:rPr>
                <w:rFonts w:ascii="Arial" w:hAnsi="Arial" w:cs="Arial"/>
                <w:b/>
                <w:bCs/>
                <w:sz w:val="20"/>
                <w:szCs w:val="20"/>
              </w:rPr>
              <w:t>Zap. št.</w:t>
            </w:r>
          </w:p>
        </w:tc>
        <w:tc>
          <w:tcPr>
            <w:tcW w:w="5128" w:type="dxa"/>
            <w:shd w:val="clear" w:color="auto" w:fill="D9E2F3" w:themeFill="accent5" w:themeFillTint="33"/>
            <w:vAlign w:val="center"/>
          </w:tcPr>
          <w:p w14:paraId="511303C4" w14:textId="77777777" w:rsidR="00475523" w:rsidRPr="0077122B" w:rsidRDefault="00475523" w:rsidP="0077122B">
            <w:pPr>
              <w:rPr>
                <w:rFonts w:ascii="Arial" w:hAnsi="Arial" w:cs="Arial"/>
                <w:b/>
                <w:bCs/>
                <w:sz w:val="20"/>
                <w:szCs w:val="20"/>
              </w:rPr>
            </w:pPr>
            <w:r w:rsidRPr="0077122B">
              <w:rPr>
                <w:rFonts w:ascii="Arial" w:hAnsi="Arial" w:cs="Arial"/>
                <w:b/>
                <w:bCs/>
                <w:sz w:val="20"/>
                <w:szCs w:val="20"/>
              </w:rPr>
              <w:t>Tehnične specifikacije za rentgenski aparat</w:t>
            </w:r>
          </w:p>
          <w:p w14:paraId="61845E80" w14:textId="77777777" w:rsidR="00475523" w:rsidRPr="0077122B" w:rsidRDefault="00475523" w:rsidP="0077122B">
            <w:pPr>
              <w:rPr>
                <w:rFonts w:ascii="Arial" w:hAnsi="Arial" w:cs="Arial"/>
                <w:b/>
                <w:bCs/>
                <w:sz w:val="20"/>
                <w:szCs w:val="20"/>
              </w:rPr>
            </w:pPr>
          </w:p>
        </w:tc>
        <w:tc>
          <w:tcPr>
            <w:tcW w:w="1654" w:type="dxa"/>
            <w:shd w:val="clear" w:color="auto" w:fill="D9E2F3" w:themeFill="accent5" w:themeFillTint="33"/>
          </w:tcPr>
          <w:p w14:paraId="2E2A4EB6" w14:textId="77777777" w:rsidR="00475523" w:rsidRPr="0077122B" w:rsidRDefault="00475523" w:rsidP="0077122B">
            <w:pPr>
              <w:jc w:val="center"/>
              <w:rPr>
                <w:rFonts w:ascii="Arial" w:hAnsi="Arial" w:cs="Arial"/>
                <w:b/>
                <w:bCs/>
                <w:sz w:val="20"/>
                <w:szCs w:val="20"/>
              </w:rPr>
            </w:pPr>
            <w:r w:rsidRPr="0077122B">
              <w:rPr>
                <w:rFonts w:ascii="Arial" w:hAnsi="Arial" w:cs="Arial"/>
                <w:b/>
                <w:bCs/>
                <w:sz w:val="20"/>
                <w:szCs w:val="20"/>
              </w:rPr>
              <w:t>Izpolni ponudnik:</w:t>
            </w:r>
          </w:p>
          <w:p w14:paraId="281A5969" w14:textId="77777777" w:rsidR="00475523" w:rsidRPr="0077122B" w:rsidRDefault="00475523" w:rsidP="0077122B">
            <w:pPr>
              <w:jc w:val="center"/>
              <w:rPr>
                <w:rFonts w:ascii="Arial" w:hAnsi="Arial" w:cs="Arial"/>
                <w:b/>
                <w:bCs/>
                <w:sz w:val="20"/>
                <w:szCs w:val="20"/>
              </w:rPr>
            </w:pPr>
            <w:r w:rsidRPr="0077122B">
              <w:rPr>
                <w:rFonts w:ascii="Arial" w:hAnsi="Arial" w:cs="Arial"/>
                <w:b/>
                <w:bCs/>
                <w:sz w:val="20"/>
                <w:szCs w:val="20"/>
              </w:rPr>
              <w:t>Ponujena oprema izpolnjuje zahteve (DA/NE)</w:t>
            </w:r>
          </w:p>
        </w:tc>
        <w:tc>
          <w:tcPr>
            <w:tcW w:w="1617" w:type="dxa"/>
            <w:shd w:val="clear" w:color="auto" w:fill="D9E2F3" w:themeFill="accent5" w:themeFillTint="33"/>
          </w:tcPr>
          <w:p w14:paraId="15E4DAF4" w14:textId="77777777" w:rsidR="00475523" w:rsidRPr="0077122B" w:rsidRDefault="00475523" w:rsidP="0077122B">
            <w:pPr>
              <w:jc w:val="center"/>
              <w:rPr>
                <w:rFonts w:ascii="Arial" w:hAnsi="Arial" w:cs="Arial"/>
                <w:b/>
                <w:bCs/>
                <w:sz w:val="20"/>
                <w:szCs w:val="20"/>
              </w:rPr>
            </w:pPr>
            <w:r w:rsidRPr="0077122B">
              <w:rPr>
                <w:rFonts w:ascii="Arial" w:hAnsi="Arial" w:cs="Arial"/>
                <w:b/>
                <w:bCs/>
                <w:sz w:val="20"/>
                <w:szCs w:val="20"/>
              </w:rPr>
              <w:t>Ponudnik navede mesto v katalogu, oz. dokumentaciji, kjer je razvidno, da izpolnjuje zahteve.</w:t>
            </w:r>
          </w:p>
        </w:tc>
      </w:tr>
      <w:tr w:rsidR="00475523" w:rsidRPr="009E42E0" w14:paraId="4FAE19CD" w14:textId="77777777" w:rsidTr="000A36DB">
        <w:tc>
          <w:tcPr>
            <w:tcW w:w="661" w:type="dxa"/>
            <w:shd w:val="clear" w:color="auto" w:fill="B4C6E7" w:themeFill="accent5" w:themeFillTint="66"/>
          </w:tcPr>
          <w:p w14:paraId="17349422" w14:textId="77777777" w:rsidR="00475523" w:rsidRPr="0077122B" w:rsidRDefault="00475523" w:rsidP="00281D83">
            <w:pPr>
              <w:rPr>
                <w:rFonts w:ascii="Arial" w:hAnsi="Arial" w:cs="Arial"/>
                <w:b/>
                <w:bCs/>
                <w:sz w:val="20"/>
                <w:szCs w:val="20"/>
              </w:rPr>
            </w:pPr>
            <w:r w:rsidRPr="0077122B">
              <w:rPr>
                <w:rFonts w:ascii="Arial" w:hAnsi="Arial" w:cs="Arial"/>
                <w:b/>
                <w:bCs/>
                <w:sz w:val="20"/>
                <w:szCs w:val="20"/>
              </w:rPr>
              <w:t>A</w:t>
            </w:r>
          </w:p>
        </w:tc>
        <w:tc>
          <w:tcPr>
            <w:tcW w:w="5128" w:type="dxa"/>
            <w:shd w:val="clear" w:color="auto" w:fill="B4C6E7" w:themeFill="accent5" w:themeFillTint="66"/>
          </w:tcPr>
          <w:p w14:paraId="5723A721" w14:textId="77777777" w:rsidR="00475523" w:rsidRPr="0077122B" w:rsidRDefault="00475523" w:rsidP="00281D83">
            <w:pPr>
              <w:rPr>
                <w:rFonts w:ascii="Arial" w:hAnsi="Arial" w:cs="Arial"/>
                <w:b/>
                <w:bCs/>
                <w:sz w:val="20"/>
                <w:szCs w:val="20"/>
              </w:rPr>
            </w:pPr>
            <w:r w:rsidRPr="0077122B">
              <w:rPr>
                <w:rFonts w:ascii="Arial" w:hAnsi="Arial" w:cs="Arial"/>
                <w:b/>
                <w:bCs/>
                <w:sz w:val="20"/>
                <w:szCs w:val="20"/>
              </w:rPr>
              <w:t>Komponente sistema</w:t>
            </w:r>
          </w:p>
        </w:tc>
        <w:tc>
          <w:tcPr>
            <w:tcW w:w="1654" w:type="dxa"/>
            <w:shd w:val="clear" w:color="auto" w:fill="B4C6E7" w:themeFill="accent5" w:themeFillTint="66"/>
          </w:tcPr>
          <w:p w14:paraId="0DCF8178" w14:textId="77777777" w:rsidR="00475523" w:rsidRPr="0077122B" w:rsidRDefault="00475523" w:rsidP="00281D83">
            <w:pPr>
              <w:rPr>
                <w:rFonts w:ascii="Arial" w:hAnsi="Arial" w:cs="Arial"/>
                <w:sz w:val="20"/>
                <w:szCs w:val="20"/>
              </w:rPr>
            </w:pPr>
          </w:p>
        </w:tc>
        <w:tc>
          <w:tcPr>
            <w:tcW w:w="1617" w:type="dxa"/>
            <w:shd w:val="clear" w:color="auto" w:fill="B4C6E7" w:themeFill="accent5" w:themeFillTint="66"/>
          </w:tcPr>
          <w:p w14:paraId="6CA6A252" w14:textId="77777777" w:rsidR="00475523" w:rsidRPr="0077122B" w:rsidRDefault="00475523" w:rsidP="00281D83">
            <w:pPr>
              <w:rPr>
                <w:rFonts w:ascii="Arial" w:hAnsi="Arial" w:cs="Arial"/>
                <w:sz w:val="20"/>
                <w:szCs w:val="20"/>
              </w:rPr>
            </w:pPr>
          </w:p>
        </w:tc>
      </w:tr>
      <w:tr w:rsidR="00475523" w:rsidRPr="009E42E0" w14:paraId="08F31B40" w14:textId="77777777" w:rsidTr="000A36DB">
        <w:tc>
          <w:tcPr>
            <w:tcW w:w="661" w:type="dxa"/>
          </w:tcPr>
          <w:p w14:paraId="6520AA9B" w14:textId="77777777" w:rsidR="00475523" w:rsidRPr="0077122B" w:rsidRDefault="00475523" w:rsidP="00281D83">
            <w:pPr>
              <w:rPr>
                <w:rFonts w:ascii="Arial" w:hAnsi="Arial" w:cs="Arial"/>
                <w:sz w:val="20"/>
                <w:szCs w:val="20"/>
              </w:rPr>
            </w:pPr>
            <w:r w:rsidRPr="0077122B">
              <w:rPr>
                <w:rFonts w:ascii="Arial" w:hAnsi="Arial" w:cs="Arial"/>
                <w:sz w:val="20"/>
                <w:szCs w:val="20"/>
              </w:rPr>
              <w:t>1</w:t>
            </w:r>
          </w:p>
        </w:tc>
        <w:tc>
          <w:tcPr>
            <w:tcW w:w="5128" w:type="dxa"/>
          </w:tcPr>
          <w:p w14:paraId="313DF40C" w14:textId="77777777" w:rsidR="00475523" w:rsidRPr="0077122B" w:rsidRDefault="00475523" w:rsidP="00281D83">
            <w:pPr>
              <w:rPr>
                <w:rFonts w:ascii="Arial" w:hAnsi="Arial" w:cs="Arial"/>
                <w:sz w:val="20"/>
                <w:szCs w:val="20"/>
              </w:rPr>
            </w:pPr>
            <w:r w:rsidRPr="0077122B">
              <w:rPr>
                <w:rFonts w:ascii="Arial" w:hAnsi="Arial" w:cs="Arial"/>
                <w:sz w:val="20"/>
                <w:szCs w:val="20"/>
              </w:rPr>
              <w:t>Generator, ki mora biti v celoti integriran v digitalni sistem tako, da je možen nadzor generatorja preko glavne konzole digitalnega slikovnega sistema.</w:t>
            </w:r>
          </w:p>
        </w:tc>
        <w:tc>
          <w:tcPr>
            <w:tcW w:w="1654" w:type="dxa"/>
          </w:tcPr>
          <w:p w14:paraId="30C82DE0" w14:textId="77777777" w:rsidR="00475523" w:rsidRPr="0077122B" w:rsidRDefault="00475523" w:rsidP="00281D83">
            <w:pPr>
              <w:rPr>
                <w:rFonts w:ascii="Arial" w:hAnsi="Arial" w:cs="Arial"/>
                <w:sz w:val="20"/>
                <w:szCs w:val="20"/>
              </w:rPr>
            </w:pPr>
          </w:p>
        </w:tc>
        <w:tc>
          <w:tcPr>
            <w:tcW w:w="1617" w:type="dxa"/>
          </w:tcPr>
          <w:p w14:paraId="0A94C917" w14:textId="77777777" w:rsidR="00475523" w:rsidRPr="0077122B" w:rsidRDefault="00475523" w:rsidP="00281D83">
            <w:pPr>
              <w:rPr>
                <w:rFonts w:ascii="Arial" w:hAnsi="Arial" w:cs="Arial"/>
                <w:sz w:val="20"/>
                <w:szCs w:val="20"/>
              </w:rPr>
            </w:pPr>
          </w:p>
        </w:tc>
      </w:tr>
      <w:tr w:rsidR="00475523" w:rsidRPr="009E42E0" w14:paraId="06E5158D" w14:textId="77777777" w:rsidTr="000A36DB">
        <w:tc>
          <w:tcPr>
            <w:tcW w:w="661" w:type="dxa"/>
          </w:tcPr>
          <w:p w14:paraId="716919F3" w14:textId="77777777" w:rsidR="00475523" w:rsidRPr="0077122B" w:rsidRDefault="00475523" w:rsidP="00281D83">
            <w:pPr>
              <w:rPr>
                <w:rFonts w:ascii="Arial" w:hAnsi="Arial" w:cs="Arial"/>
                <w:sz w:val="20"/>
                <w:szCs w:val="20"/>
              </w:rPr>
            </w:pPr>
            <w:r w:rsidRPr="0077122B">
              <w:rPr>
                <w:rFonts w:ascii="Arial" w:hAnsi="Arial" w:cs="Arial"/>
                <w:sz w:val="20"/>
                <w:szCs w:val="20"/>
              </w:rPr>
              <w:t>2</w:t>
            </w:r>
          </w:p>
        </w:tc>
        <w:tc>
          <w:tcPr>
            <w:tcW w:w="5128" w:type="dxa"/>
          </w:tcPr>
          <w:p w14:paraId="681565DA" w14:textId="77777777" w:rsidR="00475523" w:rsidRPr="0077122B" w:rsidRDefault="00475523" w:rsidP="00281D83">
            <w:pPr>
              <w:rPr>
                <w:rFonts w:ascii="Arial" w:hAnsi="Arial" w:cs="Arial"/>
                <w:sz w:val="20"/>
                <w:szCs w:val="20"/>
              </w:rPr>
            </w:pPr>
            <w:r w:rsidRPr="0077122B">
              <w:rPr>
                <w:rFonts w:ascii="Arial" w:hAnsi="Arial" w:cs="Arial"/>
                <w:sz w:val="20"/>
                <w:szCs w:val="20"/>
              </w:rPr>
              <w:t>Stropni nosilec z RTG cevjo.</w:t>
            </w:r>
          </w:p>
        </w:tc>
        <w:tc>
          <w:tcPr>
            <w:tcW w:w="1654" w:type="dxa"/>
          </w:tcPr>
          <w:p w14:paraId="17F14FAA" w14:textId="77777777" w:rsidR="00475523" w:rsidRPr="0077122B" w:rsidRDefault="00475523" w:rsidP="00281D83">
            <w:pPr>
              <w:rPr>
                <w:rFonts w:ascii="Arial" w:hAnsi="Arial" w:cs="Arial"/>
                <w:sz w:val="20"/>
                <w:szCs w:val="20"/>
              </w:rPr>
            </w:pPr>
          </w:p>
        </w:tc>
        <w:tc>
          <w:tcPr>
            <w:tcW w:w="1617" w:type="dxa"/>
          </w:tcPr>
          <w:p w14:paraId="1F89DCB7" w14:textId="77777777" w:rsidR="00475523" w:rsidRPr="0077122B" w:rsidRDefault="00475523" w:rsidP="00281D83">
            <w:pPr>
              <w:rPr>
                <w:rFonts w:ascii="Arial" w:hAnsi="Arial" w:cs="Arial"/>
                <w:sz w:val="20"/>
                <w:szCs w:val="20"/>
              </w:rPr>
            </w:pPr>
          </w:p>
        </w:tc>
      </w:tr>
      <w:tr w:rsidR="00475523" w:rsidRPr="009E42E0" w14:paraId="7CD766D8" w14:textId="77777777" w:rsidTr="000A36DB">
        <w:tc>
          <w:tcPr>
            <w:tcW w:w="661" w:type="dxa"/>
          </w:tcPr>
          <w:p w14:paraId="1D787720" w14:textId="77777777" w:rsidR="00475523" w:rsidRPr="0077122B" w:rsidRDefault="00475523" w:rsidP="00281D83">
            <w:pPr>
              <w:rPr>
                <w:rFonts w:ascii="Arial" w:hAnsi="Arial" w:cs="Arial"/>
                <w:sz w:val="20"/>
                <w:szCs w:val="20"/>
              </w:rPr>
            </w:pPr>
            <w:r w:rsidRPr="0077122B">
              <w:rPr>
                <w:rFonts w:ascii="Arial" w:hAnsi="Arial" w:cs="Arial"/>
                <w:sz w:val="20"/>
                <w:szCs w:val="20"/>
              </w:rPr>
              <w:t>3</w:t>
            </w:r>
          </w:p>
        </w:tc>
        <w:tc>
          <w:tcPr>
            <w:tcW w:w="5128" w:type="dxa"/>
          </w:tcPr>
          <w:p w14:paraId="317EC33E" w14:textId="77777777" w:rsidR="00475523" w:rsidRPr="0077122B" w:rsidRDefault="004B0445" w:rsidP="00257143">
            <w:pPr>
              <w:rPr>
                <w:rFonts w:ascii="Arial" w:hAnsi="Arial" w:cs="Arial"/>
                <w:b/>
                <w:sz w:val="20"/>
                <w:szCs w:val="20"/>
              </w:rPr>
            </w:pPr>
            <w:r w:rsidRPr="004B0445">
              <w:rPr>
                <w:rFonts w:ascii="Arial" w:hAnsi="Arial" w:cs="Arial"/>
                <w:sz w:val="20"/>
                <w:szCs w:val="20"/>
              </w:rPr>
              <w:t>Sistem mora imeti integrirano kamero za nadzor pacienta, ki omogoča kolimacijo slikovnega področja. Tak sistem omogoča korekcijo nenatančne kolimacije ter zmanjša nepotrebno obsevanje zaradi ponovitev slikanja ob premikih preiskovancev po prvotni kolimaciji.</w:t>
            </w:r>
          </w:p>
        </w:tc>
        <w:tc>
          <w:tcPr>
            <w:tcW w:w="1654" w:type="dxa"/>
          </w:tcPr>
          <w:p w14:paraId="6714F956" w14:textId="77777777" w:rsidR="00475523" w:rsidRPr="0077122B" w:rsidRDefault="00475523" w:rsidP="00281D83">
            <w:pPr>
              <w:rPr>
                <w:rFonts w:ascii="Arial" w:hAnsi="Arial" w:cs="Arial"/>
                <w:sz w:val="20"/>
                <w:szCs w:val="20"/>
              </w:rPr>
            </w:pPr>
          </w:p>
        </w:tc>
        <w:tc>
          <w:tcPr>
            <w:tcW w:w="1617" w:type="dxa"/>
          </w:tcPr>
          <w:p w14:paraId="2AAE53F3" w14:textId="77777777" w:rsidR="00475523" w:rsidRPr="0077122B" w:rsidRDefault="00475523" w:rsidP="00281D83">
            <w:pPr>
              <w:rPr>
                <w:rFonts w:ascii="Arial" w:hAnsi="Arial" w:cs="Arial"/>
                <w:sz w:val="20"/>
                <w:szCs w:val="20"/>
              </w:rPr>
            </w:pPr>
          </w:p>
        </w:tc>
      </w:tr>
      <w:tr w:rsidR="000A36DB" w:rsidRPr="009E42E0" w14:paraId="14C93D05" w14:textId="77777777" w:rsidTr="00675515">
        <w:tc>
          <w:tcPr>
            <w:tcW w:w="661" w:type="dxa"/>
          </w:tcPr>
          <w:p w14:paraId="6E9156F0" w14:textId="5B4323E8" w:rsidR="000A36DB" w:rsidRPr="000A36DB" w:rsidRDefault="000A36DB" w:rsidP="00281D83">
            <w:pPr>
              <w:rPr>
                <w:rFonts w:ascii="Arial" w:hAnsi="Arial" w:cs="Arial"/>
                <w:strike/>
                <w:sz w:val="20"/>
                <w:szCs w:val="20"/>
              </w:rPr>
            </w:pPr>
            <w:r w:rsidRPr="000A36DB">
              <w:rPr>
                <w:rFonts w:ascii="Arial" w:hAnsi="Arial" w:cs="Arial"/>
                <w:sz w:val="20"/>
                <w:szCs w:val="20"/>
              </w:rPr>
              <w:t>4</w:t>
            </w:r>
          </w:p>
        </w:tc>
        <w:tc>
          <w:tcPr>
            <w:tcW w:w="5128" w:type="dxa"/>
          </w:tcPr>
          <w:p w14:paraId="07D0C794" w14:textId="39C552B9" w:rsidR="000A36DB" w:rsidRPr="004B0445" w:rsidRDefault="000A36DB" w:rsidP="00257143">
            <w:pPr>
              <w:rPr>
                <w:rFonts w:ascii="Arial" w:hAnsi="Arial" w:cs="Arial"/>
                <w:b/>
                <w:strike/>
                <w:color w:val="FF0000"/>
                <w:sz w:val="20"/>
                <w:szCs w:val="20"/>
              </w:rPr>
            </w:pPr>
            <w:r w:rsidRPr="0077122B">
              <w:rPr>
                <w:rFonts w:ascii="Arial" w:hAnsi="Arial" w:cs="Arial"/>
                <w:sz w:val="20"/>
                <w:szCs w:val="20"/>
              </w:rPr>
              <w:t>Stenski stativ z vgrajenim direktnim digitalnim slikovnim sprejemnikom.</w:t>
            </w:r>
          </w:p>
        </w:tc>
        <w:tc>
          <w:tcPr>
            <w:tcW w:w="1654" w:type="dxa"/>
          </w:tcPr>
          <w:p w14:paraId="6F8529EA" w14:textId="77777777" w:rsidR="000A36DB" w:rsidRPr="0077122B" w:rsidRDefault="000A36DB" w:rsidP="00281D83">
            <w:pPr>
              <w:rPr>
                <w:rFonts w:ascii="Arial" w:hAnsi="Arial" w:cs="Arial"/>
                <w:sz w:val="20"/>
                <w:szCs w:val="20"/>
              </w:rPr>
            </w:pPr>
          </w:p>
        </w:tc>
        <w:tc>
          <w:tcPr>
            <w:tcW w:w="1617" w:type="dxa"/>
          </w:tcPr>
          <w:p w14:paraId="62A5FC34" w14:textId="77777777" w:rsidR="000A36DB" w:rsidRPr="0077122B" w:rsidRDefault="000A36DB" w:rsidP="00281D83">
            <w:pPr>
              <w:rPr>
                <w:rFonts w:ascii="Arial" w:hAnsi="Arial" w:cs="Arial"/>
                <w:sz w:val="20"/>
                <w:szCs w:val="20"/>
              </w:rPr>
            </w:pPr>
          </w:p>
        </w:tc>
      </w:tr>
      <w:tr w:rsidR="000A36DB" w:rsidRPr="009E42E0" w14:paraId="570442DB" w14:textId="77777777" w:rsidTr="00675515">
        <w:tc>
          <w:tcPr>
            <w:tcW w:w="661" w:type="dxa"/>
          </w:tcPr>
          <w:p w14:paraId="0736B266" w14:textId="37A7D4ED" w:rsidR="000A36DB" w:rsidRPr="000A36DB" w:rsidRDefault="000A36DB" w:rsidP="00281D83">
            <w:pPr>
              <w:rPr>
                <w:rFonts w:ascii="Arial" w:hAnsi="Arial" w:cs="Arial"/>
                <w:sz w:val="20"/>
                <w:szCs w:val="20"/>
              </w:rPr>
            </w:pPr>
            <w:r w:rsidRPr="000A36DB">
              <w:rPr>
                <w:rFonts w:ascii="Arial" w:hAnsi="Arial" w:cs="Arial"/>
                <w:sz w:val="20"/>
                <w:szCs w:val="20"/>
              </w:rPr>
              <w:t>5</w:t>
            </w:r>
          </w:p>
        </w:tc>
        <w:tc>
          <w:tcPr>
            <w:tcW w:w="5128" w:type="dxa"/>
          </w:tcPr>
          <w:p w14:paraId="5866B4C4" w14:textId="6F8F4938" w:rsidR="000A36DB" w:rsidRPr="0077122B" w:rsidRDefault="000A36DB" w:rsidP="00281D83">
            <w:pPr>
              <w:rPr>
                <w:rFonts w:ascii="Arial" w:hAnsi="Arial" w:cs="Arial"/>
                <w:sz w:val="20"/>
                <w:szCs w:val="20"/>
              </w:rPr>
            </w:pPr>
            <w:r w:rsidRPr="0077122B">
              <w:rPr>
                <w:rFonts w:ascii="Arial" w:hAnsi="Arial" w:cs="Arial"/>
                <w:sz w:val="20"/>
                <w:szCs w:val="20"/>
              </w:rPr>
              <w:t xml:space="preserve">Motorizirana miza z vgrajenim direktnim digitalnim slikovnim sprejemnikom. </w:t>
            </w:r>
          </w:p>
        </w:tc>
        <w:tc>
          <w:tcPr>
            <w:tcW w:w="1654" w:type="dxa"/>
          </w:tcPr>
          <w:p w14:paraId="7731A881" w14:textId="77777777" w:rsidR="000A36DB" w:rsidRPr="0077122B" w:rsidRDefault="000A36DB" w:rsidP="00281D83">
            <w:pPr>
              <w:rPr>
                <w:rFonts w:ascii="Arial" w:hAnsi="Arial" w:cs="Arial"/>
                <w:sz w:val="20"/>
                <w:szCs w:val="20"/>
              </w:rPr>
            </w:pPr>
          </w:p>
        </w:tc>
        <w:tc>
          <w:tcPr>
            <w:tcW w:w="1617" w:type="dxa"/>
          </w:tcPr>
          <w:p w14:paraId="471A4CE2" w14:textId="77777777" w:rsidR="000A36DB" w:rsidRPr="0077122B" w:rsidRDefault="000A36DB" w:rsidP="00281D83">
            <w:pPr>
              <w:rPr>
                <w:rFonts w:ascii="Arial" w:hAnsi="Arial" w:cs="Arial"/>
                <w:sz w:val="20"/>
                <w:szCs w:val="20"/>
              </w:rPr>
            </w:pPr>
          </w:p>
        </w:tc>
      </w:tr>
      <w:tr w:rsidR="000A36DB" w:rsidRPr="009E42E0" w14:paraId="5DBD1086" w14:textId="77777777" w:rsidTr="00675515">
        <w:tc>
          <w:tcPr>
            <w:tcW w:w="661" w:type="dxa"/>
          </w:tcPr>
          <w:p w14:paraId="5985B3B5" w14:textId="74E28016" w:rsidR="000A36DB" w:rsidRPr="000A36DB" w:rsidRDefault="000A36DB" w:rsidP="00281D83">
            <w:pPr>
              <w:rPr>
                <w:rFonts w:ascii="Arial" w:hAnsi="Arial" w:cs="Arial"/>
                <w:sz w:val="20"/>
                <w:szCs w:val="20"/>
              </w:rPr>
            </w:pPr>
            <w:r w:rsidRPr="000A36DB">
              <w:rPr>
                <w:rFonts w:ascii="Arial" w:hAnsi="Arial" w:cs="Arial"/>
                <w:sz w:val="20"/>
                <w:szCs w:val="20"/>
              </w:rPr>
              <w:t>6</w:t>
            </w:r>
          </w:p>
        </w:tc>
        <w:tc>
          <w:tcPr>
            <w:tcW w:w="5128" w:type="dxa"/>
          </w:tcPr>
          <w:p w14:paraId="794C1306" w14:textId="5AC67EAA" w:rsidR="000A36DB" w:rsidRPr="0077122B" w:rsidRDefault="000A36DB" w:rsidP="00281D83">
            <w:pPr>
              <w:rPr>
                <w:rFonts w:ascii="Arial" w:hAnsi="Arial" w:cs="Arial"/>
                <w:sz w:val="20"/>
                <w:szCs w:val="20"/>
              </w:rPr>
            </w:pPr>
            <w:r w:rsidRPr="0077122B">
              <w:rPr>
                <w:rFonts w:ascii="Arial" w:hAnsi="Arial" w:cs="Arial"/>
                <w:sz w:val="20"/>
                <w:szCs w:val="20"/>
              </w:rPr>
              <w:t>Delovna postaja za prevzem bolnika, obdelavo in postprocesiranje pridobljenih slik.</w:t>
            </w:r>
          </w:p>
        </w:tc>
        <w:tc>
          <w:tcPr>
            <w:tcW w:w="1654" w:type="dxa"/>
          </w:tcPr>
          <w:p w14:paraId="7682B913" w14:textId="77777777" w:rsidR="000A36DB" w:rsidRPr="0077122B" w:rsidRDefault="000A36DB" w:rsidP="00281D83">
            <w:pPr>
              <w:rPr>
                <w:rFonts w:ascii="Arial" w:hAnsi="Arial" w:cs="Arial"/>
                <w:sz w:val="20"/>
                <w:szCs w:val="20"/>
              </w:rPr>
            </w:pPr>
          </w:p>
        </w:tc>
        <w:tc>
          <w:tcPr>
            <w:tcW w:w="1617" w:type="dxa"/>
          </w:tcPr>
          <w:p w14:paraId="1002FD53" w14:textId="77777777" w:rsidR="000A36DB" w:rsidRPr="0077122B" w:rsidRDefault="000A36DB" w:rsidP="00281D83">
            <w:pPr>
              <w:rPr>
                <w:rFonts w:ascii="Arial" w:hAnsi="Arial" w:cs="Arial"/>
                <w:sz w:val="20"/>
                <w:szCs w:val="20"/>
              </w:rPr>
            </w:pPr>
          </w:p>
        </w:tc>
      </w:tr>
      <w:tr w:rsidR="000A36DB" w:rsidRPr="009E42E0" w14:paraId="25DA7944" w14:textId="77777777" w:rsidTr="00675515">
        <w:tc>
          <w:tcPr>
            <w:tcW w:w="661" w:type="dxa"/>
            <w:shd w:val="clear" w:color="auto" w:fill="B4C6E7" w:themeFill="accent5" w:themeFillTint="66"/>
          </w:tcPr>
          <w:p w14:paraId="392FC770" w14:textId="7CE7613D" w:rsidR="000A36DB" w:rsidRPr="004B0445" w:rsidRDefault="000A36DB" w:rsidP="00281D83">
            <w:pPr>
              <w:rPr>
                <w:rFonts w:ascii="Arial" w:hAnsi="Arial" w:cs="Arial"/>
                <w:color w:val="FF0000"/>
                <w:sz w:val="20"/>
                <w:szCs w:val="20"/>
              </w:rPr>
            </w:pPr>
            <w:r w:rsidRPr="0077122B">
              <w:rPr>
                <w:rFonts w:ascii="Arial" w:hAnsi="Arial" w:cs="Arial"/>
                <w:b/>
                <w:bCs/>
                <w:sz w:val="20"/>
                <w:szCs w:val="20"/>
              </w:rPr>
              <w:t>B</w:t>
            </w:r>
          </w:p>
        </w:tc>
        <w:tc>
          <w:tcPr>
            <w:tcW w:w="5128" w:type="dxa"/>
            <w:shd w:val="clear" w:color="auto" w:fill="B4C6E7" w:themeFill="accent5" w:themeFillTint="66"/>
          </w:tcPr>
          <w:p w14:paraId="7902D698" w14:textId="7FE85164" w:rsidR="000A36DB" w:rsidRPr="0077122B" w:rsidRDefault="000A36DB" w:rsidP="00281D83">
            <w:pPr>
              <w:rPr>
                <w:rFonts w:ascii="Arial" w:hAnsi="Arial" w:cs="Arial"/>
                <w:sz w:val="20"/>
                <w:szCs w:val="20"/>
              </w:rPr>
            </w:pPr>
            <w:r w:rsidRPr="0077122B">
              <w:rPr>
                <w:rFonts w:ascii="Arial" w:hAnsi="Arial" w:cs="Arial"/>
                <w:b/>
                <w:bCs/>
                <w:sz w:val="20"/>
                <w:szCs w:val="20"/>
              </w:rPr>
              <w:t>Generator</w:t>
            </w:r>
          </w:p>
        </w:tc>
        <w:tc>
          <w:tcPr>
            <w:tcW w:w="1654" w:type="dxa"/>
            <w:shd w:val="clear" w:color="auto" w:fill="B4C6E7" w:themeFill="accent5" w:themeFillTint="66"/>
          </w:tcPr>
          <w:p w14:paraId="7CEF8D49"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0D0C2455" w14:textId="77777777" w:rsidR="000A36DB" w:rsidRPr="0077122B" w:rsidRDefault="000A36DB" w:rsidP="00281D83">
            <w:pPr>
              <w:rPr>
                <w:rFonts w:ascii="Arial" w:hAnsi="Arial" w:cs="Arial"/>
                <w:sz w:val="20"/>
                <w:szCs w:val="20"/>
              </w:rPr>
            </w:pPr>
          </w:p>
        </w:tc>
      </w:tr>
      <w:tr w:rsidR="000A36DB" w:rsidRPr="009E42E0" w14:paraId="1796A31A" w14:textId="77777777" w:rsidTr="00675515">
        <w:tc>
          <w:tcPr>
            <w:tcW w:w="661" w:type="dxa"/>
          </w:tcPr>
          <w:p w14:paraId="496AFBDF" w14:textId="7CB46F0B"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284D6F82" w14:textId="0B139D96" w:rsidR="000A36DB" w:rsidRPr="0077122B" w:rsidRDefault="000A36DB" w:rsidP="00281D83">
            <w:pPr>
              <w:rPr>
                <w:rFonts w:ascii="Arial" w:hAnsi="Arial" w:cs="Arial"/>
                <w:b/>
                <w:bCs/>
                <w:sz w:val="20"/>
                <w:szCs w:val="20"/>
              </w:rPr>
            </w:pPr>
            <w:r w:rsidRPr="0077122B">
              <w:rPr>
                <w:rFonts w:ascii="Arial" w:hAnsi="Arial" w:cs="Arial"/>
                <w:sz w:val="20"/>
                <w:szCs w:val="20"/>
              </w:rPr>
              <w:t>Visokofrekvenčni generator z nominalno močjo vsaj 80 kW.</w:t>
            </w:r>
          </w:p>
        </w:tc>
        <w:tc>
          <w:tcPr>
            <w:tcW w:w="1654" w:type="dxa"/>
          </w:tcPr>
          <w:p w14:paraId="3DBB8B5E" w14:textId="77777777" w:rsidR="000A36DB" w:rsidRPr="0077122B" w:rsidRDefault="000A36DB" w:rsidP="00281D83">
            <w:pPr>
              <w:rPr>
                <w:rFonts w:ascii="Arial" w:hAnsi="Arial" w:cs="Arial"/>
                <w:b/>
                <w:bCs/>
                <w:sz w:val="20"/>
                <w:szCs w:val="20"/>
              </w:rPr>
            </w:pPr>
          </w:p>
        </w:tc>
        <w:tc>
          <w:tcPr>
            <w:tcW w:w="1617" w:type="dxa"/>
          </w:tcPr>
          <w:p w14:paraId="5EDE7761" w14:textId="77777777" w:rsidR="000A36DB" w:rsidRPr="0077122B" w:rsidRDefault="000A36DB" w:rsidP="00281D83">
            <w:pPr>
              <w:rPr>
                <w:rFonts w:ascii="Arial" w:hAnsi="Arial" w:cs="Arial"/>
                <w:b/>
                <w:bCs/>
                <w:sz w:val="20"/>
                <w:szCs w:val="20"/>
              </w:rPr>
            </w:pPr>
          </w:p>
        </w:tc>
      </w:tr>
      <w:tr w:rsidR="000A36DB" w:rsidRPr="009E42E0" w14:paraId="483E8040" w14:textId="77777777" w:rsidTr="00675515">
        <w:tc>
          <w:tcPr>
            <w:tcW w:w="661" w:type="dxa"/>
          </w:tcPr>
          <w:p w14:paraId="08FBCE47" w14:textId="02D398CB"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3F252540" w14:textId="3560F227" w:rsidR="000A36DB" w:rsidRPr="0077122B" w:rsidRDefault="000A36DB" w:rsidP="00281D83">
            <w:pPr>
              <w:rPr>
                <w:rFonts w:ascii="Arial" w:hAnsi="Arial" w:cs="Arial"/>
                <w:sz w:val="20"/>
                <w:szCs w:val="20"/>
              </w:rPr>
            </w:pPr>
            <w:r w:rsidRPr="0077122B">
              <w:rPr>
                <w:rFonts w:ascii="Arial" w:hAnsi="Arial" w:cs="Arial"/>
                <w:sz w:val="20"/>
                <w:szCs w:val="20"/>
              </w:rPr>
              <w:t>Omogočena mora biti izbira toka v obsegu vsaj od 1 mA do 1000 mA.</w:t>
            </w:r>
          </w:p>
        </w:tc>
        <w:tc>
          <w:tcPr>
            <w:tcW w:w="1654" w:type="dxa"/>
          </w:tcPr>
          <w:p w14:paraId="0F12EF94" w14:textId="77777777" w:rsidR="000A36DB" w:rsidRPr="0077122B" w:rsidRDefault="000A36DB" w:rsidP="00281D83">
            <w:pPr>
              <w:rPr>
                <w:rFonts w:ascii="Arial" w:hAnsi="Arial" w:cs="Arial"/>
                <w:sz w:val="20"/>
                <w:szCs w:val="20"/>
              </w:rPr>
            </w:pPr>
          </w:p>
        </w:tc>
        <w:tc>
          <w:tcPr>
            <w:tcW w:w="1617" w:type="dxa"/>
          </w:tcPr>
          <w:p w14:paraId="647DC6BF" w14:textId="77777777" w:rsidR="000A36DB" w:rsidRPr="0077122B" w:rsidRDefault="000A36DB" w:rsidP="00281D83">
            <w:pPr>
              <w:rPr>
                <w:rFonts w:ascii="Arial" w:hAnsi="Arial" w:cs="Arial"/>
                <w:sz w:val="20"/>
                <w:szCs w:val="20"/>
              </w:rPr>
            </w:pPr>
          </w:p>
        </w:tc>
      </w:tr>
      <w:tr w:rsidR="000A36DB" w:rsidRPr="009E42E0" w14:paraId="6BC76873" w14:textId="77777777" w:rsidTr="00675515">
        <w:tc>
          <w:tcPr>
            <w:tcW w:w="661" w:type="dxa"/>
          </w:tcPr>
          <w:p w14:paraId="20CB028D" w14:textId="4008BA10"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272D92E5" w14:textId="3252588A" w:rsidR="000A36DB" w:rsidRPr="0077122B" w:rsidRDefault="000A36DB" w:rsidP="00281D83">
            <w:pPr>
              <w:rPr>
                <w:rFonts w:ascii="Arial" w:hAnsi="Arial" w:cs="Arial"/>
                <w:sz w:val="20"/>
                <w:szCs w:val="20"/>
              </w:rPr>
            </w:pPr>
            <w:r w:rsidRPr="0077122B">
              <w:rPr>
                <w:rFonts w:ascii="Arial" w:hAnsi="Arial" w:cs="Arial"/>
                <w:sz w:val="20"/>
                <w:szCs w:val="20"/>
              </w:rPr>
              <w:t>Najmanjši mAs produkt ne sme biti večji kot 0,5 mAs.</w:t>
            </w:r>
            <w:r w:rsidRPr="0077122B">
              <w:rPr>
                <w:rFonts w:ascii="Arial" w:hAnsi="Arial" w:cs="Arial"/>
                <w:sz w:val="20"/>
                <w:szCs w:val="20"/>
              </w:rPr>
              <w:tab/>
            </w:r>
          </w:p>
        </w:tc>
        <w:tc>
          <w:tcPr>
            <w:tcW w:w="1654" w:type="dxa"/>
          </w:tcPr>
          <w:p w14:paraId="1A693376" w14:textId="77777777" w:rsidR="000A36DB" w:rsidRPr="0077122B" w:rsidRDefault="000A36DB" w:rsidP="00281D83">
            <w:pPr>
              <w:rPr>
                <w:rFonts w:ascii="Arial" w:hAnsi="Arial" w:cs="Arial"/>
                <w:sz w:val="20"/>
                <w:szCs w:val="20"/>
              </w:rPr>
            </w:pPr>
          </w:p>
        </w:tc>
        <w:tc>
          <w:tcPr>
            <w:tcW w:w="1617" w:type="dxa"/>
          </w:tcPr>
          <w:p w14:paraId="50E7E84B" w14:textId="77777777" w:rsidR="000A36DB" w:rsidRPr="0077122B" w:rsidRDefault="000A36DB" w:rsidP="00281D83">
            <w:pPr>
              <w:rPr>
                <w:rFonts w:ascii="Arial" w:hAnsi="Arial" w:cs="Arial"/>
                <w:sz w:val="20"/>
                <w:szCs w:val="20"/>
              </w:rPr>
            </w:pPr>
          </w:p>
        </w:tc>
      </w:tr>
      <w:tr w:rsidR="000A36DB" w:rsidRPr="009E42E0" w14:paraId="22F21FE2" w14:textId="77777777" w:rsidTr="00675515">
        <w:tc>
          <w:tcPr>
            <w:tcW w:w="661" w:type="dxa"/>
          </w:tcPr>
          <w:p w14:paraId="5BFEF07F" w14:textId="6251CFEF"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5E5D278E" w14:textId="41409059" w:rsidR="000A36DB" w:rsidRPr="0077122B" w:rsidRDefault="000A36DB" w:rsidP="00281D83">
            <w:pPr>
              <w:rPr>
                <w:rFonts w:ascii="Arial" w:hAnsi="Arial" w:cs="Arial"/>
                <w:sz w:val="20"/>
                <w:szCs w:val="20"/>
              </w:rPr>
            </w:pPr>
            <w:r w:rsidRPr="0077122B">
              <w:rPr>
                <w:rFonts w:ascii="Arial" w:hAnsi="Arial" w:cs="Arial"/>
                <w:sz w:val="20"/>
                <w:szCs w:val="20"/>
              </w:rPr>
              <w:t>Omogočene morajo biti napetosti toka v obsegu vsaj od 40 do 150 kV.</w:t>
            </w:r>
          </w:p>
        </w:tc>
        <w:tc>
          <w:tcPr>
            <w:tcW w:w="1654" w:type="dxa"/>
          </w:tcPr>
          <w:p w14:paraId="36C3503F" w14:textId="77777777" w:rsidR="000A36DB" w:rsidRPr="0077122B" w:rsidRDefault="000A36DB" w:rsidP="00281D83">
            <w:pPr>
              <w:rPr>
                <w:rFonts w:ascii="Arial" w:hAnsi="Arial" w:cs="Arial"/>
                <w:sz w:val="20"/>
                <w:szCs w:val="20"/>
              </w:rPr>
            </w:pPr>
          </w:p>
        </w:tc>
        <w:tc>
          <w:tcPr>
            <w:tcW w:w="1617" w:type="dxa"/>
          </w:tcPr>
          <w:p w14:paraId="7DEA5CAC" w14:textId="77777777" w:rsidR="000A36DB" w:rsidRPr="0077122B" w:rsidRDefault="000A36DB" w:rsidP="00281D83">
            <w:pPr>
              <w:rPr>
                <w:rFonts w:ascii="Arial" w:hAnsi="Arial" w:cs="Arial"/>
                <w:sz w:val="20"/>
                <w:szCs w:val="20"/>
              </w:rPr>
            </w:pPr>
          </w:p>
        </w:tc>
      </w:tr>
      <w:tr w:rsidR="000A36DB" w:rsidRPr="009E42E0" w14:paraId="3C2A886D" w14:textId="77777777" w:rsidTr="00675515">
        <w:tc>
          <w:tcPr>
            <w:tcW w:w="661" w:type="dxa"/>
          </w:tcPr>
          <w:p w14:paraId="3DBDDC12" w14:textId="2CD4A85D"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37B07681" w14:textId="78373E7C" w:rsidR="000A36DB" w:rsidRPr="0077122B" w:rsidRDefault="000A36DB" w:rsidP="00281D83">
            <w:pPr>
              <w:rPr>
                <w:rFonts w:ascii="Arial" w:hAnsi="Arial" w:cs="Arial"/>
                <w:sz w:val="20"/>
                <w:szCs w:val="20"/>
              </w:rPr>
            </w:pPr>
            <w:r w:rsidRPr="0077122B">
              <w:rPr>
                <w:rFonts w:ascii="Arial" w:hAnsi="Arial" w:cs="Arial"/>
                <w:sz w:val="20"/>
                <w:szCs w:val="20"/>
              </w:rPr>
              <w:t>Najkrajši čas ekspozicije ne sme biti več od 1 ms.</w:t>
            </w:r>
          </w:p>
        </w:tc>
        <w:tc>
          <w:tcPr>
            <w:tcW w:w="1654" w:type="dxa"/>
          </w:tcPr>
          <w:p w14:paraId="07BF1626" w14:textId="77777777" w:rsidR="000A36DB" w:rsidRPr="0077122B" w:rsidRDefault="000A36DB" w:rsidP="00281D83">
            <w:pPr>
              <w:rPr>
                <w:rFonts w:ascii="Arial" w:hAnsi="Arial" w:cs="Arial"/>
                <w:sz w:val="20"/>
                <w:szCs w:val="20"/>
              </w:rPr>
            </w:pPr>
          </w:p>
        </w:tc>
        <w:tc>
          <w:tcPr>
            <w:tcW w:w="1617" w:type="dxa"/>
          </w:tcPr>
          <w:p w14:paraId="48C156C4" w14:textId="77777777" w:rsidR="000A36DB" w:rsidRPr="0077122B" w:rsidRDefault="000A36DB" w:rsidP="00281D83">
            <w:pPr>
              <w:rPr>
                <w:rFonts w:ascii="Arial" w:hAnsi="Arial" w:cs="Arial"/>
                <w:sz w:val="20"/>
                <w:szCs w:val="20"/>
              </w:rPr>
            </w:pPr>
          </w:p>
        </w:tc>
      </w:tr>
      <w:tr w:rsidR="000A36DB" w:rsidRPr="009E42E0" w14:paraId="113EE07C" w14:textId="77777777" w:rsidTr="00675515">
        <w:tc>
          <w:tcPr>
            <w:tcW w:w="661" w:type="dxa"/>
            <w:shd w:val="clear" w:color="auto" w:fill="B4C6E7" w:themeFill="accent5" w:themeFillTint="66"/>
          </w:tcPr>
          <w:p w14:paraId="46C094AA" w14:textId="12354A9F" w:rsidR="000A36DB" w:rsidRPr="0077122B" w:rsidRDefault="000A36DB" w:rsidP="00281D83">
            <w:pPr>
              <w:rPr>
                <w:rFonts w:ascii="Arial" w:hAnsi="Arial" w:cs="Arial"/>
                <w:sz w:val="20"/>
                <w:szCs w:val="20"/>
              </w:rPr>
            </w:pPr>
            <w:r w:rsidRPr="0077122B">
              <w:rPr>
                <w:rFonts w:ascii="Arial" w:hAnsi="Arial" w:cs="Arial"/>
                <w:b/>
                <w:bCs/>
                <w:sz w:val="20"/>
                <w:szCs w:val="20"/>
              </w:rPr>
              <w:t>C</w:t>
            </w:r>
          </w:p>
        </w:tc>
        <w:tc>
          <w:tcPr>
            <w:tcW w:w="5128" w:type="dxa"/>
            <w:shd w:val="clear" w:color="auto" w:fill="B4C6E7" w:themeFill="accent5" w:themeFillTint="66"/>
          </w:tcPr>
          <w:p w14:paraId="65141A24" w14:textId="408CF06A" w:rsidR="000A36DB" w:rsidRPr="0077122B" w:rsidRDefault="000A36DB" w:rsidP="00281D83">
            <w:pPr>
              <w:rPr>
                <w:rFonts w:ascii="Arial" w:hAnsi="Arial" w:cs="Arial"/>
                <w:sz w:val="20"/>
                <w:szCs w:val="20"/>
              </w:rPr>
            </w:pPr>
            <w:r w:rsidRPr="0077122B">
              <w:rPr>
                <w:rFonts w:ascii="Arial" w:hAnsi="Arial" w:cs="Arial"/>
                <w:b/>
                <w:bCs/>
                <w:sz w:val="20"/>
                <w:szCs w:val="20"/>
              </w:rPr>
              <w:t>Stropni nosilec RTG cevi in RTG cev</w:t>
            </w:r>
          </w:p>
        </w:tc>
        <w:tc>
          <w:tcPr>
            <w:tcW w:w="1654" w:type="dxa"/>
            <w:shd w:val="clear" w:color="auto" w:fill="B4C6E7" w:themeFill="accent5" w:themeFillTint="66"/>
          </w:tcPr>
          <w:p w14:paraId="4F3BD5DB"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45881949" w14:textId="77777777" w:rsidR="000A36DB" w:rsidRPr="0077122B" w:rsidRDefault="000A36DB" w:rsidP="00281D83">
            <w:pPr>
              <w:rPr>
                <w:rFonts w:ascii="Arial" w:hAnsi="Arial" w:cs="Arial"/>
                <w:sz w:val="20"/>
                <w:szCs w:val="20"/>
              </w:rPr>
            </w:pPr>
          </w:p>
        </w:tc>
      </w:tr>
      <w:tr w:rsidR="000A36DB" w:rsidRPr="009E42E0" w14:paraId="6B1E38C5" w14:textId="77777777" w:rsidTr="00675515">
        <w:tc>
          <w:tcPr>
            <w:tcW w:w="661" w:type="dxa"/>
          </w:tcPr>
          <w:p w14:paraId="3436BC28" w14:textId="02E0B44E"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32DD0C78" w14:textId="024DE7CC" w:rsidR="000A36DB" w:rsidRPr="0077122B" w:rsidRDefault="000A36DB" w:rsidP="00281D83">
            <w:pPr>
              <w:rPr>
                <w:rFonts w:ascii="Arial" w:hAnsi="Arial" w:cs="Arial"/>
                <w:b/>
                <w:bCs/>
                <w:sz w:val="20"/>
                <w:szCs w:val="20"/>
              </w:rPr>
            </w:pPr>
            <w:r w:rsidRPr="0077122B">
              <w:rPr>
                <w:rFonts w:ascii="Arial" w:hAnsi="Arial" w:cs="Arial"/>
                <w:sz w:val="20"/>
                <w:szCs w:val="20"/>
              </w:rPr>
              <w:t>Nominalna moč RTG cevi vsaj 150 kV.</w:t>
            </w:r>
          </w:p>
        </w:tc>
        <w:tc>
          <w:tcPr>
            <w:tcW w:w="1654" w:type="dxa"/>
          </w:tcPr>
          <w:p w14:paraId="65342B70" w14:textId="77777777" w:rsidR="000A36DB" w:rsidRPr="0077122B" w:rsidRDefault="000A36DB" w:rsidP="00281D83">
            <w:pPr>
              <w:rPr>
                <w:rFonts w:ascii="Arial" w:hAnsi="Arial" w:cs="Arial"/>
                <w:b/>
                <w:bCs/>
                <w:sz w:val="20"/>
                <w:szCs w:val="20"/>
              </w:rPr>
            </w:pPr>
          </w:p>
        </w:tc>
        <w:tc>
          <w:tcPr>
            <w:tcW w:w="1617" w:type="dxa"/>
          </w:tcPr>
          <w:p w14:paraId="1D734B58" w14:textId="77777777" w:rsidR="000A36DB" w:rsidRPr="0077122B" w:rsidRDefault="000A36DB" w:rsidP="00281D83">
            <w:pPr>
              <w:rPr>
                <w:rFonts w:ascii="Arial" w:hAnsi="Arial" w:cs="Arial"/>
                <w:b/>
                <w:bCs/>
                <w:sz w:val="20"/>
                <w:szCs w:val="20"/>
              </w:rPr>
            </w:pPr>
          </w:p>
        </w:tc>
      </w:tr>
      <w:tr w:rsidR="000A36DB" w:rsidRPr="009E42E0" w14:paraId="4DCE1EBF" w14:textId="77777777" w:rsidTr="00675515">
        <w:tc>
          <w:tcPr>
            <w:tcW w:w="661" w:type="dxa"/>
          </w:tcPr>
          <w:p w14:paraId="0174DA8D" w14:textId="10A67000"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7AF105CC" w14:textId="57C48758" w:rsidR="000A36DB" w:rsidRPr="0077122B" w:rsidRDefault="000A36DB" w:rsidP="00281D83">
            <w:pPr>
              <w:rPr>
                <w:rFonts w:ascii="Arial" w:hAnsi="Arial" w:cs="Arial"/>
                <w:sz w:val="20"/>
                <w:szCs w:val="20"/>
              </w:rPr>
            </w:pPr>
            <w:r w:rsidRPr="0077122B">
              <w:rPr>
                <w:rFonts w:ascii="Arial" w:hAnsi="Arial" w:cs="Arial"/>
                <w:sz w:val="20"/>
                <w:szCs w:val="20"/>
              </w:rPr>
              <w:t>RTG cev mora imeti dve gorišči, od katerih manjše ne sme biti večje od 0,6 mm, večje pa ne sme presegati veliko</w:t>
            </w:r>
            <w:r>
              <w:rPr>
                <w:rFonts w:ascii="Arial" w:hAnsi="Arial" w:cs="Arial"/>
                <w:sz w:val="20"/>
                <w:szCs w:val="20"/>
              </w:rPr>
              <w:t>st več kot 1,3</w:t>
            </w:r>
            <w:r w:rsidRPr="0077122B">
              <w:rPr>
                <w:rFonts w:ascii="Arial" w:hAnsi="Arial" w:cs="Arial"/>
                <w:sz w:val="20"/>
                <w:szCs w:val="20"/>
              </w:rPr>
              <w:t xml:space="preserve"> mm.</w:t>
            </w:r>
          </w:p>
        </w:tc>
        <w:tc>
          <w:tcPr>
            <w:tcW w:w="1654" w:type="dxa"/>
          </w:tcPr>
          <w:p w14:paraId="0B785441" w14:textId="77777777" w:rsidR="000A36DB" w:rsidRPr="0077122B" w:rsidRDefault="000A36DB" w:rsidP="00281D83">
            <w:pPr>
              <w:rPr>
                <w:rFonts w:ascii="Arial" w:hAnsi="Arial" w:cs="Arial"/>
                <w:sz w:val="20"/>
                <w:szCs w:val="20"/>
              </w:rPr>
            </w:pPr>
          </w:p>
        </w:tc>
        <w:tc>
          <w:tcPr>
            <w:tcW w:w="1617" w:type="dxa"/>
          </w:tcPr>
          <w:p w14:paraId="22450B45" w14:textId="77777777" w:rsidR="000A36DB" w:rsidRPr="0077122B" w:rsidRDefault="000A36DB" w:rsidP="00281D83">
            <w:pPr>
              <w:rPr>
                <w:rFonts w:ascii="Arial" w:hAnsi="Arial" w:cs="Arial"/>
                <w:sz w:val="20"/>
                <w:szCs w:val="20"/>
              </w:rPr>
            </w:pPr>
          </w:p>
        </w:tc>
      </w:tr>
      <w:tr w:rsidR="000A36DB" w:rsidRPr="009E42E0" w14:paraId="04A2D537" w14:textId="77777777" w:rsidTr="00675515">
        <w:tc>
          <w:tcPr>
            <w:tcW w:w="661" w:type="dxa"/>
          </w:tcPr>
          <w:p w14:paraId="777E6691" w14:textId="0A468281"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4731B911" w14:textId="5622DFAE" w:rsidR="000A36DB" w:rsidRPr="0077122B" w:rsidRDefault="000A36DB" w:rsidP="00281D83">
            <w:pPr>
              <w:rPr>
                <w:rFonts w:ascii="Arial" w:hAnsi="Arial" w:cs="Arial"/>
                <w:sz w:val="20"/>
                <w:szCs w:val="20"/>
              </w:rPr>
            </w:pPr>
            <w:r w:rsidRPr="0077122B">
              <w:rPr>
                <w:rFonts w:ascii="Arial" w:hAnsi="Arial" w:cs="Arial"/>
                <w:sz w:val="20"/>
                <w:szCs w:val="20"/>
              </w:rPr>
              <w:t>Sistem ima rotirajočo anodo, katere rotacija mora biti vsaj 9000 vrtljajev na minuto.</w:t>
            </w:r>
          </w:p>
        </w:tc>
        <w:tc>
          <w:tcPr>
            <w:tcW w:w="1654" w:type="dxa"/>
          </w:tcPr>
          <w:p w14:paraId="5995ACB2" w14:textId="77777777" w:rsidR="000A36DB" w:rsidRPr="0077122B" w:rsidRDefault="000A36DB" w:rsidP="00281D83">
            <w:pPr>
              <w:rPr>
                <w:rFonts w:ascii="Arial" w:hAnsi="Arial" w:cs="Arial"/>
                <w:sz w:val="20"/>
                <w:szCs w:val="20"/>
              </w:rPr>
            </w:pPr>
          </w:p>
        </w:tc>
        <w:tc>
          <w:tcPr>
            <w:tcW w:w="1617" w:type="dxa"/>
          </w:tcPr>
          <w:p w14:paraId="5E0F1B9A" w14:textId="77777777" w:rsidR="000A36DB" w:rsidRPr="0077122B" w:rsidRDefault="000A36DB" w:rsidP="00281D83">
            <w:pPr>
              <w:rPr>
                <w:rFonts w:ascii="Arial" w:hAnsi="Arial" w:cs="Arial"/>
                <w:sz w:val="20"/>
                <w:szCs w:val="20"/>
              </w:rPr>
            </w:pPr>
          </w:p>
        </w:tc>
      </w:tr>
      <w:tr w:rsidR="000A36DB" w:rsidRPr="009E42E0" w14:paraId="24C5F47B" w14:textId="77777777" w:rsidTr="00675515">
        <w:tc>
          <w:tcPr>
            <w:tcW w:w="661" w:type="dxa"/>
          </w:tcPr>
          <w:p w14:paraId="75DA5287" w14:textId="00ACD12A" w:rsidR="000A36DB" w:rsidRPr="0077122B" w:rsidRDefault="000A36DB" w:rsidP="00281D83">
            <w:pPr>
              <w:rPr>
                <w:rFonts w:ascii="Arial" w:hAnsi="Arial" w:cs="Arial"/>
                <w:sz w:val="20"/>
                <w:szCs w:val="20"/>
              </w:rPr>
            </w:pPr>
            <w:r w:rsidRPr="0077122B">
              <w:rPr>
                <w:rFonts w:ascii="Arial" w:hAnsi="Arial" w:cs="Arial"/>
                <w:sz w:val="20"/>
                <w:szCs w:val="20"/>
              </w:rPr>
              <w:lastRenderedPageBreak/>
              <w:t>4</w:t>
            </w:r>
          </w:p>
        </w:tc>
        <w:tc>
          <w:tcPr>
            <w:tcW w:w="5128" w:type="dxa"/>
          </w:tcPr>
          <w:p w14:paraId="539D040C" w14:textId="517DE8EC" w:rsidR="000A36DB" w:rsidRPr="0077122B" w:rsidRDefault="000A36DB" w:rsidP="00281D83">
            <w:pPr>
              <w:rPr>
                <w:rFonts w:ascii="Arial" w:hAnsi="Arial" w:cs="Arial"/>
                <w:sz w:val="20"/>
                <w:szCs w:val="20"/>
              </w:rPr>
            </w:pPr>
            <w:r w:rsidRPr="0077122B">
              <w:rPr>
                <w:rFonts w:ascii="Arial" w:hAnsi="Arial" w:cs="Arial"/>
                <w:sz w:val="20"/>
                <w:szCs w:val="20"/>
              </w:rPr>
              <w:t>Toplotna k</w:t>
            </w:r>
            <w:r>
              <w:rPr>
                <w:rFonts w:ascii="Arial" w:hAnsi="Arial" w:cs="Arial"/>
                <w:sz w:val="20"/>
                <w:szCs w:val="20"/>
              </w:rPr>
              <w:t>apaciteta anode mora biti vsaj 3</w:t>
            </w:r>
            <w:r w:rsidRPr="0077122B">
              <w:rPr>
                <w:rFonts w:ascii="Arial" w:hAnsi="Arial" w:cs="Arial"/>
                <w:sz w:val="20"/>
                <w:szCs w:val="20"/>
              </w:rPr>
              <w:t>00 kHU.</w:t>
            </w:r>
          </w:p>
        </w:tc>
        <w:tc>
          <w:tcPr>
            <w:tcW w:w="1654" w:type="dxa"/>
          </w:tcPr>
          <w:p w14:paraId="49B115B4" w14:textId="77777777" w:rsidR="000A36DB" w:rsidRPr="0077122B" w:rsidRDefault="000A36DB" w:rsidP="00281D83">
            <w:pPr>
              <w:rPr>
                <w:rFonts w:ascii="Arial" w:hAnsi="Arial" w:cs="Arial"/>
                <w:sz w:val="20"/>
                <w:szCs w:val="20"/>
              </w:rPr>
            </w:pPr>
          </w:p>
        </w:tc>
        <w:tc>
          <w:tcPr>
            <w:tcW w:w="1617" w:type="dxa"/>
          </w:tcPr>
          <w:p w14:paraId="299A6FF6" w14:textId="77777777" w:rsidR="000A36DB" w:rsidRPr="0077122B" w:rsidRDefault="000A36DB" w:rsidP="00281D83">
            <w:pPr>
              <w:rPr>
                <w:rFonts w:ascii="Arial" w:hAnsi="Arial" w:cs="Arial"/>
                <w:sz w:val="20"/>
                <w:szCs w:val="20"/>
              </w:rPr>
            </w:pPr>
          </w:p>
        </w:tc>
      </w:tr>
      <w:tr w:rsidR="000A36DB" w:rsidRPr="009E42E0" w14:paraId="39608947" w14:textId="77777777" w:rsidTr="00675515">
        <w:tc>
          <w:tcPr>
            <w:tcW w:w="661" w:type="dxa"/>
          </w:tcPr>
          <w:p w14:paraId="5940CA6E" w14:textId="2F9E6AE3"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25A2BD32" w14:textId="595B142F" w:rsidR="000A36DB" w:rsidRPr="0077122B" w:rsidRDefault="000A36DB" w:rsidP="00281D83">
            <w:pPr>
              <w:rPr>
                <w:rFonts w:ascii="Arial" w:hAnsi="Arial" w:cs="Arial"/>
                <w:sz w:val="20"/>
                <w:szCs w:val="20"/>
              </w:rPr>
            </w:pPr>
            <w:r w:rsidRPr="0077122B">
              <w:rPr>
                <w:rFonts w:ascii="Arial" w:hAnsi="Arial" w:cs="Arial"/>
                <w:sz w:val="20"/>
                <w:szCs w:val="20"/>
              </w:rPr>
              <w:t>V kolimatorju mora biti vgrajen svetlobni prikaz slikovnega polja vključno z laserskim pokazateljem sredine slikovnega polja.</w:t>
            </w:r>
          </w:p>
        </w:tc>
        <w:tc>
          <w:tcPr>
            <w:tcW w:w="1654" w:type="dxa"/>
          </w:tcPr>
          <w:p w14:paraId="6F40FBD5" w14:textId="77777777" w:rsidR="000A36DB" w:rsidRPr="0077122B" w:rsidRDefault="000A36DB" w:rsidP="00281D83">
            <w:pPr>
              <w:rPr>
                <w:rFonts w:ascii="Arial" w:hAnsi="Arial" w:cs="Arial"/>
                <w:sz w:val="20"/>
                <w:szCs w:val="20"/>
              </w:rPr>
            </w:pPr>
          </w:p>
        </w:tc>
        <w:tc>
          <w:tcPr>
            <w:tcW w:w="1617" w:type="dxa"/>
          </w:tcPr>
          <w:p w14:paraId="2B09FDF6" w14:textId="77777777" w:rsidR="000A36DB" w:rsidRPr="0077122B" w:rsidRDefault="000A36DB" w:rsidP="00281D83">
            <w:pPr>
              <w:rPr>
                <w:rFonts w:ascii="Arial" w:hAnsi="Arial" w:cs="Arial"/>
                <w:sz w:val="20"/>
                <w:szCs w:val="20"/>
              </w:rPr>
            </w:pPr>
          </w:p>
        </w:tc>
      </w:tr>
      <w:tr w:rsidR="000A36DB" w:rsidRPr="009E42E0" w14:paraId="4046F871" w14:textId="77777777" w:rsidTr="00675515">
        <w:tc>
          <w:tcPr>
            <w:tcW w:w="661" w:type="dxa"/>
          </w:tcPr>
          <w:p w14:paraId="477F4A80" w14:textId="3B653E31" w:rsidR="000A36DB" w:rsidRPr="0077122B" w:rsidRDefault="000A36DB" w:rsidP="00281D83">
            <w:pPr>
              <w:rPr>
                <w:rFonts w:ascii="Arial" w:hAnsi="Arial" w:cs="Arial"/>
                <w:sz w:val="20"/>
                <w:szCs w:val="20"/>
              </w:rPr>
            </w:pPr>
            <w:r w:rsidRPr="0077122B">
              <w:rPr>
                <w:rFonts w:ascii="Arial" w:hAnsi="Arial" w:cs="Arial"/>
                <w:sz w:val="20"/>
                <w:szCs w:val="20"/>
              </w:rPr>
              <w:t>6</w:t>
            </w:r>
          </w:p>
        </w:tc>
        <w:tc>
          <w:tcPr>
            <w:tcW w:w="5128" w:type="dxa"/>
          </w:tcPr>
          <w:p w14:paraId="7959E4F1" w14:textId="14389DED" w:rsidR="000A36DB" w:rsidRPr="0077122B" w:rsidRDefault="000A36DB" w:rsidP="00281D83">
            <w:pPr>
              <w:rPr>
                <w:rFonts w:ascii="Arial" w:hAnsi="Arial" w:cs="Arial"/>
                <w:sz w:val="20"/>
                <w:szCs w:val="20"/>
              </w:rPr>
            </w:pPr>
            <w:r w:rsidRPr="0077122B">
              <w:rPr>
                <w:rFonts w:ascii="Arial" w:hAnsi="Arial" w:cs="Arial"/>
                <w:sz w:val="20"/>
                <w:szCs w:val="20"/>
              </w:rPr>
              <w:t>Vzdolžni pomik mora biti najmanj 200 cm.</w:t>
            </w:r>
          </w:p>
        </w:tc>
        <w:tc>
          <w:tcPr>
            <w:tcW w:w="1654" w:type="dxa"/>
          </w:tcPr>
          <w:p w14:paraId="08B0E698" w14:textId="77777777" w:rsidR="000A36DB" w:rsidRPr="0077122B" w:rsidRDefault="000A36DB" w:rsidP="00281D83">
            <w:pPr>
              <w:rPr>
                <w:rFonts w:ascii="Arial" w:hAnsi="Arial" w:cs="Arial"/>
                <w:sz w:val="20"/>
                <w:szCs w:val="20"/>
              </w:rPr>
            </w:pPr>
          </w:p>
        </w:tc>
        <w:tc>
          <w:tcPr>
            <w:tcW w:w="1617" w:type="dxa"/>
          </w:tcPr>
          <w:p w14:paraId="058AFE35" w14:textId="77777777" w:rsidR="000A36DB" w:rsidRPr="0077122B" w:rsidRDefault="000A36DB" w:rsidP="00281D83">
            <w:pPr>
              <w:rPr>
                <w:rFonts w:ascii="Arial" w:hAnsi="Arial" w:cs="Arial"/>
                <w:sz w:val="20"/>
                <w:szCs w:val="20"/>
              </w:rPr>
            </w:pPr>
          </w:p>
        </w:tc>
      </w:tr>
      <w:tr w:rsidR="000A36DB" w:rsidRPr="009E42E0" w14:paraId="3A986C01" w14:textId="77777777" w:rsidTr="00675515">
        <w:tc>
          <w:tcPr>
            <w:tcW w:w="661" w:type="dxa"/>
          </w:tcPr>
          <w:p w14:paraId="7DB5E1EF" w14:textId="737D9573" w:rsidR="000A36DB" w:rsidRPr="0077122B" w:rsidRDefault="000A36DB" w:rsidP="00281D83">
            <w:pPr>
              <w:rPr>
                <w:rFonts w:ascii="Arial" w:hAnsi="Arial" w:cs="Arial"/>
                <w:sz w:val="20"/>
                <w:szCs w:val="20"/>
              </w:rPr>
            </w:pPr>
            <w:r w:rsidRPr="0077122B">
              <w:rPr>
                <w:rFonts w:ascii="Arial" w:hAnsi="Arial" w:cs="Arial"/>
                <w:sz w:val="20"/>
                <w:szCs w:val="20"/>
              </w:rPr>
              <w:t>7</w:t>
            </w:r>
          </w:p>
        </w:tc>
        <w:tc>
          <w:tcPr>
            <w:tcW w:w="5128" w:type="dxa"/>
          </w:tcPr>
          <w:p w14:paraId="45A99AB0" w14:textId="016E1C3A" w:rsidR="000A36DB" w:rsidRPr="0077122B" w:rsidRDefault="000A36DB" w:rsidP="00281D83">
            <w:pPr>
              <w:rPr>
                <w:rFonts w:ascii="Arial" w:hAnsi="Arial" w:cs="Arial"/>
                <w:sz w:val="20"/>
                <w:szCs w:val="20"/>
              </w:rPr>
            </w:pPr>
            <w:r w:rsidRPr="0077122B">
              <w:rPr>
                <w:rFonts w:ascii="Arial" w:hAnsi="Arial" w:cs="Arial"/>
                <w:sz w:val="20"/>
                <w:szCs w:val="20"/>
              </w:rPr>
              <w:t>Prečni pomik mora biti najmanj 150 cm.</w:t>
            </w:r>
          </w:p>
        </w:tc>
        <w:tc>
          <w:tcPr>
            <w:tcW w:w="1654" w:type="dxa"/>
          </w:tcPr>
          <w:p w14:paraId="16A03E5D" w14:textId="77777777" w:rsidR="000A36DB" w:rsidRPr="0077122B" w:rsidRDefault="000A36DB" w:rsidP="00281D83">
            <w:pPr>
              <w:rPr>
                <w:rFonts w:ascii="Arial" w:hAnsi="Arial" w:cs="Arial"/>
                <w:sz w:val="20"/>
                <w:szCs w:val="20"/>
              </w:rPr>
            </w:pPr>
          </w:p>
        </w:tc>
        <w:tc>
          <w:tcPr>
            <w:tcW w:w="1617" w:type="dxa"/>
          </w:tcPr>
          <w:p w14:paraId="1C8522E5" w14:textId="77777777" w:rsidR="000A36DB" w:rsidRPr="0077122B" w:rsidRDefault="000A36DB" w:rsidP="00281D83">
            <w:pPr>
              <w:rPr>
                <w:rFonts w:ascii="Arial" w:hAnsi="Arial" w:cs="Arial"/>
                <w:sz w:val="20"/>
                <w:szCs w:val="20"/>
              </w:rPr>
            </w:pPr>
          </w:p>
        </w:tc>
      </w:tr>
      <w:tr w:rsidR="000A36DB" w:rsidRPr="009E42E0" w14:paraId="1C4B7267" w14:textId="77777777" w:rsidTr="00675515">
        <w:tc>
          <w:tcPr>
            <w:tcW w:w="661" w:type="dxa"/>
          </w:tcPr>
          <w:p w14:paraId="047440C7" w14:textId="6E466C5D" w:rsidR="000A36DB" w:rsidRPr="0077122B" w:rsidRDefault="000A36DB" w:rsidP="00281D83">
            <w:pPr>
              <w:rPr>
                <w:rFonts w:ascii="Arial" w:hAnsi="Arial" w:cs="Arial"/>
                <w:sz w:val="20"/>
                <w:szCs w:val="20"/>
              </w:rPr>
            </w:pPr>
            <w:r w:rsidRPr="0077122B">
              <w:rPr>
                <w:rFonts w:ascii="Arial" w:hAnsi="Arial" w:cs="Arial"/>
                <w:sz w:val="20"/>
                <w:szCs w:val="20"/>
              </w:rPr>
              <w:t>8</w:t>
            </w:r>
          </w:p>
        </w:tc>
        <w:tc>
          <w:tcPr>
            <w:tcW w:w="5128" w:type="dxa"/>
          </w:tcPr>
          <w:p w14:paraId="7AE5C0AC" w14:textId="19B323B6" w:rsidR="000A36DB" w:rsidRPr="0077122B" w:rsidRDefault="000A36DB" w:rsidP="00281D83">
            <w:pPr>
              <w:rPr>
                <w:rFonts w:ascii="Arial" w:hAnsi="Arial" w:cs="Arial"/>
                <w:sz w:val="20"/>
                <w:szCs w:val="20"/>
              </w:rPr>
            </w:pPr>
            <w:r w:rsidRPr="0077122B">
              <w:rPr>
                <w:rFonts w:ascii="Arial" w:hAnsi="Arial" w:cs="Arial"/>
                <w:sz w:val="20"/>
                <w:szCs w:val="20"/>
              </w:rPr>
              <w:t>Vertikalni pomik mora biti najmanj 180 cm.</w:t>
            </w:r>
          </w:p>
        </w:tc>
        <w:tc>
          <w:tcPr>
            <w:tcW w:w="1654" w:type="dxa"/>
          </w:tcPr>
          <w:p w14:paraId="5B1D7108" w14:textId="77777777" w:rsidR="000A36DB" w:rsidRPr="0077122B" w:rsidRDefault="000A36DB" w:rsidP="00281D83">
            <w:pPr>
              <w:rPr>
                <w:rFonts w:ascii="Arial" w:hAnsi="Arial" w:cs="Arial"/>
                <w:sz w:val="20"/>
                <w:szCs w:val="20"/>
              </w:rPr>
            </w:pPr>
          </w:p>
        </w:tc>
        <w:tc>
          <w:tcPr>
            <w:tcW w:w="1617" w:type="dxa"/>
          </w:tcPr>
          <w:p w14:paraId="13862523" w14:textId="77777777" w:rsidR="000A36DB" w:rsidRPr="0077122B" w:rsidRDefault="000A36DB" w:rsidP="00281D83">
            <w:pPr>
              <w:rPr>
                <w:rFonts w:ascii="Arial" w:hAnsi="Arial" w:cs="Arial"/>
                <w:sz w:val="20"/>
                <w:szCs w:val="20"/>
              </w:rPr>
            </w:pPr>
          </w:p>
        </w:tc>
      </w:tr>
      <w:tr w:rsidR="000A36DB" w:rsidRPr="009E42E0" w14:paraId="3163D387" w14:textId="77777777" w:rsidTr="00675515">
        <w:tc>
          <w:tcPr>
            <w:tcW w:w="661" w:type="dxa"/>
          </w:tcPr>
          <w:p w14:paraId="1570A639" w14:textId="77133B3C" w:rsidR="000A36DB" w:rsidRPr="0077122B" w:rsidRDefault="000A36DB" w:rsidP="00281D83">
            <w:pPr>
              <w:rPr>
                <w:rFonts w:ascii="Arial" w:hAnsi="Arial" w:cs="Arial"/>
                <w:sz w:val="20"/>
                <w:szCs w:val="20"/>
              </w:rPr>
            </w:pPr>
            <w:r w:rsidRPr="0077122B">
              <w:rPr>
                <w:rFonts w:ascii="Arial" w:hAnsi="Arial" w:cs="Arial"/>
                <w:sz w:val="20"/>
                <w:szCs w:val="20"/>
              </w:rPr>
              <w:t>9</w:t>
            </w:r>
          </w:p>
        </w:tc>
        <w:tc>
          <w:tcPr>
            <w:tcW w:w="5128" w:type="dxa"/>
          </w:tcPr>
          <w:p w14:paraId="1DA59327" w14:textId="6BCB064B" w:rsidR="000A36DB" w:rsidRPr="0077122B" w:rsidRDefault="000A36DB" w:rsidP="00281D83">
            <w:pPr>
              <w:rPr>
                <w:rFonts w:ascii="Arial" w:hAnsi="Arial" w:cs="Arial"/>
                <w:sz w:val="20"/>
                <w:szCs w:val="20"/>
              </w:rPr>
            </w:pPr>
            <w:r w:rsidRPr="0077122B">
              <w:rPr>
                <w:rFonts w:ascii="Arial" w:hAnsi="Arial" w:cs="Arial"/>
                <w:sz w:val="20"/>
                <w:szCs w:val="20"/>
              </w:rPr>
              <w:t>Motorizirana rotacija okoli horizontalne osi mora biti najmanj +/- 120°, signalizirano pri 0°, +90°, -90°.</w:t>
            </w:r>
          </w:p>
        </w:tc>
        <w:tc>
          <w:tcPr>
            <w:tcW w:w="1654" w:type="dxa"/>
          </w:tcPr>
          <w:p w14:paraId="740B0CB7" w14:textId="77777777" w:rsidR="000A36DB" w:rsidRPr="0077122B" w:rsidRDefault="000A36DB" w:rsidP="00281D83">
            <w:pPr>
              <w:rPr>
                <w:rFonts w:ascii="Arial" w:hAnsi="Arial" w:cs="Arial"/>
                <w:sz w:val="20"/>
                <w:szCs w:val="20"/>
              </w:rPr>
            </w:pPr>
          </w:p>
        </w:tc>
        <w:tc>
          <w:tcPr>
            <w:tcW w:w="1617" w:type="dxa"/>
          </w:tcPr>
          <w:p w14:paraId="66F3C89B" w14:textId="77777777" w:rsidR="000A36DB" w:rsidRPr="0077122B" w:rsidRDefault="000A36DB" w:rsidP="00281D83">
            <w:pPr>
              <w:rPr>
                <w:rFonts w:ascii="Arial" w:hAnsi="Arial" w:cs="Arial"/>
                <w:sz w:val="20"/>
                <w:szCs w:val="20"/>
              </w:rPr>
            </w:pPr>
          </w:p>
        </w:tc>
      </w:tr>
      <w:tr w:rsidR="000A36DB" w:rsidRPr="009E42E0" w14:paraId="195296FF" w14:textId="77777777" w:rsidTr="00675515">
        <w:tc>
          <w:tcPr>
            <w:tcW w:w="661" w:type="dxa"/>
          </w:tcPr>
          <w:p w14:paraId="5DB6A720" w14:textId="097727A2" w:rsidR="000A36DB" w:rsidRPr="0077122B" w:rsidRDefault="000A36DB" w:rsidP="00281D83">
            <w:pPr>
              <w:rPr>
                <w:rFonts w:ascii="Arial" w:hAnsi="Arial" w:cs="Arial"/>
                <w:sz w:val="20"/>
                <w:szCs w:val="20"/>
              </w:rPr>
            </w:pPr>
            <w:r w:rsidRPr="0077122B">
              <w:rPr>
                <w:rFonts w:ascii="Arial" w:hAnsi="Arial" w:cs="Arial"/>
                <w:sz w:val="20"/>
                <w:szCs w:val="20"/>
              </w:rPr>
              <w:t>10</w:t>
            </w:r>
          </w:p>
        </w:tc>
        <w:tc>
          <w:tcPr>
            <w:tcW w:w="5128" w:type="dxa"/>
          </w:tcPr>
          <w:p w14:paraId="43366299" w14:textId="72DA863F" w:rsidR="000A36DB" w:rsidRPr="0077122B" w:rsidRDefault="000A36DB" w:rsidP="00281D83">
            <w:pPr>
              <w:rPr>
                <w:rFonts w:ascii="Arial" w:hAnsi="Arial" w:cs="Arial"/>
                <w:sz w:val="20"/>
                <w:szCs w:val="20"/>
              </w:rPr>
            </w:pPr>
            <w:r w:rsidRPr="0077122B">
              <w:rPr>
                <w:rFonts w:ascii="Arial" w:hAnsi="Arial" w:cs="Arial"/>
                <w:sz w:val="20"/>
                <w:szCs w:val="20"/>
              </w:rPr>
              <w:t>Motorizirana rotacija okoli vertikalne osi mora biti najmanj +/- 135°, signalizirano pri 0°, +90°, -90°.</w:t>
            </w:r>
          </w:p>
        </w:tc>
        <w:tc>
          <w:tcPr>
            <w:tcW w:w="1654" w:type="dxa"/>
          </w:tcPr>
          <w:p w14:paraId="1871579C" w14:textId="77777777" w:rsidR="000A36DB" w:rsidRPr="0077122B" w:rsidRDefault="000A36DB" w:rsidP="00281D83">
            <w:pPr>
              <w:rPr>
                <w:rFonts w:ascii="Arial" w:hAnsi="Arial" w:cs="Arial"/>
                <w:sz w:val="20"/>
                <w:szCs w:val="20"/>
              </w:rPr>
            </w:pPr>
          </w:p>
        </w:tc>
        <w:tc>
          <w:tcPr>
            <w:tcW w:w="1617" w:type="dxa"/>
          </w:tcPr>
          <w:p w14:paraId="4F3AAED9" w14:textId="77777777" w:rsidR="000A36DB" w:rsidRPr="0077122B" w:rsidRDefault="000A36DB" w:rsidP="00281D83">
            <w:pPr>
              <w:rPr>
                <w:rFonts w:ascii="Arial" w:hAnsi="Arial" w:cs="Arial"/>
                <w:sz w:val="20"/>
                <w:szCs w:val="20"/>
              </w:rPr>
            </w:pPr>
          </w:p>
        </w:tc>
      </w:tr>
      <w:tr w:rsidR="000A36DB" w:rsidRPr="009E42E0" w14:paraId="71480256" w14:textId="77777777" w:rsidTr="00675515">
        <w:tc>
          <w:tcPr>
            <w:tcW w:w="661" w:type="dxa"/>
          </w:tcPr>
          <w:p w14:paraId="10777826" w14:textId="428FF1C3" w:rsidR="000A36DB" w:rsidRPr="0077122B" w:rsidRDefault="000A36DB" w:rsidP="00281D83">
            <w:pPr>
              <w:rPr>
                <w:rFonts w:ascii="Arial" w:hAnsi="Arial" w:cs="Arial"/>
                <w:sz w:val="20"/>
                <w:szCs w:val="20"/>
              </w:rPr>
            </w:pPr>
            <w:r w:rsidRPr="0077122B">
              <w:rPr>
                <w:rFonts w:ascii="Arial" w:hAnsi="Arial" w:cs="Arial"/>
                <w:sz w:val="20"/>
                <w:szCs w:val="20"/>
              </w:rPr>
              <w:t>11</w:t>
            </w:r>
          </w:p>
        </w:tc>
        <w:tc>
          <w:tcPr>
            <w:tcW w:w="5128" w:type="dxa"/>
          </w:tcPr>
          <w:p w14:paraId="52491688" w14:textId="0E7FCE39" w:rsidR="000A36DB" w:rsidRPr="0077122B" w:rsidRDefault="000A36DB" w:rsidP="00281D83">
            <w:pPr>
              <w:rPr>
                <w:rFonts w:ascii="Arial" w:hAnsi="Arial" w:cs="Arial"/>
                <w:sz w:val="20"/>
                <w:szCs w:val="20"/>
              </w:rPr>
            </w:pPr>
            <w:r w:rsidRPr="0077122B">
              <w:rPr>
                <w:rFonts w:ascii="Arial" w:hAnsi="Arial" w:cs="Arial"/>
                <w:sz w:val="20"/>
                <w:szCs w:val="20"/>
              </w:rPr>
              <w:t>Sistem mora vsebovati ročno ali motorizirano nastavljiv kolimator z možnostjo ročne in/ali motorizirane rotacije za +/- 45°.</w:t>
            </w:r>
          </w:p>
        </w:tc>
        <w:tc>
          <w:tcPr>
            <w:tcW w:w="1654" w:type="dxa"/>
          </w:tcPr>
          <w:p w14:paraId="58F2393E" w14:textId="77777777" w:rsidR="000A36DB" w:rsidRPr="0077122B" w:rsidRDefault="000A36DB" w:rsidP="00281D83">
            <w:pPr>
              <w:rPr>
                <w:rFonts w:ascii="Arial" w:hAnsi="Arial" w:cs="Arial"/>
                <w:sz w:val="20"/>
                <w:szCs w:val="20"/>
              </w:rPr>
            </w:pPr>
          </w:p>
        </w:tc>
        <w:tc>
          <w:tcPr>
            <w:tcW w:w="1617" w:type="dxa"/>
          </w:tcPr>
          <w:p w14:paraId="5F8AF78F" w14:textId="77777777" w:rsidR="000A36DB" w:rsidRPr="0077122B" w:rsidRDefault="000A36DB" w:rsidP="00281D83">
            <w:pPr>
              <w:rPr>
                <w:rFonts w:ascii="Arial" w:hAnsi="Arial" w:cs="Arial"/>
                <w:sz w:val="20"/>
                <w:szCs w:val="20"/>
              </w:rPr>
            </w:pPr>
          </w:p>
        </w:tc>
      </w:tr>
      <w:tr w:rsidR="000A36DB" w:rsidRPr="009E42E0" w14:paraId="0A3FBA9E" w14:textId="77777777" w:rsidTr="00675515">
        <w:tc>
          <w:tcPr>
            <w:tcW w:w="661" w:type="dxa"/>
          </w:tcPr>
          <w:p w14:paraId="728E91D4" w14:textId="09E0F011" w:rsidR="000A36DB" w:rsidRPr="0077122B" w:rsidRDefault="000A36DB" w:rsidP="00281D83">
            <w:pPr>
              <w:rPr>
                <w:rFonts w:ascii="Arial" w:hAnsi="Arial" w:cs="Arial"/>
                <w:sz w:val="20"/>
                <w:szCs w:val="20"/>
              </w:rPr>
            </w:pPr>
            <w:r w:rsidRPr="0077122B">
              <w:rPr>
                <w:rFonts w:ascii="Arial" w:hAnsi="Arial" w:cs="Arial"/>
                <w:sz w:val="20"/>
                <w:szCs w:val="20"/>
              </w:rPr>
              <w:t>12</w:t>
            </w:r>
          </w:p>
        </w:tc>
        <w:tc>
          <w:tcPr>
            <w:tcW w:w="5128" w:type="dxa"/>
          </w:tcPr>
          <w:p w14:paraId="627D6421" w14:textId="1696C2AE" w:rsidR="000A36DB" w:rsidRPr="0077122B" w:rsidRDefault="000A36DB" w:rsidP="00281D83">
            <w:pPr>
              <w:rPr>
                <w:rFonts w:ascii="Arial" w:hAnsi="Arial" w:cs="Arial"/>
                <w:sz w:val="20"/>
                <w:szCs w:val="20"/>
              </w:rPr>
            </w:pPr>
            <w:r w:rsidRPr="0077122B">
              <w:rPr>
                <w:rFonts w:ascii="Arial" w:hAnsi="Arial" w:cs="Arial"/>
                <w:sz w:val="20"/>
                <w:szCs w:val="20"/>
              </w:rPr>
              <w:t>V kolimatorju morajo biti vgrajeni filtri mehkih žarkov, ki se avtomatsko vstavljajo glede na izbrani klinični protokol.</w:t>
            </w:r>
          </w:p>
        </w:tc>
        <w:tc>
          <w:tcPr>
            <w:tcW w:w="1654" w:type="dxa"/>
          </w:tcPr>
          <w:p w14:paraId="7F773866" w14:textId="77777777" w:rsidR="000A36DB" w:rsidRPr="0077122B" w:rsidRDefault="000A36DB" w:rsidP="00281D83">
            <w:pPr>
              <w:rPr>
                <w:rFonts w:ascii="Arial" w:hAnsi="Arial" w:cs="Arial"/>
                <w:sz w:val="20"/>
                <w:szCs w:val="20"/>
              </w:rPr>
            </w:pPr>
          </w:p>
        </w:tc>
        <w:tc>
          <w:tcPr>
            <w:tcW w:w="1617" w:type="dxa"/>
          </w:tcPr>
          <w:p w14:paraId="1BBBAF45" w14:textId="77777777" w:rsidR="000A36DB" w:rsidRPr="0077122B" w:rsidRDefault="000A36DB" w:rsidP="00281D83">
            <w:pPr>
              <w:rPr>
                <w:rFonts w:ascii="Arial" w:hAnsi="Arial" w:cs="Arial"/>
                <w:sz w:val="20"/>
                <w:szCs w:val="20"/>
              </w:rPr>
            </w:pPr>
          </w:p>
        </w:tc>
      </w:tr>
      <w:tr w:rsidR="000A36DB" w:rsidRPr="009E42E0" w14:paraId="2C6A4A64" w14:textId="77777777" w:rsidTr="00675515">
        <w:tc>
          <w:tcPr>
            <w:tcW w:w="661" w:type="dxa"/>
          </w:tcPr>
          <w:p w14:paraId="49E6FCFD" w14:textId="0005DF74" w:rsidR="000A36DB" w:rsidRPr="0077122B" w:rsidRDefault="000A36DB" w:rsidP="00281D83">
            <w:pPr>
              <w:rPr>
                <w:rFonts w:ascii="Arial" w:hAnsi="Arial" w:cs="Arial"/>
                <w:sz w:val="20"/>
                <w:szCs w:val="20"/>
              </w:rPr>
            </w:pPr>
            <w:r w:rsidRPr="0077122B">
              <w:rPr>
                <w:rFonts w:ascii="Arial" w:hAnsi="Arial" w:cs="Arial"/>
                <w:sz w:val="20"/>
                <w:szCs w:val="20"/>
              </w:rPr>
              <w:t>13</w:t>
            </w:r>
          </w:p>
        </w:tc>
        <w:tc>
          <w:tcPr>
            <w:tcW w:w="5128" w:type="dxa"/>
          </w:tcPr>
          <w:p w14:paraId="24757958" w14:textId="77777777" w:rsidR="000A36DB" w:rsidRPr="0077122B" w:rsidRDefault="000A36DB" w:rsidP="00281D83">
            <w:pPr>
              <w:rPr>
                <w:rFonts w:ascii="Arial" w:hAnsi="Arial" w:cs="Arial"/>
                <w:sz w:val="20"/>
                <w:szCs w:val="20"/>
              </w:rPr>
            </w:pPr>
            <w:r w:rsidRPr="0077122B">
              <w:rPr>
                <w:rFonts w:ascii="Arial" w:hAnsi="Arial" w:cs="Arial"/>
                <w:sz w:val="20"/>
                <w:szCs w:val="20"/>
              </w:rPr>
              <w:t xml:space="preserve">Sistem mora omogočati tudi pregled nad pacientom in preiskavo z možnostjo sprememb na monitorju, ki je pozicioniran na ohišju RTG cevi. Preko zaslona na dotik mora omogočati spremembe vsaj glede: </w:t>
            </w:r>
          </w:p>
          <w:p w14:paraId="49BCF7C4" w14:textId="77777777" w:rsidR="000A36DB" w:rsidRPr="0077122B" w:rsidRDefault="000A36DB" w:rsidP="00C10F5C">
            <w:pPr>
              <w:pStyle w:val="Odstavekseznama"/>
              <w:numPr>
                <w:ilvl w:val="0"/>
                <w:numId w:val="21"/>
              </w:numPr>
              <w:spacing w:line="240" w:lineRule="auto"/>
              <w:jc w:val="left"/>
              <w:rPr>
                <w:rFonts w:cs="Arial"/>
                <w:szCs w:val="20"/>
              </w:rPr>
            </w:pPr>
            <w:r w:rsidRPr="0077122B">
              <w:rPr>
                <w:rFonts w:cs="Arial"/>
                <w:szCs w:val="20"/>
              </w:rPr>
              <w:t>izbire delovnega mesta,</w:t>
            </w:r>
          </w:p>
          <w:p w14:paraId="7179E906" w14:textId="77777777" w:rsidR="000A36DB" w:rsidRPr="0077122B" w:rsidRDefault="000A36DB" w:rsidP="00C10F5C">
            <w:pPr>
              <w:pStyle w:val="Odstavekseznama"/>
              <w:numPr>
                <w:ilvl w:val="0"/>
                <w:numId w:val="21"/>
              </w:numPr>
              <w:spacing w:line="240" w:lineRule="auto"/>
              <w:jc w:val="left"/>
              <w:rPr>
                <w:rFonts w:cs="Arial"/>
                <w:szCs w:val="20"/>
              </w:rPr>
            </w:pPr>
            <w:r w:rsidRPr="0077122B">
              <w:rPr>
                <w:rFonts w:cs="Arial"/>
                <w:szCs w:val="20"/>
              </w:rPr>
              <w:t>prilagoditve ekspozicijskih parametrov,</w:t>
            </w:r>
          </w:p>
          <w:p w14:paraId="6CED8EAD" w14:textId="77777777" w:rsidR="000A36DB" w:rsidRPr="0077122B" w:rsidRDefault="000A36DB" w:rsidP="00C10F5C">
            <w:pPr>
              <w:pStyle w:val="Odstavekseznama"/>
              <w:numPr>
                <w:ilvl w:val="0"/>
                <w:numId w:val="21"/>
              </w:numPr>
              <w:spacing w:line="240" w:lineRule="auto"/>
              <w:jc w:val="left"/>
              <w:rPr>
                <w:rFonts w:cs="Arial"/>
                <w:szCs w:val="20"/>
              </w:rPr>
            </w:pPr>
            <w:r w:rsidRPr="0077122B">
              <w:rPr>
                <w:rFonts w:cs="Arial"/>
                <w:szCs w:val="20"/>
              </w:rPr>
              <w:t>izbor ionizacijskih celic za avtomatski nadzor ekspozicije in prikazovati podatke o pacientu.</w:t>
            </w:r>
          </w:p>
          <w:p w14:paraId="3D845B97" w14:textId="70877AA8" w:rsidR="000A36DB" w:rsidRPr="0077122B" w:rsidRDefault="000A36DB" w:rsidP="00281D83">
            <w:pPr>
              <w:rPr>
                <w:rFonts w:ascii="Arial" w:hAnsi="Arial" w:cs="Arial"/>
                <w:sz w:val="20"/>
                <w:szCs w:val="20"/>
              </w:rPr>
            </w:pPr>
            <w:r w:rsidRPr="0077122B">
              <w:rPr>
                <w:rFonts w:ascii="Arial" w:hAnsi="Arial" w:cs="Arial"/>
                <w:sz w:val="20"/>
                <w:szCs w:val="20"/>
              </w:rPr>
              <w:t>Omenjen prikaz in opravljanje mora biti omogočeno pri slikanju vertikalno in horizontalno.</w:t>
            </w:r>
          </w:p>
        </w:tc>
        <w:tc>
          <w:tcPr>
            <w:tcW w:w="1654" w:type="dxa"/>
          </w:tcPr>
          <w:p w14:paraId="19BA75FE" w14:textId="77777777" w:rsidR="000A36DB" w:rsidRPr="0077122B" w:rsidRDefault="000A36DB" w:rsidP="00281D83">
            <w:pPr>
              <w:rPr>
                <w:rFonts w:ascii="Arial" w:hAnsi="Arial" w:cs="Arial"/>
                <w:sz w:val="20"/>
                <w:szCs w:val="20"/>
              </w:rPr>
            </w:pPr>
          </w:p>
        </w:tc>
        <w:tc>
          <w:tcPr>
            <w:tcW w:w="1617" w:type="dxa"/>
          </w:tcPr>
          <w:p w14:paraId="214D455A" w14:textId="77777777" w:rsidR="000A36DB" w:rsidRPr="0077122B" w:rsidRDefault="000A36DB" w:rsidP="00281D83">
            <w:pPr>
              <w:rPr>
                <w:rFonts w:ascii="Arial" w:hAnsi="Arial" w:cs="Arial"/>
                <w:sz w:val="20"/>
                <w:szCs w:val="20"/>
              </w:rPr>
            </w:pPr>
          </w:p>
        </w:tc>
      </w:tr>
      <w:tr w:rsidR="000A36DB" w:rsidRPr="009E42E0" w14:paraId="293185CA" w14:textId="77777777" w:rsidTr="00675515">
        <w:tc>
          <w:tcPr>
            <w:tcW w:w="661" w:type="dxa"/>
          </w:tcPr>
          <w:p w14:paraId="04B496C1" w14:textId="04E29747" w:rsidR="000A36DB" w:rsidRPr="0077122B" w:rsidRDefault="000A36DB" w:rsidP="00281D83">
            <w:pPr>
              <w:rPr>
                <w:rFonts w:ascii="Arial" w:hAnsi="Arial" w:cs="Arial"/>
                <w:sz w:val="20"/>
                <w:szCs w:val="20"/>
              </w:rPr>
            </w:pPr>
            <w:r w:rsidRPr="0077122B">
              <w:rPr>
                <w:rFonts w:ascii="Arial" w:hAnsi="Arial" w:cs="Arial"/>
                <w:sz w:val="20"/>
                <w:szCs w:val="20"/>
              </w:rPr>
              <w:t>14</w:t>
            </w:r>
          </w:p>
        </w:tc>
        <w:tc>
          <w:tcPr>
            <w:tcW w:w="5128" w:type="dxa"/>
          </w:tcPr>
          <w:p w14:paraId="65FB788A" w14:textId="30050814" w:rsidR="000A36DB" w:rsidRPr="0077122B" w:rsidRDefault="000A36DB" w:rsidP="00281D83">
            <w:pPr>
              <w:rPr>
                <w:rFonts w:ascii="Arial" w:hAnsi="Arial" w:cs="Arial"/>
                <w:sz w:val="20"/>
                <w:szCs w:val="20"/>
              </w:rPr>
            </w:pPr>
            <w:r w:rsidRPr="0077122B">
              <w:rPr>
                <w:rFonts w:ascii="Arial" w:hAnsi="Arial" w:cs="Arial"/>
                <w:sz w:val="20"/>
                <w:szCs w:val="20"/>
              </w:rPr>
              <w:t xml:space="preserve">Sistem mora omogočati avtomatsko centriranje, sledenje položaju detektorskega sistema in avtomatsko prilagajanje razdalje fokus – detektor (SID). Za zagotavljanje učinkovitega delovnega procesa se mora sistem premikati v vseh premikajočih se oseh sočasno, premiki v vseh oseh (x, y, z ter rotacija okoli horizontalne in vertikalne osi). </w:t>
            </w:r>
            <w:r w:rsidRPr="0077122B">
              <w:rPr>
                <w:rFonts w:ascii="Arial" w:hAnsi="Arial" w:cs="Arial"/>
                <w:sz w:val="20"/>
                <w:szCs w:val="20"/>
              </w:rPr>
              <w:tab/>
            </w:r>
          </w:p>
        </w:tc>
        <w:tc>
          <w:tcPr>
            <w:tcW w:w="1654" w:type="dxa"/>
          </w:tcPr>
          <w:p w14:paraId="7B4C2F8E" w14:textId="77777777" w:rsidR="000A36DB" w:rsidRPr="0077122B" w:rsidRDefault="000A36DB" w:rsidP="00281D83">
            <w:pPr>
              <w:rPr>
                <w:rFonts w:ascii="Arial" w:hAnsi="Arial" w:cs="Arial"/>
                <w:sz w:val="20"/>
                <w:szCs w:val="20"/>
              </w:rPr>
            </w:pPr>
          </w:p>
        </w:tc>
        <w:tc>
          <w:tcPr>
            <w:tcW w:w="1617" w:type="dxa"/>
          </w:tcPr>
          <w:p w14:paraId="34C94A3B" w14:textId="77777777" w:rsidR="000A36DB" w:rsidRPr="0077122B" w:rsidRDefault="000A36DB" w:rsidP="00281D83">
            <w:pPr>
              <w:rPr>
                <w:rFonts w:ascii="Arial" w:hAnsi="Arial" w:cs="Arial"/>
                <w:sz w:val="20"/>
                <w:szCs w:val="20"/>
              </w:rPr>
            </w:pPr>
          </w:p>
        </w:tc>
      </w:tr>
      <w:tr w:rsidR="000A36DB" w:rsidRPr="009E42E0" w14:paraId="4E5EF369" w14:textId="77777777" w:rsidTr="00675515">
        <w:tc>
          <w:tcPr>
            <w:tcW w:w="661" w:type="dxa"/>
          </w:tcPr>
          <w:p w14:paraId="6BE64D61" w14:textId="2B3D6D7E" w:rsidR="000A36DB" w:rsidRPr="0077122B" w:rsidRDefault="000A36DB" w:rsidP="00281D83">
            <w:pPr>
              <w:rPr>
                <w:rFonts w:ascii="Arial" w:hAnsi="Arial" w:cs="Arial"/>
                <w:sz w:val="20"/>
                <w:szCs w:val="20"/>
              </w:rPr>
            </w:pPr>
            <w:r w:rsidRPr="0077122B">
              <w:rPr>
                <w:rFonts w:ascii="Arial" w:hAnsi="Arial" w:cs="Arial"/>
                <w:sz w:val="20"/>
                <w:szCs w:val="20"/>
              </w:rPr>
              <w:t>15</w:t>
            </w:r>
          </w:p>
        </w:tc>
        <w:tc>
          <w:tcPr>
            <w:tcW w:w="5128" w:type="dxa"/>
          </w:tcPr>
          <w:p w14:paraId="7D336883" w14:textId="49DC0B52" w:rsidR="000A36DB" w:rsidRPr="0077122B" w:rsidRDefault="000A36DB" w:rsidP="00281D83">
            <w:pPr>
              <w:rPr>
                <w:rFonts w:ascii="Arial" w:hAnsi="Arial" w:cs="Arial"/>
                <w:sz w:val="20"/>
                <w:szCs w:val="20"/>
              </w:rPr>
            </w:pPr>
            <w:r w:rsidRPr="0077122B">
              <w:rPr>
                <w:rFonts w:ascii="Arial" w:hAnsi="Arial" w:cs="Arial"/>
                <w:sz w:val="20"/>
                <w:szCs w:val="20"/>
              </w:rPr>
              <w:t>Sistem mora omogočati svetlobni prikaz slikovnega polja, hkrati pa mora imet vgrajen tudi laserski pokazatelj sredine slikovnega polja.</w:t>
            </w:r>
          </w:p>
        </w:tc>
        <w:tc>
          <w:tcPr>
            <w:tcW w:w="1654" w:type="dxa"/>
          </w:tcPr>
          <w:p w14:paraId="383D678C" w14:textId="77777777" w:rsidR="000A36DB" w:rsidRPr="0077122B" w:rsidRDefault="000A36DB" w:rsidP="00281D83">
            <w:pPr>
              <w:rPr>
                <w:rFonts w:ascii="Arial" w:hAnsi="Arial" w:cs="Arial"/>
                <w:sz w:val="20"/>
                <w:szCs w:val="20"/>
              </w:rPr>
            </w:pPr>
          </w:p>
        </w:tc>
        <w:tc>
          <w:tcPr>
            <w:tcW w:w="1617" w:type="dxa"/>
          </w:tcPr>
          <w:p w14:paraId="26BA2660" w14:textId="77777777" w:rsidR="000A36DB" w:rsidRPr="0077122B" w:rsidRDefault="000A36DB" w:rsidP="00281D83">
            <w:pPr>
              <w:rPr>
                <w:rFonts w:ascii="Arial" w:hAnsi="Arial" w:cs="Arial"/>
                <w:sz w:val="20"/>
                <w:szCs w:val="20"/>
              </w:rPr>
            </w:pPr>
          </w:p>
        </w:tc>
      </w:tr>
      <w:tr w:rsidR="000A36DB" w:rsidRPr="009E42E0" w14:paraId="025DFC86" w14:textId="77777777" w:rsidTr="00675515">
        <w:tc>
          <w:tcPr>
            <w:tcW w:w="661" w:type="dxa"/>
            <w:shd w:val="clear" w:color="auto" w:fill="B4C6E7" w:themeFill="accent5" w:themeFillTint="66"/>
          </w:tcPr>
          <w:p w14:paraId="2BACE860" w14:textId="561A03A0" w:rsidR="000A36DB" w:rsidRPr="0077122B" w:rsidRDefault="000A36DB" w:rsidP="00281D83">
            <w:pPr>
              <w:rPr>
                <w:rFonts w:ascii="Arial" w:hAnsi="Arial" w:cs="Arial"/>
                <w:sz w:val="20"/>
                <w:szCs w:val="20"/>
              </w:rPr>
            </w:pPr>
            <w:r w:rsidRPr="0077122B">
              <w:rPr>
                <w:rFonts w:ascii="Arial" w:hAnsi="Arial" w:cs="Arial"/>
                <w:b/>
                <w:bCs/>
                <w:sz w:val="20"/>
                <w:szCs w:val="20"/>
              </w:rPr>
              <w:t>D</w:t>
            </w:r>
          </w:p>
        </w:tc>
        <w:tc>
          <w:tcPr>
            <w:tcW w:w="5128" w:type="dxa"/>
            <w:shd w:val="clear" w:color="auto" w:fill="B4C6E7" w:themeFill="accent5" w:themeFillTint="66"/>
          </w:tcPr>
          <w:p w14:paraId="235B6D90" w14:textId="79F25E20" w:rsidR="000A36DB" w:rsidRPr="0077122B" w:rsidRDefault="000A36DB" w:rsidP="00281D83">
            <w:pPr>
              <w:rPr>
                <w:rFonts w:ascii="Arial" w:hAnsi="Arial" w:cs="Arial"/>
                <w:sz w:val="20"/>
                <w:szCs w:val="20"/>
              </w:rPr>
            </w:pPr>
            <w:r w:rsidRPr="0077122B">
              <w:rPr>
                <w:rFonts w:ascii="Arial" w:hAnsi="Arial" w:cs="Arial"/>
                <w:b/>
                <w:bCs/>
                <w:sz w:val="20"/>
                <w:szCs w:val="20"/>
              </w:rPr>
              <w:t>Stenski stativ</w:t>
            </w:r>
          </w:p>
        </w:tc>
        <w:tc>
          <w:tcPr>
            <w:tcW w:w="1654" w:type="dxa"/>
            <w:shd w:val="clear" w:color="auto" w:fill="B4C6E7" w:themeFill="accent5" w:themeFillTint="66"/>
          </w:tcPr>
          <w:p w14:paraId="0586FA1E"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26360B58" w14:textId="77777777" w:rsidR="000A36DB" w:rsidRPr="0077122B" w:rsidRDefault="000A36DB" w:rsidP="00281D83">
            <w:pPr>
              <w:rPr>
                <w:rFonts w:ascii="Arial" w:hAnsi="Arial" w:cs="Arial"/>
                <w:sz w:val="20"/>
                <w:szCs w:val="20"/>
              </w:rPr>
            </w:pPr>
          </w:p>
        </w:tc>
      </w:tr>
      <w:tr w:rsidR="000A36DB" w:rsidRPr="009E42E0" w14:paraId="0582406C" w14:textId="77777777" w:rsidTr="00675515">
        <w:tc>
          <w:tcPr>
            <w:tcW w:w="661" w:type="dxa"/>
          </w:tcPr>
          <w:p w14:paraId="6AAD5414" w14:textId="63047FF4"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167F7456" w14:textId="267AB26E" w:rsidR="000A36DB" w:rsidRPr="0077122B" w:rsidRDefault="000A36DB" w:rsidP="00281D83">
            <w:pPr>
              <w:rPr>
                <w:rFonts w:ascii="Arial" w:hAnsi="Arial" w:cs="Arial"/>
                <w:b/>
                <w:bCs/>
                <w:sz w:val="20"/>
                <w:szCs w:val="20"/>
              </w:rPr>
            </w:pPr>
            <w:r w:rsidRPr="0077122B">
              <w:rPr>
                <w:rFonts w:ascii="Arial" w:hAnsi="Arial" w:cs="Arial"/>
                <w:sz w:val="20"/>
                <w:szCs w:val="20"/>
              </w:rPr>
              <w:t>Stenski stativ mora imeti vgrajen direktni digitalni detektor.</w:t>
            </w:r>
          </w:p>
        </w:tc>
        <w:tc>
          <w:tcPr>
            <w:tcW w:w="1654" w:type="dxa"/>
          </w:tcPr>
          <w:p w14:paraId="329ED565" w14:textId="77777777" w:rsidR="000A36DB" w:rsidRPr="0077122B" w:rsidRDefault="000A36DB" w:rsidP="00281D83">
            <w:pPr>
              <w:rPr>
                <w:rFonts w:ascii="Arial" w:hAnsi="Arial" w:cs="Arial"/>
                <w:b/>
                <w:bCs/>
                <w:sz w:val="20"/>
                <w:szCs w:val="20"/>
              </w:rPr>
            </w:pPr>
          </w:p>
        </w:tc>
        <w:tc>
          <w:tcPr>
            <w:tcW w:w="1617" w:type="dxa"/>
          </w:tcPr>
          <w:p w14:paraId="126D487B" w14:textId="77777777" w:rsidR="000A36DB" w:rsidRPr="0077122B" w:rsidRDefault="000A36DB" w:rsidP="00281D83">
            <w:pPr>
              <w:rPr>
                <w:rFonts w:ascii="Arial" w:hAnsi="Arial" w:cs="Arial"/>
                <w:b/>
                <w:bCs/>
                <w:sz w:val="20"/>
                <w:szCs w:val="20"/>
              </w:rPr>
            </w:pPr>
          </w:p>
        </w:tc>
      </w:tr>
      <w:tr w:rsidR="000A36DB" w:rsidRPr="009E42E0" w14:paraId="20AA08E3" w14:textId="77777777" w:rsidTr="00675515">
        <w:tc>
          <w:tcPr>
            <w:tcW w:w="661" w:type="dxa"/>
          </w:tcPr>
          <w:p w14:paraId="70EE2960" w14:textId="67346408"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7BB64647" w14:textId="5CC4EEB7" w:rsidR="000A36DB" w:rsidRPr="0077122B" w:rsidRDefault="000A36DB" w:rsidP="00281D83">
            <w:pPr>
              <w:rPr>
                <w:rFonts w:ascii="Arial" w:hAnsi="Arial" w:cs="Arial"/>
                <w:sz w:val="20"/>
                <w:szCs w:val="20"/>
              </w:rPr>
            </w:pPr>
            <w:r w:rsidRPr="0077122B">
              <w:rPr>
                <w:rFonts w:ascii="Arial" w:hAnsi="Arial" w:cs="Arial"/>
                <w:sz w:val="20"/>
                <w:szCs w:val="20"/>
              </w:rPr>
              <w:t>Vertikalni pomik (centralni RTG žarek od tal) mora biti v obsegu najmanj od 35 cm – 170 cm.</w:t>
            </w:r>
          </w:p>
        </w:tc>
        <w:tc>
          <w:tcPr>
            <w:tcW w:w="1654" w:type="dxa"/>
          </w:tcPr>
          <w:p w14:paraId="1AB2FC1E" w14:textId="77777777" w:rsidR="000A36DB" w:rsidRPr="0077122B" w:rsidRDefault="000A36DB" w:rsidP="00281D83">
            <w:pPr>
              <w:rPr>
                <w:rFonts w:ascii="Arial" w:hAnsi="Arial" w:cs="Arial"/>
                <w:sz w:val="20"/>
                <w:szCs w:val="20"/>
              </w:rPr>
            </w:pPr>
          </w:p>
        </w:tc>
        <w:tc>
          <w:tcPr>
            <w:tcW w:w="1617" w:type="dxa"/>
          </w:tcPr>
          <w:p w14:paraId="5F7EDB25" w14:textId="77777777" w:rsidR="000A36DB" w:rsidRPr="0077122B" w:rsidRDefault="000A36DB" w:rsidP="00281D83">
            <w:pPr>
              <w:rPr>
                <w:rFonts w:ascii="Arial" w:hAnsi="Arial" w:cs="Arial"/>
                <w:sz w:val="20"/>
                <w:szCs w:val="20"/>
              </w:rPr>
            </w:pPr>
          </w:p>
        </w:tc>
      </w:tr>
      <w:tr w:rsidR="000A36DB" w:rsidRPr="009E42E0" w14:paraId="00E1DAF0" w14:textId="77777777" w:rsidTr="00675515">
        <w:tc>
          <w:tcPr>
            <w:tcW w:w="661" w:type="dxa"/>
          </w:tcPr>
          <w:p w14:paraId="3623BC44" w14:textId="3EC40F5A"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13FA4157" w14:textId="11D5DCD6" w:rsidR="000A36DB" w:rsidRPr="0077122B" w:rsidRDefault="000A36DB" w:rsidP="00281D83">
            <w:pPr>
              <w:rPr>
                <w:rFonts w:ascii="Arial" w:hAnsi="Arial" w:cs="Arial"/>
                <w:sz w:val="20"/>
                <w:szCs w:val="20"/>
              </w:rPr>
            </w:pPr>
            <w:r w:rsidRPr="0077122B">
              <w:rPr>
                <w:rFonts w:ascii="Arial" w:hAnsi="Arial" w:cs="Arial"/>
                <w:sz w:val="20"/>
                <w:szCs w:val="20"/>
              </w:rPr>
              <w:t>Naklon detektorja mora biti v obsegu najmanj od -20° do + 90°.</w:t>
            </w:r>
            <w:r w:rsidRPr="0077122B">
              <w:rPr>
                <w:rFonts w:ascii="Arial" w:hAnsi="Arial" w:cs="Arial"/>
                <w:sz w:val="20"/>
                <w:szCs w:val="20"/>
              </w:rPr>
              <w:tab/>
            </w:r>
          </w:p>
        </w:tc>
        <w:tc>
          <w:tcPr>
            <w:tcW w:w="1654" w:type="dxa"/>
          </w:tcPr>
          <w:p w14:paraId="02A968C5" w14:textId="77777777" w:rsidR="000A36DB" w:rsidRPr="0077122B" w:rsidRDefault="000A36DB" w:rsidP="00281D83">
            <w:pPr>
              <w:rPr>
                <w:rFonts w:ascii="Arial" w:hAnsi="Arial" w:cs="Arial"/>
                <w:sz w:val="20"/>
                <w:szCs w:val="20"/>
              </w:rPr>
            </w:pPr>
          </w:p>
        </w:tc>
        <w:tc>
          <w:tcPr>
            <w:tcW w:w="1617" w:type="dxa"/>
          </w:tcPr>
          <w:p w14:paraId="38250FF4" w14:textId="77777777" w:rsidR="000A36DB" w:rsidRPr="0077122B" w:rsidRDefault="000A36DB" w:rsidP="00281D83">
            <w:pPr>
              <w:rPr>
                <w:rFonts w:ascii="Arial" w:hAnsi="Arial" w:cs="Arial"/>
                <w:sz w:val="20"/>
                <w:szCs w:val="20"/>
              </w:rPr>
            </w:pPr>
          </w:p>
        </w:tc>
      </w:tr>
      <w:tr w:rsidR="000A36DB" w:rsidRPr="009E42E0" w14:paraId="7D5F6AA6" w14:textId="77777777" w:rsidTr="00675515">
        <w:tc>
          <w:tcPr>
            <w:tcW w:w="661" w:type="dxa"/>
          </w:tcPr>
          <w:p w14:paraId="7398E4C1" w14:textId="2942AAA1"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4B8CA977" w14:textId="674FB641" w:rsidR="000A36DB" w:rsidRPr="0077122B" w:rsidRDefault="000A36DB" w:rsidP="00281D83">
            <w:pPr>
              <w:rPr>
                <w:rFonts w:ascii="Arial" w:hAnsi="Arial" w:cs="Arial"/>
                <w:sz w:val="20"/>
                <w:szCs w:val="20"/>
              </w:rPr>
            </w:pPr>
            <w:r w:rsidRPr="0077122B">
              <w:rPr>
                <w:rFonts w:ascii="Arial" w:hAnsi="Arial" w:cs="Arial"/>
                <w:sz w:val="20"/>
                <w:szCs w:val="20"/>
              </w:rPr>
              <w:t>Sistem mora omogočati avtomatsko sinhronizirano premikanje RTG cevi v skladu z nastavitvijo višine stenskega stativa.</w:t>
            </w:r>
            <w:r w:rsidRPr="0077122B">
              <w:rPr>
                <w:rFonts w:ascii="Arial" w:hAnsi="Arial" w:cs="Arial"/>
                <w:sz w:val="20"/>
                <w:szCs w:val="20"/>
              </w:rPr>
              <w:tab/>
            </w:r>
          </w:p>
        </w:tc>
        <w:tc>
          <w:tcPr>
            <w:tcW w:w="1654" w:type="dxa"/>
          </w:tcPr>
          <w:p w14:paraId="6E4E0814" w14:textId="77777777" w:rsidR="000A36DB" w:rsidRPr="0077122B" w:rsidRDefault="000A36DB" w:rsidP="00281D83">
            <w:pPr>
              <w:rPr>
                <w:rFonts w:ascii="Arial" w:hAnsi="Arial" w:cs="Arial"/>
                <w:sz w:val="20"/>
                <w:szCs w:val="20"/>
              </w:rPr>
            </w:pPr>
          </w:p>
        </w:tc>
        <w:tc>
          <w:tcPr>
            <w:tcW w:w="1617" w:type="dxa"/>
          </w:tcPr>
          <w:p w14:paraId="4298DCE7" w14:textId="77777777" w:rsidR="000A36DB" w:rsidRPr="0077122B" w:rsidRDefault="000A36DB" w:rsidP="00281D83">
            <w:pPr>
              <w:rPr>
                <w:rFonts w:ascii="Arial" w:hAnsi="Arial" w:cs="Arial"/>
                <w:sz w:val="20"/>
                <w:szCs w:val="20"/>
              </w:rPr>
            </w:pPr>
          </w:p>
        </w:tc>
      </w:tr>
      <w:tr w:rsidR="000A36DB" w:rsidRPr="009E42E0" w14:paraId="17227368" w14:textId="77777777" w:rsidTr="00675515">
        <w:tc>
          <w:tcPr>
            <w:tcW w:w="661" w:type="dxa"/>
          </w:tcPr>
          <w:p w14:paraId="508B4F40" w14:textId="11C745BE"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0B6C284A" w14:textId="2362306B" w:rsidR="000A36DB" w:rsidRPr="0077122B" w:rsidRDefault="000A36DB" w:rsidP="00281D83">
            <w:pPr>
              <w:rPr>
                <w:rFonts w:ascii="Arial" w:hAnsi="Arial" w:cs="Arial"/>
                <w:sz w:val="20"/>
                <w:szCs w:val="20"/>
              </w:rPr>
            </w:pPr>
            <w:r w:rsidRPr="0077122B">
              <w:rPr>
                <w:rFonts w:ascii="Arial" w:hAnsi="Arial" w:cs="Arial"/>
                <w:sz w:val="20"/>
                <w:szCs w:val="20"/>
              </w:rPr>
              <w:t>Stativ mora imeti tudi držala za roke, ki so v pomoč pri slikanju pljuč (PA in LAT projekcij).</w:t>
            </w:r>
          </w:p>
        </w:tc>
        <w:tc>
          <w:tcPr>
            <w:tcW w:w="1654" w:type="dxa"/>
          </w:tcPr>
          <w:p w14:paraId="4F5250C9" w14:textId="77777777" w:rsidR="000A36DB" w:rsidRPr="0077122B" w:rsidRDefault="000A36DB" w:rsidP="00281D83">
            <w:pPr>
              <w:rPr>
                <w:rFonts w:ascii="Arial" w:hAnsi="Arial" w:cs="Arial"/>
                <w:sz w:val="20"/>
                <w:szCs w:val="20"/>
              </w:rPr>
            </w:pPr>
          </w:p>
        </w:tc>
        <w:tc>
          <w:tcPr>
            <w:tcW w:w="1617" w:type="dxa"/>
          </w:tcPr>
          <w:p w14:paraId="23F207D0" w14:textId="77777777" w:rsidR="000A36DB" w:rsidRPr="0077122B" w:rsidRDefault="000A36DB" w:rsidP="00281D83">
            <w:pPr>
              <w:rPr>
                <w:rFonts w:ascii="Arial" w:hAnsi="Arial" w:cs="Arial"/>
                <w:sz w:val="20"/>
                <w:szCs w:val="20"/>
              </w:rPr>
            </w:pPr>
          </w:p>
        </w:tc>
      </w:tr>
      <w:tr w:rsidR="000A36DB" w:rsidRPr="009E42E0" w14:paraId="04D22392" w14:textId="77777777" w:rsidTr="00675515">
        <w:tc>
          <w:tcPr>
            <w:tcW w:w="661" w:type="dxa"/>
            <w:shd w:val="clear" w:color="auto" w:fill="B4C6E7" w:themeFill="accent5" w:themeFillTint="66"/>
          </w:tcPr>
          <w:p w14:paraId="1FB22324" w14:textId="4DFFE3BF" w:rsidR="000A36DB" w:rsidRPr="0077122B" w:rsidRDefault="000A36DB" w:rsidP="00281D83">
            <w:pPr>
              <w:rPr>
                <w:rFonts w:ascii="Arial" w:hAnsi="Arial" w:cs="Arial"/>
                <w:sz w:val="20"/>
                <w:szCs w:val="20"/>
              </w:rPr>
            </w:pPr>
            <w:r w:rsidRPr="0077122B">
              <w:rPr>
                <w:rFonts w:ascii="Arial" w:hAnsi="Arial" w:cs="Arial"/>
                <w:b/>
                <w:bCs/>
                <w:sz w:val="20"/>
                <w:szCs w:val="20"/>
              </w:rPr>
              <w:t>E</w:t>
            </w:r>
          </w:p>
        </w:tc>
        <w:tc>
          <w:tcPr>
            <w:tcW w:w="5128" w:type="dxa"/>
            <w:shd w:val="clear" w:color="auto" w:fill="B4C6E7" w:themeFill="accent5" w:themeFillTint="66"/>
          </w:tcPr>
          <w:p w14:paraId="0FFAE510" w14:textId="254F41BF" w:rsidR="000A36DB" w:rsidRPr="0077122B" w:rsidRDefault="000A36DB" w:rsidP="00281D83">
            <w:pPr>
              <w:rPr>
                <w:rFonts w:ascii="Arial" w:hAnsi="Arial" w:cs="Arial"/>
                <w:sz w:val="20"/>
                <w:szCs w:val="20"/>
              </w:rPr>
            </w:pPr>
            <w:r w:rsidRPr="0077122B">
              <w:rPr>
                <w:rFonts w:ascii="Arial" w:hAnsi="Arial" w:cs="Arial"/>
                <w:b/>
                <w:bCs/>
                <w:sz w:val="20"/>
                <w:szCs w:val="20"/>
              </w:rPr>
              <w:t>Vgrajen/fiksni slikovni sprejemnik na stenskem stativu</w:t>
            </w:r>
          </w:p>
        </w:tc>
        <w:tc>
          <w:tcPr>
            <w:tcW w:w="1654" w:type="dxa"/>
            <w:shd w:val="clear" w:color="auto" w:fill="B4C6E7" w:themeFill="accent5" w:themeFillTint="66"/>
          </w:tcPr>
          <w:p w14:paraId="27324725"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4EE00FFC" w14:textId="77777777" w:rsidR="000A36DB" w:rsidRPr="0077122B" w:rsidRDefault="000A36DB" w:rsidP="00281D83">
            <w:pPr>
              <w:rPr>
                <w:rFonts w:ascii="Arial" w:hAnsi="Arial" w:cs="Arial"/>
                <w:sz w:val="20"/>
                <w:szCs w:val="20"/>
              </w:rPr>
            </w:pPr>
          </w:p>
        </w:tc>
      </w:tr>
      <w:tr w:rsidR="000A36DB" w:rsidRPr="009E42E0" w14:paraId="446ABCC8" w14:textId="77777777" w:rsidTr="00675515">
        <w:tc>
          <w:tcPr>
            <w:tcW w:w="661" w:type="dxa"/>
          </w:tcPr>
          <w:p w14:paraId="0CAB5688" w14:textId="6B2EA4F3"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2423659E" w14:textId="44E901C6" w:rsidR="000A36DB" w:rsidRPr="0077122B" w:rsidRDefault="000A36DB" w:rsidP="00281D83">
            <w:pPr>
              <w:rPr>
                <w:rFonts w:ascii="Arial" w:hAnsi="Arial" w:cs="Arial"/>
                <w:b/>
                <w:bCs/>
                <w:sz w:val="20"/>
                <w:szCs w:val="20"/>
              </w:rPr>
            </w:pPr>
            <w:r w:rsidRPr="0077122B">
              <w:rPr>
                <w:rFonts w:ascii="Arial" w:hAnsi="Arial" w:cs="Arial"/>
                <w:sz w:val="20"/>
                <w:szCs w:val="20"/>
              </w:rPr>
              <w:t>Direktni digitalni slikovni sprejemnik mora delovati na osnovi amorfnega silicija (aSi).</w:t>
            </w:r>
          </w:p>
        </w:tc>
        <w:tc>
          <w:tcPr>
            <w:tcW w:w="1654" w:type="dxa"/>
          </w:tcPr>
          <w:p w14:paraId="7CFE1970" w14:textId="77777777" w:rsidR="000A36DB" w:rsidRPr="0077122B" w:rsidRDefault="000A36DB" w:rsidP="00281D83">
            <w:pPr>
              <w:rPr>
                <w:rFonts w:ascii="Arial" w:hAnsi="Arial" w:cs="Arial"/>
                <w:b/>
                <w:bCs/>
                <w:sz w:val="20"/>
                <w:szCs w:val="20"/>
              </w:rPr>
            </w:pPr>
          </w:p>
        </w:tc>
        <w:tc>
          <w:tcPr>
            <w:tcW w:w="1617" w:type="dxa"/>
          </w:tcPr>
          <w:p w14:paraId="3B22E2FC" w14:textId="77777777" w:rsidR="000A36DB" w:rsidRPr="0077122B" w:rsidRDefault="000A36DB" w:rsidP="00281D83">
            <w:pPr>
              <w:rPr>
                <w:rFonts w:ascii="Arial" w:hAnsi="Arial" w:cs="Arial"/>
                <w:b/>
                <w:bCs/>
                <w:sz w:val="20"/>
                <w:szCs w:val="20"/>
              </w:rPr>
            </w:pPr>
          </w:p>
        </w:tc>
      </w:tr>
      <w:tr w:rsidR="000A36DB" w:rsidRPr="009E42E0" w14:paraId="37E140EC" w14:textId="77777777" w:rsidTr="00675515">
        <w:tc>
          <w:tcPr>
            <w:tcW w:w="661" w:type="dxa"/>
          </w:tcPr>
          <w:p w14:paraId="4DD91953" w14:textId="2AC9DD11"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1CAD68BC" w14:textId="38047115" w:rsidR="000A36DB" w:rsidRPr="0077122B" w:rsidRDefault="000A36DB" w:rsidP="00281D83">
            <w:pPr>
              <w:rPr>
                <w:rFonts w:ascii="Arial" w:hAnsi="Arial" w:cs="Arial"/>
                <w:sz w:val="20"/>
                <w:szCs w:val="20"/>
              </w:rPr>
            </w:pPr>
            <w:r w:rsidRPr="0077122B">
              <w:rPr>
                <w:rFonts w:ascii="Arial" w:hAnsi="Arial" w:cs="Arial"/>
                <w:sz w:val="20"/>
                <w:szCs w:val="20"/>
              </w:rPr>
              <w:t>Velikost aktivnega polja mora biti vsaj 42 cm x 42 cm, velikost matrike pa vsaj 2800 x 2800.</w:t>
            </w:r>
          </w:p>
        </w:tc>
        <w:tc>
          <w:tcPr>
            <w:tcW w:w="1654" w:type="dxa"/>
          </w:tcPr>
          <w:p w14:paraId="4397B722" w14:textId="77777777" w:rsidR="000A36DB" w:rsidRPr="0077122B" w:rsidRDefault="000A36DB" w:rsidP="00281D83">
            <w:pPr>
              <w:rPr>
                <w:rFonts w:ascii="Arial" w:hAnsi="Arial" w:cs="Arial"/>
                <w:sz w:val="20"/>
                <w:szCs w:val="20"/>
              </w:rPr>
            </w:pPr>
          </w:p>
        </w:tc>
        <w:tc>
          <w:tcPr>
            <w:tcW w:w="1617" w:type="dxa"/>
          </w:tcPr>
          <w:p w14:paraId="2E596E17" w14:textId="77777777" w:rsidR="000A36DB" w:rsidRPr="0077122B" w:rsidRDefault="000A36DB" w:rsidP="00281D83">
            <w:pPr>
              <w:rPr>
                <w:rFonts w:ascii="Arial" w:hAnsi="Arial" w:cs="Arial"/>
                <w:sz w:val="20"/>
                <w:szCs w:val="20"/>
              </w:rPr>
            </w:pPr>
          </w:p>
        </w:tc>
      </w:tr>
      <w:tr w:rsidR="000A36DB" w:rsidRPr="009E42E0" w14:paraId="66B483E2" w14:textId="77777777" w:rsidTr="00675515">
        <w:tc>
          <w:tcPr>
            <w:tcW w:w="661" w:type="dxa"/>
          </w:tcPr>
          <w:p w14:paraId="57846C09" w14:textId="5DBE56C9" w:rsidR="000A36DB" w:rsidRPr="0077122B" w:rsidRDefault="000A36DB" w:rsidP="00281D83">
            <w:pPr>
              <w:rPr>
                <w:rFonts w:ascii="Arial" w:hAnsi="Arial" w:cs="Arial"/>
                <w:sz w:val="20"/>
                <w:szCs w:val="20"/>
              </w:rPr>
            </w:pPr>
            <w:r w:rsidRPr="0077122B">
              <w:rPr>
                <w:rFonts w:ascii="Arial" w:hAnsi="Arial" w:cs="Arial"/>
                <w:sz w:val="20"/>
                <w:szCs w:val="20"/>
              </w:rPr>
              <w:lastRenderedPageBreak/>
              <w:t>3</w:t>
            </w:r>
          </w:p>
        </w:tc>
        <w:tc>
          <w:tcPr>
            <w:tcW w:w="5128" w:type="dxa"/>
          </w:tcPr>
          <w:p w14:paraId="0E3167FE" w14:textId="2923F292" w:rsidR="000A36DB" w:rsidRPr="0077122B" w:rsidRDefault="000A36DB" w:rsidP="00281D83">
            <w:pPr>
              <w:rPr>
                <w:rFonts w:ascii="Arial" w:hAnsi="Arial" w:cs="Arial"/>
                <w:sz w:val="20"/>
                <w:szCs w:val="20"/>
              </w:rPr>
            </w:pPr>
            <w:r w:rsidRPr="0077122B">
              <w:rPr>
                <w:rFonts w:ascii="Arial" w:hAnsi="Arial" w:cs="Arial"/>
                <w:sz w:val="20"/>
                <w:szCs w:val="20"/>
              </w:rPr>
              <w:t>Velikost slikovnega elementa ne sme biti več kot 150 μm.</w:t>
            </w:r>
          </w:p>
        </w:tc>
        <w:tc>
          <w:tcPr>
            <w:tcW w:w="1654" w:type="dxa"/>
          </w:tcPr>
          <w:p w14:paraId="186F4322" w14:textId="77777777" w:rsidR="000A36DB" w:rsidRPr="0077122B" w:rsidRDefault="000A36DB" w:rsidP="00281D83">
            <w:pPr>
              <w:rPr>
                <w:rFonts w:ascii="Arial" w:hAnsi="Arial" w:cs="Arial"/>
                <w:sz w:val="20"/>
                <w:szCs w:val="20"/>
              </w:rPr>
            </w:pPr>
          </w:p>
        </w:tc>
        <w:tc>
          <w:tcPr>
            <w:tcW w:w="1617" w:type="dxa"/>
          </w:tcPr>
          <w:p w14:paraId="7F6F2A3E" w14:textId="77777777" w:rsidR="000A36DB" w:rsidRPr="0077122B" w:rsidRDefault="000A36DB" w:rsidP="00281D83">
            <w:pPr>
              <w:rPr>
                <w:rFonts w:ascii="Arial" w:hAnsi="Arial" w:cs="Arial"/>
                <w:sz w:val="20"/>
                <w:szCs w:val="20"/>
              </w:rPr>
            </w:pPr>
          </w:p>
        </w:tc>
      </w:tr>
      <w:tr w:rsidR="000A36DB" w:rsidRPr="009E42E0" w14:paraId="11C4D59D" w14:textId="77777777" w:rsidTr="00675515">
        <w:tc>
          <w:tcPr>
            <w:tcW w:w="661" w:type="dxa"/>
          </w:tcPr>
          <w:p w14:paraId="36345C94" w14:textId="02FAA109"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11D06DB0" w14:textId="03AB7653" w:rsidR="000A36DB" w:rsidRPr="0077122B" w:rsidRDefault="000A36DB" w:rsidP="00281D83">
            <w:pPr>
              <w:rPr>
                <w:rFonts w:ascii="Arial" w:hAnsi="Arial" w:cs="Arial"/>
                <w:sz w:val="20"/>
                <w:szCs w:val="20"/>
              </w:rPr>
            </w:pPr>
            <w:r w:rsidRPr="0077122B">
              <w:rPr>
                <w:rFonts w:ascii="Arial" w:hAnsi="Arial" w:cs="Arial"/>
                <w:sz w:val="20"/>
                <w:szCs w:val="20"/>
              </w:rPr>
              <w:t>Prikazana globina slike ne sme biti manjša od 16 bit.</w:t>
            </w:r>
          </w:p>
        </w:tc>
        <w:tc>
          <w:tcPr>
            <w:tcW w:w="1654" w:type="dxa"/>
          </w:tcPr>
          <w:p w14:paraId="040CBD33" w14:textId="77777777" w:rsidR="000A36DB" w:rsidRPr="0077122B" w:rsidRDefault="000A36DB" w:rsidP="00281D83">
            <w:pPr>
              <w:rPr>
                <w:rFonts w:ascii="Arial" w:hAnsi="Arial" w:cs="Arial"/>
                <w:sz w:val="20"/>
                <w:szCs w:val="20"/>
              </w:rPr>
            </w:pPr>
          </w:p>
        </w:tc>
        <w:tc>
          <w:tcPr>
            <w:tcW w:w="1617" w:type="dxa"/>
          </w:tcPr>
          <w:p w14:paraId="77C31335" w14:textId="77777777" w:rsidR="000A36DB" w:rsidRPr="0077122B" w:rsidRDefault="000A36DB" w:rsidP="00281D83">
            <w:pPr>
              <w:rPr>
                <w:rFonts w:ascii="Arial" w:hAnsi="Arial" w:cs="Arial"/>
                <w:sz w:val="20"/>
                <w:szCs w:val="20"/>
              </w:rPr>
            </w:pPr>
          </w:p>
        </w:tc>
      </w:tr>
      <w:tr w:rsidR="000A36DB" w:rsidRPr="009E42E0" w14:paraId="7B872E3E" w14:textId="77777777" w:rsidTr="00675515">
        <w:tc>
          <w:tcPr>
            <w:tcW w:w="661" w:type="dxa"/>
          </w:tcPr>
          <w:p w14:paraId="4743972A" w14:textId="2F13FC39"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070B09C4" w14:textId="598D6744" w:rsidR="000A36DB" w:rsidRPr="0077122B" w:rsidRDefault="000A36DB" w:rsidP="00281D83">
            <w:pPr>
              <w:rPr>
                <w:rFonts w:ascii="Arial" w:hAnsi="Arial" w:cs="Arial"/>
                <w:sz w:val="20"/>
                <w:szCs w:val="20"/>
              </w:rPr>
            </w:pPr>
            <w:r w:rsidRPr="0077122B">
              <w:rPr>
                <w:rFonts w:ascii="Arial" w:hAnsi="Arial" w:cs="Arial"/>
                <w:sz w:val="20"/>
                <w:szCs w:val="20"/>
              </w:rPr>
              <w:t>Sistem mora omogočati čim hitrejšo rekonstrukcijo in prikaz zajete slike (ne več kot 6 s za prikaz popolnoma rekonstruirane slike).</w:t>
            </w:r>
          </w:p>
        </w:tc>
        <w:tc>
          <w:tcPr>
            <w:tcW w:w="1654" w:type="dxa"/>
          </w:tcPr>
          <w:p w14:paraId="4D826012" w14:textId="77777777" w:rsidR="000A36DB" w:rsidRPr="0077122B" w:rsidRDefault="000A36DB" w:rsidP="00281D83">
            <w:pPr>
              <w:rPr>
                <w:rFonts w:ascii="Arial" w:hAnsi="Arial" w:cs="Arial"/>
                <w:sz w:val="20"/>
                <w:szCs w:val="20"/>
              </w:rPr>
            </w:pPr>
          </w:p>
        </w:tc>
        <w:tc>
          <w:tcPr>
            <w:tcW w:w="1617" w:type="dxa"/>
          </w:tcPr>
          <w:p w14:paraId="1DAC7167" w14:textId="77777777" w:rsidR="000A36DB" w:rsidRPr="0077122B" w:rsidRDefault="000A36DB" w:rsidP="00281D83">
            <w:pPr>
              <w:rPr>
                <w:rFonts w:ascii="Arial" w:hAnsi="Arial" w:cs="Arial"/>
                <w:sz w:val="20"/>
                <w:szCs w:val="20"/>
              </w:rPr>
            </w:pPr>
          </w:p>
        </w:tc>
      </w:tr>
      <w:tr w:rsidR="000A36DB" w:rsidRPr="009E42E0" w14:paraId="7A8BB810" w14:textId="77777777" w:rsidTr="00675515">
        <w:tc>
          <w:tcPr>
            <w:tcW w:w="661" w:type="dxa"/>
          </w:tcPr>
          <w:p w14:paraId="0C05F8B6" w14:textId="6B804D81" w:rsidR="000A36DB" w:rsidRPr="0077122B" w:rsidRDefault="000A36DB" w:rsidP="00281D83">
            <w:pPr>
              <w:rPr>
                <w:rFonts w:ascii="Arial" w:hAnsi="Arial" w:cs="Arial"/>
                <w:sz w:val="20"/>
                <w:szCs w:val="20"/>
              </w:rPr>
            </w:pPr>
            <w:r w:rsidRPr="0077122B">
              <w:rPr>
                <w:rFonts w:ascii="Arial" w:hAnsi="Arial" w:cs="Arial"/>
                <w:sz w:val="20"/>
                <w:szCs w:val="20"/>
              </w:rPr>
              <w:t>6</w:t>
            </w:r>
          </w:p>
        </w:tc>
        <w:tc>
          <w:tcPr>
            <w:tcW w:w="5128" w:type="dxa"/>
          </w:tcPr>
          <w:p w14:paraId="5C231F14" w14:textId="51B4C561" w:rsidR="000A36DB" w:rsidRPr="0077122B" w:rsidRDefault="000A36DB" w:rsidP="00281D83">
            <w:pPr>
              <w:rPr>
                <w:rFonts w:ascii="Arial" w:hAnsi="Arial" w:cs="Arial"/>
                <w:sz w:val="20"/>
                <w:szCs w:val="20"/>
              </w:rPr>
            </w:pPr>
            <w:r w:rsidRPr="0077122B">
              <w:rPr>
                <w:rFonts w:ascii="Arial" w:hAnsi="Arial" w:cs="Arial"/>
                <w:sz w:val="20"/>
                <w:szCs w:val="20"/>
              </w:rPr>
              <w:t>Rešetka, ki omogoča slikanje na razdalji vsaj od 1,15 m do 1,8 m.</w:t>
            </w:r>
          </w:p>
        </w:tc>
        <w:tc>
          <w:tcPr>
            <w:tcW w:w="1654" w:type="dxa"/>
          </w:tcPr>
          <w:p w14:paraId="4A6C2E9D" w14:textId="77777777" w:rsidR="000A36DB" w:rsidRPr="0077122B" w:rsidRDefault="000A36DB" w:rsidP="00281D83">
            <w:pPr>
              <w:rPr>
                <w:rFonts w:ascii="Arial" w:hAnsi="Arial" w:cs="Arial"/>
                <w:sz w:val="20"/>
                <w:szCs w:val="20"/>
              </w:rPr>
            </w:pPr>
          </w:p>
        </w:tc>
        <w:tc>
          <w:tcPr>
            <w:tcW w:w="1617" w:type="dxa"/>
          </w:tcPr>
          <w:p w14:paraId="3345098A" w14:textId="77777777" w:rsidR="000A36DB" w:rsidRPr="0077122B" w:rsidRDefault="000A36DB" w:rsidP="00281D83">
            <w:pPr>
              <w:rPr>
                <w:rFonts w:ascii="Arial" w:hAnsi="Arial" w:cs="Arial"/>
                <w:sz w:val="20"/>
                <w:szCs w:val="20"/>
              </w:rPr>
            </w:pPr>
          </w:p>
        </w:tc>
      </w:tr>
      <w:tr w:rsidR="000A36DB" w:rsidRPr="009E42E0" w14:paraId="2166F8E8" w14:textId="77777777" w:rsidTr="00675515">
        <w:tc>
          <w:tcPr>
            <w:tcW w:w="661" w:type="dxa"/>
          </w:tcPr>
          <w:p w14:paraId="5D214236" w14:textId="1CD50C46" w:rsidR="000A36DB" w:rsidRPr="0077122B" w:rsidRDefault="000A36DB" w:rsidP="00281D83">
            <w:pPr>
              <w:rPr>
                <w:rFonts w:ascii="Arial" w:hAnsi="Arial" w:cs="Arial"/>
                <w:sz w:val="20"/>
                <w:szCs w:val="20"/>
              </w:rPr>
            </w:pPr>
            <w:r w:rsidRPr="0077122B">
              <w:rPr>
                <w:rFonts w:ascii="Arial" w:hAnsi="Arial" w:cs="Arial"/>
                <w:sz w:val="20"/>
                <w:szCs w:val="20"/>
              </w:rPr>
              <w:t>7</w:t>
            </w:r>
          </w:p>
        </w:tc>
        <w:tc>
          <w:tcPr>
            <w:tcW w:w="5128" w:type="dxa"/>
          </w:tcPr>
          <w:p w14:paraId="5FF5E9F5" w14:textId="496A9D93" w:rsidR="000A36DB" w:rsidRPr="0077122B" w:rsidRDefault="000A36DB" w:rsidP="00281D83">
            <w:pPr>
              <w:rPr>
                <w:rFonts w:ascii="Arial" w:hAnsi="Arial" w:cs="Arial"/>
                <w:sz w:val="20"/>
                <w:szCs w:val="20"/>
              </w:rPr>
            </w:pPr>
            <w:r w:rsidRPr="0077122B">
              <w:rPr>
                <w:rFonts w:ascii="Arial" w:hAnsi="Arial" w:cs="Arial"/>
                <w:sz w:val="20"/>
                <w:szCs w:val="20"/>
              </w:rPr>
              <w:t>Stenski stativ mora imeti vsaj 3 ionizacijske celice za nadzor ekspozicije (AEC), od tega najmanj dve stranski in eno sredinsko.</w:t>
            </w:r>
          </w:p>
        </w:tc>
        <w:tc>
          <w:tcPr>
            <w:tcW w:w="1654" w:type="dxa"/>
          </w:tcPr>
          <w:p w14:paraId="781D3BC2" w14:textId="77777777" w:rsidR="000A36DB" w:rsidRPr="0077122B" w:rsidRDefault="000A36DB" w:rsidP="00281D83">
            <w:pPr>
              <w:rPr>
                <w:rFonts w:ascii="Arial" w:hAnsi="Arial" w:cs="Arial"/>
                <w:sz w:val="20"/>
                <w:szCs w:val="20"/>
              </w:rPr>
            </w:pPr>
          </w:p>
        </w:tc>
        <w:tc>
          <w:tcPr>
            <w:tcW w:w="1617" w:type="dxa"/>
          </w:tcPr>
          <w:p w14:paraId="148A86ED" w14:textId="77777777" w:rsidR="000A36DB" w:rsidRPr="0077122B" w:rsidRDefault="000A36DB" w:rsidP="00281D83">
            <w:pPr>
              <w:rPr>
                <w:rFonts w:ascii="Arial" w:hAnsi="Arial" w:cs="Arial"/>
                <w:sz w:val="20"/>
                <w:szCs w:val="20"/>
              </w:rPr>
            </w:pPr>
          </w:p>
        </w:tc>
      </w:tr>
      <w:tr w:rsidR="000A36DB" w:rsidRPr="009E42E0" w14:paraId="2E2FDFF5" w14:textId="77777777" w:rsidTr="00675515">
        <w:tc>
          <w:tcPr>
            <w:tcW w:w="661" w:type="dxa"/>
            <w:shd w:val="clear" w:color="auto" w:fill="B4C6E7" w:themeFill="accent5" w:themeFillTint="66"/>
          </w:tcPr>
          <w:p w14:paraId="0667A8B6" w14:textId="248C1E41" w:rsidR="000A36DB" w:rsidRPr="0077122B" w:rsidRDefault="000A36DB" w:rsidP="00281D83">
            <w:pPr>
              <w:rPr>
                <w:rFonts w:ascii="Arial" w:hAnsi="Arial" w:cs="Arial"/>
                <w:sz w:val="20"/>
                <w:szCs w:val="20"/>
              </w:rPr>
            </w:pPr>
            <w:r w:rsidRPr="0077122B">
              <w:rPr>
                <w:rFonts w:ascii="Arial" w:hAnsi="Arial" w:cs="Arial"/>
                <w:b/>
                <w:bCs/>
                <w:sz w:val="20"/>
                <w:szCs w:val="20"/>
              </w:rPr>
              <w:t>F</w:t>
            </w:r>
          </w:p>
        </w:tc>
        <w:tc>
          <w:tcPr>
            <w:tcW w:w="5128" w:type="dxa"/>
            <w:shd w:val="clear" w:color="auto" w:fill="B4C6E7" w:themeFill="accent5" w:themeFillTint="66"/>
          </w:tcPr>
          <w:p w14:paraId="51C00C15" w14:textId="4FC4A0E5" w:rsidR="000A36DB" w:rsidRPr="0077122B" w:rsidRDefault="000A36DB" w:rsidP="00281D83">
            <w:pPr>
              <w:rPr>
                <w:rFonts w:ascii="Arial" w:hAnsi="Arial" w:cs="Arial"/>
                <w:sz w:val="20"/>
                <w:szCs w:val="20"/>
              </w:rPr>
            </w:pPr>
            <w:r w:rsidRPr="0077122B">
              <w:rPr>
                <w:rFonts w:ascii="Arial" w:hAnsi="Arial" w:cs="Arial"/>
                <w:b/>
                <w:bCs/>
                <w:sz w:val="20"/>
                <w:szCs w:val="20"/>
              </w:rPr>
              <w:t>Miza za preiskovanca</w:t>
            </w:r>
          </w:p>
        </w:tc>
        <w:tc>
          <w:tcPr>
            <w:tcW w:w="1654" w:type="dxa"/>
            <w:shd w:val="clear" w:color="auto" w:fill="B4C6E7" w:themeFill="accent5" w:themeFillTint="66"/>
          </w:tcPr>
          <w:p w14:paraId="4F9C63C9"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3DACEDE9" w14:textId="77777777" w:rsidR="000A36DB" w:rsidRPr="0077122B" w:rsidRDefault="000A36DB" w:rsidP="00281D83">
            <w:pPr>
              <w:rPr>
                <w:rFonts w:ascii="Arial" w:hAnsi="Arial" w:cs="Arial"/>
                <w:sz w:val="20"/>
                <w:szCs w:val="20"/>
              </w:rPr>
            </w:pPr>
          </w:p>
        </w:tc>
      </w:tr>
      <w:tr w:rsidR="000A36DB" w:rsidRPr="009E42E0" w14:paraId="7E5684A4" w14:textId="77777777" w:rsidTr="00675515">
        <w:tc>
          <w:tcPr>
            <w:tcW w:w="661" w:type="dxa"/>
          </w:tcPr>
          <w:p w14:paraId="7DAF8B73" w14:textId="26D7E64C"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5285A5A0" w14:textId="05F35E81" w:rsidR="000A36DB" w:rsidRPr="0077122B" w:rsidRDefault="000A36DB" w:rsidP="00281D83">
            <w:pPr>
              <w:rPr>
                <w:rFonts w:ascii="Arial" w:hAnsi="Arial" w:cs="Arial"/>
                <w:b/>
                <w:bCs/>
                <w:sz w:val="20"/>
                <w:szCs w:val="20"/>
              </w:rPr>
            </w:pPr>
            <w:r w:rsidRPr="0077122B">
              <w:rPr>
                <w:rFonts w:ascii="Arial" w:hAnsi="Arial" w:cs="Arial"/>
                <w:sz w:val="20"/>
                <w:szCs w:val="20"/>
              </w:rPr>
              <w:t>Miza mora imeti vgrajen direktni digitalni detektor.</w:t>
            </w:r>
          </w:p>
        </w:tc>
        <w:tc>
          <w:tcPr>
            <w:tcW w:w="1654" w:type="dxa"/>
          </w:tcPr>
          <w:p w14:paraId="6C2FC5DC" w14:textId="77777777" w:rsidR="000A36DB" w:rsidRPr="0077122B" w:rsidRDefault="000A36DB" w:rsidP="00281D83">
            <w:pPr>
              <w:rPr>
                <w:rFonts w:ascii="Arial" w:hAnsi="Arial" w:cs="Arial"/>
                <w:b/>
                <w:bCs/>
                <w:sz w:val="20"/>
                <w:szCs w:val="20"/>
              </w:rPr>
            </w:pPr>
          </w:p>
        </w:tc>
        <w:tc>
          <w:tcPr>
            <w:tcW w:w="1617" w:type="dxa"/>
          </w:tcPr>
          <w:p w14:paraId="7FC687D9" w14:textId="77777777" w:rsidR="000A36DB" w:rsidRPr="0077122B" w:rsidRDefault="000A36DB" w:rsidP="00281D83">
            <w:pPr>
              <w:rPr>
                <w:rFonts w:ascii="Arial" w:hAnsi="Arial" w:cs="Arial"/>
                <w:b/>
                <w:bCs/>
                <w:sz w:val="20"/>
                <w:szCs w:val="20"/>
              </w:rPr>
            </w:pPr>
          </w:p>
        </w:tc>
      </w:tr>
      <w:tr w:rsidR="000A36DB" w:rsidRPr="009E42E0" w14:paraId="21995722" w14:textId="77777777" w:rsidTr="00675515">
        <w:tc>
          <w:tcPr>
            <w:tcW w:w="661" w:type="dxa"/>
          </w:tcPr>
          <w:p w14:paraId="582B8EAC" w14:textId="2EE0CE61"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1A0D4982" w14:textId="78759DAC" w:rsidR="000A36DB" w:rsidRPr="0077122B" w:rsidRDefault="000A36DB" w:rsidP="00281D83">
            <w:pPr>
              <w:rPr>
                <w:rFonts w:ascii="Arial" w:hAnsi="Arial" w:cs="Arial"/>
                <w:sz w:val="20"/>
                <w:szCs w:val="20"/>
              </w:rPr>
            </w:pPr>
            <w:r w:rsidRPr="0077122B">
              <w:rPr>
                <w:rFonts w:ascii="Arial" w:hAnsi="Arial" w:cs="Arial"/>
                <w:sz w:val="20"/>
                <w:szCs w:val="20"/>
              </w:rPr>
              <w:t>Širina mize mora biti vsaj 75 cm.</w:t>
            </w:r>
          </w:p>
        </w:tc>
        <w:tc>
          <w:tcPr>
            <w:tcW w:w="1654" w:type="dxa"/>
          </w:tcPr>
          <w:p w14:paraId="0AC9BEB8" w14:textId="77777777" w:rsidR="000A36DB" w:rsidRPr="0077122B" w:rsidRDefault="000A36DB" w:rsidP="00281D83">
            <w:pPr>
              <w:rPr>
                <w:rFonts w:ascii="Arial" w:hAnsi="Arial" w:cs="Arial"/>
                <w:sz w:val="20"/>
                <w:szCs w:val="20"/>
              </w:rPr>
            </w:pPr>
          </w:p>
        </w:tc>
        <w:tc>
          <w:tcPr>
            <w:tcW w:w="1617" w:type="dxa"/>
          </w:tcPr>
          <w:p w14:paraId="78A65F0C" w14:textId="77777777" w:rsidR="000A36DB" w:rsidRPr="0077122B" w:rsidRDefault="000A36DB" w:rsidP="00281D83">
            <w:pPr>
              <w:rPr>
                <w:rFonts w:ascii="Arial" w:hAnsi="Arial" w:cs="Arial"/>
                <w:sz w:val="20"/>
                <w:szCs w:val="20"/>
              </w:rPr>
            </w:pPr>
          </w:p>
        </w:tc>
      </w:tr>
      <w:tr w:rsidR="000A36DB" w:rsidRPr="009E42E0" w14:paraId="42F0C2DE" w14:textId="77777777" w:rsidTr="00675515">
        <w:tc>
          <w:tcPr>
            <w:tcW w:w="661" w:type="dxa"/>
          </w:tcPr>
          <w:p w14:paraId="12B06BED" w14:textId="4788FD23"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15291BE5" w14:textId="31968B02" w:rsidR="000A36DB" w:rsidRPr="0077122B" w:rsidRDefault="000A36DB" w:rsidP="00281D83">
            <w:pPr>
              <w:rPr>
                <w:rFonts w:ascii="Arial" w:hAnsi="Arial" w:cs="Arial"/>
                <w:sz w:val="20"/>
                <w:szCs w:val="20"/>
              </w:rPr>
            </w:pPr>
            <w:r>
              <w:rPr>
                <w:rFonts w:ascii="Arial" w:hAnsi="Arial" w:cs="Arial"/>
                <w:sz w:val="20"/>
                <w:szCs w:val="20"/>
              </w:rPr>
              <w:t>Dolžina mize mora biti vsaj 24</w:t>
            </w:r>
            <w:r w:rsidRPr="0077122B">
              <w:rPr>
                <w:rFonts w:ascii="Arial" w:hAnsi="Arial" w:cs="Arial"/>
                <w:sz w:val="20"/>
                <w:szCs w:val="20"/>
              </w:rPr>
              <w:t>0 cm.</w:t>
            </w:r>
          </w:p>
        </w:tc>
        <w:tc>
          <w:tcPr>
            <w:tcW w:w="1654" w:type="dxa"/>
          </w:tcPr>
          <w:p w14:paraId="651FEDE4" w14:textId="77777777" w:rsidR="000A36DB" w:rsidRPr="0077122B" w:rsidRDefault="000A36DB" w:rsidP="00281D83">
            <w:pPr>
              <w:rPr>
                <w:rFonts w:ascii="Arial" w:hAnsi="Arial" w:cs="Arial"/>
                <w:sz w:val="20"/>
                <w:szCs w:val="20"/>
              </w:rPr>
            </w:pPr>
          </w:p>
        </w:tc>
        <w:tc>
          <w:tcPr>
            <w:tcW w:w="1617" w:type="dxa"/>
          </w:tcPr>
          <w:p w14:paraId="14F62B88" w14:textId="77777777" w:rsidR="000A36DB" w:rsidRPr="0077122B" w:rsidRDefault="000A36DB" w:rsidP="00281D83">
            <w:pPr>
              <w:rPr>
                <w:rFonts w:ascii="Arial" w:hAnsi="Arial" w:cs="Arial"/>
                <w:sz w:val="20"/>
                <w:szCs w:val="20"/>
              </w:rPr>
            </w:pPr>
          </w:p>
        </w:tc>
      </w:tr>
      <w:tr w:rsidR="000A36DB" w:rsidRPr="009E42E0" w14:paraId="4FCCBA85" w14:textId="77777777" w:rsidTr="00675515">
        <w:tc>
          <w:tcPr>
            <w:tcW w:w="661" w:type="dxa"/>
          </w:tcPr>
          <w:p w14:paraId="29709CE9" w14:textId="295454E3"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60405D73" w14:textId="4EA6BA87" w:rsidR="000A36DB" w:rsidRPr="0077122B" w:rsidRDefault="000A36DB" w:rsidP="00281D83">
            <w:pPr>
              <w:rPr>
                <w:rFonts w:ascii="Arial" w:hAnsi="Arial" w:cs="Arial"/>
                <w:sz w:val="20"/>
                <w:szCs w:val="20"/>
              </w:rPr>
            </w:pPr>
            <w:r w:rsidRPr="0077122B">
              <w:rPr>
                <w:rFonts w:ascii="Arial" w:hAnsi="Arial" w:cs="Arial"/>
                <w:sz w:val="20"/>
                <w:szCs w:val="20"/>
              </w:rPr>
              <w:t>Omogočen mora biti motoriziran vertikalni pomik mize v območju vsaj od 52 cm do 82 cm (razpon je lahko tudi večji).</w:t>
            </w:r>
          </w:p>
        </w:tc>
        <w:tc>
          <w:tcPr>
            <w:tcW w:w="1654" w:type="dxa"/>
          </w:tcPr>
          <w:p w14:paraId="204DF792" w14:textId="77777777" w:rsidR="000A36DB" w:rsidRPr="0077122B" w:rsidRDefault="000A36DB" w:rsidP="00281D83">
            <w:pPr>
              <w:rPr>
                <w:rFonts w:ascii="Arial" w:hAnsi="Arial" w:cs="Arial"/>
                <w:sz w:val="20"/>
                <w:szCs w:val="20"/>
              </w:rPr>
            </w:pPr>
          </w:p>
        </w:tc>
        <w:tc>
          <w:tcPr>
            <w:tcW w:w="1617" w:type="dxa"/>
          </w:tcPr>
          <w:p w14:paraId="6A1F5A01" w14:textId="77777777" w:rsidR="000A36DB" w:rsidRPr="0077122B" w:rsidRDefault="000A36DB" w:rsidP="00281D83">
            <w:pPr>
              <w:rPr>
                <w:rFonts w:ascii="Arial" w:hAnsi="Arial" w:cs="Arial"/>
                <w:sz w:val="20"/>
                <w:szCs w:val="20"/>
              </w:rPr>
            </w:pPr>
          </w:p>
        </w:tc>
      </w:tr>
      <w:tr w:rsidR="000A36DB" w:rsidRPr="009E42E0" w14:paraId="486A21C3" w14:textId="77777777" w:rsidTr="00675515">
        <w:tc>
          <w:tcPr>
            <w:tcW w:w="661" w:type="dxa"/>
          </w:tcPr>
          <w:p w14:paraId="7C1C5834" w14:textId="7F592744"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6670C590" w14:textId="4D3B915F" w:rsidR="000A36DB" w:rsidRPr="0077122B" w:rsidRDefault="000A36DB" w:rsidP="00281D83">
            <w:pPr>
              <w:rPr>
                <w:rFonts w:ascii="Arial" w:hAnsi="Arial" w:cs="Arial"/>
                <w:sz w:val="20"/>
                <w:szCs w:val="20"/>
              </w:rPr>
            </w:pPr>
            <w:r w:rsidRPr="0077122B">
              <w:rPr>
                <w:rFonts w:ascii="Arial" w:hAnsi="Arial" w:cs="Arial"/>
                <w:sz w:val="20"/>
                <w:szCs w:val="20"/>
              </w:rPr>
              <w:t>Vzdolžni pomik mize mora biti vsaj v območju od -48 cm do + 48 cm.</w:t>
            </w:r>
          </w:p>
        </w:tc>
        <w:tc>
          <w:tcPr>
            <w:tcW w:w="1654" w:type="dxa"/>
          </w:tcPr>
          <w:p w14:paraId="0F581D20" w14:textId="77777777" w:rsidR="000A36DB" w:rsidRPr="0077122B" w:rsidRDefault="000A36DB" w:rsidP="00281D83">
            <w:pPr>
              <w:rPr>
                <w:rFonts w:ascii="Arial" w:hAnsi="Arial" w:cs="Arial"/>
                <w:sz w:val="20"/>
                <w:szCs w:val="20"/>
              </w:rPr>
            </w:pPr>
          </w:p>
        </w:tc>
        <w:tc>
          <w:tcPr>
            <w:tcW w:w="1617" w:type="dxa"/>
          </w:tcPr>
          <w:p w14:paraId="4262191C" w14:textId="77777777" w:rsidR="000A36DB" w:rsidRPr="0077122B" w:rsidRDefault="000A36DB" w:rsidP="00281D83">
            <w:pPr>
              <w:rPr>
                <w:rFonts w:ascii="Arial" w:hAnsi="Arial" w:cs="Arial"/>
                <w:sz w:val="20"/>
                <w:szCs w:val="20"/>
              </w:rPr>
            </w:pPr>
          </w:p>
        </w:tc>
      </w:tr>
      <w:tr w:rsidR="000A36DB" w:rsidRPr="009E42E0" w14:paraId="5EE355D8" w14:textId="77777777" w:rsidTr="00675515">
        <w:tc>
          <w:tcPr>
            <w:tcW w:w="661" w:type="dxa"/>
          </w:tcPr>
          <w:p w14:paraId="2A9E0078" w14:textId="451E4FD8" w:rsidR="000A36DB" w:rsidRPr="0077122B" w:rsidRDefault="000A36DB" w:rsidP="00281D83">
            <w:pPr>
              <w:rPr>
                <w:rFonts w:ascii="Arial" w:hAnsi="Arial" w:cs="Arial"/>
                <w:sz w:val="20"/>
                <w:szCs w:val="20"/>
              </w:rPr>
            </w:pPr>
            <w:r w:rsidRPr="0077122B">
              <w:rPr>
                <w:rFonts w:ascii="Arial" w:hAnsi="Arial" w:cs="Arial"/>
                <w:sz w:val="20"/>
                <w:szCs w:val="20"/>
              </w:rPr>
              <w:t>6</w:t>
            </w:r>
          </w:p>
        </w:tc>
        <w:tc>
          <w:tcPr>
            <w:tcW w:w="5128" w:type="dxa"/>
          </w:tcPr>
          <w:p w14:paraId="0A84D224" w14:textId="452C0766" w:rsidR="000A36DB" w:rsidRPr="0077122B" w:rsidRDefault="000A36DB" w:rsidP="00281D83">
            <w:pPr>
              <w:rPr>
                <w:rFonts w:ascii="Arial" w:hAnsi="Arial" w:cs="Arial"/>
                <w:sz w:val="20"/>
                <w:szCs w:val="20"/>
              </w:rPr>
            </w:pPr>
            <w:r w:rsidRPr="0077122B">
              <w:rPr>
                <w:rFonts w:ascii="Arial" w:hAnsi="Arial" w:cs="Arial"/>
                <w:sz w:val="20"/>
                <w:szCs w:val="20"/>
              </w:rPr>
              <w:t>Prečni pomik mize mora biti vsaj v območju od -14 cm do + 14 cm.</w:t>
            </w:r>
          </w:p>
        </w:tc>
        <w:tc>
          <w:tcPr>
            <w:tcW w:w="1654" w:type="dxa"/>
          </w:tcPr>
          <w:p w14:paraId="247E5AB0" w14:textId="77777777" w:rsidR="000A36DB" w:rsidRPr="0077122B" w:rsidRDefault="000A36DB" w:rsidP="00281D83">
            <w:pPr>
              <w:rPr>
                <w:rFonts w:ascii="Arial" w:hAnsi="Arial" w:cs="Arial"/>
                <w:sz w:val="20"/>
                <w:szCs w:val="20"/>
              </w:rPr>
            </w:pPr>
          </w:p>
        </w:tc>
        <w:tc>
          <w:tcPr>
            <w:tcW w:w="1617" w:type="dxa"/>
          </w:tcPr>
          <w:p w14:paraId="1E69E0D7" w14:textId="77777777" w:rsidR="000A36DB" w:rsidRPr="0077122B" w:rsidRDefault="000A36DB" w:rsidP="00281D83">
            <w:pPr>
              <w:rPr>
                <w:rFonts w:ascii="Arial" w:hAnsi="Arial" w:cs="Arial"/>
                <w:sz w:val="20"/>
                <w:szCs w:val="20"/>
              </w:rPr>
            </w:pPr>
          </w:p>
        </w:tc>
      </w:tr>
      <w:tr w:rsidR="000A36DB" w:rsidRPr="009E42E0" w14:paraId="144D0801" w14:textId="77777777" w:rsidTr="00675515">
        <w:tc>
          <w:tcPr>
            <w:tcW w:w="661" w:type="dxa"/>
          </w:tcPr>
          <w:p w14:paraId="52613315" w14:textId="2A61052D" w:rsidR="000A36DB" w:rsidRPr="0077122B" w:rsidRDefault="000A36DB" w:rsidP="00281D83">
            <w:pPr>
              <w:rPr>
                <w:rFonts w:ascii="Arial" w:hAnsi="Arial" w:cs="Arial"/>
                <w:sz w:val="20"/>
                <w:szCs w:val="20"/>
              </w:rPr>
            </w:pPr>
            <w:r w:rsidRPr="0077122B">
              <w:rPr>
                <w:rFonts w:ascii="Arial" w:hAnsi="Arial" w:cs="Arial"/>
                <w:sz w:val="20"/>
                <w:szCs w:val="20"/>
              </w:rPr>
              <w:t>7</w:t>
            </w:r>
          </w:p>
        </w:tc>
        <w:tc>
          <w:tcPr>
            <w:tcW w:w="5128" w:type="dxa"/>
          </w:tcPr>
          <w:p w14:paraId="75F190E1" w14:textId="7A07FA78" w:rsidR="000A36DB" w:rsidRPr="0077122B" w:rsidRDefault="000A36DB" w:rsidP="00281D83">
            <w:pPr>
              <w:rPr>
                <w:rFonts w:ascii="Arial" w:hAnsi="Arial" w:cs="Arial"/>
                <w:sz w:val="20"/>
                <w:szCs w:val="20"/>
              </w:rPr>
            </w:pPr>
            <w:r w:rsidRPr="0077122B">
              <w:rPr>
                <w:rFonts w:ascii="Arial" w:hAnsi="Arial" w:cs="Arial"/>
                <w:sz w:val="20"/>
                <w:szCs w:val="20"/>
              </w:rPr>
              <w:t>Sistem mora omogočati avtomatsko zaznavanje položaja mize.</w:t>
            </w:r>
          </w:p>
        </w:tc>
        <w:tc>
          <w:tcPr>
            <w:tcW w:w="1654" w:type="dxa"/>
          </w:tcPr>
          <w:p w14:paraId="4F50094A" w14:textId="77777777" w:rsidR="000A36DB" w:rsidRPr="0077122B" w:rsidRDefault="000A36DB" w:rsidP="00281D83">
            <w:pPr>
              <w:rPr>
                <w:rFonts w:ascii="Arial" w:hAnsi="Arial" w:cs="Arial"/>
                <w:sz w:val="20"/>
                <w:szCs w:val="20"/>
              </w:rPr>
            </w:pPr>
          </w:p>
        </w:tc>
        <w:tc>
          <w:tcPr>
            <w:tcW w:w="1617" w:type="dxa"/>
          </w:tcPr>
          <w:p w14:paraId="4C8137F8" w14:textId="77777777" w:rsidR="000A36DB" w:rsidRPr="0077122B" w:rsidRDefault="000A36DB" w:rsidP="00281D83">
            <w:pPr>
              <w:rPr>
                <w:rFonts w:ascii="Arial" w:hAnsi="Arial" w:cs="Arial"/>
                <w:sz w:val="20"/>
                <w:szCs w:val="20"/>
              </w:rPr>
            </w:pPr>
          </w:p>
        </w:tc>
      </w:tr>
      <w:tr w:rsidR="000A36DB" w:rsidRPr="009E42E0" w14:paraId="61A31BF2" w14:textId="77777777" w:rsidTr="00675515">
        <w:tc>
          <w:tcPr>
            <w:tcW w:w="661" w:type="dxa"/>
            <w:shd w:val="clear" w:color="auto" w:fill="B4C6E7" w:themeFill="accent5" w:themeFillTint="66"/>
          </w:tcPr>
          <w:p w14:paraId="6A38B8D8" w14:textId="49E84CD2" w:rsidR="000A36DB" w:rsidRPr="0077122B" w:rsidRDefault="000A36DB" w:rsidP="00281D83">
            <w:pPr>
              <w:rPr>
                <w:rFonts w:ascii="Arial" w:hAnsi="Arial" w:cs="Arial"/>
                <w:sz w:val="20"/>
                <w:szCs w:val="20"/>
              </w:rPr>
            </w:pPr>
            <w:r w:rsidRPr="0077122B">
              <w:rPr>
                <w:rFonts w:ascii="Arial" w:hAnsi="Arial" w:cs="Arial"/>
                <w:b/>
                <w:bCs/>
                <w:sz w:val="20"/>
                <w:szCs w:val="20"/>
              </w:rPr>
              <w:t>G</w:t>
            </w:r>
          </w:p>
        </w:tc>
        <w:tc>
          <w:tcPr>
            <w:tcW w:w="5128" w:type="dxa"/>
            <w:shd w:val="clear" w:color="auto" w:fill="B4C6E7" w:themeFill="accent5" w:themeFillTint="66"/>
          </w:tcPr>
          <w:p w14:paraId="1D18364D" w14:textId="48F9E39E" w:rsidR="000A36DB" w:rsidRPr="0077122B" w:rsidRDefault="000A36DB" w:rsidP="00281D83">
            <w:pPr>
              <w:rPr>
                <w:rFonts w:ascii="Arial" w:hAnsi="Arial" w:cs="Arial"/>
                <w:sz w:val="20"/>
                <w:szCs w:val="20"/>
              </w:rPr>
            </w:pPr>
            <w:r w:rsidRPr="0077122B">
              <w:rPr>
                <w:rFonts w:ascii="Arial" w:hAnsi="Arial" w:cs="Arial"/>
                <w:b/>
                <w:bCs/>
                <w:sz w:val="20"/>
                <w:szCs w:val="20"/>
              </w:rPr>
              <w:t>Vgrajen/fiksni slikovni sprejemnik v mizi za preiskovanca</w:t>
            </w:r>
          </w:p>
        </w:tc>
        <w:tc>
          <w:tcPr>
            <w:tcW w:w="1654" w:type="dxa"/>
            <w:shd w:val="clear" w:color="auto" w:fill="B4C6E7" w:themeFill="accent5" w:themeFillTint="66"/>
          </w:tcPr>
          <w:p w14:paraId="44E7D6CE"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0D286479" w14:textId="77777777" w:rsidR="000A36DB" w:rsidRPr="0077122B" w:rsidRDefault="000A36DB" w:rsidP="00281D83">
            <w:pPr>
              <w:rPr>
                <w:rFonts w:ascii="Arial" w:hAnsi="Arial" w:cs="Arial"/>
                <w:sz w:val="20"/>
                <w:szCs w:val="20"/>
              </w:rPr>
            </w:pPr>
          </w:p>
        </w:tc>
      </w:tr>
      <w:tr w:rsidR="000A36DB" w:rsidRPr="009E42E0" w14:paraId="0461C99C" w14:textId="77777777" w:rsidTr="00675515">
        <w:tc>
          <w:tcPr>
            <w:tcW w:w="661" w:type="dxa"/>
          </w:tcPr>
          <w:p w14:paraId="4973F046" w14:textId="0AB06A82"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7FD593B4" w14:textId="731BD5F6" w:rsidR="000A36DB" w:rsidRPr="0077122B" w:rsidRDefault="000A36DB" w:rsidP="00281D83">
            <w:pPr>
              <w:rPr>
                <w:rFonts w:ascii="Arial" w:hAnsi="Arial" w:cs="Arial"/>
                <w:sz w:val="20"/>
                <w:szCs w:val="20"/>
              </w:rPr>
            </w:pPr>
            <w:r w:rsidRPr="0077122B">
              <w:rPr>
                <w:rFonts w:ascii="Arial" w:hAnsi="Arial" w:cs="Arial"/>
                <w:sz w:val="20"/>
                <w:szCs w:val="20"/>
              </w:rPr>
              <w:t>Direktni digitalni slikovni sprejemnik mora delovati na osnovi amorfnega silicija (aSi).</w:t>
            </w:r>
          </w:p>
        </w:tc>
        <w:tc>
          <w:tcPr>
            <w:tcW w:w="1654" w:type="dxa"/>
          </w:tcPr>
          <w:p w14:paraId="3F905E45" w14:textId="77777777" w:rsidR="000A36DB" w:rsidRPr="0077122B" w:rsidRDefault="000A36DB" w:rsidP="00281D83">
            <w:pPr>
              <w:rPr>
                <w:rFonts w:ascii="Arial" w:hAnsi="Arial" w:cs="Arial"/>
                <w:sz w:val="20"/>
                <w:szCs w:val="20"/>
              </w:rPr>
            </w:pPr>
          </w:p>
        </w:tc>
        <w:tc>
          <w:tcPr>
            <w:tcW w:w="1617" w:type="dxa"/>
          </w:tcPr>
          <w:p w14:paraId="207D5CE7" w14:textId="77777777" w:rsidR="000A36DB" w:rsidRPr="0077122B" w:rsidRDefault="000A36DB" w:rsidP="00281D83">
            <w:pPr>
              <w:rPr>
                <w:rFonts w:ascii="Arial" w:hAnsi="Arial" w:cs="Arial"/>
                <w:sz w:val="20"/>
                <w:szCs w:val="20"/>
              </w:rPr>
            </w:pPr>
          </w:p>
        </w:tc>
      </w:tr>
      <w:tr w:rsidR="000A36DB" w:rsidRPr="009E42E0" w14:paraId="2BB3F121" w14:textId="77777777" w:rsidTr="00675515">
        <w:tc>
          <w:tcPr>
            <w:tcW w:w="661" w:type="dxa"/>
          </w:tcPr>
          <w:p w14:paraId="36802849" w14:textId="37522504"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6D963E5A" w14:textId="1D55C900" w:rsidR="000A36DB" w:rsidRPr="0077122B" w:rsidRDefault="000A36DB" w:rsidP="00281D83">
            <w:pPr>
              <w:rPr>
                <w:rFonts w:ascii="Arial" w:hAnsi="Arial" w:cs="Arial"/>
                <w:sz w:val="20"/>
                <w:szCs w:val="20"/>
              </w:rPr>
            </w:pPr>
            <w:r w:rsidRPr="0077122B">
              <w:rPr>
                <w:rFonts w:ascii="Arial" w:hAnsi="Arial" w:cs="Arial"/>
                <w:sz w:val="20"/>
                <w:szCs w:val="20"/>
              </w:rPr>
              <w:t>Velikost aktivnega polja mora biti vsaj 42 cm x 42 cm, velikost matrike pa vsaj 2800 x 2800.</w:t>
            </w:r>
          </w:p>
        </w:tc>
        <w:tc>
          <w:tcPr>
            <w:tcW w:w="1654" w:type="dxa"/>
          </w:tcPr>
          <w:p w14:paraId="37E2E7A0" w14:textId="77777777" w:rsidR="000A36DB" w:rsidRPr="0077122B" w:rsidRDefault="000A36DB" w:rsidP="00281D83">
            <w:pPr>
              <w:rPr>
                <w:rFonts w:ascii="Arial" w:hAnsi="Arial" w:cs="Arial"/>
                <w:sz w:val="20"/>
                <w:szCs w:val="20"/>
              </w:rPr>
            </w:pPr>
          </w:p>
        </w:tc>
        <w:tc>
          <w:tcPr>
            <w:tcW w:w="1617" w:type="dxa"/>
          </w:tcPr>
          <w:p w14:paraId="16DCB261" w14:textId="77777777" w:rsidR="000A36DB" w:rsidRPr="0077122B" w:rsidRDefault="000A36DB" w:rsidP="00281D83">
            <w:pPr>
              <w:rPr>
                <w:rFonts w:ascii="Arial" w:hAnsi="Arial" w:cs="Arial"/>
                <w:sz w:val="20"/>
                <w:szCs w:val="20"/>
              </w:rPr>
            </w:pPr>
          </w:p>
        </w:tc>
      </w:tr>
      <w:tr w:rsidR="000A36DB" w:rsidRPr="009E42E0" w14:paraId="073F446C" w14:textId="77777777" w:rsidTr="00675515">
        <w:tc>
          <w:tcPr>
            <w:tcW w:w="661" w:type="dxa"/>
          </w:tcPr>
          <w:p w14:paraId="31365A2D" w14:textId="26448F89"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0D2E4C5D" w14:textId="44C6F9B5" w:rsidR="000A36DB" w:rsidRPr="0077122B" w:rsidRDefault="000A36DB" w:rsidP="00281D83">
            <w:pPr>
              <w:rPr>
                <w:rFonts w:ascii="Arial" w:hAnsi="Arial" w:cs="Arial"/>
                <w:sz w:val="20"/>
                <w:szCs w:val="20"/>
              </w:rPr>
            </w:pPr>
            <w:r w:rsidRPr="0077122B">
              <w:rPr>
                <w:rFonts w:ascii="Arial" w:hAnsi="Arial" w:cs="Arial"/>
                <w:sz w:val="20"/>
                <w:szCs w:val="20"/>
              </w:rPr>
              <w:t>Velikost slikovnega elementa ne sme biti več kot 150 μm.</w:t>
            </w:r>
          </w:p>
        </w:tc>
        <w:tc>
          <w:tcPr>
            <w:tcW w:w="1654" w:type="dxa"/>
          </w:tcPr>
          <w:p w14:paraId="4434415C" w14:textId="77777777" w:rsidR="000A36DB" w:rsidRPr="0077122B" w:rsidRDefault="000A36DB" w:rsidP="00281D83">
            <w:pPr>
              <w:rPr>
                <w:rFonts w:ascii="Arial" w:hAnsi="Arial" w:cs="Arial"/>
                <w:sz w:val="20"/>
                <w:szCs w:val="20"/>
              </w:rPr>
            </w:pPr>
          </w:p>
        </w:tc>
        <w:tc>
          <w:tcPr>
            <w:tcW w:w="1617" w:type="dxa"/>
          </w:tcPr>
          <w:p w14:paraId="23BC3B65" w14:textId="77777777" w:rsidR="000A36DB" w:rsidRPr="0077122B" w:rsidRDefault="000A36DB" w:rsidP="00281D83">
            <w:pPr>
              <w:rPr>
                <w:rFonts w:ascii="Arial" w:hAnsi="Arial" w:cs="Arial"/>
                <w:sz w:val="20"/>
                <w:szCs w:val="20"/>
              </w:rPr>
            </w:pPr>
          </w:p>
        </w:tc>
      </w:tr>
      <w:tr w:rsidR="000A36DB" w:rsidRPr="009E42E0" w14:paraId="23F5F4C0" w14:textId="77777777" w:rsidTr="00675515">
        <w:tc>
          <w:tcPr>
            <w:tcW w:w="661" w:type="dxa"/>
          </w:tcPr>
          <w:p w14:paraId="21309597" w14:textId="136B9D61"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5FE777BA" w14:textId="54790DDC" w:rsidR="000A36DB" w:rsidRPr="0077122B" w:rsidRDefault="000A36DB" w:rsidP="00281D83">
            <w:pPr>
              <w:rPr>
                <w:rFonts w:ascii="Arial" w:hAnsi="Arial" w:cs="Arial"/>
                <w:sz w:val="20"/>
                <w:szCs w:val="20"/>
              </w:rPr>
            </w:pPr>
            <w:r w:rsidRPr="0077122B">
              <w:rPr>
                <w:rFonts w:ascii="Arial" w:hAnsi="Arial" w:cs="Arial"/>
                <w:sz w:val="20"/>
                <w:szCs w:val="20"/>
              </w:rPr>
              <w:t>Prikazana globina slike ne sme biti manjša od 16 bit.</w:t>
            </w:r>
          </w:p>
        </w:tc>
        <w:tc>
          <w:tcPr>
            <w:tcW w:w="1654" w:type="dxa"/>
          </w:tcPr>
          <w:p w14:paraId="4DE90B69" w14:textId="77777777" w:rsidR="000A36DB" w:rsidRPr="0077122B" w:rsidRDefault="000A36DB" w:rsidP="00281D83">
            <w:pPr>
              <w:rPr>
                <w:rFonts w:ascii="Arial" w:hAnsi="Arial" w:cs="Arial"/>
                <w:sz w:val="20"/>
                <w:szCs w:val="20"/>
              </w:rPr>
            </w:pPr>
          </w:p>
        </w:tc>
        <w:tc>
          <w:tcPr>
            <w:tcW w:w="1617" w:type="dxa"/>
          </w:tcPr>
          <w:p w14:paraId="0067AA1E" w14:textId="77777777" w:rsidR="000A36DB" w:rsidRPr="0077122B" w:rsidRDefault="000A36DB" w:rsidP="00281D83">
            <w:pPr>
              <w:rPr>
                <w:rFonts w:ascii="Arial" w:hAnsi="Arial" w:cs="Arial"/>
                <w:sz w:val="20"/>
                <w:szCs w:val="20"/>
              </w:rPr>
            </w:pPr>
          </w:p>
        </w:tc>
      </w:tr>
      <w:tr w:rsidR="000A36DB" w:rsidRPr="009E42E0" w14:paraId="24013E59" w14:textId="77777777" w:rsidTr="00675515">
        <w:tc>
          <w:tcPr>
            <w:tcW w:w="661" w:type="dxa"/>
          </w:tcPr>
          <w:p w14:paraId="2DBB37E7" w14:textId="2BFAB234"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025C6C18" w14:textId="6B9C807C" w:rsidR="000A36DB" w:rsidRPr="0077122B" w:rsidRDefault="000A36DB" w:rsidP="00281D83">
            <w:pPr>
              <w:rPr>
                <w:rFonts w:ascii="Arial" w:hAnsi="Arial" w:cs="Arial"/>
                <w:sz w:val="20"/>
                <w:szCs w:val="20"/>
              </w:rPr>
            </w:pPr>
            <w:r w:rsidRPr="0077122B">
              <w:rPr>
                <w:rFonts w:ascii="Arial" w:hAnsi="Arial" w:cs="Arial"/>
                <w:sz w:val="20"/>
                <w:szCs w:val="20"/>
              </w:rPr>
              <w:t>Sistem mora omogočati čim hitrejšo rekonstrukcijo in prikaz zajete slike (ne več kot 6 s za prikaz popolnoma rekonstruirane slike).</w:t>
            </w:r>
          </w:p>
        </w:tc>
        <w:tc>
          <w:tcPr>
            <w:tcW w:w="1654" w:type="dxa"/>
          </w:tcPr>
          <w:p w14:paraId="2EAB79A9" w14:textId="77777777" w:rsidR="000A36DB" w:rsidRPr="0077122B" w:rsidRDefault="000A36DB" w:rsidP="00281D83">
            <w:pPr>
              <w:rPr>
                <w:rFonts w:ascii="Arial" w:hAnsi="Arial" w:cs="Arial"/>
                <w:sz w:val="20"/>
                <w:szCs w:val="20"/>
              </w:rPr>
            </w:pPr>
          </w:p>
        </w:tc>
        <w:tc>
          <w:tcPr>
            <w:tcW w:w="1617" w:type="dxa"/>
          </w:tcPr>
          <w:p w14:paraId="036710EE" w14:textId="77777777" w:rsidR="000A36DB" w:rsidRPr="0077122B" w:rsidRDefault="000A36DB" w:rsidP="00281D83">
            <w:pPr>
              <w:rPr>
                <w:rFonts w:ascii="Arial" w:hAnsi="Arial" w:cs="Arial"/>
                <w:sz w:val="20"/>
                <w:szCs w:val="20"/>
              </w:rPr>
            </w:pPr>
          </w:p>
        </w:tc>
      </w:tr>
      <w:tr w:rsidR="000A36DB" w:rsidRPr="009E42E0" w14:paraId="28CAF8B4" w14:textId="77777777" w:rsidTr="00675515">
        <w:tc>
          <w:tcPr>
            <w:tcW w:w="661" w:type="dxa"/>
            <w:shd w:val="clear" w:color="auto" w:fill="B4C6E7" w:themeFill="accent5" w:themeFillTint="66"/>
          </w:tcPr>
          <w:p w14:paraId="5EC1A589" w14:textId="2C2B1FBA" w:rsidR="000A36DB" w:rsidRPr="0077122B" w:rsidRDefault="000A36DB" w:rsidP="00281D83">
            <w:pPr>
              <w:rPr>
                <w:rFonts w:ascii="Arial" w:hAnsi="Arial" w:cs="Arial"/>
                <w:sz w:val="20"/>
                <w:szCs w:val="20"/>
              </w:rPr>
            </w:pPr>
            <w:r w:rsidRPr="0077122B">
              <w:rPr>
                <w:rFonts w:ascii="Arial" w:hAnsi="Arial" w:cs="Arial"/>
                <w:b/>
                <w:bCs/>
                <w:sz w:val="20"/>
                <w:szCs w:val="20"/>
              </w:rPr>
              <w:t>H</w:t>
            </w:r>
          </w:p>
        </w:tc>
        <w:tc>
          <w:tcPr>
            <w:tcW w:w="5128" w:type="dxa"/>
            <w:shd w:val="clear" w:color="auto" w:fill="B4C6E7" w:themeFill="accent5" w:themeFillTint="66"/>
          </w:tcPr>
          <w:p w14:paraId="45F8645E" w14:textId="249E4D8C" w:rsidR="000A36DB" w:rsidRPr="0077122B" w:rsidRDefault="000A36DB" w:rsidP="00281D83">
            <w:pPr>
              <w:rPr>
                <w:rFonts w:ascii="Arial" w:hAnsi="Arial" w:cs="Arial"/>
                <w:sz w:val="20"/>
                <w:szCs w:val="20"/>
              </w:rPr>
            </w:pPr>
            <w:r w:rsidRPr="0077122B">
              <w:rPr>
                <w:rFonts w:ascii="Arial" w:hAnsi="Arial" w:cs="Arial"/>
                <w:b/>
                <w:bCs/>
                <w:sz w:val="20"/>
                <w:szCs w:val="20"/>
              </w:rPr>
              <w:t>Prenosni slikovni sprejemnik</w:t>
            </w:r>
          </w:p>
        </w:tc>
        <w:tc>
          <w:tcPr>
            <w:tcW w:w="1654" w:type="dxa"/>
            <w:shd w:val="clear" w:color="auto" w:fill="B4C6E7" w:themeFill="accent5" w:themeFillTint="66"/>
          </w:tcPr>
          <w:p w14:paraId="652F3DB1"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605E9D72" w14:textId="77777777" w:rsidR="000A36DB" w:rsidRPr="0077122B" w:rsidRDefault="000A36DB" w:rsidP="00281D83">
            <w:pPr>
              <w:rPr>
                <w:rFonts w:ascii="Arial" w:hAnsi="Arial" w:cs="Arial"/>
                <w:sz w:val="20"/>
                <w:szCs w:val="20"/>
              </w:rPr>
            </w:pPr>
          </w:p>
        </w:tc>
      </w:tr>
      <w:tr w:rsidR="000A36DB" w:rsidRPr="009E42E0" w14:paraId="1F2716B2" w14:textId="77777777" w:rsidTr="00675515">
        <w:tc>
          <w:tcPr>
            <w:tcW w:w="661" w:type="dxa"/>
          </w:tcPr>
          <w:p w14:paraId="0DB3E683" w14:textId="0DCDE08C"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499EF041" w14:textId="6D3433A2" w:rsidR="000A36DB" w:rsidRPr="0077122B" w:rsidRDefault="000A36DB" w:rsidP="00281D83">
            <w:pPr>
              <w:rPr>
                <w:rFonts w:ascii="Arial" w:hAnsi="Arial" w:cs="Arial"/>
                <w:sz w:val="20"/>
                <w:szCs w:val="20"/>
              </w:rPr>
            </w:pPr>
            <w:r w:rsidRPr="0077122B">
              <w:rPr>
                <w:rFonts w:ascii="Arial" w:hAnsi="Arial" w:cs="Arial"/>
                <w:sz w:val="20"/>
                <w:szCs w:val="20"/>
              </w:rPr>
              <w:t>Direktni digitalni slikovni sprejemnik mora delovati na osnovi amorfnega silicija (aSi).</w:t>
            </w:r>
          </w:p>
        </w:tc>
        <w:tc>
          <w:tcPr>
            <w:tcW w:w="1654" w:type="dxa"/>
          </w:tcPr>
          <w:p w14:paraId="7173BE15" w14:textId="77777777" w:rsidR="000A36DB" w:rsidRPr="0077122B" w:rsidRDefault="000A36DB" w:rsidP="00281D83">
            <w:pPr>
              <w:rPr>
                <w:rFonts w:ascii="Arial" w:hAnsi="Arial" w:cs="Arial"/>
                <w:sz w:val="20"/>
                <w:szCs w:val="20"/>
              </w:rPr>
            </w:pPr>
          </w:p>
        </w:tc>
        <w:tc>
          <w:tcPr>
            <w:tcW w:w="1617" w:type="dxa"/>
          </w:tcPr>
          <w:p w14:paraId="00502EFB" w14:textId="77777777" w:rsidR="000A36DB" w:rsidRPr="0077122B" w:rsidRDefault="000A36DB" w:rsidP="00281D83">
            <w:pPr>
              <w:rPr>
                <w:rFonts w:ascii="Arial" w:hAnsi="Arial" w:cs="Arial"/>
                <w:sz w:val="20"/>
                <w:szCs w:val="20"/>
              </w:rPr>
            </w:pPr>
          </w:p>
        </w:tc>
      </w:tr>
      <w:tr w:rsidR="000A36DB" w:rsidRPr="009E42E0" w14:paraId="4BF7505F" w14:textId="77777777" w:rsidTr="00675515">
        <w:tc>
          <w:tcPr>
            <w:tcW w:w="661" w:type="dxa"/>
          </w:tcPr>
          <w:p w14:paraId="399E7765" w14:textId="52C717DA"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0F571F8F" w14:textId="614DD7AC" w:rsidR="000A36DB" w:rsidRPr="0077122B" w:rsidRDefault="000A36DB" w:rsidP="00281D83">
            <w:pPr>
              <w:rPr>
                <w:rFonts w:ascii="Arial" w:hAnsi="Arial" w:cs="Arial"/>
                <w:sz w:val="20"/>
                <w:szCs w:val="20"/>
              </w:rPr>
            </w:pPr>
            <w:r w:rsidRPr="0077122B">
              <w:rPr>
                <w:rFonts w:ascii="Arial" w:hAnsi="Arial" w:cs="Arial"/>
                <w:sz w:val="20"/>
                <w:szCs w:val="20"/>
              </w:rPr>
              <w:t>Velikost aktivnega polja mora biti vsaj 34 cm x 42 cm, velikost matrike pa vsaj 2300 x 2800.</w:t>
            </w:r>
          </w:p>
        </w:tc>
        <w:tc>
          <w:tcPr>
            <w:tcW w:w="1654" w:type="dxa"/>
          </w:tcPr>
          <w:p w14:paraId="1C625777" w14:textId="77777777" w:rsidR="000A36DB" w:rsidRPr="0077122B" w:rsidRDefault="000A36DB" w:rsidP="00281D83">
            <w:pPr>
              <w:rPr>
                <w:rFonts w:ascii="Arial" w:hAnsi="Arial" w:cs="Arial"/>
                <w:sz w:val="20"/>
                <w:szCs w:val="20"/>
              </w:rPr>
            </w:pPr>
          </w:p>
        </w:tc>
        <w:tc>
          <w:tcPr>
            <w:tcW w:w="1617" w:type="dxa"/>
          </w:tcPr>
          <w:p w14:paraId="03C231A6" w14:textId="77777777" w:rsidR="000A36DB" w:rsidRPr="0077122B" w:rsidRDefault="000A36DB" w:rsidP="00281D83">
            <w:pPr>
              <w:rPr>
                <w:rFonts w:ascii="Arial" w:hAnsi="Arial" w:cs="Arial"/>
                <w:sz w:val="20"/>
                <w:szCs w:val="20"/>
              </w:rPr>
            </w:pPr>
          </w:p>
        </w:tc>
      </w:tr>
      <w:tr w:rsidR="000A36DB" w:rsidRPr="009E42E0" w14:paraId="7CE831A6" w14:textId="77777777" w:rsidTr="00675515">
        <w:tc>
          <w:tcPr>
            <w:tcW w:w="661" w:type="dxa"/>
          </w:tcPr>
          <w:p w14:paraId="69D326A6" w14:textId="7AA051FC"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647E9BD9" w14:textId="17F7017A" w:rsidR="000A36DB" w:rsidRPr="0077122B" w:rsidRDefault="000A36DB" w:rsidP="00281D83">
            <w:pPr>
              <w:rPr>
                <w:rFonts w:ascii="Arial" w:hAnsi="Arial" w:cs="Arial"/>
                <w:sz w:val="20"/>
                <w:szCs w:val="20"/>
              </w:rPr>
            </w:pPr>
            <w:r w:rsidRPr="0077122B">
              <w:rPr>
                <w:rFonts w:ascii="Arial" w:hAnsi="Arial" w:cs="Arial"/>
                <w:sz w:val="20"/>
                <w:szCs w:val="20"/>
              </w:rPr>
              <w:t>Velikost slikovnega elementa ne sme biti več kot 150 μm.</w:t>
            </w:r>
          </w:p>
        </w:tc>
        <w:tc>
          <w:tcPr>
            <w:tcW w:w="1654" w:type="dxa"/>
          </w:tcPr>
          <w:p w14:paraId="682DC319" w14:textId="77777777" w:rsidR="000A36DB" w:rsidRPr="0077122B" w:rsidRDefault="000A36DB" w:rsidP="00281D83">
            <w:pPr>
              <w:rPr>
                <w:rFonts w:ascii="Arial" w:hAnsi="Arial" w:cs="Arial"/>
                <w:sz w:val="20"/>
                <w:szCs w:val="20"/>
              </w:rPr>
            </w:pPr>
          </w:p>
        </w:tc>
        <w:tc>
          <w:tcPr>
            <w:tcW w:w="1617" w:type="dxa"/>
          </w:tcPr>
          <w:p w14:paraId="3EA28C2B" w14:textId="77777777" w:rsidR="000A36DB" w:rsidRPr="0077122B" w:rsidRDefault="000A36DB" w:rsidP="00281D83">
            <w:pPr>
              <w:rPr>
                <w:rFonts w:ascii="Arial" w:hAnsi="Arial" w:cs="Arial"/>
                <w:sz w:val="20"/>
                <w:szCs w:val="20"/>
              </w:rPr>
            </w:pPr>
          </w:p>
        </w:tc>
      </w:tr>
      <w:tr w:rsidR="000A36DB" w:rsidRPr="009E42E0" w14:paraId="30A9BAF8" w14:textId="77777777" w:rsidTr="00675515">
        <w:tc>
          <w:tcPr>
            <w:tcW w:w="661" w:type="dxa"/>
          </w:tcPr>
          <w:p w14:paraId="72C599F3" w14:textId="7CB140E1"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21AFE7CE" w14:textId="6BB94193" w:rsidR="000A36DB" w:rsidRPr="0077122B" w:rsidRDefault="000A36DB" w:rsidP="00281D83">
            <w:pPr>
              <w:rPr>
                <w:rFonts w:ascii="Arial" w:hAnsi="Arial" w:cs="Arial"/>
                <w:sz w:val="20"/>
                <w:szCs w:val="20"/>
              </w:rPr>
            </w:pPr>
            <w:r w:rsidRPr="0077122B">
              <w:rPr>
                <w:rFonts w:ascii="Arial" w:hAnsi="Arial" w:cs="Arial"/>
                <w:sz w:val="20"/>
                <w:szCs w:val="20"/>
              </w:rPr>
              <w:t>Prikazana globina slike ne sme biti manjša od 16 bit.</w:t>
            </w:r>
          </w:p>
        </w:tc>
        <w:tc>
          <w:tcPr>
            <w:tcW w:w="1654" w:type="dxa"/>
          </w:tcPr>
          <w:p w14:paraId="745C8C4B" w14:textId="77777777" w:rsidR="000A36DB" w:rsidRPr="0077122B" w:rsidRDefault="000A36DB" w:rsidP="00281D83">
            <w:pPr>
              <w:rPr>
                <w:rFonts w:ascii="Arial" w:hAnsi="Arial" w:cs="Arial"/>
                <w:sz w:val="20"/>
                <w:szCs w:val="20"/>
              </w:rPr>
            </w:pPr>
          </w:p>
        </w:tc>
        <w:tc>
          <w:tcPr>
            <w:tcW w:w="1617" w:type="dxa"/>
          </w:tcPr>
          <w:p w14:paraId="1D7F1DDF" w14:textId="77777777" w:rsidR="000A36DB" w:rsidRPr="0077122B" w:rsidRDefault="000A36DB" w:rsidP="00281D83">
            <w:pPr>
              <w:rPr>
                <w:rFonts w:ascii="Arial" w:hAnsi="Arial" w:cs="Arial"/>
                <w:sz w:val="20"/>
                <w:szCs w:val="20"/>
              </w:rPr>
            </w:pPr>
          </w:p>
        </w:tc>
      </w:tr>
      <w:tr w:rsidR="000A36DB" w:rsidRPr="009E42E0" w14:paraId="0B842D4C" w14:textId="77777777" w:rsidTr="00675515">
        <w:tc>
          <w:tcPr>
            <w:tcW w:w="661" w:type="dxa"/>
          </w:tcPr>
          <w:p w14:paraId="7A769674" w14:textId="7F8160D9"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3276E298" w14:textId="7A151B41" w:rsidR="000A36DB" w:rsidRPr="0077122B" w:rsidRDefault="000A36DB" w:rsidP="00281D83">
            <w:pPr>
              <w:rPr>
                <w:rFonts w:ascii="Arial" w:hAnsi="Arial" w:cs="Arial"/>
                <w:sz w:val="20"/>
                <w:szCs w:val="20"/>
              </w:rPr>
            </w:pPr>
            <w:r w:rsidRPr="0077122B">
              <w:rPr>
                <w:rFonts w:ascii="Arial" w:hAnsi="Arial" w:cs="Arial"/>
                <w:sz w:val="20"/>
                <w:szCs w:val="20"/>
              </w:rPr>
              <w:t>Polnilec za prenosni detektor.</w:t>
            </w:r>
          </w:p>
        </w:tc>
        <w:tc>
          <w:tcPr>
            <w:tcW w:w="1654" w:type="dxa"/>
          </w:tcPr>
          <w:p w14:paraId="15DF9DD7" w14:textId="77777777" w:rsidR="000A36DB" w:rsidRPr="0077122B" w:rsidRDefault="000A36DB" w:rsidP="00281D83">
            <w:pPr>
              <w:rPr>
                <w:rFonts w:ascii="Arial" w:hAnsi="Arial" w:cs="Arial"/>
                <w:sz w:val="20"/>
                <w:szCs w:val="20"/>
              </w:rPr>
            </w:pPr>
          </w:p>
        </w:tc>
        <w:tc>
          <w:tcPr>
            <w:tcW w:w="1617" w:type="dxa"/>
          </w:tcPr>
          <w:p w14:paraId="3EB6F28F" w14:textId="77777777" w:rsidR="000A36DB" w:rsidRPr="0077122B" w:rsidRDefault="000A36DB" w:rsidP="00281D83">
            <w:pPr>
              <w:rPr>
                <w:rFonts w:ascii="Arial" w:hAnsi="Arial" w:cs="Arial"/>
                <w:sz w:val="20"/>
                <w:szCs w:val="20"/>
              </w:rPr>
            </w:pPr>
          </w:p>
        </w:tc>
      </w:tr>
      <w:tr w:rsidR="000A36DB" w:rsidRPr="009E42E0" w14:paraId="44A2B6A0" w14:textId="77777777" w:rsidTr="00675515">
        <w:tc>
          <w:tcPr>
            <w:tcW w:w="661" w:type="dxa"/>
            <w:shd w:val="clear" w:color="auto" w:fill="B4C6E7" w:themeFill="accent5" w:themeFillTint="66"/>
          </w:tcPr>
          <w:p w14:paraId="68CA6BD0" w14:textId="685F8FD7" w:rsidR="000A36DB" w:rsidRPr="0077122B" w:rsidRDefault="000A36DB" w:rsidP="00281D83">
            <w:pPr>
              <w:rPr>
                <w:rFonts w:ascii="Arial" w:hAnsi="Arial" w:cs="Arial"/>
                <w:sz w:val="20"/>
                <w:szCs w:val="20"/>
              </w:rPr>
            </w:pPr>
            <w:r w:rsidRPr="0077122B">
              <w:rPr>
                <w:rFonts w:ascii="Arial" w:hAnsi="Arial" w:cs="Arial"/>
                <w:b/>
                <w:bCs/>
                <w:sz w:val="20"/>
                <w:szCs w:val="20"/>
              </w:rPr>
              <w:t>I</w:t>
            </w:r>
          </w:p>
        </w:tc>
        <w:tc>
          <w:tcPr>
            <w:tcW w:w="5128" w:type="dxa"/>
            <w:shd w:val="clear" w:color="auto" w:fill="B4C6E7" w:themeFill="accent5" w:themeFillTint="66"/>
          </w:tcPr>
          <w:p w14:paraId="3896F509" w14:textId="5C7CA067" w:rsidR="000A36DB" w:rsidRPr="0077122B" w:rsidRDefault="000A36DB" w:rsidP="00281D83">
            <w:pPr>
              <w:rPr>
                <w:rFonts w:ascii="Arial" w:hAnsi="Arial" w:cs="Arial"/>
                <w:sz w:val="20"/>
                <w:szCs w:val="20"/>
              </w:rPr>
            </w:pPr>
            <w:r w:rsidRPr="0077122B">
              <w:rPr>
                <w:rFonts w:ascii="Arial" w:hAnsi="Arial" w:cs="Arial"/>
                <w:b/>
                <w:bCs/>
                <w:sz w:val="20"/>
                <w:szCs w:val="20"/>
              </w:rPr>
              <w:t>Delovna postaja</w:t>
            </w:r>
          </w:p>
        </w:tc>
        <w:tc>
          <w:tcPr>
            <w:tcW w:w="1654" w:type="dxa"/>
            <w:shd w:val="clear" w:color="auto" w:fill="B4C6E7" w:themeFill="accent5" w:themeFillTint="66"/>
          </w:tcPr>
          <w:p w14:paraId="12433862"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37D6C079" w14:textId="77777777" w:rsidR="000A36DB" w:rsidRPr="0077122B" w:rsidRDefault="000A36DB" w:rsidP="00281D83">
            <w:pPr>
              <w:rPr>
                <w:rFonts w:ascii="Arial" w:hAnsi="Arial" w:cs="Arial"/>
                <w:sz w:val="20"/>
                <w:szCs w:val="20"/>
              </w:rPr>
            </w:pPr>
          </w:p>
        </w:tc>
      </w:tr>
      <w:tr w:rsidR="000A36DB" w:rsidRPr="009E42E0" w14:paraId="57059852" w14:textId="77777777" w:rsidTr="00675515">
        <w:tc>
          <w:tcPr>
            <w:tcW w:w="661" w:type="dxa"/>
          </w:tcPr>
          <w:p w14:paraId="3144FBB5" w14:textId="2940A2BA"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3E791197" w14:textId="78A0CF66" w:rsidR="000A36DB" w:rsidRPr="0077122B" w:rsidRDefault="000A36DB" w:rsidP="00281D83">
            <w:pPr>
              <w:rPr>
                <w:rFonts w:ascii="Arial" w:hAnsi="Arial" w:cs="Arial"/>
                <w:b/>
                <w:bCs/>
                <w:sz w:val="20"/>
                <w:szCs w:val="20"/>
              </w:rPr>
            </w:pPr>
            <w:r w:rsidRPr="0077122B">
              <w:rPr>
                <w:rFonts w:ascii="Arial" w:hAnsi="Arial" w:cs="Arial"/>
                <w:sz w:val="20"/>
                <w:szCs w:val="20"/>
              </w:rPr>
              <w:t>Monitor diagonale vsaj 23ˮ.</w:t>
            </w:r>
          </w:p>
        </w:tc>
        <w:tc>
          <w:tcPr>
            <w:tcW w:w="1654" w:type="dxa"/>
          </w:tcPr>
          <w:p w14:paraId="45A4A898" w14:textId="77777777" w:rsidR="000A36DB" w:rsidRPr="0077122B" w:rsidRDefault="000A36DB" w:rsidP="00281D83">
            <w:pPr>
              <w:rPr>
                <w:rFonts w:ascii="Arial" w:hAnsi="Arial" w:cs="Arial"/>
                <w:b/>
                <w:bCs/>
                <w:sz w:val="20"/>
                <w:szCs w:val="20"/>
              </w:rPr>
            </w:pPr>
          </w:p>
        </w:tc>
        <w:tc>
          <w:tcPr>
            <w:tcW w:w="1617" w:type="dxa"/>
          </w:tcPr>
          <w:p w14:paraId="58E4A7C8" w14:textId="77777777" w:rsidR="000A36DB" w:rsidRPr="0077122B" w:rsidRDefault="000A36DB" w:rsidP="00281D83">
            <w:pPr>
              <w:rPr>
                <w:rFonts w:ascii="Arial" w:hAnsi="Arial" w:cs="Arial"/>
                <w:b/>
                <w:bCs/>
                <w:sz w:val="20"/>
                <w:szCs w:val="20"/>
              </w:rPr>
            </w:pPr>
          </w:p>
        </w:tc>
      </w:tr>
      <w:tr w:rsidR="000A36DB" w:rsidRPr="009E42E0" w14:paraId="3FEDF816" w14:textId="77777777" w:rsidTr="00675515">
        <w:tc>
          <w:tcPr>
            <w:tcW w:w="661" w:type="dxa"/>
          </w:tcPr>
          <w:p w14:paraId="0CB15483" w14:textId="054638CD"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0A03ED73" w14:textId="30922498" w:rsidR="000A36DB" w:rsidRPr="0077122B" w:rsidRDefault="000A36DB" w:rsidP="00281D83">
            <w:pPr>
              <w:rPr>
                <w:rFonts w:ascii="Arial" w:hAnsi="Arial" w:cs="Arial"/>
                <w:sz w:val="20"/>
                <w:szCs w:val="20"/>
              </w:rPr>
            </w:pPr>
            <w:r w:rsidRPr="0077122B">
              <w:rPr>
                <w:rFonts w:ascii="Arial" w:hAnsi="Arial" w:cs="Arial"/>
                <w:sz w:val="20"/>
                <w:szCs w:val="20"/>
              </w:rPr>
              <w:t>Shranjevanje vsaj 10 000 slik.</w:t>
            </w:r>
          </w:p>
        </w:tc>
        <w:tc>
          <w:tcPr>
            <w:tcW w:w="1654" w:type="dxa"/>
          </w:tcPr>
          <w:p w14:paraId="53B90FAC" w14:textId="77777777" w:rsidR="000A36DB" w:rsidRPr="0077122B" w:rsidRDefault="000A36DB" w:rsidP="00281D83">
            <w:pPr>
              <w:rPr>
                <w:rFonts w:ascii="Arial" w:hAnsi="Arial" w:cs="Arial"/>
                <w:sz w:val="20"/>
                <w:szCs w:val="20"/>
              </w:rPr>
            </w:pPr>
          </w:p>
        </w:tc>
        <w:tc>
          <w:tcPr>
            <w:tcW w:w="1617" w:type="dxa"/>
          </w:tcPr>
          <w:p w14:paraId="7D9B0A7A" w14:textId="77777777" w:rsidR="000A36DB" w:rsidRPr="0077122B" w:rsidRDefault="000A36DB" w:rsidP="00281D83">
            <w:pPr>
              <w:rPr>
                <w:rFonts w:ascii="Arial" w:hAnsi="Arial" w:cs="Arial"/>
                <w:sz w:val="20"/>
                <w:szCs w:val="20"/>
              </w:rPr>
            </w:pPr>
          </w:p>
        </w:tc>
      </w:tr>
      <w:tr w:rsidR="000A36DB" w:rsidRPr="009E42E0" w14:paraId="6239C920" w14:textId="77777777" w:rsidTr="00675515">
        <w:tc>
          <w:tcPr>
            <w:tcW w:w="661" w:type="dxa"/>
          </w:tcPr>
          <w:p w14:paraId="275330F2" w14:textId="249A8DBA"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3D897C4C" w14:textId="0AFE23CA" w:rsidR="000A36DB" w:rsidRPr="0077122B" w:rsidRDefault="000A36DB" w:rsidP="00281D83">
            <w:pPr>
              <w:rPr>
                <w:rFonts w:ascii="Arial" w:hAnsi="Arial" w:cs="Arial"/>
                <w:sz w:val="20"/>
                <w:szCs w:val="20"/>
              </w:rPr>
            </w:pPr>
            <w:r w:rsidRPr="0077122B">
              <w:rPr>
                <w:rFonts w:ascii="Arial" w:hAnsi="Arial" w:cs="Arial"/>
                <w:sz w:val="20"/>
                <w:szCs w:val="20"/>
              </w:rPr>
              <w:t>Omogočati mora vnos programov slikanja in nadzor rentgenskega generatorja ter vseh ekspozicijskih parametrov.</w:t>
            </w:r>
          </w:p>
        </w:tc>
        <w:tc>
          <w:tcPr>
            <w:tcW w:w="1654" w:type="dxa"/>
          </w:tcPr>
          <w:p w14:paraId="5E7234EB" w14:textId="77777777" w:rsidR="000A36DB" w:rsidRPr="0077122B" w:rsidRDefault="000A36DB" w:rsidP="00281D83">
            <w:pPr>
              <w:rPr>
                <w:rFonts w:ascii="Arial" w:hAnsi="Arial" w:cs="Arial"/>
                <w:sz w:val="20"/>
                <w:szCs w:val="20"/>
              </w:rPr>
            </w:pPr>
          </w:p>
        </w:tc>
        <w:tc>
          <w:tcPr>
            <w:tcW w:w="1617" w:type="dxa"/>
          </w:tcPr>
          <w:p w14:paraId="5E64F5E2" w14:textId="77777777" w:rsidR="000A36DB" w:rsidRPr="0077122B" w:rsidRDefault="000A36DB" w:rsidP="00281D83">
            <w:pPr>
              <w:rPr>
                <w:rFonts w:ascii="Arial" w:hAnsi="Arial" w:cs="Arial"/>
                <w:sz w:val="20"/>
                <w:szCs w:val="20"/>
              </w:rPr>
            </w:pPr>
          </w:p>
        </w:tc>
      </w:tr>
      <w:tr w:rsidR="000A36DB" w:rsidRPr="009E42E0" w14:paraId="2BB39BE9" w14:textId="77777777" w:rsidTr="00675515">
        <w:tc>
          <w:tcPr>
            <w:tcW w:w="661" w:type="dxa"/>
          </w:tcPr>
          <w:p w14:paraId="5DE5AB49" w14:textId="3BEB7AB6"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4EE9077B" w14:textId="576DA005" w:rsidR="000A36DB" w:rsidRPr="0077122B" w:rsidRDefault="000A36DB" w:rsidP="00281D83">
            <w:pPr>
              <w:rPr>
                <w:rFonts w:ascii="Arial" w:hAnsi="Arial" w:cs="Arial"/>
                <w:sz w:val="20"/>
                <w:szCs w:val="20"/>
              </w:rPr>
            </w:pPr>
            <w:r w:rsidRPr="0077122B">
              <w:rPr>
                <w:rFonts w:ascii="Arial" w:hAnsi="Arial" w:cs="Arial"/>
                <w:sz w:val="20"/>
                <w:szCs w:val="20"/>
              </w:rPr>
              <w:t>Avtomatski digitalni sistem mora omogočati obdelavo digitalnih slik z izjemno visoko dinamično občutljivostjo ter izjemnim razmerjem signal šum.</w:t>
            </w:r>
          </w:p>
        </w:tc>
        <w:tc>
          <w:tcPr>
            <w:tcW w:w="1654" w:type="dxa"/>
          </w:tcPr>
          <w:p w14:paraId="5CD0CC1A" w14:textId="77777777" w:rsidR="000A36DB" w:rsidRPr="0077122B" w:rsidRDefault="000A36DB" w:rsidP="00281D83">
            <w:pPr>
              <w:rPr>
                <w:rFonts w:ascii="Arial" w:hAnsi="Arial" w:cs="Arial"/>
                <w:sz w:val="20"/>
                <w:szCs w:val="20"/>
              </w:rPr>
            </w:pPr>
          </w:p>
        </w:tc>
        <w:tc>
          <w:tcPr>
            <w:tcW w:w="1617" w:type="dxa"/>
          </w:tcPr>
          <w:p w14:paraId="5132FA27" w14:textId="77777777" w:rsidR="000A36DB" w:rsidRPr="0077122B" w:rsidRDefault="000A36DB" w:rsidP="00281D83">
            <w:pPr>
              <w:rPr>
                <w:rFonts w:ascii="Arial" w:hAnsi="Arial" w:cs="Arial"/>
                <w:sz w:val="20"/>
                <w:szCs w:val="20"/>
              </w:rPr>
            </w:pPr>
          </w:p>
        </w:tc>
      </w:tr>
      <w:tr w:rsidR="000A36DB" w:rsidRPr="009E42E0" w14:paraId="1A48022A" w14:textId="77777777" w:rsidTr="00675515">
        <w:tc>
          <w:tcPr>
            <w:tcW w:w="661" w:type="dxa"/>
          </w:tcPr>
          <w:p w14:paraId="24710925" w14:textId="6B57CD29" w:rsidR="000A36DB" w:rsidRPr="0077122B" w:rsidRDefault="000A36DB" w:rsidP="00281D83">
            <w:pPr>
              <w:rPr>
                <w:rFonts w:ascii="Arial" w:hAnsi="Arial" w:cs="Arial"/>
                <w:sz w:val="20"/>
                <w:szCs w:val="20"/>
              </w:rPr>
            </w:pPr>
            <w:r w:rsidRPr="0077122B">
              <w:rPr>
                <w:rFonts w:ascii="Arial" w:hAnsi="Arial" w:cs="Arial"/>
                <w:sz w:val="20"/>
                <w:szCs w:val="20"/>
              </w:rPr>
              <w:lastRenderedPageBreak/>
              <w:t>5</w:t>
            </w:r>
          </w:p>
        </w:tc>
        <w:tc>
          <w:tcPr>
            <w:tcW w:w="5128" w:type="dxa"/>
          </w:tcPr>
          <w:p w14:paraId="1F789F91" w14:textId="55A97861" w:rsidR="000A36DB" w:rsidRPr="0077122B" w:rsidRDefault="000A36DB" w:rsidP="00281D83">
            <w:pPr>
              <w:rPr>
                <w:rFonts w:ascii="Arial" w:hAnsi="Arial" w:cs="Arial"/>
                <w:sz w:val="20"/>
                <w:szCs w:val="20"/>
              </w:rPr>
            </w:pPr>
            <w:r w:rsidRPr="0077122B">
              <w:rPr>
                <w:rFonts w:ascii="Arial" w:hAnsi="Arial" w:cs="Arial"/>
                <w:sz w:val="20"/>
                <w:szCs w:val="20"/>
              </w:rPr>
              <w:t>Omogočena je naknadna obdelava pridobljenih slik (zoomiranje, dodajanje komentarjev, rotacija) z možnostjo izbora različnih filtrov za izboljšanje razmerja signal šum.</w:t>
            </w:r>
          </w:p>
        </w:tc>
        <w:tc>
          <w:tcPr>
            <w:tcW w:w="1654" w:type="dxa"/>
          </w:tcPr>
          <w:p w14:paraId="718E5052" w14:textId="77777777" w:rsidR="000A36DB" w:rsidRPr="0077122B" w:rsidRDefault="000A36DB" w:rsidP="00281D83">
            <w:pPr>
              <w:rPr>
                <w:rFonts w:ascii="Arial" w:hAnsi="Arial" w:cs="Arial"/>
                <w:sz w:val="20"/>
                <w:szCs w:val="20"/>
              </w:rPr>
            </w:pPr>
          </w:p>
        </w:tc>
        <w:tc>
          <w:tcPr>
            <w:tcW w:w="1617" w:type="dxa"/>
          </w:tcPr>
          <w:p w14:paraId="7BAC4109" w14:textId="77777777" w:rsidR="000A36DB" w:rsidRPr="0077122B" w:rsidRDefault="000A36DB" w:rsidP="00281D83">
            <w:pPr>
              <w:rPr>
                <w:rFonts w:ascii="Arial" w:hAnsi="Arial" w:cs="Arial"/>
                <w:sz w:val="20"/>
                <w:szCs w:val="20"/>
              </w:rPr>
            </w:pPr>
          </w:p>
        </w:tc>
      </w:tr>
      <w:tr w:rsidR="000A36DB" w:rsidRPr="009E42E0" w14:paraId="6F2B9BCC" w14:textId="77777777" w:rsidTr="00675515">
        <w:tc>
          <w:tcPr>
            <w:tcW w:w="661" w:type="dxa"/>
          </w:tcPr>
          <w:p w14:paraId="5787BD87" w14:textId="6EFF818B" w:rsidR="000A36DB" w:rsidRPr="0077122B" w:rsidRDefault="000A36DB" w:rsidP="00281D83">
            <w:pPr>
              <w:rPr>
                <w:rFonts w:ascii="Arial" w:hAnsi="Arial" w:cs="Arial"/>
                <w:sz w:val="20"/>
                <w:szCs w:val="20"/>
              </w:rPr>
            </w:pPr>
            <w:r w:rsidRPr="0077122B">
              <w:rPr>
                <w:rFonts w:ascii="Arial" w:hAnsi="Arial" w:cs="Arial"/>
                <w:sz w:val="20"/>
                <w:szCs w:val="20"/>
              </w:rPr>
              <w:t>6</w:t>
            </w:r>
          </w:p>
        </w:tc>
        <w:tc>
          <w:tcPr>
            <w:tcW w:w="5128" w:type="dxa"/>
          </w:tcPr>
          <w:p w14:paraId="024A62A5" w14:textId="77777777" w:rsidR="000A36DB" w:rsidRPr="0077122B" w:rsidRDefault="000A36DB" w:rsidP="00281D83">
            <w:pPr>
              <w:rPr>
                <w:rFonts w:ascii="Arial" w:hAnsi="Arial" w:cs="Arial"/>
                <w:sz w:val="20"/>
                <w:szCs w:val="20"/>
              </w:rPr>
            </w:pPr>
            <w:r w:rsidRPr="0077122B">
              <w:rPr>
                <w:rFonts w:ascii="Arial" w:hAnsi="Arial" w:cs="Arial"/>
                <w:sz w:val="20"/>
                <w:szCs w:val="20"/>
              </w:rPr>
              <w:t xml:space="preserve">Sistem mora omogočati povezovanje z računalniško mrežo na osnovi DICOM protokolov: </w:t>
            </w:r>
          </w:p>
          <w:p w14:paraId="7AB709BD" w14:textId="77777777" w:rsidR="000A36DB" w:rsidRPr="0077122B" w:rsidRDefault="000A36DB" w:rsidP="00C10F5C">
            <w:pPr>
              <w:pStyle w:val="Odstavekseznama"/>
              <w:numPr>
                <w:ilvl w:val="0"/>
                <w:numId w:val="22"/>
              </w:numPr>
              <w:spacing w:line="240" w:lineRule="auto"/>
              <w:jc w:val="left"/>
              <w:rPr>
                <w:rFonts w:cs="Arial"/>
                <w:szCs w:val="20"/>
              </w:rPr>
            </w:pPr>
            <w:r w:rsidRPr="0077122B">
              <w:rPr>
                <w:rFonts w:cs="Arial"/>
                <w:szCs w:val="20"/>
              </w:rPr>
              <w:t xml:space="preserve">DICOM Send, </w:t>
            </w:r>
          </w:p>
          <w:p w14:paraId="5AFD8189" w14:textId="77777777" w:rsidR="000A36DB" w:rsidRPr="0077122B" w:rsidRDefault="000A36DB" w:rsidP="00C10F5C">
            <w:pPr>
              <w:pStyle w:val="Odstavekseznama"/>
              <w:numPr>
                <w:ilvl w:val="0"/>
                <w:numId w:val="22"/>
              </w:numPr>
              <w:spacing w:line="240" w:lineRule="auto"/>
              <w:jc w:val="left"/>
              <w:rPr>
                <w:rFonts w:cs="Arial"/>
                <w:szCs w:val="20"/>
              </w:rPr>
            </w:pPr>
            <w:r w:rsidRPr="0077122B">
              <w:rPr>
                <w:rFonts w:cs="Arial"/>
                <w:szCs w:val="20"/>
              </w:rPr>
              <w:t xml:space="preserve">DICOM Storage Commitment, </w:t>
            </w:r>
          </w:p>
          <w:p w14:paraId="0D7ECDB2" w14:textId="4A5F4880" w:rsidR="000A36DB" w:rsidRPr="0077122B" w:rsidRDefault="000A36DB" w:rsidP="00281D83">
            <w:pPr>
              <w:rPr>
                <w:rFonts w:ascii="Arial" w:hAnsi="Arial" w:cs="Arial"/>
                <w:sz w:val="20"/>
                <w:szCs w:val="20"/>
              </w:rPr>
            </w:pPr>
            <w:r w:rsidRPr="0077122B">
              <w:rPr>
                <w:rFonts w:cs="Arial"/>
                <w:szCs w:val="20"/>
              </w:rPr>
              <w:t>DICOM Modality Worklist Management.</w:t>
            </w:r>
          </w:p>
        </w:tc>
        <w:tc>
          <w:tcPr>
            <w:tcW w:w="1654" w:type="dxa"/>
          </w:tcPr>
          <w:p w14:paraId="54A5DD7C" w14:textId="77777777" w:rsidR="000A36DB" w:rsidRPr="0077122B" w:rsidRDefault="000A36DB" w:rsidP="00281D83">
            <w:pPr>
              <w:rPr>
                <w:rFonts w:ascii="Arial" w:hAnsi="Arial" w:cs="Arial"/>
                <w:sz w:val="20"/>
                <w:szCs w:val="20"/>
              </w:rPr>
            </w:pPr>
          </w:p>
        </w:tc>
        <w:tc>
          <w:tcPr>
            <w:tcW w:w="1617" w:type="dxa"/>
          </w:tcPr>
          <w:p w14:paraId="7A2EC43F" w14:textId="77777777" w:rsidR="000A36DB" w:rsidRPr="0077122B" w:rsidRDefault="000A36DB" w:rsidP="00281D83">
            <w:pPr>
              <w:rPr>
                <w:rFonts w:ascii="Arial" w:hAnsi="Arial" w:cs="Arial"/>
                <w:sz w:val="20"/>
                <w:szCs w:val="20"/>
              </w:rPr>
            </w:pPr>
          </w:p>
        </w:tc>
      </w:tr>
      <w:tr w:rsidR="000A36DB" w:rsidRPr="009E42E0" w14:paraId="1B5360F2" w14:textId="77777777" w:rsidTr="00675515">
        <w:tc>
          <w:tcPr>
            <w:tcW w:w="661" w:type="dxa"/>
            <w:shd w:val="clear" w:color="auto" w:fill="B4C6E7" w:themeFill="accent5" w:themeFillTint="66"/>
          </w:tcPr>
          <w:p w14:paraId="7704C523" w14:textId="2A887AED" w:rsidR="000A36DB" w:rsidRPr="0077122B" w:rsidRDefault="000A36DB" w:rsidP="00281D83">
            <w:pPr>
              <w:rPr>
                <w:rFonts w:ascii="Arial" w:hAnsi="Arial" w:cs="Arial"/>
                <w:sz w:val="20"/>
                <w:szCs w:val="20"/>
              </w:rPr>
            </w:pPr>
            <w:r w:rsidRPr="0077122B">
              <w:rPr>
                <w:rFonts w:ascii="Arial" w:hAnsi="Arial" w:cs="Arial"/>
                <w:b/>
                <w:bCs/>
                <w:sz w:val="20"/>
                <w:szCs w:val="20"/>
              </w:rPr>
              <w:t>J</w:t>
            </w:r>
          </w:p>
        </w:tc>
        <w:tc>
          <w:tcPr>
            <w:tcW w:w="5128" w:type="dxa"/>
            <w:shd w:val="clear" w:color="auto" w:fill="B4C6E7" w:themeFill="accent5" w:themeFillTint="66"/>
          </w:tcPr>
          <w:p w14:paraId="494DD85C" w14:textId="56B63CC3" w:rsidR="000A36DB" w:rsidRPr="0077122B" w:rsidRDefault="000A36DB" w:rsidP="00C10F5C">
            <w:pPr>
              <w:pStyle w:val="Odstavekseznama"/>
              <w:numPr>
                <w:ilvl w:val="0"/>
                <w:numId w:val="22"/>
              </w:numPr>
              <w:spacing w:line="240" w:lineRule="auto"/>
              <w:jc w:val="left"/>
              <w:rPr>
                <w:rFonts w:cs="Arial"/>
                <w:szCs w:val="20"/>
              </w:rPr>
            </w:pPr>
            <w:r w:rsidRPr="0077122B">
              <w:rPr>
                <w:rFonts w:cs="Arial"/>
                <w:b/>
                <w:bCs/>
                <w:szCs w:val="20"/>
              </w:rPr>
              <w:t>Ostalo</w:t>
            </w:r>
          </w:p>
        </w:tc>
        <w:tc>
          <w:tcPr>
            <w:tcW w:w="1654" w:type="dxa"/>
            <w:shd w:val="clear" w:color="auto" w:fill="B4C6E7" w:themeFill="accent5" w:themeFillTint="66"/>
          </w:tcPr>
          <w:p w14:paraId="4A722ED1" w14:textId="77777777" w:rsidR="000A36DB" w:rsidRPr="0077122B" w:rsidRDefault="000A36DB" w:rsidP="00281D83">
            <w:pPr>
              <w:rPr>
                <w:rFonts w:ascii="Arial" w:hAnsi="Arial" w:cs="Arial"/>
                <w:sz w:val="20"/>
                <w:szCs w:val="20"/>
              </w:rPr>
            </w:pPr>
          </w:p>
        </w:tc>
        <w:tc>
          <w:tcPr>
            <w:tcW w:w="1617" w:type="dxa"/>
            <w:shd w:val="clear" w:color="auto" w:fill="B4C6E7" w:themeFill="accent5" w:themeFillTint="66"/>
          </w:tcPr>
          <w:p w14:paraId="197AE943" w14:textId="77777777" w:rsidR="000A36DB" w:rsidRPr="0077122B" w:rsidRDefault="000A36DB" w:rsidP="00281D83">
            <w:pPr>
              <w:rPr>
                <w:rFonts w:ascii="Arial" w:hAnsi="Arial" w:cs="Arial"/>
                <w:sz w:val="20"/>
                <w:szCs w:val="20"/>
              </w:rPr>
            </w:pPr>
          </w:p>
        </w:tc>
      </w:tr>
      <w:tr w:rsidR="000A36DB" w:rsidRPr="009E42E0" w14:paraId="0F3163FC" w14:textId="77777777" w:rsidTr="00675515">
        <w:tc>
          <w:tcPr>
            <w:tcW w:w="661" w:type="dxa"/>
          </w:tcPr>
          <w:p w14:paraId="68BAE0D4" w14:textId="1FBDF9DF" w:rsidR="000A36DB" w:rsidRPr="0077122B" w:rsidRDefault="000A36DB" w:rsidP="00281D83">
            <w:pPr>
              <w:rPr>
                <w:rFonts w:ascii="Arial" w:hAnsi="Arial" w:cs="Arial"/>
                <w:b/>
                <w:bCs/>
                <w:sz w:val="20"/>
                <w:szCs w:val="20"/>
              </w:rPr>
            </w:pPr>
            <w:r w:rsidRPr="0077122B">
              <w:rPr>
                <w:rFonts w:ascii="Arial" w:hAnsi="Arial" w:cs="Arial"/>
                <w:sz w:val="20"/>
                <w:szCs w:val="20"/>
              </w:rPr>
              <w:t>1</w:t>
            </w:r>
          </w:p>
        </w:tc>
        <w:tc>
          <w:tcPr>
            <w:tcW w:w="5128" w:type="dxa"/>
          </w:tcPr>
          <w:p w14:paraId="645018B4" w14:textId="48E741D9" w:rsidR="000A36DB" w:rsidRPr="0077122B" w:rsidRDefault="000A36DB" w:rsidP="00281D83">
            <w:pPr>
              <w:rPr>
                <w:rFonts w:ascii="Arial" w:hAnsi="Arial" w:cs="Arial"/>
                <w:b/>
                <w:bCs/>
                <w:sz w:val="20"/>
                <w:szCs w:val="20"/>
              </w:rPr>
            </w:pPr>
            <w:r w:rsidRPr="0077122B">
              <w:rPr>
                <w:rFonts w:ascii="Arial" w:hAnsi="Arial" w:cs="Arial"/>
                <w:sz w:val="20"/>
                <w:szCs w:val="20"/>
              </w:rPr>
              <w:t>Sistem vsebuje brezžični daljinski upravljalnik.</w:t>
            </w:r>
          </w:p>
        </w:tc>
        <w:tc>
          <w:tcPr>
            <w:tcW w:w="1654" w:type="dxa"/>
          </w:tcPr>
          <w:p w14:paraId="6FD09C9C" w14:textId="77777777" w:rsidR="000A36DB" w:rsidRPr="0077122B" w:rsidRDefault="000A36DB" w:rsidP="00281D83">
            <w:pPr>
              <w:rPr>
                <w:rFonts w:ascii="Arial" w:hAnsi="Arial" w:cs="Arial"/>
                <w:sz w:val="20"/>
                <w:szCs w:val="20"/>
              </w:rPr>
            </w:pPr>
          </w:p>
        </w:tc>
        <w:tc>
          <w:tcPr>
            <w:tcW w:w="1617" w:type="dxa"/>
          </w:tcPr>
          <w:p w14:paraId="31150A1A" w14:textId="77777777" w:rsidR="000A36DB" w:rsidRPr="0077122B" w:rsidRDefault="000A36DB" w:rsidP="00281D83">
            <w:pPr>
              <w:rPr>
                <w:rFonts w:ascii="Arial" w:hAnsi="Arial" w:cs="Arial"/>
                <w:sz w:val="20"/>
                <w:szCs w:val="20"/>
              </w:rPr>
            </w:pPr>
          </w:p>
        </w:tc>
      </w:tr>
      <w:tr w:rsidR="000A36DB" w:rsidRPr="009E42E0" w14:paraId="76CA741B" w14:textId="77777777" w:rsidTr="00675515">
        <w:tc>
          <w:tcPr>
            <w:tcW w:w="661" w:type="dxa"/>
          </w:tcPr>
          <w:p w14:paraId="74D57A88" w14:textId="2D3BF1A2" w:rsidR="000A36DB" w:rsidRPr="0077122B" w:rsidRDefault="000A36DB" w:rsidP="00281D83">
            <w:pPr>
              <w:rPr>
                <w:rFonts w:ascii="Arial" w:hAnsi="Arial" w:cs="Arial"/>
                <w:sz w:val="20"/>
                <w:szCs w:val="20"/>
              </w:rPr>
            </w:pPr>
            <w:r w:rsidRPr="0077122B">
              <w:rPr>
                <w:rFonts w:ascii="Arial" w:hAnsi="Arial" w:cs="Arial"/>
                <w:sz w:val="20"/>
                <w:szCs w:val="20"/>
              </w:rPr>
              <w:t>2</w:t>
            </w:r>
          </w:p>
        </w:tc>
        <w:tc>
          <w:tcPr>
            <w:tcW w:w="5128" w:type="dxa"/>
          </w:tcPr>
          <w:p w14:paraId="3CCAB841" w14:textId="0C9B0569" w:rsidR="000A36DB" w:rsidRPr="0077122B" w:rsidRDefault="000A36DB" w:rsidP="00281D83">
            <w:pPr>
              <w:rPr>
                <w:rFonts w:ascii="Arial" w:hAnsi="Arial" w:cs="Arial"/>
                <w:sz w:val="20"/>
                <w:szCs w:val="20"/>
              </w:rPr>
            </w:pPr>
            <w:r w:rsidRPr="0077122B">
              <w:rPr>
                <w:rFonts w:ascii="Arial" w:hAnsi="Arial" w:cs="Arial"/>
                <w:sz w:val="20"/>
                <w:szCs w:val="20"/>
              </w:rPr>
              <w:t>Sistem vsebuje stensko držalo za rešetke.</w:t>
            </w:r>
          </w:p>
        </w:tc>
        <w:tc>
          <w:tcPr>
            <w:tcW w:w="1654" w:type="dxa"/>
          </w:tcPr>
          <w:p w14:paraId="480B7166" w14:textId="77777777" w:rsidR="000A36DB" w:rsidRPr="0077122B" w:rsidRDefault="000A36DB" w:rsidP="00281D83">
            <w:pPr>
              <w:rPr>
                <w:rFonts w:ascii="Arial" w:hAnsi="Arial" w:cs="Arial"/>
                <w:sz w:val="20"/>
                <w:szCs w:val="20"/>
              </w:rPr>
            </w:pPr>
          </w:p>
        </w:tc>
        <w:tc>
          <w:tcPr>
            <w:tcW w:w="1617" w:type="dxa"/>
          </w:tcPr>
          <w:p w14:paraId="7A0A4372" w14:textId="77777777" w:rsidR="000A36DB" w:rsidRPr="0077122B" w:rsidRDefault="000A36DB" w:rsidP="00281D83">
            <w:pPr>
              <w:rPr>
                <w:rFonts w:ascii="Arial" w:hAnsi="Arial" w:cs="Arial"/>
                <w:sz w:val="20"/>
                <w:szCs w:val="20"/>
              </w:rPr>
            </w:pPr>
          </w:p>
        </w:tc>
      </w:tr>
      <w:tr w:rsidR="000A36DB" w:rsidRPr="009E42E0" w14:paraId="41C9D592" w14:textId="77777777" w:rsidTr="00675515">
        <w:tc>
          <w:tcPr>
            <w:tcW w:w="661" w:type="dxa"/>
          </w:tcPr>
          <w:p w14:paraId="4FD52E36" w14:textId="40216805" w:rsidR="000A36DB" w:rsidRPr="0077122B" w:rsidRDefault="000A36DB" w:rsidP="00281D83">
            <w:pPr>
              <w:rPr>
                <w:rFonts w:ascii="Arial" w:hAnsi="Arial" w:cs="Arial"/>
                <w:sz w:val="20"/>
                <w:szCs w:val="20"/>
              </w:rPr>
            </w:pPr>
            <w:r w:rsidRPr="0077122B">
              <w:rPr>
                <w:rFonts w:ascii="Arial" w:hAnsi="Arial" w:cs="Arial"/>
                <w:sz w:val="20"/>
                <w:szCs w:val="20"/>
              </w:rPr>
              <w:t>3</w:t>
            </w:r>
          </w:p>
        </w:tc>
        <w:tc>
          <w:tcPr>
            <w:tcW w:w="5128" w:type="dxa"/>
          </w:tcPr>
          <w:p w14:paraId="405AB7F1" w14:textId="109872A7" w:rsidR="000A36DB" w:rsidRPr="0077122B" w:rsidRDefault="000A36DB" w:rsidP="00281D83">
            <w:pPr>
              <w:rPr>
                <w:rFonts w:ascii="Arial" w:hAnsi="Arial" w:cs="Arial"/>
                <w:sz w:val="20"/>
                <w:szCs w:val="20"/>
              </w:rPr>
            </w:pPr>
            <w:r w:rsidRPr="0077122B">
              <w:rPr>
                <w:rFonts w:ascii="Arial" w:hAnsi="Arial" w:cs="Arial"/>
                <w:sz w:val="20"/>
                <w:szCs w:val="20"/>
              </w:rPr>
              <w:t>Sistem mora omogočati shranjevanje ekspozicijskih položajev (RTG cevi in detektorskega sistema) glede na preiskovano anatomijo ter omogočati hitro postavitev sistema v željeni položaj.</w:t>
            </w:r>
          </w:p>
        </w:tc>
        <w:tc>
          <w:tcPr>
            <w:tcW w:w="1654" w:type="dxa"/>
          </w:tcPr>
          <w:p w14:paraId="734F68B9" w14:textId="77777777" w:rsidR="000A36DB" w:rsidRPr="0077122B" w:rsidRDefault="000A36DB" w:rsidP="00281D83">
            <w:pPr>
              <w:rPr>
                <w:rFonts w:ascii="Arial" w:hAnsi="Arial" w:cs="Arial"/>
                <w:sz w:val="20"/>
                <w:szCs w:val="20"/>
              </w:rPr>
            </w:pPr>
          </w:p>
        </w:tc>
        <w:tc>
          <w:tcPr>
            <w:tcW w:w="1617" w:type="dxa"/>
          </w:tcPr>
          <w:p w14:paraId="487168AF" w14:textId="77777777" w:rsidR="000A36DB" w:rsidRPr="0077122B" w:rsidRDefault="000A36DB" w:rsidP="00281D83">
            <w:pPr>
              <w:rPr>
                <w:rFonts w:ascii="Arial" w:hAnsi="Arial" w:cs="Arial"/>
                <w:sz w:val="20"/>
                <w:szCs w:val="20"/>
              </w:rPr>
            </w:pPr>
          </w:p>
        </w:tc>
      </w:tr>
      <w:tr w:rsidR="000A36DB" w:rsidRPr="009E42E0" w14:paraId="6D87F553" w14:textId="77777777" w:rsidTr="00675515">
        <w:tc>
          <w:tcPr>
            <w:tcW w:w="661" w:type="dxa"/>
          </w:tcPr>
          <w:p w14:paraId="77130D44" w14:textId="35F05213" w:rsidR="000A36DB" w:rsidRPr="0077122B" w:rsidRDefault="000A36DB" w:rsidP="00281D83">
            <w:pPr>
              <w:rPr>
                <w:rFonts w:ascii="Arial" w:hAnsi="Arial" w:cs="Arial"/>
                <w:sz w:val="20"/>
                <w:szCs w:val="20"/>
              </w:rPr>
            </w:pPr>
            <w:r w:rsidRPr="0077122B">
              <w:rPr>
                <w:rFonts w:ascii="Arial" w:hAnsi="Arial" w:cs="Arial"/>
                <w:sz w:val="20"/>
                <w:szCs w:val="20"/>
              </w:rPr>
              <w:t>4</w:t>
            </w:r>
          </w:p>
        </w:tc>
        <w:tc>
          <w:tcPr>
            <w:tcW w:w="5128" w:type="dxa"/>
          </w:tcPr>
          <w:p w14:paraId="30F0D1A1" w14:textId="39B408FD" w:rsidR="000A36DB" w:rsidRPr="0077122B" w:rsidRDefault="000A36DB" w:rsidP="00281D83">
            <w:pPr>
              <w:rPr>
                <w:rFonts w:ascii="Arial" w:hAnsi="Arial" w:cs="Arial"/>
                <w:sz w:val="20"/>
                <w:szCs w:val="20"/>
              </w:rPr>
            </w:pPr>
            <w:r w:rsidRPr="0077122B">
              <w:rPr>
                <w:rFonts w:ascii="Arial" w:hAnsi="Arial" w:cs="Arial"/>
                <w:sz w:val="20"/>
                <w:szCs w:val="20"/>
              </w:rPr>
              <w:t>Možnost kasnejše nadgradnje za slikanje dolgih struktur s samodejnim lepljenjem slik in prepoznavanjem ukrivljenosti anatomij.</w:t>
            </w:r>
          </w:p>
        </w:tc>
        <w:tc>
          <w:tcPr>
            <w:tcW w:w="1654" w:type="dxa"/>
          </w:tcPr>
          <w:p w14:paraId="21A6E4EF" w14:textId="77777777" w:rsidR="000A36DB" w:rsidRPr="0077122B" w:rsidRDefault="000A36DB" w:rsidP="00281D83">
            <w:pPr>
              <w:rPr>
                <w:rFonts w:ascii="Arial" w:hAnsi="Arial" w:cs="Arial"/>
                <w:sz w:val="20"/>
                <w:szCs w:val="20"/>
              </w:rPr>
            </w:pPr>
          </w:p>
        </w:tc>
        <w:tc>
          <w:tcPr>
            <w:tcW w:w="1617" w:type="dxa"/>
          </w:tcPr>
          <w:p w14:paraId="1AA95754" w14:textId="77777777" w:rsidR="000A36DB" w:rsidRPr="0077122B" w:rsidRDefault="000A36DB" w:rsidP="00281D83">
            <w:pPr>
              <w:rPr>
                <w:rFonts w:ascii="Arial" w:hAnsi="Arial" w:cs="Arial"/>
                <w:sz w:val="20"/>
                <w:szCs w:val="20"/>
              </w:rPr>
            </w:pPr>
          </w:p>
        </w:tc>
      </w:tr>
      <w:tr w:rsidR="000A36DB" w:rsidRPr="009E42E0" w14:paraId="5A0E75C2" w14:textId="77777777" w:rsidTr="00675515">
        <w:tc>
          <w:tcPr>
            <w:tcW w:w="661" w:type="dxa"/>
          </w:tcPr>
          <w:p w14:paraId="13DB59C1" w14:textId="338450CE" w:rsidR="000A36DB" w:rsidRPr="0077122B" w:rsidRDefault="000A36DB" w:rsidP="00281D83">
            <w:pPr>
              <w:rPr>
                <w:rFonts w:ascii="Arial" w:hAnsi="Arial" w:cs="Arial"/>
                <w:sz w:val="20"/>
                <w:szCs w:val="20"/>
              </w:rPr>
            </w:pPr>
            <w:r w:rsidRPr="0077122B">
              <w:rPr>
                <w:rFonts w:ascii="Arial" w:hAnsi="Arial" w:cs="Arial"/>
                <w:sz w:val="20"/>
                <w:szCs w:val="20"/>
              </w:rPr>
              <w:t>5</w:t>
            </w:r>
          </w:p>
        </w:tc>
        <w:tc>
          <w:tcPr>
            <w:tcW w:w="5128" w:type="dxa"/>
          </w:tcPr>
          <w:p w14:paraId="610F0A77" w14:textId="48BBACFC" w:rsidR="000A36DB" w:rsidRPr="0077122B" w:rsidRDefault="000A36DB" w:rsidP="00281D83">
            <w:pPr>
              <w:rPr>
                <w:rFonts w:ascii="Arial" w:hAnsi="Arial" w:cs="Arial"/>
                <w:sz w:val="20"/>
                <w:szCs w:val="20"/>
              </w:rPr>
            </w:pPr>
            <w:r w:rsidRPr="0077122B">
              <w:rPr>
                <w:rFonts w:ascii="Arial" w:hAnsi="Arial" w:cs="Arial"/>
                <w:sz w:val="20"/>
                <w:szCs w:val="20"/>
              </w:rPr>
              <w:t>Omogočena mora biti funkcionalna izmenjava prenosnih slikovnih sprejemnikov med RTG diagnostičnimi sistemi, ki so že nameščeni v SB Trbovlje.</w:t>
            </w:r>
          </w:p>
        </w:tc>
        <w:tc>
          <w:tcPr>
            <w:tcW w:w="1654" w:type="dxa"/>
          </w:tcPr>
          <w:p w14:paraId="191170C4" w14:textId="77777777" w:rsidR="000A36DB" w:rsidRPr="0077122B" w:rsidRDefault="000A36DB" w:rsidP="00281D83">
            <w:pPr>
              <w:rPr>
                <w:rFonts w:ascii="Arial" w:hAnsi="Arial" w:cs="Arial"/>
                <w:sz w:val="20"/>
                <w:szCs w:val="20"/>
              </w:rPr>
            </w:pPr>
          </w:p>
        </w:tc>
        <w:tc>
          <w:tcPr>
            <w:tcW w:w="1617" w:type="dxa"/>
          </w:tcPr>
          <w:p w14:paraId="4D1FDA81" w14:textId="77777777" w:rsidR="000A36DB" w:rsidRPr="0077122B" w:rsidRDefault="000A36DB" w:rsidP="00281D83">
            <w:pPr>
              <w:rPr>
                <w:rFonts w:ascii="Arial" w:hAnsi="Arial" w:cs="Arial"/>
                <w:sz w:val="20"/>
                <w:szCs w:val="20"/>
              </w:rPr>
            </w:pPr>
          </w:p>
        </w:tc>
      </w:tr>
      <w:tr w:rsidR="000A36DB" w:rsidRPr="009E42E0" w14:paraId="0ED3F024" w14:textId="77777777" w:rsidTr="00675515">
        <w:tc>
          <w:tcPr>
            <w:tcW w:w="661" w:type="dxa"/>
          </w:tcPr>
          <w:p w14:paraId="77C866B8" w14:textId="7F33A4D6" w:rsidR="000A36DB" w:rsidRPr="0077122B" w:rsidRDefault="000A36DB" w:rsidP="00281D83">
            <w:pPr>
              <w:rPr>
                <w:rFonts w:ascii="Arial" w:hAnsi="Arial" w:cs="Arial"/>
                <w:sz w:val="20"/>
                <w:szCs w:val="20"/>
              </w:rPr>
            </w:pPr>
            <w:r w:rsidRPr="0077122B">
              <w:rPr>
                <w:rFonts w:ascii="Arial" w:hAnsi="Arial" w:cs="Arial"/>
                <w:sz w:val="20"/>
                <w:szCs w:val="20"/>
              </w:rPr>
              <w:t>6</w:t>
            </w:r>
          </w:p>
        </w:tc>
        <w:tc>
          <w:tcPr>
            <w:tcW w:w="5128" w:type="dxa"/>
          </w:tcPr>
          <w:p w14:paraId="5E19997A" w14:textId="07FDB7EC" w:rsidR="000A36DB" w:rsidRPr="0077122B" w:rsidRDefault="000A36DB" w:rsidP="00281D83">
            <w:pPr>
              <w:rPr>
                <w:rFonts w:ascii="Arial" w:hAnsi="Arial" w:cs="Arial"/>
                <w:sz w:val="20"/>
                <w:szCs w:val="20"/>
              </w:rPr>
            </w:pPr>
            <w:r w:rsidRPr="00873A84">
              <w:rPr>
                <w:rFonts w:ascii="Arial" w:hAnsi="Arial" w:cs="Arial"/>
                <w:sz w:val="20"/>
                <w:szCs w:val="20"/>
              </w:rPr>
              <w:t xml:space="preserve">Sistemu mora </w:t>
            </w:r>
            <w:r>
              <w:rPr>
                <w:rFonts w:ascii="Arial" w:hAnsi="Arial" w:cs="Arial"/>
                <w:sz w:val="20"/>
                <w:szCs w:val="20"/>
              </w:rPr>
              <w:t>biti dodan dodaten računalnik (v</w:t>
            </w:r>
            <w:r w:rsidRPr="00873A84">
              <w:rPr>
                <w:rFonts w:ascii="Arial" w:hAnsi="Arial" w:cs="Arial"/>
                <w:sz w:val="20"/>
                <w:szCs w:val="20"/>
              </w:rPr>
              <w:t>elikost zaslona: 24'', 10th Generation (ali novejši) Intel Core i5, 8GB (1x8GB) DDR4 non-ECC Memor</w:t>
            </w:r>
            <w:r>
              <w:rPr>
                <w:rFonts w:ascii="Arial" w:hAnsi="Arial" w:cs="Arial"/>
                <w:sz w:val="20"/>
                <w:szCs w:val="20"/>
              </w:rPr>
              <w:t>y, Windows 10 Pro 64bit - SLO, žična miška, ž</w:t>
            </w:r>
            <w:r w:rsidRPr="00873A84">
              <w:rPr>
                <w:rFonts w:ascii="Arial" w:hAnsi="Arial" w:cs="Arial"/>
                <w:sz w:val="20"/>
                <w:szCs w:val="20"/>
              </w:rPr>
              <w:t>ična tipkovnica Slovenian (QWERTZ)) za prevzemanje napotitev iz RIS-a na modaliteto, ter možnostjo dostopa v PACS.</w:t>
            </w:r>
          </w:p>
        </w:tc>
        <w:tc>
          <w:tcPr>
            <w:tcW w:w="1654" w:type="dxa"/>
          </w:tcPr>
          <w:p w14:paraId="1721C83F" w14:textId="77777777" w:rsidR="000A36DB" w:rsidRPr="0077122B" w:rsidRDefault="000A36DB" w:rsidP="00281D83">
            <w:pPr>
              <w:rPr>
                <w:rFonts w:ascii="Arial" w:hAnsi="Arial" w:cs="Arial"/>
                <w:sz w:val="20"/>
                <w:szCs w:val="20"/>
              </w:rPr>
            </w:pPr>
          </w:p>
        </w:tc>
        <w:tc>
          <w:tcPr>
            <w:tcW w:w="1617" w:type="dxa"/>
          </w:tcPr>
          <w:p w14:paraId="060BD415" w14:textId="77777777" w:rsidR="000A36DB" w:rsidRPr="0077122B" w:rsidRDefault="000A36DB" w:rsidP="00281D83">
            <w:pPr>
              <w:rPr>
                <w:rFonts w:ascii="Arial" w:hAnsi="Arial" w:cs="Arial"/>
                <w:sz w:val="20"/>
                <w:szCs w:val="20"/>
              </w:rPr>
            </w:pPr>
          </w:p>
        </w:tc>
      </w:tr>
      <w:tr w:rsidR="000A36DB" w:rsidRPr="009E42E0" w14:paraId="14F64748" w14:textId="77777777" w:rsidTr="00675515">
        <w:tc>
          <w:tcPr>
            <w:tcW w:w="661" w:type="dxa"/>
          </w:tcPr>
          <w:p w14:paraId="73B045A1" w14:textId="3CF38A34" w:rsidR="000A36DB" w:rsidRPr="0077122B" w:rsidRDefault="000A36DB" w:rsidP="00281D83">
            <w:pPr>
              <w:rPr>
                <w:rFonts w:ascii="Arial" w:hAnsi="Arial" w:cs="Arial"/>
                <w:sz w:val="20"/>
                <w:szCs w:val="20"/>
              </w:rPr>
            </w:pPr>
            <w:r w:rsidRPr="0077122B">
              <w:rPr>
                <w:rFonts w:ascii="Arial" w:hAnsi="Arial" w:cs="Arial"/>
                <w:sz w:val="20"/>
                <w:szCs w:val="20"/>
              </w:rPr>
              <w:t>7</w:t>
            </w:r>
          </w:p>
        </w:tc>
        <w:tc>
          <w:tcPr>
            <w:tcW w:w="5128" w:type="dxa"/>
          </w:tcPr>
          <w:p w14:paraId="4C6C264D" w14:textId="208140F4" w:rsidR="000A36DB" w:rsidRPr="0077122B" w:rsidRDefault="000A36DB" w:rsidP="00281D83">
            <w:pPr>
              <w:rPr>
                <w:rFonts w:ascii="Arial" w:hAnsi="Arial" w:cs="Arial"/>
                <w:sz w:val="20"/>
                <w:szCs w:val="20"/>
              </w:rPr>
            </w:pPr>
            <w:r w:rsidRPr="0077122B">
              <w:rPr>
                <w:rFonts w:ascii="Arial" w:hAnsi="Arial" w:cs="Arial"/>
                <w:sz w:val="20"/>
                <w:szCs w:val="20"/>
              </w:rPr>
              <w:t>Zvočna povezava (interkom) med kontrolno in preiskovalno sobo.</w:t>
            </w:r>
          </w:p>
        </w:tc>
        <w:tc>
          <w:tcPr>
            <w:tcW w:w="1654" w:type="dxa"/>
          </w:tcPr>
          <w:p w14:paraId="6C0638B4" w14:textId="77777777" w:rsidR="000A36DB" w:rsidRPr="0077122B" w:rsidRDefault="000A36DB" w:rsidP="00281D83">
            <w:pPr>
              <w:rPr>
                <w:rFonts w:ascii="Arial" w:hAnsi="Arial" w:cs="Arial"/>
                <w:sz w:val="20"/>
                <w:szCs w:val="20"/>
              </w:rPr>
            </w:pPr>
          </w:p>
        </w:tc>
        <w:tc>
          <w:tcPr>
            <w:tcW w:w="1617" w:type="dxa"/>
          </w:tcPr>
          <w:p w14:paraId="45BA3E56" w14:textId="77777777" w:rsidR="000A36DB" w:rsidRPr="0077122B" w:rsidRDefault="000A36DB" w:rsidP="00281D83">
            <w:pPr>
              <w:rPr>
                <w:rFonts w:ascii="Arial" w:hAnsi="Arial" w:cs="Arial"/>
                <w:sz w:val="20"/>
                <w:szCs w:val="20"/>
              </w:rPr>
            </w:pPr>
          </w:p>
        </w:tc>
      </w:tr>
      <w:tr w:rsidR="000A36DB" w:rsidRPr="009E42E0" w14:paraId="62401E34" w14:textId="77777777" w:rsidTr="00675515">
        <w:tc>
          <w:tcPr>
            <w:tcW w:w="661" w:type="dxa"/>
          </w:tcPr>
          <w:p w14:paraId="4719470F" w14:textId="7E7C7C8C" w:rsidR="000A36DB" w:rsidRPr="0077122B" w:rsidRDefault="000A36DB" w:rsidP="00281D83">
            <w:pPr>
              <w:rPr>
                <w:rFonts w:ascii="Arial" w:hAnsi="Arial" w:cs="Arial"/>
                <w:sz w:val="20"/>
                <w:szCs w:val="20"/>
              </w:rPr>
            </w:pPr>
            <w:r w:rsidRPr="0077122B">
              <w:rPr>
                <w:rFonts w:ascii="Arial" w:hAnsi="Arial" w:cs="Arial"/>
                <w:sz w:val="20"/>
                <w:szCs w:val="20"/>
              </w:rPr>
              <w:t>8</w:t>
            </w:r>
          </w:p>
        </w:tc>
        <w:tc>
          <w:tcPr>
            <w:tcW w:w="5128" w:type="dxa"/>
          </w:tcPr>
          <w:p w14:paraId="2FC7E33E" w14:textId="3ED5ACD5" w:rsidR="000A36DB" w:rsidRPr="0077122B" w:rsidRDefault="000A36DB" w:rsidP="00281D83">
            <w:pPr>
              <w:rPr>
                <w:rFonts w:ascii="Arial" w:hAnsi="Arial" w:cs="Arial"/>
                <w:sz w:val="20"/>
                <w:szCs w:val="20"/>
              </w:rPr>
            </w:pPr>
            <w:r w:rsidRPr="0077122B">
              <w:rPr>
                <w:rFonts w:ascii="Arial" w:hAnsi="Arial" w:cs="Arial"/>
                <w:sz w:val="20"/>
                <w:szCs w:val="20"/>
              </w:rPr>
              <w:t>Svinčeni zaščitni predpasniki za paciente v štirih velikostih na stenskem nosilcu ( debelina Pb 0,50 mm).</w:t>
            </w:r>
          </w:p>
        </w:tc>
        <w:tc>
          <w:tcPr>
            <w:tcW w:w="1654" w:type="dxa"/>
          </w:tcPr>
          <w:p w14:paraId="22657E5E" w14:textId="77777777" w:rsidR="000A36DB" w:rsidRPr="0077122B" w:rsidRDefault="000A36DB" w:rsidP="00281D83">
            <w:pPr>
              <w:rPr>
                <w:rFonts w:ascii="Arial" w:hAnsi="Arial" w:cs="Arial"/>
                <w:sz w:val="20"/>
                <w:szCs w:val="20"/>
              </w:rPr>
            </w:pPr>
          </w:p>
        </w:tc>
        <w:tc>
          <w:tcPr>
            <w:tcW w:w="1617" w:type="dxa"/>
          </w:tcPr>
          <w:p w14:paraId="2AADA282" w14:textId="77777777" w:rsidR="000A36DB" w:rsidRPr="0077122B" w:rsidRDefault="000A36DB" w:rsidP="00281D83">
            <w:pPr>
              <w:rPr>
                <w:rFonts w:ascii="Arial" w:hAnsi="Arial" w:cs="Arial"/>
                <w:sz w:val="20"/>
                <w:szCs w:val="20"/>
              </w:rPr>
            </w:pPr>
          </w:p>
        </w:tc>
      </w:tr>
      <w:tr w:rsidR="000A36DB" w:rsidRPr="009E42E0" w14:paraId="220535CC" w14:textId="77777777" w:rsidTr="00675515">
        <w:tc>
          <w:tcPr>
            <w:tcW w:w="661" w:type="dxa"/>
          </w:tcPr>
          <w:p w14:paraId="50D3ADF2" w14:textId="0A0BEADF" w:rsidR="000A36DB" w:rsidRPr="0077122B" w:rsidRDefault="000A36DB" w:rsidP="00281D83">
            <w:pPr>
              <w:rPr>
                <w:rFonts w:ascii="Arial" w:hAnsi="Arial" w:cs="Arial"/>
                <w:sz w:val="20"/>
                <w:szCs w:val="20"/>
              </w:rPr>
            </w:pPr>
            <w:r w:rsidRPr="0077122B">
              <w:rPr>
                <w:rFonts w:ascii="Arial" w:hAnsi="Arial" w:cs="Arial"/>
                <w:sz w:val="20"/>
                <w:szCs w:val="20"/>
              </w:rPr>
              <w:t>9</w:t>
            </w:r>
          </w:p>
        </w:tc>
        <w:tc>
          <w:tcPr>
            <w:tcW w:w="5128" w:type="dxa"/>
          </w:tcPr>
          <w:p w14:paraId="63C4FCD2" w14:textId="19B5FE79" w:rsidR="000A36DB" w:rsidRPr="0077122B" w:rsidRDefault="000A36DB" w:rsidP="00281D83">
            <w:pPr>
              <w:rPr>
                <w:rFonts w:ascii="Arial" w:hAnsi="Arial" w:cs="Arial"/>
                <w:sz w:val="20"/>
                <w:szCs w:val="20"/>
              </w:rPr>
            </w:pPr>
            <w:r w:rsidRPr="0077122B">
              <w:rPr>
                <w:rFonts w:ascii="Arial" w:hAnsi="Arial" w:cs="Arial"/>
                <w:sz w:val="20"/>
                <w:szCs w:val="20"/>
              </w:rPr>
              <w:t>Svinčen zaščitni plašč za osebje v velikosti M ( debelina Pb spredaj 0,35 mm).</w:t>
            </w:r>
          </w:p>
        </w:tc>
        <w:tc>
          <w:tcPr>
            <w:tcW w:w="1654" w:type="dxa"/>
          </w:tcPr>
          <w:p w14:paraId="1723F150" w14:textId="77777777" w:rsidR="000A36DB" w:rsidRPr="0077122B" w:rsidRDefault="000A36DB" w:rsidP="00281D83">
            <w:pPr>
              <w:rPr>
                <w:rFonts w:ascii="Arial" w:hAnsi="Arial" w:cs="Arial"/>
                <w:sz w:val="20"/>
                <w:szCs w:val="20"/>
              </w:rPr>
            </w:pPr>
          </w:p>
        </w:tc>
        <w:tc>
          <w:tcPr>
            <w:tcW w:w="1617" w:type="dxa"/>
          </w:tcPr>
          <w:p w14:paraId="58ED488D" w14:textId="77777777" w:rsidR="000A36DB" w:rsidRPr="0077122B" w:rsidRDefault="000A36DB" w:rsidP="00281D83">
            <w:pPr>
              <w:rPr>
                <w:rFonts w:ascii="Arial" w:hAnsi="Arial" w:cs="Arial"/>
                <w:sz w:val="20"/>
                <w:szCs w:val="20"/>
              </w:rPr>
            </w:pPr>
          </w:p>
        </w:tc>
      </w:tr>
      <w:tr w:rsidR="000A36DB" w:rsidRPr="009E42E0" w14:paraId="3A9A8CE4" w14:textId="77777777" w:rsidTr="00675515">
        <w:tc>
          <w:tcPr>
            <w:tcW w:w="661" w:type="dxa"/>
          </w:tcPr>
          <w:p w14:paraId="3CED8E27" w14:textId="167BECF5" w:rsidR="000A36DB" w:rsidRPr="0077122B" w:rsidRDefault="000A36DB" w:rsidP="00281D83">
            <w:pPr>
              <w:rPr>
                <w:rFonts w:ascii="Arial" w:hAnsi="Arial" w:cs="Arial"/>
                <w:sz w:val="20"/>
                <w:szCs w:val="20"/>
              </w:rPr>
            </w:pPr>
            <w:r w:rsidRPr="0077122B">
              <w:rPr>
                <w:rFonts w:ascii="Arial" w:hAnsi="Arial" w:cs="Arial"/>
                <w:sz w:val="20"/>
                <w:szCs w:val="20"/>
              </w:rPr>
              <w:t>10</w:t>
            </w:r>
          </w:p>
        </w:tc>
        <w:tc>
          <w:tcPr>
            <w:tcW w:w="5128" w:type="dxa"/>
          </w:tcPr>
          <w:p w14:paraId="00734D1B" w14:textId="0BD83D07" w:rsidR="000A36DB" w:rsidRPr="0077122B" w:rsidRDefault="000A36DB" w:rsidP="00281D83">
            <w:pPr>
              <w:rPr>
                <w:rFonts w:ascii="Arial" w:hAnsi="Arial" w:cs="Arial"/>
                <w:sz w:val="20"/>
                <w:szCs w:val="20"/>
              </w:rPr>
            </w:pPr>
            <w:r w:rsidRPr="0077122B">
              <w:rPr>
                <w:rFonts w:ascii="Arial" w:hAnsi="Arial" w:cs="Arial"/>
                <w:sz w:val="20"/>
                <w:szCs w:val="20"/>
              </w:rPr>
              <w:t>Blazina za podlaganje glave</w:t>
            </w:r>
          </w:p>
        </w:tc>
        <w:tc>
          <w:tcPr>
            <w:tcW w:w="1654" w:type="dxa"/>
          </w:tcPr>
          <w:p w14:paraId="6261BD9A" w14:textId="77777777" w:rsidR="000A36DB" w:rsidRPr="0077122B" w:rsidRDefault="000A36DB" w:rsidP="00281D83">
            <w:pPr>
              <w:rPr>
                <w:rFonts w:ascii="Arial" w:hAnsi="Arial" w:cs="Arial"/>
                <w:sz w:val="20"/>
                <w:szCs w:val="20"/>
              </w:rPr>
            </w:pPr>
          </w:p>
        </w:tc>
        <w:tc>
          <w:tcPr>
            <w:tcW w:w="1617" w:type="dxa"/>
          </w:tcPr>
          <w:p w14:paraId="5AB3B102" w14:textId="77777777" w:rsidR="000A36DB" w:rsidRPr="0077122B" w:rsidRDefault="000A36DB" w:rsidP="00281D83">
            <w:pPr>
              <w:rPr>
                <w:rFonts w:ascii="Arial" w:hAnsi="Arial" w:cs="Arial"/>
                <w:sz w:val="20"/>
                <w:szCs w:val="20"/>
              </w:rPr>
            </w:pPr>
          </w:p>
        </w:tc>
      </w:tr>
      <w:tr w:rsidR="000A36DB" w:rsidRPr="009E42E0" w14:paraId="7FC9C49E" w14:textId="77777777" w:rsidTr="00675515">
        <w:tc>
          <w:tcPr>
            <w:tcW w:w="661" w:type="dxa"/>
          </w:tcPr>
          <w:p w14:paraId="561BE7A2" w14:textId="71C70F2C" w:rsidR="000A36DB" w:rsidRPr="0077122B" w:rsidRDefault="000A36DB" w:rsidP="00281D83">
            <w:pPr>
              <w:rPr>
                <w:rFonts w:ascii="Arial" w:hAnsi="Arial" w:cs="Arial"/>
                <w:sz w:val="20"/>
                <w:szCs w:val="20"/>
              </w:rPr>
            </w:pPr>
            <w:r w:rsidRPr="0077122B">
              <w:rPr>
                <w:rFonts w:ascii="Arial" w:hAnsi="Arial" w:cs="Arial"/>
                <w:sz w:val="20"/>
                <w:szCs w:val="20"/>
              </w:rPr>
              <w:t>11</w:t>
            </w:r>
          </w:p>
        </w:tc>
        <w:tc>
          <w:tcPr>
            <w:tcW w:w="5128" w:type="dxa"/>
          </w:tcPr>
          <w:p w14:paraId="079225C5" w14:textId="5248F9F4" w:rsidR="000A36DB" w:rsidRPr="0077122B" w:rsidRDefault="000A36DB" w:rsidP="00281D83">
            <w:pPr>
              <w:rPr>
                <w:rFonts w:ascii="Arial" w:hAnsi="Arial" w:cs="Arial"/>
                <w:sz w:val="20"/>
                <w:szCs w:val="20"/>
              </w:rPr>
            </w:pPr>
            <w:r w:rsidRPr="0077122B">
              <w:rPr>
                <w:rFonts w:ascii="Arial" w:hAnsi="Arial" w:cs="Arial"/>
                <w:sz w:val="20"/>
                <w:szCs w:val="20"/>
              </w:rPr>
              <w:t>Po končani montaži ponudnik preko pooblaščene institucije izvede pregled in meritve tehničnih lastnosti dobavljenega RTG aparata po Evropskih smernicah (izvede pooblaščeni izvajalec-ZVD; priložiti poročilo).</w:t>
            </w:r>
          </w:p>
        </w:tc>
        <w:tc>
          <w:tcPr>
            <w:tcW w:w="1654" w:type="dxa"/>
          </w:tcPr>
          <w:p w14:paraId="0CBFA9F8" w14:textId="77777777" w:rsidR="000A36DB" w:rsidRPr="0077122B" w:rsidRDefault="000A36DB" w:rsidP="00281D83">
            <w:pPr>
              <w:rPr>
                <w:rFonts w:ascii="Arial" w:hAnsi="Arial" w:cs="Arial"/>
                <w:sz w:val="20"/>
                <w:szCs w:val="20"/>
              </w:rPr>
            </w:pPr>
          </w:p>
        </w:tc>
        <w:tc>
          <w:tcPr>
            <w:tcW w:w="1617" w:type="dxa"/>
          </w:tcPr>
          <w:p w14:paraId="2FE859CC" w14:textId="77777777" w:rsidR="000A36DB" w:rsidRPr="0077122B" w:rsidRDefault="000A36DB" w:rsidP="00281D83">
            <w:pPr>
              <w:rPr>
                <w:rFonts w:ascii="Arial" w:hAnsi="Arial" w:cs="Arial"/>
                <w:sz w:val="20"/>
                <w:szCs w:val="20"/>
              </w:rPr>
            </w:pPr>
          </w:p>
        </w:tc>
      </w:tr>
      <w:tr w:rsidR="000A36DB" w:rsidRPr="009E42E0" w14:paraId="7A287259" w14:textId="77777777" w:rsidTr="00675515">
        <w:tc>
          <w:tcPr>
            <w:tcW w:w="661" w:type="dxa"/>
          </w:tcPr>
          <w:p w14:paraId="7A88D59C" w14:textId="1342CB1E" w:rsidR="000A36DB" w:rsidRPr="0077122B" w:rsidRDefault="000A36DB" w:rsidP="00281D83">
            <w:pPr>
              <w:rPr>
                <w:rFonts w:ascii="Arial" w:hAnsi="Arial" w:cs="Arial"/>
                <w:sz w:val="20"/>
                <w:szCs w:val="20"/>
              </w:rPr>
            </w:pPr>
            <w:r w:rsidRPr="0077122B">
              <w:rPr>
                <w:rFonts w:ascii="Arial" w:hAnsi="Arial" w:cs="Arial"/>
                <w:sz w:val="20"/>
                <w:szCs w:val="20"/>
              </w:rPr>
              <w:t>12</w:t>
            </w:r>
          </w:p>
        </w:tc>
        <w:tc>
          <w:tcPr>
            <w:tcW w:w="5128" w:type="dxa"/>
          </w:tcPr>
          <w:p w14:paraId="6E77B762" w14:textId="6494E4D6" w:rsidR="000A36DB" w:rsidRPr="0077122B" w:rsidRDefault="000A36DB" w:rsidP="00281D83">
            <w:pPr>
              <w:rPr>
                <w:rFonts w:ascii="Arial" w:hAnsi="Arial" w:cs="Arial"/>
                <w:sz w:val="20"/>
                <w:szCs w:val="20"/>
              </w:rPr>
            </w:pPr>
            <w:r w:rsidRPr="0077122B">
              <w:rPr>
                <w:rFonts w:ascii="Arial" w:hAnsi="Arial" w:cs="Arial"/>
                <w:sz w:val="20"/>
                <w:szCs w:val="20"/>
              </w:rPr>
              <w:t>Ponudba mora vsebovati podatke o predvideni dolžini izobraževanja.</w:t>
            </w:r>
          </w:p>
        </w:tc>
        <w:tc>
          <w:tcPr>
            <w:tcW w:w="1654" w:type="dxa"/>
          </w:tcPr>
          <w:p w14:paraId="01C3123B" w14:textId="77777777" w:rsidR="000A36DB" w:rsidRPr="0077122B" w:rsidRDefault="000A36DB" w:rsidP="00281D83">
            <w:pPr>
              <w:rPr>
                <w:rFonts w:ascii="Arial" w:hAnsi="Arial" w:cs="Arial"/>
                <w:sz w:val="20"/>
                <w:szCs w:val="20"/>
              </w:rPr>
            </w:pPr>
          </w:p>
        </w:tc>
        <w:tc>
          <w:tcPr>
            <w:tcW w:w="1617" w:type="dxa"/>
          </w:tcPr>
          <w:p w14:paraId="339F1D01" w14:textId="77777777" w:rsidR="000A36DB" w:rsidRPr="0077122B" w:rsidRDefault="000A36DB" w:rsidP="00281D83">
            <w:pPr>
              <w:rPr>
                <w:rFonts w:ascii="Arial" w:hAnsi="Arial" w:cs="Arial"/>
                <w:sz w:val="20"/>
                <w:szCs w:val="20"/>
              </w:rPr>
            </w:pPr>
          </w:p>
        </w:tc>
      </w:tr>
      <w:tr w:rsidR="000A36DB" w:rsidRPr="009E42E0" w14:paraId="4E5023DA" w14:textId="77777777" w:rsidTr="00675515">
        <w:tc>
          <w:tcPr>
            <w:tcW w:w="661" w:type="dxa"/>
          </w:tcPr>
          <w:p w14:paraId="7CB7C002" w14:textId="27607F7E" w:rsidR="000A36DB" w:rsidRPr="0077122B" w:rsidRDefault="000A36DB" w:rsidP="00281D83">
            <w:pPr>
              <w:rPr>
                <w:rFonts w:ascii="Arial" w:hAnsi="Arial" w:cs="Arial"/>
                <w:sz w:val="20"/>
                <w:szCs w:val="20"/>
              </w:rPr>
            </w:pPr>
            <w:r w:rsidRPr="0077122B">
              <w:rPr>
                <w:rFonts w:ascii="Arial" w:hAnsi="Arial" w:cs="Arial"/>
                <w:sz w:val="20"/>
                <w:szCs w:val="20"/>
              </w:rPr>
              <w:t>13</w:t>
            </w:r>
          </w:p>
        </w:tc>
        <w:tc>
          <w:tcPr>
            <w:tcW w:w="5128" w:type="dxa"/>
          </w:tcPr>
          <w:p w14:paraId="304DFA59" w14:textId="10A9F01D" w:rsidR="000A36DB" w:rsidRPr="0077122B" w:rsidRDefault="000A36DB" w:rsidP="00281D83">
            <w:pPr>
              <w:rPr>
                <w:rFonts w:ascii="Arial" w:hAnsi="Arial" w:cs="Arial"/>
                <w:sz w:val="20"/>
                <w:szCs w:val="20"/>
              </w:rPr>
            </w:pPr>
            <w:r w:rsidRPr="0077122B">
              <w:rPr>
                <w:rFonts w:ascii="Arial" w:hAnsi="Arial" w:cs="Arial"/>
                <w:sz w:val="20"/>
                <w:szCs w:val="20"/>
              </w:rPr>
              <w:t>Pred pričetkom šolanja mora ponudnik, oz. njihov aplikator opraviti vse potrebne začetne nastavitve aparata.</w:t>
            </w:r>
          </w:p>
        </w:tc>
        <w:tc>
          <w:tcPr>
            <w:tcW w:w="1654" w:type="dxa"/>
          </w:tcPr>
          <w:p w14:paraId="3A89F848" w14:textId="77777777" w:rsidR="000A36DB" w:rsidRPr="0077122B" w:rsidRDefault="000A36DB" w:rsidP="00281D83">
            <w:pPr>
              <w:rPr>
                <w:rFonts w:ascii="Arial" w:hAnsi="Arial" w:cs="Arial"/>
                <w:sz w:val="20"/>
                <w:szCs w:val="20"/>
              </w:rPr>
            </w:pPr>
          </w:p>
        </w:tc>
        <w:tc>
          <w:tcPr>
            <w:tcW w:w="1617" w:type="dxa"/>
          </w:tcPr>
          <w:p w14:paraId="5A06B4BA" w14:textId="77777777" w:rsidR="000A36DB" w:rsidRPr="0077122B" w:rsidRDefault="000A36DB" w:rsidP="00281D83">
            <w:pPr>
              <w:rPr>
                <w:rFonts w:ascii="Arial" w:hAnsi="Arial" w:cs="Arial"/>
                <w:sz w:val="20"/>
                <w:szCs w:val="20"/>
              </w:rPr>
            </w:pPr>
          </w:p>
        </w:tc>
      </w:tr>
      <w:tr w:rsidR="000A36DB" w:rsidRPr="009E42E0" w14:paraId="1A1F4610" w14:textId="77777777" w:rsidTr="00675515">
        <w:tc>
          <w:tcPr>
            <w:tcW w:w="661" w:type="dxa"/>
          </w:tcPr>
          <w:p w14:paraId="737C4BB1" w14:textId="13C68F36" w:rsidR="000A36DB" w:rsidRPr="0077122B" w:rsidRDefault="000A36DB" w:rsidP="00281D83">
            <w:pPr>
              <w:rPr>
                <w:rFonts w:ascii="Arial" w:hAnsi="Arial" w:cs="Arial"/>
                <w:sz w:val="20"/>
                <w:szCs w:val="20"/>
              </w:rPr>
            </w:pPr>
            <w:r w:rsidRPr="0077122B">
              <w:rPr>
                <w:rFonts w:ascii="Arial" w:hAnsi="Arial" w:cs="Arial"/>
                <w:sz w:val="20"/>
                <w:szCs w:val="20"/>
              </w:rPr>
              <w:t>14</w:t>
            </w:r>
          </w:p>
        </w:tc>
        <w:tc>
          <w:tcPr>
            <w:tcW w:w="5128" w:type="dxa"/>
          </w:tcPr>
          <w:p w14:paraId="0270BBEB" w14:textId="5B3E8217" w:rsidR="000A36DB" w:rsidRPr="0077122B" w:rsidRDefault="000A36DB" w:rsidP="00281D83">
            <w:pPr>
              <w:rPr>
                <w:rFonts w:ascii="Arial" w:hAnsi="Arial" w:cs="Arial"/>
                <w:sz w:val="20"/>
                <w:szCs w:val="20"/>
              </w:rPr>
            </w:pPr>
            <w:r w:rsidRPr="0077122B">
              <w:rPr>
                <w:rFonts w:ascii="Arial" w:hAnsi="Arial" w:cs="Arial"/>
                <w:sz w:val="20"/>
                <w:szCs w:val="20"/>
              </w:rPr>
              <w:t>Ponudnik mora ob koncu šolanja udeležencem izdati potrdila o usposobljenosti za delo z aparatom.</w:t>
            </w:r>
          </w:p>
        </w:tc>
        <w:tc>
          <w:tcPr>
            <w:tcW w:w="1654" w:type="dxa"/>
          </w:tcPr>
          <w:p w14:paraId="39E5C82A" w14:textId="77777777" w:rsidR="000A36DB" w:rsidRPr="0077122B" w:rsidRDefault="000A36DB" w:rsidP="00281D83">
            <w:pPr>
              <w:rPr>
                <w:rFonts w:ascii="Arial" w:hAnsi="Arial" w:cs="Arial"/>
                <w:sz w:val="20"/>
                <w:szCs w:val="20"/>
              </w:rPr>
            </w:pPr>
          </w:p>
        </w:tc>
        <w:tc>
          <w:tcPr>
            <w:tcW w:w="1617" w:type="dxa"/>
          </w:tcPr>
          <w:p w14:paraId="3F3CCA07" w14:textId="77777777" w:rsidR="000A36DB" w:rsidRPr="0077122B" w:rsidRDefault="000A36DB" w:rsidP="00281D83">
            <w:pPr>
              <w:rPr>
                <w:rFonts w:ascii="Arial" w:hAnsi="Arial" w:cs="Arial"/>
                <w:sz w:val="20"/>
                <w:szCs w:val="20"/>
              </w:rPr>
            </w:pPr>
          </w:p>
        </w:tc>
      </w:tr>
      <w:tr w:rsidR="000A36DB" w:rsidRPr="009E42E0" w14:paraId="55B3E122" w14:textId="77777777" w:rsidTr="00675515">
        <w:tc>
          <w:tcPr>
            <w:tcW w:w="661" w:type="dxa"/>
          </w:tcPr>
          <w:p w14:paraId="3CCF8D48" w14:textId="2C90E888" w:rsidR="000A36DB" w:rsidRPr="0077122B" w:rsidRDefault="000A36DB" w:rsidP="00281D83">
            <w:pPr>
              <w:rPr>
                <w:rFonts w:ascii="Arial" w:hAnsi="Arial" w:cs="Arial"/>
                <w:sz w:val="20"/>
                <w:szCs w:val="20"/>
              </w:rPr>
            </w:pPr>
          </w:p>
        </w:tc>
        <w:tc>
          <w:tcPr>
            <w:tcW w:w="5128" w:type="dxa"/>
          </w:tcPr>
          <w:p w14:paraId="016BE936" w14:textId="3C1C8115" w:rsidR="000A36DB" w:rsidRPr="0077122B" w:rsidRDefault="000A36DB" w:rsidP="00281D83">
            <w:pPr>
              <w:rPr>
                <w:rFonts w:ascii="Arial" w:hAnsi="Arial" w:cs="Arial"/>
                <w:sz w:val="20"/>
                <w:szCs w:val="20"/>
              </w:rPr>
            </w:pPr>
          </w:p>
        </w:tc>
        <w:tc>
          <w:tcPr>
            <w:tcW w:w="1654" w:type="dxa"/>
          </w:tcPr>
          <w:p w14:paraId="23DE7F3B" w14:textId="77777777" w:rsidR="000A36DB" w:rsidRPr="0077122B" w:rsidRDefault="000A36DB" w:rsidP="00281D83">
            <w:pPr>
              <w:rPr>
                <w:rFonts w:ascii="Arial" w:hAnsi="Arial" w:cs="Arial"/>
                <w:sz w:val="20"/>
                <w:szCs w:val="20"/>
              </w:rPr>
            </w:pPr>
          </w:p>
        </w:tc>
        <w:tc>
          <w:tcPr>
            <w:tcW w:w="1617" w:type="dxa"/>
          </w:tcPr>
          <w:p w14:paraId="29C3C045" w14:textId="77777777" w:rsidR="000A36DB" w:rsidRPr="0077122B" w:rsidRDefault="000A36DB" w:rsidP="00281D83">
            <w:pPr>
              <w:rPr>
                <w:rFonts w:ascii="Arial" w:hAnsi="Arial" w:cs="Arial"/>
                <w:sz w:val="20"/>
                <w:szCs w:val="20"/>
              </w:rPr>
            </w:pPr>
          </w:p>
        </w:tc>
      </w:tr>
    </w:tbl>
    <w:p w14:paraId="70D0B12C" w14:textId="77777777" w:rsidR="00475523" w:rsidRPr="009E42E0" w:rsidRDefault="00475523" w:rsidP="00475523"/>
    <w:p w14:paraId="1129E903" w14:textId="77777777" w:rsidR="00475523" w:rsidRPr="009E42E0" w:rsidRDefault="00475523" w:rsidP="00475523"/>
    <w:p w14:paraId="0FDCCDAB" w14:textId="77777777" w:rsidR="00D27635" w:rsidRDefault="00D27635" w:rsidP="00AE689D">
      <w:pPr>
        <w:spacing w:after="160" w:line="259" w:lineRule="auto"/>
        <w:rPr>
          <w:rFonts w:ascii="Arial" w:eastAsia="Calibri" w:hAnsi="Arial" w:cs="Arial"/>
          <w:b/>
          <w:sz w:val="20"/>
          <w:szCs w:val="20"/>
          <w:lang w:eastAsia="en-US"/>
        </w:rPr>
      </w:pPr>
    </w:p>
    <w:p w14:paraId="24CAC7BA" w14:textId="77777777" w:rsidR="00B37802" w:rsidRDefault="00B37802" w:rsidP="00AE689D">
      <w:pPr>
        <w:spacing w:after="160" w:line="259" w:lineRule="auto"/>
        <w:rPr>
          <w:rFonts w:ascii="Arial" w:eastAsia="Calibri" w:hAnsi="Arial" w:cs="Arial"/>
          <w:b/>
          <w:sz w:val="20"/>
          <w:szCs w:val="20"/>
          <w:lang w:eastAsia="en-US"/>
        </w:rPr>
      </w:pPr>
    </w:p>
    <w:bookmarkEnd w:id="0"/>
    <w:bookmarkEnd w:id="71"/>
    <w:bookmarkEnd w:id="72"/>
    <w:bookmarkEnd w:id="73"/>
    <w:bookmarkEnd w:id="74"/>
    <w:bookmarkEnd w:id="75"/>
    <w:bookmarkEnd w:id="76"/>
    <w:bookmarkEnd w:id="77"/>
    <w:bookmarkEnd w:id="78"/>
    <w:bookmarkEnd w:id="79"/>
    <w:p w14:paraId="125D03AA" w14:textId="77777777" w:rsidR="00B37802" w:rsidRDefault="00B37802" w:rsidP="00AE689D">
      <w:pPr>
        <w:spacing w:after="160" w:line="259" w:lineRule="auto"/>
        <w:rPr>
          <w:rFonts w:ascii="Arial" w:eastAsia="Calibri" w:hAnsi="Arial" w:cs="Arial"/>
          <w:b/>
          <w:sz w:val="20"/>
          <w:szCs w:val="20"/>
          <w:lang w:eastAsia="en-US"/>
        </w:rPr>
      </w:pPr>
    </w:p>
    <w:sectPr w:rsidR="00B37802" w:rsidSect="002413AF">
      <w:headerReference w:type="even" r:id="rId24"/>
      <w:headerReference w:type="default" r:id="rId25"/>
      <w:footerReference w:type="even" r:id="rId26"/>
      <w:footerReference w:type="default" r:id="rId27"/>
      <w:headerReference w:type="first" r:id="rId28"/>
      <w:pgSz w:w="11906" w:h="16838"/>
      <w:pgMar w:top="1701"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D2DB" w14:textId="77777777" w:rsidR="003A6978" w:rsidRDefault="003A6978">
      <w:r>
        <w:separator/>
      </w:r>
    </w:p>
  </w:endnote>
  <w:endnote w:type="continuationSeparator" w:id="0">
    <w:p w14:paraId="733591F4" w14:textId="77777777" w:rsidR="003A6978" w:rsidRDefault="003A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charset w:val="00"/>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7620A" w14:textId="77777777" w:rsidR="009B2359" w:rsidRDefault="009B235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E890F7E" w14:textId="77777777" w:rsidR="009B2359" w:rsidRDefault="009B235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1BEFC" w14:textId="77777777" w:rsidR="009B2359" w:rsidRPr="006222D5" w:rsidRDefault="009B235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345">
      <w:rPr>
        <w:rFonts w:ascii="Arial" w:hAnsi="Arial" w:cs="Arial"/>
        <w:noProof/>
        <w:sz w:val="20"/>
        <w:szCs w:val="20"/>
      </w:rPr>
      <w:t>28</w:t>
    </w:r>
    <w:r w:rsidRPr="006222D5">
      <w:rPr>
        <w:rFonts w:ascii="Arial" w:hAnsi="Arial" w:cs="Arial"/>
        <w:sz w:val="20"/>
        <w:szCs w:val="20"/>
      </w:rPr>
      <w:fldChar w:fldCharType="end"/>
    </w:r>
  </w:p>
  <w:p w14:paraId="7748B0DF" w14:textId="77777777" w:rsidR="009B2359" w:rsidRDefault="009B235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1A93" w14:textId="77777777" w:rsidR="003A6978" w:rsidRDefault="003A6978">
      <w:r>
        <w:separator/>
      </w:r>
    </w:p>
  </w:footnote>
  <w:footnote w:type="continuationSeparator" w:id="0">
    <w:p w14:paraId="777DB889" w14:textId="77777777" w:rsidR="003A6978" w:rsidRDefault="003A6978">
      <w:r>
        <w:continuationSeparator/>
      </w:r>
    </w:p>
  </w:footnote>
  <w:footnote w:id="1">
    <w:p w14:paraId="56370809" w14:textId="77777777" w:rsidR="009B2359" w:rsidRPr="00707BF6" w:rsidRDefault="009B2359" w:rsidP="00707BF6">
      <w:pPr>
        <w:pStyle w:val="Sprotnaopomba-besedilo"/>
        <w:jc w:val="both"/>
        <w:rPr>
          <w:rFonts w:ascii="Arial" w:hAnsi="Arial" w:cs="Arial"/>
          <w:sz w:val="18"/>
          <w:szCs w:val="18"/>
        </w:rPr>
      </w:pPr>
      <w:r w:rsidRPr="00707BF6">
        <w:rPr>
          <w:rStyle w:val="Sprotnaopomba-sklic"/>
          <w:sz w:val="18"/>
          <w:szCs w:val="18"/>
        </w:rPr>
        <w:footnoteRef/>
      </w:r>
      <w:r w:rsidRPr="00707BF6">
        <w:rPr>
          <w:sz w:val="18"/>
          <w:szCs w:val="18"/>
        </w:rPr>
        <w:t xml:space="preserve"> </w:t>
      </w:r>
      <w:r w:rsidRPr="00707BF6">
        <w:rPr>
          <w:rFonts w:ascii="Arial" w:hAnsi="Arial" w:cs="Arial"/>
          <w:sz w:val="18"/>
          <w:szCs w:val="18"/>
        </w:rPr>
        <w:t>Ministrstvo za zdravje RS, Štefanova ulica 5, 1000 Ljubljana, je s pooblastilom št. 4110-20/2021/8, z dne</w:t>
      </w:r>
      <w:r>
        <w:rPr>
          <w:rFonts w:ascii="Arial" w:hAnsi="Arial" w:cs="Arial"/>
          <w:sz w:val="18"/>
          <w:szCs w:val="18"/>
        </w:rPr>
        <w:t xml:space="preserve"> </w:t>
      </w:r>
      <w:r w:rsidRPr="00707BF6">
        <w:rPr>
          <w:rFonts w:ascii="Arial" w:hAnsi="Arial" w:cs="Arial"/>
          <w:sz w:val="18"/>
          <w:szCs w:val="18"/>
        </w:rPr>
        <w:t xml:space="preserve"> 6. 5. 2022</w:t>
      </w:r>
      <w:r>
        <w:rPr>
          <w:rFonts w:ascii="Arial" w:hAnsi="Arial" w:cs="Arial"/>
          <w:sz w:val="18"/>
          <w:szCs w:val="18"/>
        </w:rPr>
        <w:t>,</w:t>
      </w:r>
      <w:r w:rsidRPr="00707BF6">
        <w:rPr>
          <w:rFonts w:ascii="Arial" w:hAnsi="Arial" w:cs="Arial"/>
          <w:sz w:val="18"/>
          <w:szCs w:val="18"/>
        </w:rPr>
        <w:t xml:space="preserve"> pooblastilo Splošno bolnišnico Trbovlje, Rudarska cesta 9, 1420 Trbovlje, za izvedbo postopka oddaje javnega naročila do izdaje odločitve, ki jo bosta oba naročnika, Ministrstvo za zdravje in Splošna bolnišnica Trbovlje, izdala skupno.</w:t>
      </w:r>
    </w:p>
  </w:footnote>
  <w:footnote w:id="2">
    <w:p w14:paraId="183C1485" w14:textId="77777777" w:rsidR="009B2359" w:rsidRPr="00D974EE" w:rsidRDefault="009B2359" w:rsidP="00C048E4">
      <w:pPr>
        <w:pStyle w:val="Sprotnaopomba-besedilo"/>
        <w:jc w:val="both"/>
        <w:rPr>
          <w:rFonts w:ascii="Arial" w:hAnsi="Arial" w:cs="Arial"/>
          <w:sz w:val="16"/>
          <w:szCs w:val="16"/>
        </w:rPr>
      </w:pPr>
      <w:r w:rsidRPr="00D974EE">
        <w:rPr>
          <w:rStyle w:val="Sprotnaopomba-sklic"/>
          <w:rFonts w:ascii="Arial" w:hAnsi="Arial" w:cs="Arial"/>
          <w:sz w:val="16"/>
          <w:szCs w:val="16"/>
        </w:rPr>
        <w:footnoteRef/>
      </w:r>
      <w:r w:rsidRPr="00D974EE">
        <w:rPr>
          <w:rFonts w:ascii="Arial" w:hAnsi="Arial" w:cs="Arial"/>
          <w:sz w:val="16"/>
          <w:szCs w:val="16"/>
        </w:rPr>
        <w:t xml:space="preserve"> V primeru, da </w:t>
      </w:r>
      <w:r>
        <w:rPr>
          <w:rFonts w:ascii="Arial" w:hAnsi="Arial" w:cs="Arial"/>
          <w:sz w:val="16"/>
          <w:szCs w:val="16"/>
        </w:rPr>
        <w:t>ponudnik v ponudbi prijavlja podizvajal</w:t>
      </w:r>
      <w:r w:rsidRPr="00D974EE">
        <w:rPr>
          <w:rFonts w:ascii="Arial" w:hAnsi="Arial" w:cs="Arial"/>
          <w:sz w:val="16"/>
          <w:szCs w:val="16"/>
        </w:rPr>
        <w:t>c</w:t>
      </w:r>
      <w:r>
        <w:rPr>
          <w:rFonts w:ascii="Arial" w:hAnsi="Arial" w:cs="Arial"/>
          <w:sz w:val="16"/>
          <w:szCs w:val="16"/>
        </w:rPr>
        <w:t>a</w:t>
      </w:r>
      <w:r w:rsidRPr="00D974EE">
        <w:rPr>
          <w:rFonts w:ascii="Arial" w:hAnsi="Arial" w:cs="Arial"/>
          <w:sz w:val="16"/>
          <w:szCs w:val="16"/>
        </w:rPr>
        <w:t xml:space="preserve">, </w:t>
      </w:r>
      <w:r>
        <w:rPr>
          <w:rFonts w:ascii="Arial" w:hAnsi="Arial" w:cs="Arial"/>
          <w:sz w:val="16"/>
          <w:szCs w:val="16"/>
        </w:rPr>
        <w:t>podizvajalec izpolni obrazec v celoti, v nasprotnem primeru pa ponudniku tega obrazca v ponudbi ni potrebno predložiti.</w:t>
      </w:r>
      <w:r w:rsidRPr="00D974EE">
        <w:rPr>
          <w:rFonts w:ascii="Arial" w:hAnsi="Arial" w:cs="Arial"/>
          <w:sz w:val="16"/>
          <w:szCs w:val="16"/>
        </w:rPr>
        <w:t xml:space="preserve">  </w:t>
      </w:r>
    </w:p>
  </w:footnote>
  <w:footnote w:id="3">
    <w:p w14:paraId="53EBDE39" w14:textId="77777777" w:rsidR="009B2359" w:rsidRPr="00247A5A" w:rsidRDefault="009B2359" w:rsidP="00247A5A">
      <w:pPr>
        <w:pStyle w:val="Sprotnaopomba-besedilo"/>
        <w:jc w:val="both"/>
        <w:rPr>
          <w:rFonts w:ascii="Arial" w:hAnsi="Arial" w:cs="Arial"/>
          <w:sz w:val="16"/>
          <w:szCs w:val="16"/>
        </w:rPr>
      </w:pPr>
      <w:r w:rsidRPr="00247A5A">
        <w:rPr>
          <w:rStyle w:val="Sprotnaopomba-sklic"/>
          <w:rFonts w:ascii="Arial" w:hAnsi="Arial" w:cs="Arial"/>
          <w:sz w:val="16"/>
          <w:szCs w:val="16"/>
        </w:rPr>
        <w:footnoteRef/>
      </w:r>
      <w:r w:rsidRPr="00247A5A">
        <w:rPr>
          <w:rFonts w:ascii="Arial" w:hAnsi="Arial" w:cs="Arial"/>
          <w:sz w:val="16"/>
          <w:szCs w:val="16"/>
        </w:rPr>
        <w:t xml:space="preserve"> Predmetni obrazec morajo izpolniti in podpisati vse osebe, ki so člani upravnega, vodstvenega ali nadzornega organa ponudnika/partnerja/podizvajalca in imajo pooblastilo za njegovo zastopanje ali odločanje ali nadzor v njem</w:t>
      </w:r>
    </w:p>
  </w:footnote>
  <w:footnote w:id="4">
    <w:p w14:paraId="1AB91B7C" w14:textId="77777777" w:rsidR="009B2359" w:rsidRPr="00247A5A" w:rsidRDefault="009B2359">
      <w:pPr>
        <w:pStyle w:val="Sprotnaopomba-besedilo"/>
        <w:rPr>
          <w:rFonts w:ascii="Arial" w:hAnsi="Arial" w:cs="Arial"/>
          <w:sz w:val="16"/>
          <w:szCs w:val="16"/>
        </w:rPr>
      </w:pPr>
      <w:r w:rsidRPr="00247A5A">
        <w:rPr>
          <w:rStyle w:val="Sprotnaopomba-sklic"/>
          <w:rFonts w:ascii="Arial" w:hAnsi="Arial" w:cs="Arial"/>
          <w:sz w:val="16"/>
          <w:szCs w:val="16"/>
        </w:rPr>
        <w:footnoteRef/>
      </w:r>
      <w:r w:rsidRPr="00247A5A">
        <w:rPr>
          <w:rFonts w:ascii="Arial" w:hAnsi="Arial" w:cs="Arial"/>
          <w:sz w:val="16"/>
          <w:szCs w:val="16"/>
        </w:rPr>
        <w:t xml:space="preserve"> </w:t>
      </w:r>
      <w:r>
        <w:rPr>
          <w:rFonts w:ascii="Arial" w:hAnsi="Arial" w:cs="Arial"/>
          <w:sz w:val="16"/>
          <w:szCs w:val="16"/>
        </w:rPr>
        <w:t>Predmetni obrazec mora biti izpolnjen s strani vseh gospodarskih subjektov, ki v ponudbi nastopajo kot ponudnik, partner ali podizvajalec, in podpisan s strani njihovih zakonitih zastopnikov</w:t>
      </w:r>
    </w:p>
  </w:footnote>
  <w:footnote w:id="5">
    <w:p w14:paraId="4A60114E" w14:textId="77777777" w:rsidR="00E53FBE" w:rsidRPr="008E5EF7" w:rsidRDefault="00E53FBE" w:rsidP="00E53FBE">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6284AC15" w14:textId="77777777" w:rsidR="00E53FBE" w:rsidRPr="008E5EF7" w:rsidRDefault="00E53FBE" w:rsidP="00E53FBE">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6CA9E2A" w14:textId="77777777" w:rsidR="00E53FBE" w:rsidRPr="008E5EF7" w:rsidRDefault="00E53FBE" w:rsidP="00E53FBE">
      <w:pPr>
        <w:pStyle w:val="Odstavekseznama"/>
        <w:numPr>
          <w:ilvl w:val="0"/>
          <w:numId w:val="57"/>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76226062" w14:textId="77777777" w:rsidR="00E53FBE" w:rsidRPr="008E5EF7" w:rsidRDefault="00E53FBE" w:rsidP="00E53FBE">
      <w:pPr>
        <w:pStyle w:val="Odstavekseznama"/>
        <w:numPr>
          <w:ilvl w:val="0"/>
          <w:numId w:val="57"/>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1FD89979" w14:textId="77777777" w:rsidR="00E53FBE" w:rsidRPr="00E16C38" w:rsidRDefault="00E53FBE" w:rsidP="00E53FBE">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4058A" w14:textId="77777777" w:rsidR="009B2359" w:rsidRDefault="009B235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94559CC" w14:textId="77777777" w:rsidR="009B2359" w:rsidRDefault="009B235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4CA2C" w14:textId="77777777" w:rsidR="009B2359" w:rsidRDefault="009B2359">
    <w:pPr>
      <w:pStyle w:val="Glava"/>
    </w:pPr>
    <w:r w:rsidRPr="002D08EF">
      <w:rPr>
        <w:noProof/>
        <w:lang w:val="sl-SI"/>
      </w:rPr>
      <w:drawing>
        <wp:anchor distT="0" distB="0" distL="114300" distR="114300" simplePos="0" relativeHeight="251661312" behindDoc="0" locked="0" layoutInCell="1" allowOverlap="1" wp14:anchorId="11800B3D" wp14:editId="783BDDE7">
          <wp:simplePos x="0" y="0"/>
          <wp:positionH relativeFrom="page">
            <wp:posOffset>11430</wp:posOffset>
          </wp:positionH>
          <wp:positionV relativeFrom="page">
            <wp:posOffset>-76200</wp:posOffset>
          </wp:positionV>
          <wp:extent cx="4221480" cy="975360"/>
          <wp:effectExtent l="19050" t="0" r="7620" b="0"/>
          <wp:wrapSquare wrapText="bothSides"/>
          <wp:docPr id="18" name="Slika 8"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21480" cy="975360"/>
                  </a:xfrm>
                  <a:prstGeom prst="rect">
                    <a:avLst/>
                  </a:prstGeom>
                  <a:noFill/>
                  <a:ln>
                    <a:noFill/>
                  </a:ln>
                </pic:spPr>
              </pic:pic>
            </a:graphicData>
          </a:graphic>
        </wp:anchor>
      </w:drawing>
    </w:r>
    <w:r>
      <w:tab/>
    </w:r>
    <w:r>
      <w:tab/>
    </w:r>
    <w:r w:rsidRPr="002D08EF">
      <w:rPr>
        <w:noProof/>
        <w:lang w:val="sl-SI"/>
      </w:rPr>
      <w:drawing>
        <wp:inline distT="0" distB="0" distL="0" distR="0" wp14:anchorId="2BBCD058" wp14:editId="05918954">
          <wp:extent cx="2148840" cy="472440"/>
          <wp:effectExtent l="19050" t="0" r="3810" b="0"/>
          <wp:docPr id="19" name="Slika 1" descr="C:\Users\Simon\Download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Downloads\image003.png"/>
                  <pic:cNvPicPr>
                    <a:picLocks noChangeAspect="1" noChangeArrowheads="1"/>
                  </pic:cNvPicPr>
                </pic:nvPicPr>
                <pic:blipFill>
                  <a:blip r:embed="rId2" cstate="print"/>
                  <a:srcRect/>
                  <a:stretch>
                    <a:fillRect/>
                  </a:stretch>
                </pic:blipFill>
                <pic:spPr bwMode="auto">
                  <a:xfrm>
                    <a:off x="0" y="0"/>
                    <a:ext cx="2162190" cy="4753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6112" w14:textId="77777777" w:rsidR="009B2359" w:rsidRDefault="009B2359">
    <w:pPr>
      <w:pStyle w:val="Glava"/>
    </w:pPr>
    <w:r>
      <w:t>[Vnesite besedilo]</w:t>
    </w:r>
  </w:p>
  <w:p w14:paraId="0A84E8C7" w14:textId="77777777" w:rsidR="009B2359" w:rsidRDefault="009B2359">
    <w:pPr>
      <w:pStyle w:val="Glava"/>
    </w:pPr>
    <w:r w:rsidRPr="002C2223">
      <w:rPr>
        <w:noProof/>
        <w:lang w:val="sl-SI"/>
      </w:rPr>
      <w:drawing>
        <wp:anchor distT="0" distB="0" distL="114300" distR="114300" simplePos="0" relativeHeight="251659264" behindDoc="0" locked="0" layoutInCell="1" allowOverlap="1" wp14:anchorId="3B4E0853" wp14:editId="3BA22375">
          <wp:simplePos x="0" y="0"/>
          <wp:positionH relativeFrom="page">
            <wp:posOffset>-3810</wp:posOffset>
          </wp:positionH>
          <wp:positionV relativeFrom="page">
            <wp:posOffset>396240</wp:posOffset>
          </wp:positionV>
          <wp:extent cx="4324350" cy="975360"/>
          <wp:effectExtent l="19050" t="0" r="0" b="0"/>
          <wp:wrapSquare wrapText="bothSides"/>
          <wp:docPr id="14" name="Slika 8"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324350" cy="9753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12"/>
    <w:multiLevelType w:val="singleLevel"/>
    <w:tmpl w:val="00000012"/>
    <w:name w:val="WW8Num19"/>
    <w:lvl w:ilvl="0">
      <w:start w:val="1"/>
      <w:numFmt w:val="bullet"/>
      <w:lvlText w:val=""/>
      <w:lvlJc w:val="left"/>
      <w:pPr>
        <w:tabs>
          <w:tab w:val="num" w:pos="720"/>
        </w:tabs>
        <w:ind w:left="720" w:hanging="360"/>
      </w:pPr>
      <w:rPr>
        <w:rFonts w:ascii="Symbol" w:hAnsi="Symbol" w:cs="Symbol" w:hint="default"/>
      </w:rPr>
    </w:lvl>
  </w:abstractNum>
  <w:abstractNum w:abstractNumId="9" w15:restartNumberingAfterBreak="0">
    <w:nsid w:val="00000016"/>
    <w:multiLevelType w:val="singleLevel"/>
    <w:tmpl w:val="00000016"/>
    <w:name w:val="WW8Num2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1"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2"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3"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5"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8B15E6"/>
    <w:multiLevelType w:val="hybridMultilevel"/>
    <w:tmpl w:val="907A39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2C7DAC"/>
    <w:multiLevelType w:val="hybridMultilevel"/>
    <w:tmpl w:val="E940BC96"/>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1" w15:restartNumberingAfterBreak="0">
    <w:nsid w:val="14967EEA"/>
    <w:multiLevelType w:val="multilevel"/>
    <w:tmpl w:val="4E683E9E"/>
    <w:lvl w:ilvl="0">
      <w:start w:val="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1B4CE2"/>
    <w:multiLevelType w:val="hybridMultilevel"/>
    <w:tmpl w:val="893C4030"/>
    <w:lvl w:ilvl="0" w:tplc="928EE2E4">
      <w:start w:val="1"/>
      <w:numFmt w:val="bullet"/>
      <w:lvlText w:val=""/>
      <w:lvlJc w:val="left"/>
      <w:pPr>
        <w:ind w:left="720" w:hanging="360"/>
      </w:pPr>
      <w:rPr>
        <w:rFonts w:ascii="Symbol" w:hAnsi="Symbol" w:hint="default"/>
      </w:rPr>
    </w:lvl>
    <w:lvl w:ilvl="1" w:tplc="31305C9E">
      <w:start w:val="1"/>
      <w:numFmt w:val="bullet"/>
      <w:lvlText w:val=""/>
      <w:lvlJc w:val="left"/>
      <w:pPr>
        <w:ind w:left="1785" w:hanging="705"/>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01620C5"/>
    <w:multiLevelType w:val="multilevel"/>
    <w:tmpl w:val="9E824B0C"/>
    <w:lvl w:ilvl="0">
      <w:start w:val="1"/>
      <w:numFmt w:val="bullet"/>
      <w:lvlText w:val=""/>
      <w:lvlJc w:val="left"/>
      <w:rPr>
        <w:rFonts w:ascii="Symbol" w:hAnsi="Symbol" w:hint="default"/>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2474500"/>
    <w:multiLevelType w:val="hybridMultilevel"/>
    <w:tmpl w:val="87486D1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645B0"/>
    <w:multiLevelType w:val="hybridMultilevel"/>
    <w:tmpl w:val="CE287B1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C1AEB58E">
      <w:start w:val="9"/>
      <w:numFmt w:val="bullet"/>
      <w:lvlText w:val="•"/>
      <w:lvlJc w:val="left"/>
      <w:pPr>
        <w:ind w:left="3228" w:hanging="708"/>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CC24331"/>
    <w:multiLevelType w:val="multilevel"/>
    <w:tmpl w:val="E494865E"/>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9" w15:restartNumberingAfterBreak="0">
    <w:nsid w:val="31D27A38"/>
    <w:multiLevelType w:val="hybridMultilevel"/>
    <w:tmpl w:val="00760E24"/>
    <w:lvl w:ilvl="0" w:tplc="31305C9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218783C"/>
    <w:multiLevelType w:val="multilevel"/>
    <w:tmpl w:val="C3EE1AE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35D26527"/>
    <w:multiLevelType w:val="multilevel"/>
    <w:tmpl w:val="08446948"/>
    <w:lvl w:ilvl="0">
      <w:start w:val="1"/>
      <w:numFmt w:val="decimal"/>
      <w:lvlText w:val="%1."/>
      <w:lvlJc w:val="left"/>
      <w:pPr>
        <w:ind w:left="360" w:hanging="360"/>
      </w:pPr>
    </w:lvl>
    <w:lvl w:ilvl="1">
      <w:start w:val="3"/>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BD93B2A"/>
    <w:multiLevelType w:val="hybridMultilevel"/>
    <w:tmpl w:val="15FCB2C8"/>
    <w:lvl w:ilvl="0" w:tplc="31305C9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2E4347"/>
    <w:multiLevelType w:val="multilevel"/>
    <w:tmpl w:val="AE441678"/>
    <w:styleLink w:val="Slog2"/>
    <w:lvl w:ilvl="0">
      <w:start w:val="8"/>
      <w:numFmt w:val="decimal"/>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2463092"/>
    <w:multiLevelType w:val="multilevel"/>
    <w:tmpl w:val="389063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26F6A37"/>
    <w:multiLevelType w:val="hybridMultilevel"/>
    <w:tmpl w:val="F7D44088"/>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2DA5E0C"/>
    <w:multiLevelType w:val="hybridMultilevel"/>
    <w:tmpl w:val="8A42A022"/>
    <w:lvl w:ilvl="0" w:tplc="C9AA37B4">
      <w:start w:val="15"/>
      <w:numFmt w:val="bullet"/>
      <w:lvlText w:val="-"/>
      <w:lvlJc w:val="left"/>
      <w:pPr>
        <w:ind w:left="2160" w:hanging="360"/>
      </w:pPr>
      <w:rPr>
        <w:rFonts w:ascii="Arial" w:eastAsia="Times New Roman"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1"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2" w15:restartNumberingAfterBreak="0">
    <w:nsid w:val="4A48775A"/>
    <w:multiLevelType w:val="hybridMultilevel"/>
    <w:tmpl w:val="0D0CD97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64276E8"/>
    <w:multiLevelType w:val="hybridMultilevel"/>
    <w:tmpl w:val="CFAE02C6"/>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311E54"/>
    <w:multiLevelType w:val="hybridMultilevel"/>
    <w:tmpl w:val="0380A7B6"/>
    <w:lvl w:ilvl="0" w:tplc="4078944E">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C1AEB58E">
      <w:start w:val="9"/>
      <w:numFmt w:val="bullet"/>
      <w:lvlText w:val="•"/>
      <w:lvlJc w:val="left"/>
      <w:pPr>
        <w:ind w:left="3228" w:hanging="708"/>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5C420901"/>
    <w:multiLevelType w:val="hybridMultilevel"/>
    <w:tmpl w:val="19702A2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DFC45B1"/>
    <w:multiLevelType w:val="hybridMultilevel"/>
    <w:tmpl w:val="D7CC52E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14600A"/>
    <w:multiLevelType w:val="hybridMultilevel"/>
    <w:tmpl w:val="6AF837D6"/>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1456BEF"/>
    <w:multiLevelType w:val="hybridMultilevel"/>
    <w:tmpl w:val="20EEB716"/>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6076354"/>
    <w:multiLevelType w:val="multilevel"/>
    <w:tmpl w:val="04BE2B3A"/>
    <w:lvl w:ilvl="0">
      <w:start w:val="2"/>
      <w:numFmt w:val="decimal"/>
      <w:lvlText w:val="%1."/>
      <w:lvlJc w:val="left"/>
      <w:pPr>
        <w:ind w:left="2912" w:hanging="360"/>
      </w:pPr>
      <w:rPr>
        <w:rFonts w:hint="default"/>
      </w:rPr>
    </w:lvl>
    <w:lvl w:ilvl="1">
      <w:start w:val="1"/>
      <w:numFmt w:val="decimal"/>
      <w:pStyle w:val="n4"/>
      <w:isLgl/>
      <w:lvlText w:val="4.%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4" w15:restartNumberingAfterBreak="0">
    <w:nsid w:val="679A58E8"/>
    <w:multiLevelType w:val="singleLevel"/>
    <w:tmpl w:val="00000020"/>
    <w:lvl w:ilvl="0">
      <w:start w:val="1"/>
      <w:numFmt w:val="upperLetter"/>
      <w:lvlText w:val="%1."/>
      <w:lvlJc w:val="left"/>
      <w:pPr>
        <w:tabs>
          <w:tab w:val="num" w:pos="0"/>
        </w:tabs>
        <w:ind w:left="720" w:hanging="360"/>
      </w:pPr>
      <w:rPr>
        <w:b/>
        <w:color w:val="auto"/>
      </w:rPr>
    </w:lvl>
  </w:abstractNum>
  <w:abstractNum w:abstractNumId="55" w15:restartNumberingAfterBreak="0">
    <w:nsid w:val="680267CB"/>
    <w:multiLevelType w:val="hybridMultilevel"/>
    <w:tmpl w:val="53C65AD8"/>
    <w:lvl w:ilvl="0" w:tplc="31305C9E">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6A190265"/>
    <w:multiLevelType w:val="hybridMultilevel"/>
    <w:tmpl w:val="166EB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A201351"/>
    <w:multiLevelType w:val="hybridMultilevel"/>
    <w:tmpl w:val="7332BDD4"/>
    <w:lvl w:ilvl="0" w:tplc="31305C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11E6780"/>
    <w:multiLevelType w:val="multilevel"/>
    <w:tmpl w:val="73DE8F60"/>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9" w15:restartNumberingAfterBreak="0">
    <w:nsid w:val="72916519"/>
    <w:multiLevelType w:val="hybridMultilevel"/>
    <w:tmpl w:val="02C45208"/>
    <w:lvl w:ilvl="0" w:tplc="449A1A8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0" w15:restartNumberingAfterBreak="0">
    <w:nsid w:val="72A97D2A"/>
    <w:multiLevelType w:val="hybridMultilevel"/>
    <w:tmpl w:val="3C38897C"/>
    <w:lvl w:ilvl="0" w:tplc="CBF86666">
      <w:start w:val="1"/>
      <w:numFmt w:val="decimal"/>
      <w:lvlText w:val="%1)"/>
      <w:lvlJc w:val="left"/>
      <w:pPr>
        <w:ind w:left="644" w:hanging="360"/>
      </w:pPr>
      <w:rPr>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5BB52B9"/>
    <w:multiLevelType w:val="multilevel"/>
    <w:tmpl w:val="6504C0CC"/>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7850632A"/>
    <w:multiLevelType w:val="hybridMultilevel"/>
    <w:tmpl w:val="013CB69E"/>
    <w:lvl w:ilvl="0" w:tplc="31305C9E">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92A0252"/>
    <w:multiLevelType w:val="hybridMultilevel"/>
    <w:tmpl w:val="7CCC2E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936595F"/>
    <w:multiLevelType w:val="hybridMultilevel"/>
    <w:tmpl w:val="D8C8F77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B8E4CEA"/>
    <w:multiLevelType w:val="hybridMultilevel"/>
    <w:tmpl w:val="AEF44C7C"/>
    <w:lvl w:ilvl="0" w:tplc="A91C49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8092575">
    <w:abstractNumId w:val="20"/>
  </w:num>
  <w:num w:numId="2" w16cid:durableId="2013334626">
    <w:abstractNumId w:val="32"/>
  </w:num>
  <w:num w:numId="3" w16cid:durableId="2142454754">
    <w:abstractNumId w:val="14"/>
  </w:num>
  <w:num w:numId="4" w16cid:durableId="2060283651">
    <w:abstractNumId w:val="44"/>
  </w:num>
  <w:num w:numId="5" w16cid:durableId="198973409">
    <w:abstractNumId w:val="27"/>
  </w:num>
  <w:num w:numId="6" w16cid:durableId="1823082169">
    <w:abstractNumId w:val="60"/>
  </w:num>
  <w:num w:numId="7" w16cid:durableId="955060489">
    <w:abstractNumId w:val="53"/>
  </w:num>
  <w:num w:numId="8" w16cid:durableId="2031102720">
    <w:abstractNumId w:val="23"/>
  </w:num>
  <w:num w:numId="9" w16cid:durableId="1396666491">
    <w:abstractNumId w:val="40"/>
  </w:num>
  <w:num w:numId="10" w16cid:durableId="1604876806">
    <w:abstractNumId w:val="51"/>
  </w:num>
  <w:num w:numId="11" w16cid:durableId="857426309">
    <w:abstractNumId w:val="31"/>
  </w:num>
  <w:num w:numId="12" w16cid:durableId="2049523447">
    <w:abstractNumId w:val="65"/>
  </w:num>
  <w:num w:numId="13" w16cid:durableId="4523924">
    <w:abstractNumId w:val="21"/>
  </w:num>
  <w:num w:numId="14" w16cid:durableId="1439834426">
    <w:abstractNumId w:val="30"/>
  </w:num>
  <w:num w:numId="15" w16cid:durableId="1680768812">
    <w:abstractNumId w:val="36"/>
  </w:num>
  <w:num w:numId="16" w16cid:durableId="70855838">
    <w:abstractNumId w:val="38"/>
  </w:num>
  <w:num w:numId="17" w16cid:durableId="971207171">
    <w:abstractNumId w:val="26"/>
  </w:num>
  <w:num w:numId="18" w16cid:durableId="1509980736">
    <w:abstractNumId w:val="49"/>
  </w:num>
  <w:num w:numId="19" w16cid:durableId="492181703">
    <w:abstractNumId w:val="64"/>
  </w:num>
  <w:num w:numId="20" w16cid:durableId="93943940">
    <w:abstractNumId w:val="19"/>
  </w:num>
  <w:num w:numId="21" w16cid:durableId="214240910">
    <w:abstractNumId w:val="56"/>
  </w:num>
  <w:num w:numId="22" w16cid:durableId="1077823684">
    <w:abstractNumId w:val="16"/>
  </w:num>
  <w:num w:numId="23" w16cid:durableId="1895003608">
    <w:abstractNumId w:val="59"/>
  </w:num>
  <w:num w:numId="24" w16cid:durableId="696083634">
    <w:abstractNumId w:val="61"/>
  </w:num>
  <w:num w:numId="25" w16cid:durableId="941108213">
    <w:abstractNumId w:val="29"/>
  </w:num>
  <w:num w:numId="26" w16cid:durableId="2000309371">
    <w:abstractNumId w:val="34"/>
  </w:num>
  <w:num w:numId="27" w16cid:durableId="1403143947">
    <w:abstractNumId w:val="8"/>
  </w:num>
  <w:num w:numId="28" w16cid:durableId="1601795650">
    <w:abstractNumId w:val="9"/>
  </w:num>
  <w:num w:numId="29" w16cid:durableId="122820280">
    <w:abstractNumId w:val="54"/>
  </w:num>
  <w:num w:numId="30" w16cid:durableId="525411236">
    <w:abstractNumId w:val="55"/>
  </w:num>
  <w:num w:numId="31" w16cid:durableId="667368990">
    <w:abstractNumId w:val="41"/>
  </w:num>
  <w:num w:numId="32" w16cid:durableId="2039154978">
    <w:abstractNumId w:val="63"/>
  </w:num>
  <w:num w:numId="33" w16cid:durableId="1764717779">
    <w:abstractNumId w:val="15"/>
  </w:num>
  <w:num w:numId="34" w16cid:durableId="2002196118">
    <w:abstractNumId w:val="35"/>
  </w:num>
  <w:num w:numId="35" w16cid:durableId="1075279010">
    <w:abstractNumId w:val="33"/>
  </w:num>
  <w:num w:numId="36" w16cid:durableId="978073213">
    <w:abstractNumId w:val="18"/>
  </w:num>
  <w:num w:numId="37" w16cid:durableId="1446080741">
    <w:abstractNumId w:val="17"/>
  </w:num>
  <w:num w:numId="38" w16cid:durableId="1503084061">
    <w:abstractNumId w:val="66"/>
  </w:num>
  <w:num w:numId="39" w16cid:durableId="1418136790">
    <w:abstractNumId w:val="37"/>
  </w:num>
  <w:num w:numId="40" w16cid:durableId="1920485410">
    <w:abstractNumId w:val="0"/>
    <w:lvlOverride w:ilvl="0">
      <w:lvl w:ilvl="0">
        <w:numFmt w:val="bullet"/>
        <w:lvlText w:val="-"/>
        <w:legacy w:legacy="1" w:legacySpace="120" w:legacyIndent="360"/>
        <w:lvlJc w:val="left"/>
        <w:pPr>
          <w:ind w:left="360" w:hanging="360"/>
        </w:pPr>
      </w:lvl>
    </w:lvlOverride>
  </w:num>
  <w:num w:numId="41" w16cid:durableId="1666203386">
    <w:abstractNumId w:val="13"/>
  </w:num>
  <w:num w:numId="42" w16cid:durableId="1954823509">
    <w:abstractNumId w:val="46"/>
  </w:num>
  <w:num w:numId="43" w16cid:durableId="170343199">
    <w:abstractNumId w:val="10"/>
  </w:num>
  <w:num w:numId="44" w16cid:durableId="1238320513">
    <w:abstractNumId w:val="28"/>
  </w:num>
  <w:num w:numId="45" w16cid:durableId="1617057524">
    <w:abstractNumId w:val="48"/>
  </w:num>
  <w:num w:numId="46" w16cid:durableId="1863008879">
    <w:abstractNumId w:val="57"/>
  </w:num>
  <w:num w:numId="47" w16cid:durableId="75710580">
    <w:abstractNumId w:val="24"/>
  </w:num>
  <w:num w:numId="48" w16cid:durableId="1934052716">
    <w:abstractNumId w:val="50"/>
  </w:num>
  <w:num w:numId="49" w16cid:durableId="1726447183">
    <w:abstractNumId w:val="62"/>
  </w:num>
  <w:num w:numId="50" w16cid:durableId="150298916">
    <w:abstractNumId w:val="45"/>
  </w:num>
  <w:num w:numId="51" w16cid:durableId="1530339577">
    <w:abstractNumId w:val="22"/>
  </w:num>
  <w:num w:numId="52" w16cid:durableId="801577266">
    <w:abstractNumId w:val="52"/>
  </w:num>
  <w:num w:numId="53" w16cid:durableId="1494687996">
    <w:abstractNumId w:val="47"/>
  </w:num>
  <w:num w:numId="54" w16cid:durableId="2112430446">
    <w:abstractNumId w:val="39"/>
  </w:num>
  <w:num w:numId="55" w16cid:durableId="365758819">
    <w:abstractNumId w:val="42"/>
  </w:num>
  <w:num w:numId="56" w16cid:durableId="37319691">
    <w:abstractNumId w:val="58"/>
  </w:num>
  <w:num w:numId="57" w16cid:durableId="1575092744">
    <w:abstractNumId w:val="43"/>
  </w:num>
  <w:num w:numId="58" w16cid:durableId="102926039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090"/>
    <w:rsid w:val="00003D3E"/>
    <w:rsid w:val="00005EB6"/>
    <w:rsid w:val="00006320"/>
    <w:rsid w:val="0000672D"/>
    <w:rsid w:val="000067D2"/>
    <w:rsid w:val="00006C73"/>
    <w:rsid w:val="0000704E"/>
    <w:rsid w:val="00007FEB"/>
    <w:rsid w:val="0001282C"/>
    <w:rsid w:val="00012EA9"/>
    <w:rsid w:val="00013089"/>
    <w:rsid w:val="00014296"/>
    <w:rsid w:val="00014DE4"/>
    <w:rsid w:val="00016AF9"/>
    <w:rsid w:val="00020C4F"/>
    <w:rsid w:val="00022D23"/>
    <w:rsid w:val="00022DEC"/>
    <w:rsid w:val="000266DE"/>
    <w:rsid w:val="00026EC1"/>
    <w:rsid w:val="00030466"/>
    <w:rsid w:val="0003232E"/>
    <w:rsid w:val="000333F0"/>
    <w:rsid w:val="00040CB1"/>
    <w:rsid w:val="00043579"/>
    <w:rsid w:val="00043F7B"/>
    <w:rsid w:val="00045656"/>
    <w:rsid w:val="00046815"/>
    <w:rsid w:val="0005144A"/>
    <w:rsid w:val="00051477"/>
    <w:rsid w:val="00051D0B"/>
    <w:rsid w:val="00051F38"/>
    <w:rsid w:val="00053901"/>
    <w:rsid w:val="000539C0"/>
    <w:rsid w:val="0005498E"/>
    <w:rsid w:val="000551C9"/>
    <w:rsid w:val="00056EF2"/>
    <w:rsid w:val="0005753C"/>
    <w:rsid w:val="00060D6B"/>
    <w:rsid w:val="00061879"/>
    <w:rsid w:val="00061A85"/>
    <w:rsid w:val="00065B89"/>
    <w:rsid w:val="00066512"/>
    <w:rsid w:val="000666B0"/>
    <w:rsid w:val="00066CB3"/>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87809"/>
    <w:rsid w:val="0009037E"/>
    <w:rsid w:val="00090988"/>
    <w:rsid w:val="00090B18"/>
    <w:rsid w:val="00091A9F"/>
    <w:rsid w:val="00091DC0"/>
    <w:rsid w:val="00093CC3"/>
    <w:rsid w:val="0009546E"/>
    <w:rsid w:val="0009682F"/>
    <w:rsid w:val="00097152"/>
    <w:rsid w:val="000A36DB"/>
    <w:rsid w:val="000A6494"/>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59"/>
    <w:rsid w:val="000C51C0"/>
    <w:rsid w:val="000C62B6"/>
    <w:rsid w:val="000C696C"/>
    <w:rsid w:val="000C7140"/>
    <w:rsid w:val="000C7389"/>
    <w:rsid w:val="000C7EA6"/>
    <w:rsid w:val="000D0C3F"/>
    <w:rsid w:val="000D1D22"/>
    <w:rsid w:val="000D1FDA"/>
    <w:rsid w:val="000D2409"/>
    <w:rsid w:val="000D2D2D"/>
    <w:rsid w:val="000D375E"/>
    <w:rsid w:val="000D3817"/>
    <w:rsid w:val="000D4142"/>
    <w:rsid w:val="000D4254"/>
    <w:rsid w:val="000D4993"/>
    <w:rsid w:val="000D583A"/>
    <w:rsid w:val="000D5BD4"/>
    <w:rsid w:val="000D6492"/>
    <w:rsid w:val="000D66C0"/>
    <w:rsid w:val="000D77F9"/>
    <w:rsid w:val="000D7B75"/>
    <w:rsid w:val="000E0432"/>
    <w:rsid w:val="000E05DD"/>
    <w:rsid w:val="000E08C0"/>
    <w:rsid w:val="000E0953"/>
    <w:rsid w:val="000E169D"/>
    <w:rsid w:val="000E25F5"/>
    <w:rsid w:val="000E6CDB"/>
    <w:rsid w:val="000E7E30"/>
    <w:rsid w:val="000F0C1F"/>
    <w:rsid w:val="000F1837"/>
    <w:rsid w:val="000F18A6"/>
    <w:rsid w:val="000F2D57"/>
    <w:rsid w:val="000F376B"/>
    <w:rsid w:val="000F3B5A"/>
    <w:rsid w:val="000F4413"/>
    <w:rsid w:val="000F584F"/>
    <w:rsid w:val="000F70A1"/>
    <w:rsid w:val="000F7663"/>
    <w:rsid w:val="001003C0"/>
    <w:rsid w:val="00101872"/>
    <w:rsid w:val="00102F87"/>
    <w:rsid w:val="00104F69"/>
    <w:rsid w:val="001054F0"/>
    <w:rsid w:val="00106BCF"/>
    <w:rsid w:val="00111271"/>
    <w:rsid w:val="001119A2"/>
    <w:rsid w:val="00111B55"/>
    <w:rsid w:val="00111CE5"/>
    <w:rsid w:val="00113197"/>
    <w:rsid w:val="00114A51"/>
    <w:rsid w:val="00115667"/>
    <w:rsid w:val="00116B8E"/>
    <w:rsid w:val="0012175F"/>
    <w:rsid w:val="00121E09"/>
    <w:rsid w:val="00122E80"/>
    <w:rsid w:val="001234C6"/>
    <w:rsid w:val="0012448E"/>
    <w:rsid w:val="00125467"/>
    <w:rsid w:val="0012788A"/>
    <w:rsid w:val="001309C4"/>
    <w:rsid w:val="0013120D"/>
    <w:rsid w:val="00132795"/>
    <w:rsid w:val="00133258"/>
    <w:rsid w:val="001345B5"/>
    <w:rsid w:val="0013628F"/>
    <w:rsid w:val="0013688B"/>
    <w:rsid w:val="001368D1"/>
    <w:rsid w:val="00137B10"/>
    <w:rsid w:val="0014093A"/>
    <w:rsid w:val="00141245"/>
    <w:rsid w:val="0014484F"/>
    <w:rsid w:val="00145E9F"/>
    <w:rsid w:val="001460CC"/>
    <w:rsid w:val="001477EC"/>
    <w:rsid w:val="00147A3A"/>
    <w:rsid w:val="001508BE"/>
    <w:rsid w:val="001509C8"/>
    <w:rsid w:val="00150E33"/>
    <w:rsid w:val="00153374"/>
    <w:rsid w:val="00154B7A"/>
    <w:rsid w:val="00157310"/>
    <w:rsid w:val="00160B58"/>
    <w:rsid w:val="00162B0A"/>
    <w:rsid w:val="00163385"/>
    <w:rsid w:val="00163971"/>
    <w:rsid w:val="00164FFE"/>
    <w:rsid w:val="0016507C"/>
    <w:rsid w:val="001726DE"/>
    <w:rsid w:val="00172A33"/>
    <w:rsid w:val="00173EAB"/>
    <w:rsid w:val="001746D6"/>
    <w:rsid w:val="00175D0E"/>
    <w:rsid w:val="00176093"/>
    <w:rsid w:val="00176775"/>
    <w:rsid w:val="00176F5E"/>
    <w:rsid w:val="00181FA0"/>
    <w:rsid w:val="00184505"/>
    <w:rsid w:val="00184ACF"/>
    <w:rsid w:val="00184C5F"/>
    <w:rsid w:val="001850B3"/>
    <w:rsid w:val="00187BAF"/>
    <w:rsid w:val="0019065A"/>
    <w:rsid w:val="0019163F"/>
    <w:rsid w:val="00193202"/>
    <w:rsid w:val="0019362A"/>
    <w:rsid w:val="001936C6"/>
    <w:rsid w:val="00193C15"/>
    <w:rsid w:val="00196319"/>
    <w:rsid w:val="001A15C4"/>
    <w:rsid w:val="001A393F"/>
    <w:rsid w:val="001A5611"/>
    <w:rsid w:val="001A72A9"/>
    <w:rsid w:val="001A76C4"/>
    <w:rsid w:val="001B147D"/>
    <w:rsid w:val="001B3F82"/>
    <w:rsid w:val="001B41BE"/>
    <w:rsid w:val="001B5C30"/>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4E6C"/>
    <w:rsid w:val="001E78F1"/>
    <w:rsid w:val="001F15D5"/>
    <w:rsid w:val="001F1F86"/>
    <w:rsid w:val="001F6D71"/>
    <w:rsid w:val="0020008F"/>
    <w:rsid w:val="00200260"/>
    <w:rsid w:val="00201114"/>
    <w:rsid w:val="00201690"/>
    <w:rsid w:val="002019D3"/>
    <w:rsid w:val="00201FDE"/>
    <w:rsid w:val="002037DF"/>
    <w:rsid w:val="002043DD"/>
    <w:rsid w:val="00204A37"/>
    <w:rsid w:val="00206933"/>
    <w:rsid w:val="002074BC"/>
    <w:rsid w:val="002079AD"/>
    <w:rsid w:val="00211CC5"/>
    <w:rsid w:val="0021265B"/>
    <w:rsid w:val="00212C31"/>
    <w:rsid w:val="002130E1"/>
    <w:rsid w:val="0021370A"/>
    <w:rsid w:val="00213923"/>
    <w:rsid w:val="00213FDD"/>
    <w:rsid w:val="00215561"/>
    <w:rsid w:val="00215EBC"/>
    <w:rsid w:val="00221C27"/>
    <w:rsid w:val="00224E03"/>
    <w:rsid w:val="00226021"/>
    <w:rsid w:val="0022769E"/>
    <w:rsid w:val="00227C5A"/>
    <w:rsid w:val="00230C30"/>
    <w:rsid w:val="00231248"/>
    <w:rsid w:val="00237362"/>
    <w:rsid w:val="0023749F"/>
    <w:rsid w:val="002407C6"/>
    <w:rsid w:val="00240E58"/>
    <w:rsid w:val="00240EB6"/>
    <w:rsid w:val="002413AF"/>
    <w:rsid w:val="00241F39"/>
    <w:rsid w:val="0024275C"/>
    <w:rsid w:val="00243E85"/>
    <w:rsid w:val="00245618"/>
    <w:rsid w:val="00245FF5"/>
    <w:rsid w:val="00247A5A"/>
    <w:rsid w:val="00250DC5"/>
    <w:rsid w:val="00250DD4"/>
    <w:rsid w:val="00250FA2"/>
    <w:rsid w:val="0025293E"/>
    <w:rsid w:val="00252D09"/>
    <w:rsid w:val="002530A1"/>
    <w:rsid w:val="002552F6"/>
    <w:rsid w:val="0025615A"/>
    <w:rsid w:val="0025674A"/>
    <w:rsid w:val="00256A64"/>
    <w:rsid w:val="00257143"/>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D83"/>
    <w:rsid w:val="002827B0"/>
    <w:rsid w:val="00284BA9"/>
    <w:rsid w:val="00285572"/>
    <w:rsid w:val="00286792"/>
    <w:rsid w:val="00286AEF"/>
    <w:rsid w:val="0028764C"/>
    <w:rsid w:val="0029119B"/>
    <w:rsid w:val="00291769"/>
    <w:rsid w:val="00292199"/>
    <w:rsid w:val="00292640"/>
    <w:rsid w:val="00293A0D"/>
    <w:rsid w:val="00293A3B"/>
    <w:rsid w:val="0029453D"/>
    <w:rsid w:val="002957D0"/>
    <w:rsid w:val="00296AA5"/>
    <w:rsid w:val="002978B2"/>
    <w:rsid w:val="002A0968"/>
    <w:rsid w:val="002A0CA6"/>
    <w:rsid w:val="002A11A4"/>
    <w:rsid w:val="002A1B00"/>
    <w:rsid w:val="002A1DB2"/>
    <w:rsid w:val="002A2302"/>
    <w:rsid w:val="002A35EC"/>
    <w:rsid w:val="002A4534"/>
    <w:rsid w:val="002A4A73"/>
    <w:rsid w:val="002A778A"/>
    <w:rsid w:val="002A7A8C"/>
    <w:rsid w:val="002B1298"/>
    <w:rsid w:val="002B2F6F"/>
    <w:rsid w:val="002B3CB3"/>
    <w:rsid w:val="002B4251"/>
    <w:rsid w:val="002B50EF"/>
    <w:rsid w:val="002B587B"/>
    <w:rsid w:val="002B59C0"/>
    <w:rsid w:val="002B5BD7"/>
    <w:rsid w:val="002B6940"/>
    <w:rsid w:val="002B7672"/>
    <w:rsid w:val="002C012F"/>
    <w:rsid w:val="002C0A7E"/>
    <w:rsid w:val="002C16C7"/>
    <w:rsid w:val="002C1B00"/>
    <w:rsid w:val="002C2223"/>
    <w:rsid w:val="002C2FC6"/>
    <w:rsid w:val="002C4359"/>
    <w:rsid w:val="002C4538"/>
    <w:rsid w:val="002C5A1F"/>
    <w:rsid w:val="002C797A"/>
    <w:rsid w:val="002D08EF"/>
    <w:rsid w:val="002D1ACB"/>
    <w:rsid w:val="002D1C52"/>
    <w:rsid w:val="002D1D44"/>
    <w:rsid w:val="002D2E47"/>
    <w:rsid w:val="002D4AB9"/>
    <w:rsid w:val="002D58EC"/>
    <w:rsid w:val="002D62E8"/>
    <w:rsid w:val="002D6CCF"/>
    <w:rsid w:val="002D6D1E"/>
    <w:rsid w:val="002D760E"/>
    <w:rsid w:val="002E0858"/>
    <w:rsid w:val="002E0A77"/>
    <w:rsid w:val="002E0CA9"/>
    <w:rsid w:val="002E1CE8"/>
    <w:rsid w:val="002E1D87"/>
    <w:rsid w:val="002E35FD"/>
    <w:rsid w:val="002E55DE"/>
    <w:rsid w:val="002E6EC1"/>
    <w:rsid w:val="002F1205"/>
    <w:rsid w:val="002F1B4D"/>
    <w:rsid w:val="002F2527"/>
    <w:rsid w:val="002F2F96"/>
    <w:rsid w:val="003006A8"/>
    <w:rsid w:val="00305362"/>
    <w:rsid w:val="00305C9C"/>
    <w:rsid w:val="00307087"/>
    <w:rsid w:val="00307C5D"/>
    <w:rsid w:val="00310712"/>
    <w:rsid w:val="00311977"/>
    <w:rsid w:val="00311BB8"/>
    <w:rsid w:val="00311D9F"/>
    <w:rsid w:val="003131D2"/>
    <w:rsid w:val="00313488"/>
    <w:rsid w:val="00315983"/>
    <w:rsid w:val="00315AAD"/>
    <w:rsid w:val="00320E67"/>
    <w:rsid w:val="00321D3C"/>
    <w:rsid w:val="00321FC7"/>
    <w:rsid w:val="0032286A"/>
    <w:rsid w:val="003234BE"/>
    <w:rsid w:val="00323FB0"/>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2118"/>
    <w:rsid w:val="00352548"/>
    <w:rsid w:val="00353515"/>
    <w:rsid w:val="00353668"/>
    <w:rsid w:val="00353CD1"/>
    <w:rsid w:val="00354295"/>
    <w:rsid w:val="0035445C"/>
    <w:rsid w:val="003576F2"/>
    <w:rsid w:val="00357E47"/>
    <w:rsid w:val="00362D47"/>
    <w:rsid w:val="00362E82"/>
    <w:rsid w:val="0036304C"/>
    <w:rsid w:val="00363169"/>
    <w:rsid w:val="00363A91"/>
    <w:rsid w:val="00363FC2"/>
    <w:rsid w:val="003643C4"/>
    <w:rsid w:val="00364D2A"/>
    <w:rsid w:val="00365A25"/>
    <w:rsid w:val="00365B5A"/>
    <w:rsid w:val="00366394"/>
    <w:rsid w:val="00366428"/>
    <w:rsid w:val="00366BAD"/>
    <w:rsid w:val="00367214"/>
    <w:rsid w:val="003718D4"/>
    <w:rsid w:val="00373643"/>
    <w:rsid w:val="00375508"/>
    <w:rsid w:val="00375875"/>
    <w:rsid w:val="00375D2A"/>
    <w:rsid w:val="00380198"/>
    <w:rsid w:val="003814AC"/>
    <w:rsid w:val="00381600"/>
    <w:rsid w:val="00381FBA"/>
    <w:rsid w:val="00382095"/>
    <w:rsid w:val="0038260C"/>
    <w:rsid w:val="00383116"/>
    <w:rsid w:val="003838C7"/>
    <w:rsid w:val="003846BD"/>
    <w:rsid w:val="0038589D"/>
    <w:rsid w:val="00386460"/>
    <w:rsid w:val="0038680B"/>
    <w:rsid w:val="003878EE"/>
    <w:rsid w:val="0039013D"/>
    <w:rsid w:val="00390B3F"/>
    <w:rsid w:val="00392072"/>
    <w:rsid w:val="00392AF6"/>
    <w:rsid w:val="0039337E"/>
    <w:rsid w:val="003935E7"/>
    <w:rsid w:val="00395592"/>
    <w:rsid w:val="00396367"/>
    <w:rsid w:val="003A0298"/>
    <w:rsid w:val="003A0E20"/>
    <w:rsid w:val="003A1EEB"/>
    <w:rsid w:val="003A209A"/>
    <w:rsid w:val="003A3FC1"/>
    <w:rsid w:val="003A4EA9"/>
    <w:rsid w:val="003A5C56"/>
    <w:rsid w:val="003A6978"/>
    <w:rsid w:val="003A698E"/>
    <w:rsid w:val="003A74DC"/>
    <w:rsid w:val="003A774D"/>
    <w:rsid w:val="003A785A"/>
    <w:rsid w:val="003B028B"/>
    <w:rsid w:val="003B1096"/>
    <w:rsid w:val="003B1281"/>
    <w:rsid w:val="003B2031"/>
    <w:rsid w:val="003B5301"/>
    <w:rsid w:val="003B6706"/>
    <w:rsid w:val="003B7C6F"/>
    <w:rsid w:val="003C09F9"/>
    <w:rsid w:val="003C1037"/>
    <w:rsid w:val="003C20DA"/>
    <w:rsid w:val="003C237F"/>
    <w:rsid w:val="003C6F83"/>
    <w:rsid w:val="003C7BA3"/>
    <w:rsid w:val="003D0DE1"/>
    <w:rsid w:val="003D0E06"/>
    <w:rsid w:val="003D2054"/>
    <w:rsid w:val="003D2DE2"/>
    <w:rsid w:val="003D39F5"/>
    <w:rsid w:val="003D4CF1"/>
    <w:rsid w:val="003D5278"/>
    <w:rsid w:val="003D59F1"/>
    <w:rsid w:val="003D5C6E"/>
    <w:rsid w:val="003D78C9"/>
    <w:rsid w:val="003D7DE7"/>
    <w:rsid w:val="003E0786"/>
    <w:rsid w:val="003E090D"/>
    <w:rsid w:val="003E1569"/>
    <w:rsid w:val="003E183E"/>
    <w:rsid w:val="003E2883"/>
    <w:rsid w:val="003E34A7"/>
    <w:rsid w:val="003E3E73"/>
    <w:rsid w:val="003F06B5"/>
    <w:rsid w:val="003F3F4F"/>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6A2"/>
    <w:rsid w:val="00421DCA"/>
    <w:rsid w:val="004226DA"/>
    <w:rsid w:val="004246FC"/>
    <w:rsid w:val="00424A0D"/>
    <w:rsid w:val="004252F6"/>
    <w:rsid w:val="004254DC"/>
    <w:rsid w:val="0042634B"/>
    <w:rsid w:val="00431134"/>
    <w:rsid w:val="00432B41"/>
    <w:rsid w:val="0044049A"/>
    <w:rsid w:val="00440639"/>
    <w:rsid w:val="004408F9"/>
    <w:rsid w:val="00441BAA"/>
    <w:rsid w:val="004423E7"/>
    <w:rsid w:val="00446109"/>
    <w:rsid w:val="004463BE"/>
    <w:rsid w:val="00447557"/>
    <w:rsid w:val="00450D90"/>
    <w:rsid w:val="00451763"/>
    <w:rsid w:val="0045214A"/>
    <w:rsid w:val="004522BD"/>
    <w:rsid w:val="00452341"/>
    <w:rsid w:val="00452E63"/>
    <w:rsid w:val="00453625"/>
    <w:rsid w:val="00454670"/>
    <w:rsid w:val="00454D9C"/>
    <w:rsid w:val="00455261"/>
    <w:rsid w:val="00455BB3"/>
    <w:rsid w:val="00456E7A"/>
    <w:rsid w:val="00457CC3"/>
    <w:rsid w:val="00460E2E"/>
    <w:rsid w:val="004625FF"/>
    <w:rsid w:val="004627EF"/>
    <w:rsid w:val="004641F9"/>
    <w:rsid w:val="00464543"/>
    <w:rsid w:val="004648B8"/>
    <w:rsid w:val="00470E99"/>
    <w:rsid w:val="00473178"/>
    <w:rsid w:val="004734C1"/>
    <w:rsid w:val="00475523"/>
    <w:rsid w:val="004765F7"/>
    <w:rsid w:val="0048047A"/>
    <w:rsid w:val="0048049C"/>
    <w:rsid w:val="00480D02"/>
    <w:rsid w:val="00482EA9"/>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06A3"/>
    <w:rsid w:val="004A1504"/>
    <w:rsid w:val="004A1E03"/>
    <w:rsid w:val="004A2F9E"/>
    <w:rsid w:val="004A577E"/>
    <w:rsid w:val="004A6DC8"/>
    <w:rsid w:val="004B0445"/>
    <w:rsid w:val="004B06F2"/>
    <w:rsid w:val="004B1FE3"/>
    <w:rsid w:val="004B4031"/>
    <w:rsid w:val="004C101F"/>
    <w:rsid w:val="004C16ED"/>
    <w:rsid w:val="004C1FE6"/>
    <w:rsid w:val="004C2B3E"/>
    <w:rsid w:val="004C35B2"/>
    <w:rsid w:val="004C42B7"/>
    <w:rsid w:val="004C5324"/>
    <w:rsid w:val="004C6C71"/>
    <w:rsid w:val="004C6E0A"/>
    <w:rsid w:val="004C7606"/>
    <w:rsid w:val="004D1340"/>
    <w:rsid w:val="004D560B"/>
    <w:rsid w:val="004D72D3"/>
    <w:rsid w:val="004E1283"/>
    <w:rsid w:val="004E2E90"/>
    <w:rsid w:val="004E3008"/>
    <w:rsid w:val="004E3C07"/>
    <w:rsid w:val="004E3EBE"/>
    <w:rsid w:val="004E54B7"/>
    <w:rsid w:val="004E5A3A"/>
    <w:rsid w:val="004E623B"/>
    <w:rsid w:val="004E7AF2"/>
    <w:rsid w:val="004E7C02"/>
    <w:rsid w:val="004F1F75"/>
    <w:rsid w:val="004F26DA"/>
    <w:rsid w:val="004F31DE"/>
    <w:rsid w:val="004F5379"/>
    <w:rsid w:val="004F7589"/>
    <w:rsid w:val="00500F30"/>
    <w:rsid w:val="00505963"/>
    <w:rsid w:val="0050663B"/>
    <w:rsid w:val="00507230"/>
    <w:rsid w:val="005078FC"/>
    <w:rsid w:val="005079FB"/>
    <w:rsid w:val="00511912"/>
    <w:rsid w:val="005121AC"/>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4F4"/>
    <w:rsid w:val="00531615"/>
    <w:rsid w:val="00540943"/>
    <w:rsid w:val="00540A1D"/>
    <w:rsid w:val="0054331A"/>
    <w:rsid w:val="005433F5"/>
    <w:rsid w:val="00544A93"/>
    <w:rsid w:val="00546AFC"/>
    <w:rsid w:val="005506F5"/>
    <w:rsid w:val="00550A51"/>
    <w:rsid w:val="00551839"/>
    <w:rsid w:val="00552F2A"/>
    <w:rsid w:val="005539DD"/>
    <w:rsid w:val="00553D54"/>
    <w:rsid w:val="00554D80"/>
    <w:rsid w:val="00555493"/>
    <w:rsid w:val="00556408"/>
    <w:rsid w:val="00556F6B"/>
    <w:rsid w:val="005600FE"/>
    <w:rsid w:val="00561144"/>
    <w:rsid w:val="00561546"/>
    <w:rsid w:val="00561D50"/>
    <w:rsid w:val="00561DC3"/>
    <w:rsid w:val="00562219"/>
    <w:rsid w:val="005671F7"/>
    <w:rsid w:val="00567270"/>
    <w:rsid w:val="00567590"/>
    <w:rsid w:val="00570A59"/>
    <w:rsid w:val="00570ADE"/>
    <w:rsid w:val="00571BEB"/>
    <w:rsid w:val="00571FB5"/>
    <w:rsid w:val="00572F58"/>
    <w:rsid w:val="005738BF"/>
    <w:rsid w:val="00574F0C"/>
    <w:rsid w:val="00575D3D"/>
    <w:rsid w:val="00575FC1"/>
    <w:rsid w:val="005769CE"/>
    <w:rsid w:val="00576ED9"/>
    <w:rsid w:val="00577762"/>
    <w:rsid w:val="005801E6"/>
    <w:rsid w:val="0058064E"/>
    <w:rsid w:val="00580F80"/>
    <w:rsid w:val="0058213C"/>
    <w:rsid w:val="00582955"/>
    <w:rsid w:val="00582C15"/>
    <w:rsid w:val="0058318C"/>
    <w:rsid w:val="005848AB"/>
    <w:rsid w:val="005854B5"/>
    <w:rsid w:val="005868FF"/>
    <w:rsid w:val="00590B9A"/>
    <w:rsid w:val="005913D0"/>
    <w:rsid w:val="00591F7C"/>
    <w:rsid w:val="005921A3"/>
    <w:rsid w:val="00592967"/>
    <w:rsid w:val="0059420C"/>
    <w:rsid w:val="0059526E"/>
    <w:rsid w:val="0059638B"/>
    <w:rsid w:val="005A05E5"/>
    <w:rsid w:val="005A1F0F"/>
    <w:rsid w:val="005A2E2E"/>
    <w:rsid w:val="005A3519"/>
    <w:rsid w:val="005A39F5"/>
    <w:rsid w:val="005A501F"/>
    <w:rsid w:val="005A550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2FAA"/>
    <w:rsid w:val="005D7310"/>
    <w:rsid w:val="005E006E"/>
    <w:rsid w:val="005E0436"/>
    <w:rsid w:val="005E0DF8"/>
    <w:rsid w:val="005E1204"/>
    <w:rsid w:val="005E13D6"/>
    <w:rsid w:val="005E1489"/>
    <w:rsid w:val="005E2687"/>
    <w:rsid w:val="005E3202"/>
    <w:rsid w:val="005E3B97"/>
    <w:rsid w:val="005E4016"/>
    <w:rsid w:val="005E5D9F"/>
    <w:rsid w:val="005E7DF0"/>
    <w:rsid w:val="005F008F"/>
    <w:rsid w:val="005F0F4A"/>
    <w:rsid w:val="005F1A1A"/>
    <w:rsid w:val="005F31C1"/>
    <w:rsid w:val="005F3FC2"/>
    <w:rsid w:val="005F41BD"/>
    <w:rsid w:val="005F4772"/>
    <w:rsid w:val="005F4BFC"/>
    <w:rsid w:val="005F7335"/>
    <w:rsid w:val="005F7B64"/>
    <w:rsid w:val="005F7F63"/>
    <w:rsid w:val="0060048B"/>
    <w:rsid w:val="006022B8"/>
    <w:rsid w:val="006029BF"/>
    <w:rsid w:val="00604DA8"/>
    <w:rsid w:val="006061F3"/>
    <w:rsid w:val="00606A8D"/>
    <w:rsid w:val="00606EF9"/>
    <w:rsid w:val="00607951"/>
    <w:rsid w:val="00610053"/>
    <w:rsid w:val="0061109D"/>
    <w:rsid w:val="006112AE"/>
    <w:rsid w:val="00611523"/>
    <w:rsid w:val="0061216E"/>
    <w:rsid w:val="00612B51"/>
    <w:rsid w:val="00616519"/>
    <w:rsid w:val="0061652D"/>
    <w:rsid w:val="006167C7"/>
    <w:rsid w:val="00616EFC"/>
    <w:rsid w:val="006175B2"/>
    <w:rsid w:val="0062049C"/>
    <w:rsid w:val="00620C85"/>
    <w:rsid w:val="00620E5F"/>
    <w:rsid w:val="0062150C"/>
    <w:rsid w:val="006222D5"/>
    <w:rsid w:val="00622D79"/>
    <w:rsid w:val="00622E65"/>
    <w:rsid w:val="00623671"/>
    <w:rsid w:val="0062438E"/>
    <w:rsid w:val="006252AF"/>
    <w:rsid w:val="00627D4F"/>
    <w:rsid w:val="0063098B"/>
    <w:rsid w:val="0063214F"/>
    <w:rsid w:val="00632747"/>
    <w:rsid w:val="00633C4A"/>
    <w:rsid w:val="00633E94"/>
    <w:rsid w:val="00634A6A"/>
    <w:rsid w:val="00635F70"/>
    <w:rsid w:val="006412DE"/>
    <w:rsid w:val="00641A0D"/>
    <w:rsid w:val="0064215F"/>
    <w:rsid w:val="006425E6"/>
    <w:rsid w:val="00642629"/>
    <w:rsid w:val="006438D2"/>
    <w:rsid w:val="00643EA1"/>
    <w:rsid w:val="00644E9A"/>
    <w:rsid w:val="0064512D"/>
    <w:rsid w:val="0064560A"/>
    <w:rsid w:val="00647E1E"/>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3109"/>
    <w:rsid w:val="006770F5"/>
    <w:rsid w:val="00677479"/>
    <w:rsid w:val="006779E0"/>
    <w:rsid w:val="00677E60"/>
    <w:rsid w:val="00680348"/>
    <w:rsid w:val="0068347C"/>
    <w:rsid w:val="00684DBB"/>
    <w:rsid w:val="006901C0"/>
    <w:rsid w:val="00691162"/>
    <w:rsid w:val="0069215C"/>
    <w:rsid w:val="006936D6"/>
    <w:rsid w:val="00693E85"/>
    <w:rsid w:val="00696399"/>
    <w:rsid w:val="00696461"/>
    <w:rsid w:val="00696561"/>
    <w:rsid w:val="00697EC0"/>
    <w:rsid w:val="006A0365"/>
    <w:rsid w:val="006A05C8"/>
    <w:rsid w:val="006A13B8"/>
    <w:rsid w:val="006A4C9C"/>
    <w:rsid w:val="006A6DF2"/>
    <w:rsid w:val="006B1062"/>
    <w:rsid w:val="006B244D"/>
    <w:rsid w:val="006B29E5"/>
    <w:rsid w:val="006B44FD"/>
    <w:rsid w:val="006B4BB7"/>
    <w:rsid w:val="006B6FF5"/>
    <w:rsid w:val="006C04BA"/>
    <w:rsid w:val="006C054E"/>
    <w:rsid w:val="006C096E"/>
    <w:rsid w:val="006C0F68"/>
    <w:rsid w:val="006C1593"/>
    <w:rsid w:val="006C1785"/>
    <w:rsid w:val="006C2268"/>
    <w:rsid w:val="006C256C"/>
    <w:rsid w:val="006C283A"/>
    <w:rsid w:val="006C2904"/>
    <w:rsid w:val="006C2957"/>
    <w:rsid w:val="006C2DAD"/>
    <w:rsid w:val="006C2E35"/>
    <w:rsid w:val="006C3F51"/>
    <w:rsid w:val="006C45BE"/>
    <w:rsid w:val="006C5398"/>
    <w:rsid w:val="006C6295"/>
    <w:rsid w:val="006C6383"/>
    <w:rsid w:val="006C686C"/>
    <w:rsid w:val="006D1E6F"/>
    <w:rsid w:val="006D351B"/>
    <w:rsid w:val="006D48D5"/>
    <w:rsid w:val="006E1582"/>
    <w:rsid w:val="006E3C50"/>
    <w:rsid w:val="006E3D87"/>
    <w:rsid w:val="006E3E52"/>
    <w:rsid w:val="006E4514"/>
    <w:rsid w:val="006E5775"/>
    <w:rsid w:val="006E61D2"/>
    <w:rsid w:val="006E6C7A"/>
    <w:rsid w:val="006E72AC"/>
    <w:rsid w:val="006E73FC"/>
    <w:rsid w:val="006E7AA2"/>
    <w:rsid w:val="006F00E6"/>
    <w:rsid w:val="006F294B"/>
    <w:rsid w:val="006F2EE6"/>
    <w:rsid w:val="006F3557"/>
    <w:rsid w:val="006F47BA"/>
    <w:rsid w:val="00700FF6"/>
    <w:rsid w:val="007017B8"/>
    <w:rsid w:val="00702DB7"/>
    <w:rsid w:val="00702E65"/>
    <w:rsid w:val="00703BFE"/>
    <w:rsid w:val="00704D70"/>
    <w:rsid w:val="00705F72"/>
    <w:rsid w:val="0070614A"/>
    <w:rsid w:val="00706E64"/>
    <w:rsid w:val="00707BF6"/>
    <w:rsid w:val="007102E7"/>
    <w:rsid w:val="00713951"/>
    <w:rsid w:val="00713FB6"/>
    <w:rsid w:val="007150BA"/>
    <w:rsid w:val="007151EF"/>
    <w:rsid w:val="00717276"/>
    <w:rsid w:val="00721B7B"/>
    <w:rsid w:val="00722398"/>
    <w:rsid w:val="0072282A"/>
    <w:rsid w:val="00723E58"/>
    <w:rsid w:val="00723F89"/>
    <w:rsid w:val="00724C6E"/>
    <w:rsid w:val="007261D0"/>
    <w:rsid w:val="00726951"/>
    <w:rsid w:val="00727149"/>
    <w:rsid w:val="007278F2"/>
    <w:rsid w:val="00730C7C"/>
    <w:rsid w:val="0073218D"/>
    <w:rsid w:val="007351DA"/>
    <w:rsid w:val="007351DD"/>
    <w:rsid w:val="00735351"/>
    <w:rsid w:val="00736B6A"/>
    <w:rsid w:val="00736CF6"/>
    <w:rsid w:val="007371C0"/>
    <w:rsid w:val="0074087C"/>
    <w:rsid w:val="00742BFE"/>
    <w:rsid w:val="00744521"/>
    <w:rsid w:val="0074462E"/>
    <w:rsid w:val="00745A87"/>
    <w:rsid w:val="007463B3"/>
    <w:rsid w:val="0074690C"/>
    <w:rsid w:val="00747E34"/>
    <w:rsid w:val="0075322B"/>
    <w:rsid w:val="00754E3A"/>
    <w:rsid w:val="00755881"/>
    <w:rsid w:val="00760418"/>
    <w:rsid w:val="00761F0B"/>
    <w:rsid w:val="007622FD"/>
    <w:rsid w:val="007629D7"/>
    <w:rsid w:val="00762B51"/>
    <w:rsid w:val="0076476B"/>
    <w:rsid w:val="0076517C"/>
    <w:rsid w:val="007654AF"/>
    <w:rsid w:val="007656A0"/>
    <w:rsid w:val="00765FF2"/>
    <w:rsid w:val="00766A63"/>
    <w:rsid w:val="00766FCC"/>
    <w:rsid w:val="0076726B"/>
    <w:rsid w:val="00767769"/>
    <w:rsid w:val="00767DA4"/>
    <w:rsid w:val="00770471"/>
    <w:rsid w:val="007704FC"/>
    <w:rsid w:val="0077122B"/>
    <w:rsid w:val="007721EF"/>
    <w:rsid w:val="00773313"/>
    <w:rsid w:val="007744C3"/>
    <w:rsid w:val="00775C62"/>
    <w:rsid w:val="00775D8B"/>
    <w:rsid w:val="00776DB3"/>
    <w:rsid w:val="00777723"/>
    <w:rsid w:val="00782221"/>
    <w:rsid w:val="00782D70"/>
    <w:rsid w:val="00782F95"/>
    <w:rsid w:val="00783467"/>
    <w:rsid w:val="007851FC"/>
    <w:rsid w:val="00785DD8"/>
    <w:rsid w:val="007865CA"/>
    <w:rsid w:val="00786643"/>
    <w:rsid w:val="00787354"/>
    <w:rsid w:val="00787803"/>
    <w:rsid w:val="00790043"/>
    <w:rsid w:val="007920C9"/>
    <w:rsid w:val="00792189"/>
    <w:rsid w:val="007923DA"/>
    <w:rsid w:val="007925DB"/>
    <w:rsid w:val="00793552"/>
    <w:rsid w:val="007945EB"/>
    <w:rsid w:val="00795D06"/>
    <w:rsid w:val="00795ED6"/>
    <w:rsid w:val="0079612F"/>
    <w:rsid w:val="00797C54"/>
    <w:rsid w:val="007A13E2"/>
    <w:rsid w:val="007A3210"/>
    <w:rsid w:val="007A329D"/>
    <w:rsid w:val="007A47E7"/>
    <w:rsid w:val="007A6C83"/>
    <w:rsid w:val="007B1292"/>
    <w:rsid w:val="007B2BAF"/>
    <w:rsid w:val="007B3B54"/>
    <w:rsid w:val="007B47AF"/>
    <w:rsid w:val="007B64B0"/>
    <w:rsid w:val="007C123C"/>
    <w:rsid w:val="007C1E68"/>
    <w:rsid w:val="007C219B"/>
    <w:rsid w:val="007C3523"/>
    <w:rsid w:val="007C5BB5"/>
    <w:rsid w:val="007C5E86"/>
    <w:rsid w:val="007C79C2"/>
    <w:rsid w:val="007C7C51"/>
    <w:rsid w:val="007D0CCB"/>
    <w:rsid w:val="007D32DB"/>
    <w:rsid w:val="007D35BF"/>
    <w:rsid w:val="007D35F4"/>
    <w:rsid w:val="007D3E73"/>
    <w:rsid w:val="007D5585"/>
    <w:rsid w:val="007E45A6"/>
    <w:rsid w:val="007E66B0"/>
    <w:rsid w:val="007E6837"/>
    <w:rsid w:val="007E76B9"/>
    <w:rsid w:val="007F0AA9"/>
    <w:rsid w:val="007F147B"/>
    <w:rsid w:val="007F5A0B"/>
    <w:rsid w:val="007F5E24"/>
    <w:rsid w:val="007F696F"/>
    <w:rsid w:val="007F7045"/>
    <w:rsid w:val="007F7C20"/>
    <w:rsid w:val="00800702"/>
    <w:rsid w:val="00802366"/>
    <w:rsid w:val="00803E01"/>
    <w:rsid w:val="00804A80"/>
    <w:rsid w:val="008055A9"/>
    <w:rsid w:val="008064DE"/>
    <w:rsid w:val="00810855"/>
    <w:rsid w:val="0081669B"/>
    <w:rsid w:val="0082204C"/>
    <w:rsid w:val="00823DFB"/>
    <w:rsid w:val="00825412"/>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3C81"/>
    <w:rsid w:val="00844A41"/>
    <w:rsid w:val="00844AD5"/>
    <w:rsid w:val="00845775"/>
    <w:rsid w:val="00851474"/>
    <w:rsid w:val="0085155D"/>
    <w:rsid w:val="00851FEE"/>
    <w:rsid w:val="00852C57"/>
    <w:rsid w:val="0085323A"/>
    <w:rsid w:val="00853413"/>
    <w:rsid w:val="00853F9D"/>
    <w:rsid w:val="00854577"/>
    <w:rsid w:val="0085466F"/>
    <w:rsid w:val="0085467B"/>
    <w:rsid w:val="00854C1E"/>
    <w:rsid w:val="00855C6D"/>
    <w:rsid w:val="00855F68"/>
    <w:rsid w:val="0085606C"/>
    <w:rsid w:val="00856B56"/>
    <w:rsid w:val="00856C44"/>
    <w:rsid w:val="008570B0"/>
    <w:rsid w:val="0085728E"/>
    <w:rsid w:val="00857B7F"/>
    <w:rsid w:val="0086014A"/>
    <w:rsid w:val="008617A3"/>
    <w:rsid w:val="00863281"/>
    <w:rsid w:val="0086530F"/>
    <w:rsid w:val="00866448"/>
    <w:rsid w:val="008672B4"/>
    <w:rsid w:val="00867BDA"/>
    <w:rsid w:val="00867D7C"/>
    <w:rsid w:val="0087004B"/>
    <w:rsid w:val="0087138B"/>
    <w:rsid w:val="00872B26"/>
    <w:rsid w:val="00873A84"/>
    <w:rsid w:val="00873A8A"/>
    <w:rsid w:val="0087585C"/>
    <w:rsid w:val="0087682F"/>
    <w:rsid w:val="00876D6B"/>
    <w:rsid w:val="00876E59"/>
    <w:rsid w:val="008770D4"/>
    <w:rsid w:val="0087733B"/>
    <w:rsid w:val="00880E11"/>
    <w:rsid w:val="0088149E"/>
    <w:rsid w:val="0088362F"/>
    <w:rsid w:val="00883791"/>
    <w:rsid w:val="008841C3"/>
    <w:rsid w:val="008861A5"/>
    <w:rsid w:val="00886AE0"/>
    <w:rsid w:val="00887F07"/>
    <w:rsid w:val="00887FC5"/>
    <w:rsid w:val="00890E11"/>
    <w:rsid w:val="00893A7F"/>
    <w:rsid w:val="00894A12"/>
    <w:rsid w:val="00895B16"/>
    <w:rsid w:val="008A18F5"/>
    <w:rsid w:val="008A1AB5"/>
    <w:rsid w:val="008A1FF1"/>
    <w:rsid w:val="008A21D2"/>
    <w:rsid w:val="008A2D96"/>
    <w:rsid w:val="008A3EEA"/>
    <w:rsid w:val="008A6214"/>
    <w:rsid w:val="008B06A0"/>
    <w:rsid w:val="008B1267"/>
    <w:rsid w:val="008B23F5"/>
    <w:rsid w:val="008B2446"/>
    <w:rsid w:val="008B423F"/>
    <w:rsid w:val="008B42DB"/>
    <w:rsid w:val="008B49F9"/>
    <w:rsid w:val="008B5232"/>
    <w:rsid w:val="008B60AF"/>
    <w:rsid w:val="008B72FF"/>
    <w:rsid w:val="008B7AB7"/>
    <w:rsid w:val="008C0CF5"/>
    <w:rsid w:val="008C1F20"/>
    <w:rsid w:val="008C5157"/>
    <w:rsid w:val="008D2948"/>
    <w:rsid w:val="008D3C28"/>
    <w:rsid w:val="008D5152"/>
    <w:rsid w:val="008D6459"/>
    <w:rsid w:val="008D65EA"/>
    <w:rsid w:val="008E0B6E"/>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54D"/>
    <w:rsid w:val="009221D2"/>
    <w:rsid w:val="00922584"/>
    <w:rsid w:val="0092261D"/>
    <w:rsid w:val="0092651C"/>
    <w:rsid w:val="0092692E"/>
    <w:rsid w:val="00926FFA"/>
    <w:rsid w:val="00927078"/>
    <w:rsid w:val="00927229"/>
    <w:rsid w:val="00927A85"/>
    <w:rsid w:val="009336CD"/>
    <w:rsid w:val="00933AC4"/>
    <w:rsid w:val="00933CD5"/>
    <w:rsid w:val="009354A2"/>
    <w:rsid w:val="00935AD9"/>
    <w:rsid w:val="00935FD6"/>
    <w:rsid w:val="0093685F"/>
    <w:rsid w:val="00936949"/>
    <w:rsid w:val="009416BA"/>
    <w:rsid w:val="00942DBE"/>
    <w:rsid w:val="00943192"/>
    <w:rsid w:val="009472ED"/>
    <w:rsid w:val="009475D8"/>
    <w:rsid w:val="00947CE4"/>
    <w:rsid w:val="0095147A"/>
    <w:rsid w:val="00951AEC"/>
    <w:rsid w:val="009521D3"/>
    <w:rsid w:val="009533B8"/>
    <w:rsid w:val="00953415"/>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2603"/>
    <w:rsid w:val="00974530"/>
    <w:rsid w:val="00975A5C"/>
    <w:rsid w:val="00976319"/>
    <w:rsid w:val="009765EB"/>
    <w:rsid w:val="009801F7"/>
    <w:rsid w:val="009813C3"/>
    <w:rsid w:val="00984344"/>
    <w:rsid w:val="00985AF3"/>
    <w:rsid w:val="009863B8"/>
    <w:rsid w:val="0098701D"/>
    <w:rsid w:val="00990702"/>
    <w:rsid w:val="00990FD5"/>
    <w:rsid w:val="00992955"/>
    <w:rsid w:val="00994650"/>
    <w:rsid w:val="0099608D"/>
    <w:rsid w:val="0099771A"/>
    <w:rsid w:val="009A080D"/>
    <w:rsid w:val="009A085A"/>
    <w:rsid w:val="009A1840"/>
    <w:rsid w:val="009A18C7"/>
    <w:rsid w:val="009A2591"/>
    <w:rsid w:val="009A3333"/>
    <w:rsid w:val="009A46F5"/>
    <w:rsid w:val="009A4D77"/>
    <w:rsid w:val="009A5986"/>
    <w:rsid w:val="009A6174"/>
    <w:rsid w:val="009A64EA"/>
    <w:rsid w:val="009A7BBD"/>
    <w:rsid w:val="009A7CEB"/>
    <w:rsid w:val="009B0CF9"/>
    <w:rsid w:val="009B130F"/>
    <w:rsid w:val="009B2359"/>
    <w:rsid w:val="009B399B"/>
    <w:rsid w:val="009B40BA"/>
    <w:rsid w:val="009B7AC0"/>
    <w:rsid w:val="009C0B29"/>
    <w:rsid w:val="009C1184"/>
    <w:rsid w:val="009C1557"/>
    <w:rsid w:val="009C1899"/>
    <w:rsid w:val="009C2843"/>
    <w:rsid w:val="009C2D0F"/>
    <w:rsid w:val="009C328F"/>
    <w:rsid w:val="009C3851"/>
    <w:rsid w:val="009C443E"/>
    <w:rsid w:val="009C51BE"/>
    <w:rsid w:val="009C7A26"/>
    <w:rsid w:val="009D1AC2"/>
    <w:rsid w:val="009D1B42"/>
    <w:rsid w:val="009D1BC7"/>
    <w:rsid w:val="009D20D1"/>
    <w:rsid w:val="009D24F5"/>
    <w:rsid w:val="009D3799"/>
    <w:rsid w:val="009D3EEF"/>
    <w:rsid w:val="009D5F19"/>
    <w:rsid w:val="009D6422"/>
    <w:rsid w:val="009D646B"/>
    <w:rsid w:val="009E0AFF"/>
    <w:rsid w:val="009E5A3F"/>
    <w:rsid w:val="009E6485"/>
    <w:rsid w:val="009E6EC3"/>
    <w:rsid w:val="009E7DD5"/>
    <w:rsid w:val="009F1857"/>
    <w:rsid w:val="009F20B9"/>
    <w:rsid w:val="009F2362"/>
    <w:rsid w:val="009F2E81"/>
    <w:rsid w:val="009F42E0"/>
    <w:rsid w:val="009F79FA"/>
    <w:rsid w:val="00A0104D"/>
    <w:rsid w:val="00A012DA"/>
    <w:rsid w:val="00A0136C"/>
    <w:rsid w:val="00A031C2"/>
    <w:rsid w:val="00A03441"/>
    <w:rsid w:val="00A0348E"/>
    <w:rsid w:val="00A03FE0"/>
    <w:rsid w:val="00A047AE"/>
    <w:rsid w:val="00A05105"/>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2BAD"/>
    <w:rsid w:val="00A33424"/>
    <w:rsid w:val="00A341CB"/>
    <w:rsid w:val="00A343D4"/>
    <w:rsid w:val="00A35140"/>
    <w:rsid w:val="00A36C40"/>
    <w:rsid w:val="00A37044"/>
    <w:rsid w:val="00A37500"/>
    <w:rsid w:val="00A4056B"/>
    <w:rsid w:val="00A424BA"/>
    <w:rsid w:val="00A43049"/>
    <w:rsid w:val="00A44A9B"/>
    <w:rsid w:val="00A44D06"/>
    <w:rsid w:val="00A45697"/>
    <w:rsid w:val="00A45A27"/>
    <w:rsid w:val="00A465DF"/>
    <w:rsid w:val="00A46B58"/>
    <w:rsid w:val="00A47045"/>
    <w:rsid w:val="00A51C30"/>
    <w:rsid w:val="00A52AD6"/>
    <w:rsid w:val="00A531F0"/>
    <w:rsid w:val="00A53921"/>
    <w:rsid w:val="00A546A4"/>
    <w:rsid w:val="00A551CE"/>
    <w:rsid w:val="00A567BB"/>
    <w:rsid w:val="00A60C36"/>
    <w:rsid w:val="00A60DE3"/>
    <w:rsid w:val="00A61CCB"/>
    <w:rsid w:val="00A61D2B"/>
    <w:rsid w:val="00A63038"/>
    <w:rsid w:val="00A64805"/>
    <w:rsid w:val="00A66441"/>
    <w:rsid w:val="00A66D9B"/>
    <w:rsid w:val="00A677B9"/>
    <w:rsid w:val="00A71786"/>
    <w:rsid w:val="00A71884"/>
    <w:rsid w:val="00A71ACE"/>
    <w:rsid w:val="00A73A14"/>
    <w:rsid w:val="00A7456D"/>
    <w:rsid w:val="00A75980"/>
    <w:rsid w:val="00A77829"/>
    <w:rsid w:val="00A80301"/>
    <w:rsid w:val="00A80C04"/>
    <w:rsid w:val="00A8346F"/>
    <w:rsid w:val="00A83ECD"/>
    <w:rsid w:val="00A84C52"/>
    <w:rsid w:val="00A86005"/>
    <w:rsid w:val="00A86360"/>
    <w:rsid w:val="00A86723"/>
    <w:rsid w:val="00A86D01"/>
    <w:rsid w:val="00A86FF4"/>
    <w:rsid w:val="00A87327"/>
    <w:rsid w:val="00A93684"/>
    <w:rsid w:val="00A93DBB"/>
    <w:rsid w:val="00A94DF3"/>
    <w:rsid w:val="00A94EA5"/>
    <w:rsid w:val="00A95FFC"/>
    <w:rsid w:val="00A975FF"/>
    <w:rsid w:val="00A97CA9"/>
    <w:rsid w:val="00A97DB5"/>
    <w:rsid w:val="00AA10D4"/>
    <w:rsid w:val="00AA243C"/>
    <w:rsid w:val="00AA4BA5"/>
    <w:rsid w:val="00AA522E"/>
    <w:rsid w:val="00AA71E7"/>
    <w:rsid w:val="00AB0896"/>
    <w:rsid w:val="00AB0DC6"/>
    <w:rsid w:val="00AB1191"/>
    <w:rsid w:val="00AB23EE"/>
    <w:rsid w:val="00AB5A19"/>
    <w:rsid w:val="00AB5B24"/>
    <w:rsid w:val="00AB7318"/>
    <w:rsid w:val="00AB773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D7B3E"/>
    <w:rsid w:val="00AE092E"/>
    <w:rsid w:val="00AE0959"/>
    <w:rsid w:val="00AE1338"/>
    <w:rsid w:val="00AE1B49"/>
    <w:rsid w:val="00AE22AF"/>
    <w:rsid w:val="00AE2DB6"/>
    <w:rsid w:val="00AE489B"/>
    <w:rsid w:val="00AE6474"/>
    <w:rsid w:val="00AE689D"/>
    <w:rsid w:val="00AF0EAD"/>
    <w:rsid w:val="00AF116A"/>
    <w:rsid w:val="00AF1299"/>
    <w:rsid w:val="00AF32B6"/>
    <w:rsid w:val="00AF4143"/>
    <w:rsid w:val="00AF4A44"/>
    <w:rsid w:val="00AF517D"/>
    <w:rsid w:val="00AF5C65"/>
    <w:rsid w:val="00B0003F"/>
    <w:rsid w:val="00B00987"/>
    <w:rsid w:val="00B01A73"/>
    <w:rsid w:val="00B026F5"/>
    <w:rsid w:val="00B03187"/>
    <w:rsid w:val="00B06365"/>
    <w:rsid w:val="00B0677F"/>
    <w:rsid w:val="00B068B0"/>
    <w:rsid w:val="00B06DFB"/>
    <w:rsid w:val="00B1159C"/>
    <w:rsid w:val="00B12A4E"/>
    <w:rsid w:val="00B131E3"/>
    <w:rsid w:val="00B153C2"/>
    <w:rsid w:val="00B15BC4"/>
    <w:rsid w:val="00B15C24"/>
    <w:rsid w:val="00B1743A"/>
    <w:rsid w:val="00B17880"/>
    <w:rsid w:val="00B17DD6"/>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4AC9"/>
    <w:rsid w:val="00B351B6"/>
    <w:rsid w:val="00B37792"/>
    <w:rsid w:val="00B37802"/>
    <w:rsid w:val="00B37BE7"/>
    <w:rsid w:val="00B401C2"/>
    <w:rsid w:val="00B414E5"/>
    <w:rsid w:val="00B41909"/>
    <w:rsid w:val="00B4276E"/>
    <w:rsid w:val="00B435D6"/>
    <w:rsid w:val="00B43BA9"/>
    <w:rsid w:val="00B43CE0"/>
    <w:rsid w:val="00B4450B"/>
    <w:rsid w:val="00B46D0B"/>
    <w:rsid w:val="00B478CC"/>
    <w:rsid w:val="00B52DD1"/>
    <w:rsid w:val="00B53D2C"/>
    <w:rsid w:val="00B55854"/>
    <w:rsid w:val="00B55F48"/>
    <w:rsid w:val="00B56258"/>
    <w:rsid w:val="00B57A63"/>
    <w:rsid w:val="00B64B0C"/>
    <w:rsid w:val="00B64F5B"/>
    <w:rsid w:val="00B675CD"/>
    <w:rsid w:val="00B67D91"/>
    <w:rsid w:val="00B71548"/>
    <w:rsid w:val="00B73362"/>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2BE9"/>
    <w:rsid w:val="00BA3558"/>
    <w:rsid w:val="00BA3F3B"/>
    <w:rsid w:val="00BA54D7"/>
    <w:rsid w:val="00BA5A1F"/>
    <w:rsid w:val="00BA711F"/>
    <w:rsid w:val="00BB053F"/>
    <w:rsid w:val="00BB1CA3"/>
    <w:rsid w:val="00BB22F5"/>
    <w:rsid w:val="00BB262C"/>
    <w:rsid w:val="00BB39C9"/>
    <w:rsid w:val="00BB40D0"/>
    <w:rsid w:val="00BB7F78"/>
    <w:rsid w:val="00BC1FA3"/>
    <w:rsid w:val="00BC205C"/>
    <w:rsid w:val="00BC2A2B"/>
    <w:rsid w:val="00BC3DA4"/>
    <w:rsid w:val="00BC509C"/>
    <w:rsid w:val="00BC7551"/>
    <w:rsid w:val="00BC782E"/>
    <w:rsid w:val="00BD0958"/>
    <w:rsid w:val="00BD1929"/>
    <w:rsid w:val="00BD1F30"/>
    <w:rsid w:val="00BD478A"/>
    <w:rsid w:val="00BD52BC"/>
    <w:rsid w:val="00BE09EF"/>
    <w:rsid w:val="00BE3084"/>
    <w:rsid w:val="00BE355C"/>
    <w:rsid w:val="00BE4A62"/>
    <w:rsid w:val="00BE5867"/>
    <w:rsid w:val="00BE73FC"/>
    <w:rsid w:val="00BE7FBD"/>
    <w:rsid w:val="00BF1F07"/>
    <w:rsid w:val="00BF3A7B"/>
    <w:rsid w:val="00BF534E"/>
    <w:rsid w:val="00BF708A"/>
    <w:rsid w:val="00C01760"/>
    <w:rsid w:val="00C01C73"/>
    <w:rsid w:val="00C038CF"/>
    <w:rsid w:val="00C04381"/>
    <w:rsid w:val="00C048E4"/>
    <w:rsid w:val="00C06350"/>
    <w:rsid w:val="00C078DD"/>
    <w:rsid w:val="00C10F5C"/>
    <w:rsid w:val="00C11B20"/>
    <w:rsid w:val="00C138A4"/>
    <w:rsid w:val="00C15C0E"/>
    <w:rsid w:val="00C15F8B"/>
    <w:rsid w:val="00C179E3"/>
    <w:rsid w:val="00C17A4A"/>
    <w:rsid w:val="00C203B4"/>
    <w:rsid w:val="00C205A8"/>
    <w:rsid w:val="00C2151E"/>
    <w:rsid w:val="00C21C43"/>
    <w:rsid w:val="00C22ACD"/>
    <w:rsid w:val="00C23074"/>
    <w:rsid w:val="00C24034"/>
    <w:rsid w:val="00C2432E"/>
    <w:rsid w:val="00C2469C"/>
    <w:rsid w:val="00C24787"/>
    <w:rsid w:val="00C31475"/>
    <w:rsid w:val="00C317AF"/>
    <w:rsid w:val="00C31FA3"/>
    <w:rsid w:val="00C325D7"/>
    <w:rsid w:val="00C32F7D"/>
    <w:rsid w:val="00C37FD6"/>
    <w:rsid w:val="00C424C1"/>
    <w:rsid w:val="00C42554"/>
    <w:rsid w:val="00C4293A"/>
    <w:rsid w:val="00C45704"/>
    <w:rsid w:val="00C4616E"/>
    <w:rsid w:val="00C46D24"/>
    <w:rsid w:val="00C473D8"/>
    <w:rsid w:val="00C50DFF"/>
    <w:rsid w:val="00C5105A"/>
    <w:rsid w:val="00C516D3"/>
    <w:rsid w:val="00C52502"/>
    <w:rsid w:val="00C60A13"/>
    <w:rsid w:val="00C61631"/>
    <w:rsid w:val="00C63B37"/>
    <w:rsid w:val="00C63D5E"/>
    <w:rsid w:val="00C6462A"/>
    <w:rsid w:val="00C664FB"/>
    <w:rsid w:val="00C66C3E"/>
    <w:rsid w:val="00C671F3"/>
    <w:rsid w:val="00C72740"/>
    <w:rsid w:val="00C7328B"/>
    <w:rsid w:val="00C7403C"/>
    <w:rsid w:val="00C74298"/>
    <w:rsid w:val="00C76649"/>
    <w:rsid w:val="00C76FDF"/>
    <w:rsid w:val="00C83274"/>
    <w:rsid w:val="00C84714"/>
    <w:rsid w:val="00C879F3"/>
    <w:rsid w:val="00C92783"/>
    <w:rsid w:val="00C92E68"/>
    <w:rsid w:val="00C9302E"/>
    <w:rsid w:val="00C93331"/>
    <w:rsid w:val="00C93843"/>
    <w:rsid w:val="00C93F51"/>
    <w:rsid w:val="00C9591D"/>
    <w:rsid w:val="00C95B7B"/>
    <w:rsid w:val="00C95CD4"/>
    <w:rsid w:val="00CA021D"/>
    <w:rsid w:val="00CA2242"/>
    <w:rsid w:val="00CA43CE"/>
    <w:rsid w:val="00CB050F"/>
    <w:rsid w:val="00CB08EA"/>
    <w:rsid w:val="00CB15A5"/>
    <w:rsid w:val="00CB40FA"/>
    <w:rsid w:val="00CB5FF0"/>
    <w:rsid w:val="00CB76E1"/>
    <w:rsid w:val="00CB7EE6"/>
    <w:rsid w:val="00CC12FD"/>
    <w:rsid w:val="00CC28B5"/>
    <w:rsid w:val="00CC41B5"/>
    <w:rsid w:val="00CC463E"/>
    <w:rsid w:val="00CC7FBA"/>
    <w:rsid w:val="00CD091B"/>
    <w:rsid w:val="00CD0CCA"/>
    <w:rsid w:val="00CD2841"/>
    <w:rsid w:val="00CD3D03"/>
    <w:rsid w:val="00CD3FB5"/>
    <w:rsid w:val="00CD4238"/>
    <w:rsid w:val="00CE1A0A"/>
    <w:rsid w:val="00CE1FC4"/>
    <w:rsid w:val="00CE2661"/>
    <w:rsid w:val="00CE3037"/>
    <w:rsid w:val="00CE5ABD"/>
    <w:rsid w:val="00CE6EEE"/>
    <w:rsid w:val="00CF0708"/>
    <w:rsid w:val="00CF194B"/>
    <w:rsid w:val="00CF1EE7"/>
    <w:rsid w:val="00CF201C"/>
    <w:rsid w:val="00CF32C7"/>
    <w:rsid w:val="00CF43D1"/>
    <w:rsid w:val="00CF4915"/>
    <w:rsid w:val="00CF49BF"/>
    <w:rsid w:val="00CF4C0A"/>
    <w:rsid w:val="00CF6417"/>
    <w:rsid w:val="00CF65C5"/>
    <w:rsid w:val="00CF6D8D"/>
    <w:rsid w:val="00CF6D8E"/>
    <w:rsid w:val="00D01F7B"/>
    <w:rsid w:val="00D02004"/>
    <w:rsid w:val="00D02793"/>
    <w:rsid w:val="00D02BD2"/>
    <w:rsid w:val="00D054E0"/>
    <w:rsid w:val="00D062A3"/>
    <w:rsid w:val="00D07700"/>
    <w:rsid w:val="00D07A45"/>
    <w:rsid w:val="00D110C6"/>
    <w:rsid w:val="00D111D0"/>
    <w:rsid w:val="00D11996"/>
    <w:rsid w:val="00D11E4D"/>
    <w:rsid w:val="00D126F0"/>
    <w:rsid w:val="00D15932"/>
    <w:rsid w:val="00D171B5"/>
    <w:rsid w:val="00D1741D"/>
    <w:rsid w:val="00D20618"/>
    <w:rsid w:val="00D20966"/>
    <w:rsid w:val="00D21F2A"/>
    <w:rsid w:val="00D26419"/>
    <w:rsid w:val="00D273A8"/>
    <w:rsid w:val="00D27635"/>
    <w:rsid w:val="00D30DC4"/>
    <w:rsid w:val="00D31644"/>
    <w:rsid w:val="00D31858"/>
    <w:rsid w:val="00D32296"/>
    <w:rsid w:val="00D32679"/>
    <w:rsid w:val="00D341A2"/>
    <w:rsid w:val="00D355C3"/>
    <w:rsid w:val="00D3607D"/>
    <w:rsid w:val="00D368F1"/>
    <w:rsid w:val="00D3712A"/>
    <w:rsid w:val="00D4024B"/>
    <w:rsid w:val="00D404A1"/>
    <w:rsid w:val="00D4149A"/>
    <w:rsid w:val="00D4366A"/>
    <w:rsid w:val="00D44716"/>
    <w:rsid w:val="00D44D03"/>
    <w:rsid w:val="00D45547"/>
    <w:rsid w:val="00D50527"/>
    <w:rsid w:val="00D521B1"/>
    <w:rsid w:val="00D52C70"/>
    <w:rsid w:val="00D52FD8"/>
    <w:rsid w:val="00D53539"/>
    <w:rsid w:val="00D55A34"/>
    <w:rsid w:val="00D609F7"/>
    <w:rsid w:val="00D60EDD"/>
    <w:rsid w:val="00D60F59"/>
    <w:rsid w:val="00D6133C"/>
    <w:rsid w:val="00D62671"/>
    <w:rsid w:val="00D62949"/>
    <w:rsid w:val="00D651BF"/>
    <w:rsid w:val="00D6565D"/>
    <w:rsid w:val="00D66C69"/>
    <w:rsid w:val="00D66CF7"/>
    <w:rsid w:val="00D7131C"/>
    <w:rsid w:val="00D71DF3"/>
    <w:rsid w:val="00D73C56"/>
    <w:rsid w:val="00D74F12"/>
    <w:rsid w:val="00D75061"/>
    <w:rsid w:val="00D766A5"/>
    <w:rsid w:val="00D76ACC"/>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345"/>
    <w:rsid w:val="00D9574F"/>
    <w:rsid w:val="00D95C36"/>
    <w:rsid w:val="00D95DA4"/>
    <w:rsid w:val="00D96A92"/>
    <w:rsid w:val="00D974EE"/>
    <w:rsid w:val="00D9789E"/>
    <w:rsid w:val="00DA19A5"/>
    <w:rsid w:val="00DA1A52"/>
    <w:rsid w:val="00DA1C66"/>
    <w:rsid w:val="00DA1DF3"/>
    <w:rsid w:val="00DA4588"/>
    <w:rsid w:val="00DA4796"/>
    <w:rsid w:val="00DA4F75"/>
    <w:rsid w:val="00DA5423"/>
    <w:rsid w:val="00DA60F9"/>
    <w:rsid w:val="00DA7165"/>
    <w:rsid w:val="00DB3B15"/>
    <w:rsid w:val="00DB445A"/>
    <w:rsid w:val="00DB4B8B"/>
    <w:rsid w:val="00DB573A"/>
    <w:rsid w:val="00DB6077"/>
    <w:rsid w:val="00DB6C51"/>
    <w:rsid w:val="00DB7EB0"/>
    <w:rsid w:val="00DC03FC"/>
    <w:rsid w:val="00DC1263"/>
    <w:rsid w:val="00DC336E"/>
    <w:rsid w:val="00DC3403"/>
    <w:rsid w:val="00DC5458"/>
    <w:rsid w:val="00DC5B56"/>
    <w:rsid w:val="00DC66F0"/>
    <w:rsid w:val="00DC72F9"/>
    <w:rsid w:val="00DC7EDD"/>
    <w:rsid w:val="00DD0614"/>
    <w:rsid w:val="00DD0B79"/>
    <w:rsid w:val="00DD1538"/>
    <w:rsid w:val="00DD1EEE"/>
    <w:rsid w:val="00DD2731"/>
    <w:rsid w:val="00DD3E5E"/>
    <w:rsid w:val="00DD3F9A"/>
    <w:rsid w:val="00DD40EA"/>
    <w:rsid w:val="00DD623C"/>
    <w:rsid w:val="00DE1A6F"/>
    <w:rsid w:val="00DE26C3"/>
    <w:rsid w:val="00DE2EFB"/>
    <w:rsid w:val="00DE34D8"/>
    <w:rsid w:val="00DE406F"/>
    <w:rsid w:val="00DE4547"/>
    <w:rsid w:val="00DE4F51"/>
    <w:rsid w:val="00DE6B17"/>
    <w:rsid w:val="00DE7366"/>
    <w:rsid w:val="00DE7771"/>
    <w:rsid w:val="00DF0636"/>
    <w:rsid w:val="00DF1B79"/>
    <w:rsid w:val="00DF48D8"/>
    <w:rsid w:val="00DF58BE"/>
    <w:rsid w:val="00DF59EC"/>
    <w:rsid w:val="00E01E31"/>
    <w:rsid w:val="00E024CF"/>
    <w:rsid w:val="00E02D77"/>
    <w:rsid w:val="00E03C20"/>
    <w:rsid w:val="00E041E3"/>
    <w:rsid w:val="00E079DE"/>
    <w:rsid w:val="00E108EE"/>
    <w:rsid w:val="00E10E84"/>
    <w:rsid w:val="00E1168B"/>
    <w:rsid w:val="00E135AF"/>
    <w:rsid w:val="00E143CA"/>
    <w:rsid w:val="00E14870"/>
    <w:rsid w:val="00E16C11"/>
    <w:rsid w:val="00E16E22"/>
    <w:rsid w:val="00E200F7"/>
    <w:rsid w:val="00E223DB"/>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37482"/>
    <w:rsid w:val="00E40626"/>
    <w:rsid w:val="00E4107E"/>
    <w:rsid w:val="00E423C1"/>
    <w:rsid w:val="00E42508"/>
    <w:rsid w:val="00E4286E"/>
    <w:rsid w:val="00E4482C"/>
    <w:rsid w:val="00E44A3D"/>
    <w:rsid w:val="00E44AB8"/>
    <w:rsid w:val="00E46A24"/>
    <w:rsid w:val="00E4703C"/>
    <w:rsid w:val="00E47386"/>
    <w:rsid w:val="00E4766C"/>
    <w:rsid w:val="00E47A3A"/>
    <w:rsid w:val="00E503C0"/>
    <w:rsid w:val="00E519DE"/>
    <w:rsid w:val="00E51D53"/>
    <w:rsid w:val="00E52066"/>
    <w:rsid w:val="00E53FBE"/>
    <w:rsid w:val="00E54159"/>
    <w:rsid w:val="00E54C37"/>
    <w:rsid w:val="00E56662"/>
    <w:rsid w:val="00E572AC"/>
    <w:rsid w:val="00E61FE8"/>
    <w:rsid w:val="00E63502"/>
    <w:rsid w:val="00E64479"/>
    <w:rsid w:val="00E644DE"/>
    <w:rsid w:val="00E64C0C"/>
    <w:rsid w:val="00E64E38"/>
    <w:rsid w:val="00E670D8"/>
    <w:rsid w:val="00E67237"/>
    <w:rsid w:val="00E6764A"/>
    <w:rsid w:val="00E67D83"/>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3FAB"/>
    <w:rsid w:val="00E95892"/>
    <w:rsid w:val="00E9621C"/>
    <w:rsid w:val="00EA07BD"/>
    <w:rsid w:val="00EA08A5"/>
    <w:rsid w:val="00EA2BA6"/>
    <w:rsid w:val="00EA3C4D"/>
    <w:rsid w:val="00EA3CE3"/>
    <w:rsid w:val="00EA3DBB"/>
    <w:rsid w:val="00EA418C"/>
    <w:rsid w:val="00EA6516"/>
    <w:rsid w:val="00EA7F2D"/>
    <w:rsid w:val="00EB0C2A"/>
    <w:rsid w:val="00EB1275"/>
    <w:rsid w:val="00EB12AA"/>
    <w:rsid w:val="00EB12DA"/>
    <w:rsid w:val="00EB244A"/>
    <w:rsid w:val="00EB2523"/>
    <w:rsid w:val="00EB2F41"/>
    <w:rsid w:val="00EB3433"/>
    <w:rsid w:val="00EB3749"/>
    <w:rsid w:val="00EB40B9"/>
    <w:rsid w:val="00EB4C99"/>
    <w:rsid w:val="00EB5D0D"/>
    <w:rsid w:val="00EB644A"/>
    <w:rsid w:val="00EB7AD3"/>
    <w:rsid w:val="00EC245D"/>
    <w:rsid w:val="00EC3DEE"/>
    <w:rsid w:val="00EC3E33"/>
    <w:rsid w:val="00EC4299"/>
    <w:rsid w:val="00ED2589"/>
    <w:rsid w:val="00ED4593"/>
    <w:rsid w:val="00ED4E7F"/>
    <w:rsid w:val="00ED535D"/>
    <w:rsid w:val="00ED6BA4"/>
    <w:rsid w:val="00ED7FA7"/>
    <w:rsid w:val="00EE2B78"/>
    <w:rsid w:val="00EE2D84"/>
    <w:rsid w:val="00EE3E57"/>
    <w:rsid w:val="00EE6BE0"/>
    <w:rsid w:val="00EF1C47"/>
    <w:rsid w:val="00EF1CA4"/>
    <w:rsid w:val="00EF24D4"/>
    <w:rsid w:val="00EF2607"/>
    <w:rsid w:val="00EF3E93"/>
    <w:rsid w:val="00EF4317"/>
    <w:rsid w:val="00EF4964"/>
    <w:rsid w:val="00EF5577"/>
    <w:rsid w:val="00EF5C1E"/>
    <w:rsid w:val="00EF68B0"/>
    <w:rsid w:val="00F00949"/>
    <w:rsid w:val="00F014A2"/>
    <w:rsid w:val="00F01515"/>
    <w:rsid w:val="00F039C3"/>
    <w:rsid w:val="00F03B9D"/>
    <w:rsid w:val="00F03BF8"/>
    <w:rsid w:val="00F0422D"/>
    <w:rsid w:val="00F0426B"/>
    <w:rsid w:val="00F05D91"/>
    <w:rsid w:val="00F06A4B"/>
    <w:rsid w:val="00F07190"/>
    <w:rsid w:val="00F07D5F"/>
    <w:rsid w:val="00F10E0C"/>
    <w:rsid w:val="00F11088"/>
    <w:rsid w:val="00F131E7"/>
    <w:rsid w:val="00F14ECD"/>
    <w:rsid w:val="00F15913"/>
    <w:rsid w:val="00F1614D"/>
    <w:rsid w:val="00F16AFB"/>
    <w:rsid w:val="00F17140"/>
    <w:rsid w:val="00F17B03"/>
    <w:rsid w:val="00F17B40"/>
    <w:rsid w:val="00F17B54"/>
    <w:rsid w:val="00F21C57"/>
    <w:rsid w:val="00F22E7C"/>
    <w:rsid w:val="00F2763B"/>
    <w:rsid w:val="00F3031B"/>
    <w:rsid w:val="00F31759"/>
    <w:rsid w:val="00F32800"/>
    <w:rsid w:val="00F34831"/>
    <w:rsid w:val="00F3659D"/>
    <w:rsid w:val="00F366CF"/>
    <w:rsid w:val="00F368FC"/>
    <w:rsid w:val="00F37254"/>
    <w:rsid w:val="00F37E0E"/>
    <w:rsid w:val="00F40954"/>
    <w:rsid w:val="00F41328"/>
    <w:rsid w:val="00F45F08"/>
    <w:rsid w:val="00F47165"/>
    <w:rsid w:val="00F473FB"/>
    <w:rsid w:val="00F47749"/>
    <w:rsid w:val="00F506F6"/>
    <w:rsid w:val="00F50E71"/>
    <w:rsid w:val="00F5285D"/>
    <w:rsid w:val="00F53F27"/>
    <w:rsid w:val="00F54170"/>
    <w:rsid w:val="00F54222"/>
    <w:rsid w:val="00F56E2D"/>
    <w:rsid w:val="00F609BF"/>
    <w:rsid w:val="00F60ABB"/>
    <w:rsid w:val="00F6471D"/>
    <w:rsid w:val="00F64988"/>
    <w:rsid w:val="00F64F31"/>
    <w:rsid w:val="00F64FDB"/>
    <w:rsid w:val="00F65449"/>
    <w:rsid w:val="00F66985"/>
    <w:rsid w:val="00F70345"/>
    <w:rsid w:val="00F712F6"/>
    <w:rsid w:val="00F71F6E"/>
    <w:rsid w:val="00F720CE"/>
    <w:rsid w:val="00F73B61"/>
    <w:rsid w:val="00F801CF"/>
    <w:rsid w:val="00F8254D"/>
    <w:rsid w:val="00F837FE"/>
    <w:rsid w:val="00F84AF1"/>
    <w:rsid w:val="00F84B3F"/>
    <w:rsid w:val="00F85D4A"/>
    <w:rsid w:val="00F85E52"/>
    <w:rsid w:val="00F8689D"/>
    <w:rsid w:val="00F86E0F"/>
    <w:rsid w:val="00F8706A"/>
    <w:rsid w:val="00F8715F"/>
    <w:rsid w:val="00F87328"/>
    <w:rsid w:val="00F91836"/>
    <w:rsid w:val="00F93192"/>
    <w:rsid w:val="00F94100"/>
    <w:rsid w:val="00F942D9"/>
    <w:rsid w:val="00F947D7"/>
    <w:rsid w:val="00F9562F"/>
    <w:rsid w:val="00F95811"/>
    <w:rsid w:val="00F968F0"/>
    <w:rsid w:val="00F97BD8"/>
    <w:rsid w:val="00FA018E"/>
    <w:rsid w:val="00FA092A"/>
    <w:rsid w:val="00FA4F0E"/>
    <w:rsid w:val="00FA5129"/>
    <w:rsid w:val="00FA5199"/>
    <w:rsid w:val="00FA51BC"/>
    <w:rsid w:val="00FA5C35"/>
    <w:rsid w:val="00FA5EAD"/>
    <w:rsid w:val="00FA6F09"/>
    <w:rsid w:val="00FA72AF"/>
    <w:rsid w:val="00FB1F4C"/>
    <w:rsid w:val="00FB23A6"/>
    <w:rsid w:val="00FB3DB7"/>
    <w:rsid w:val="00FC43EE"/>
    <w:rsid w:val="00FC4E14"/>
    <w:rsid w:val="00FC4F79"/>
    <w:rsid w:val="00FC5ADE"/>
    <w:rsid w:val="00FC5BC9"/>
    <w:rsid w:val="00FC78C0"/>
    <w:rsid w:val="00FD19C1"/>
    <w:rsid w:val="00FD22CE"/>
    <w:rsid w:val="00FD235A"/>
    <w:rsid w:val="00FD3153"/>
    <w:rsid w:val="00FD345D"/>
    <w:rsid w:val="00FD37CD"/>
    <w:rsid w:val="00FE1476"/>
    <w:rsid w:val="00FE16B3"/>
    <w:rsid w:val="00FE35C3"/>
    <w:rsid w:val="00FE395A"/>
    <w:rsid w:val="00FE3F6C"/>
    <w:rsid w:val="00FE4128"/>
    <w:rsid w:val="00FE5622"/>
    <w:rsid w:val="00FE7571"/>
    <w:rsid w:val="00FF1FB3"/>
    <w:rsid w:val="00FF330A"/>
    <w:rsid w:val="00FF4DE1"/>
    <w:rsid w:val="00FF5B74"/>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F64C7"/>
  <w15:docId w15:val="{EA65EDB8-06F6-420C-94C6-8E4CFEA1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aliases w:val="NASLOV"/>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aliases w:val="Znak"/>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Glava - napis,Glava Znak Znak Znak Znak,Znak Znak Znak Znak Znak Znak Znak Znak Znak Znak Znak Znak Znak Znak Znak Znak Znak Znak Znak Znak"/>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
    <w:link w:val="Glava"/>
    <w:uiPriority w:val="99"/>
    <w:rsid w:val="00EC4299"/>
    <w:rPr>
      <w:sz w:val="24"/>
      <w:szCs w:val="24"/>
      <w:lang w:val="en-US" w:eastAsia="sl-SI" w:bidi="ar-SA"/>
    </w:rPr>
  </w:style>
  <w:style w:type="paragraph" w:customStyle="1" w:styleId="datumtevilka">
    <w:name w:val="datum številka"/>
    <w:basedOn w:val="Navaden"/>
    <w:qFormat/>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39"/>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aliases w:val="Znak4"/>
    <w:basedOn w:val="Navaden"/>
    <w:link w:val="PripombabesediloZnak1"/>
    <w:uiPriority w:val="99"/>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1"/>
    <w:rsid w:val="009D3EEF"/>
    <w:pPr>
      <w:spacing w:line="240" w:lineRule="auto"/>
    </w:pPr>
    <w:rPr>
      <w:rFonts w:ascii="Times New Roman" w:hAnsi="Times New Roman"/>
      <w:b/>
      <w:bCs/>
      <w:lang w:val="sl-SI" w:eastAsia="sl-SI"/>
    </w:rPr>
  </w:style>
  <w:style w:type="character" w:customStyle="1" w:styleId="PripombabesediloZnak1">
    <w:name w:val="Pripomba – besedilo Znak1"/>
    <w:aliases w:val="Znak4 Znak1"/>
    <w:link w:val="Pripombabesedilo"/>
    <w:uiPriority w:val="99"/>
    <w:semiHidden/>
    <w:rsid w:val="009D3EEF"/>
    <w:rPr>
      <w:rFonts w:ascii="Arial" w:hAnsi="Arial"/>
      <w:lang w:val="en-US" w:eastAsia="en-US"/>
    </w:rPr>
  </w:style>
  <w:style w:type="character" w:customStyle="1" w:styleId="ZadevapripombeZnak1">
    <w:name w:val="Zadeva pripombe Znak1"/>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aliases w:val="Znak Znak1"/>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480D02"/>
    <w:pPr>
      <w:widowControl w:val="0"/>
      <w:tabs>
        <w:tab w:val="left" w:pos="567"/>
        <w:tab w:val="right" w:leader="dot" w:pos="9060"/>
      </w:tabs>
      <w:spacing w:line="260" w:lineRule="exact"/>
    </w:pPr>
    <w:rPr>
      <w:rFonts w:ascii="Arial" w:hAnsi="Arial" w:cs="Arial"/>
      <w:b/>
      <w:bCs/>
      <w:iCs/>
      <w:noProof/>
      <w:color w:val="000000" w:themeColor="text1"/>
      <w:sz w:val="20"/>
      <w:szCs w:val="20"/>
      <w:lang w:eastAsia="zh-CN"/>
    </w:rPr>
  </w:style>
  <w:style w:type="paragraph" w:styleId="Kazalovsebine3">
    <w:name w:val="toc 3"/>
    <w:basedOn w:val="Navaden"/>
    <w:next w:val="Navaden"/>
    <w:autoRedefine/>
    <w:uiPriority w:val="39"/>
    <w:unhideWhenUsed/>
    <w:rsid w:val="00BA2BE9"/>
    <w:pPr>
      <w:keepNext/>
      <w:widowControl w:val="0"/>
      <w:tabs>
        <w:tab w:val="left" w:pos="993"/>
        <w:tab w:val="right" w:leader="dot" w:pos="9060"/>
      </w:tabs>
      <w:spacing w:line="259" w:lineRule="auto"/>
      <w:ind w:left="442" w:hanging="1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rsid w:val="00DD1EEE"/>
    <w:rPr>
      <w:rFonts w:ascii="Calibri" w:hAnsi="Calibri"/>
      <w:i/>
      <w:iCs/>
      <w:sz w:val="24"/>
      <w:szCs w:val="24"/>
    </w:rPr>
  </w:style>
  <w:style w:type="character" w:customStyle="1" w:styleId="Naslov9Znak">
    <w:name w:val="Naslov 9 Znak"/>
    <w:link w:val="Naslov9"/>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styleId="Sprotnaopomba-besedilo">
    <w:name w:val="footnote text"/>
    <w:basedOn w:val="Navaden"/>
    <w:link w:val="Sprotnaopomba-besediloZnak"/>
    <w:rsid w:val="00707BF6"/>
    <w:pPr>
      <w:spacing w:line="240" w:lineRule="auto"/>
    </w:pPr>
    <w:rPr>
      <w:sz w:val="20"/>
      <w:szCs w:val="20"/>
    </w:rPr>
  </w:style>
  <w:style w:type="character" w:customStyle="1" w:styleId="Sprotnaopomba-besediloZnak">
    <w:name w:val="Sprotna opomba - besedilo Znak"/>
    <w:basedOn w:val="Privzetapisavaodstavka"/>
    <w:link w:val="Sprotnaopomba-besedilo"/>
    <w:rsid w:val="00707BF6"/>
  </w:style>
  <w:style w:type="character" w:styleId="Sprotnaopomba-sklic">
    <w:name w:val="footnote reference"/>
    <w:basedOn w:val="Privzetapisavaodstavka"/>
    <w:uiPriority w:val="99"/>
    <w:rsid w:val="00707BF6"/>
    <w:rPr>
      <w:vertAlign w:val="superscript"/>
    </w:rPr>
  </w:style>
  <w:style w:type="character" w:customStyle="1" w:styleId="Znakisprotnihopomb">
    <w:name w:val="Znaki sprotnih opomb"/>
    <w:rsid w:val="00717276"/>
    <w:rPr>
      <w:vertAlign w:val="superscript"/>
    </w:rPr>
  </w:style>
  <w:style w:type="character" w:customStyle="1" w:styleId="PripombabesediloZnak">
    <w:name w:val="Pripomba – besedilo Znak"/>
    <w:aliases w:val="Znak4 Znak"/>
    <w:uiPriority w:val="99"/>
    <w:rsid w:val="00717276"/>
    <w:rPr>
      <w:lang w:eastAsia="en-US"/>
    </w:rPr>
  </w:style>
  <w:style w:type="character" w:customStyle="1" w:styleId="BesedilooblakaZnak">
    <w:name w:val="Besedilo oblačka Znak"/>
    <w:semiHidden/>
    <w:rsid w:val="00717276"/>
    <w:rPr>
      <w:rFonts w:ascii="Tahoma" w:hAnsi="Tahoma" w:cs="Tahoma"/>
      <w:sz w:val="16"/>
      <w:szCs w:val="16"/>
      <w:lang w:eastAsia="en-US"/>
    </w:rPr>
  </w:style>
  <w:style w:type="paragraph" w:customStyle="1" w:styleId="ZADEVA">
    <w:name w:val="ZADEVA"/>
    <w:basedOn w:val="Navaden"/>
    <w:qFormat/>
    <w:rsid w:val="00717276"/>
    <w:pPr>
      <w:tabs>
        <w:tab w:val="left" w:pos="1701"/>
      </w:tabs>
      <w:spacing w:line="260" w:lineRule="atLeast"/>
      <w:ind w:left="1701" w:hanging="1701"/>
      <w:jc w:val="both"/>
    </w:pPr>
    <w:rPr>
      <w:rFonts w:ascii="Arial" w:hAnsi="Arial" w:cs="Arial"/>
      <w:b/>
      <w:sz w:val="20"/>
      <w:szCs w:val="24"/>
      <w:lang w:val="it-IT"/>
    </w:rPr>
  </w:style>
  <w:style w:type="paragraph" w:customStyle="1" w:styleId="podpisi">
    <w:name w:val="podpisi"/>
    <w:basedOn w:val="Navaden"/>
    <w:qFormat/>
    <w:rsid w:val="00717276"/>
    <w:pPr>
      <w:tabs>
        <w:tab w:val="left" w:pos="3402"/>
      </w:tabs>
      <w:spacing w:line="260" w:lineRule="atLeast"/>
      <w:jc w:val="both"/>
    </w:pPr>
    <w:rPr>
      <w:rFonts w:ascii="Arial" w:hAnsi="Arial" w:cs="Arial"/>
      <w:sz w:val="20"/>
      <w:szCs w:val="24"/>
      <w:lang w:val="it-IT"/>
    </w:rPr>
  </w:style>
  <w:style w:type="paragraph" w:customStyle="1" w:styleId="ZnakZnak1Znak">
    <w:name w:val="Znak Znak1 Znak"/>
    <w:basedOn w:val="Navaden"/>
    <w:rsid w:val="00717276"/>
    <w:pPr>
      <w:widowControl w:val="0"/>
      <w:spacing w:after="160" w:line="240" w:lineRule="exact"/>
      <w:jc w:val="both"/>
    </w:pPr>
    <w:rPr>
      <w:rFonts w:ascii="Tahoma" w:hAnsi="Tahoma" w:cs="Arial"/>
      <w:sz w:val="20"/>
      <w:szCs w:val="20"/>
      <w:lang w:val="en-US"/>
    </w:rPr>
  </w:style>
  <w:style w:type="paragraph" w:styleId="Telobesedila-zamik">
    <w:name w:val="Body Text Indent"/>
    <w:basedOn w:val="Navaden"/>
    <w:link w:val="Telobesedila-zamikZnak"/>
    <w:rsid w:val="00717276"/>
    <w:pPr>
      <w:spacing w:line="240" w:lineRule="auto"/>
      <w:ind w:left="1080"/>
      <w:jc w:val="both"/>
    </w:pPr>
    <w:rPr>
      <w:rFonts w:ascii="Arial" w:hAnsi="Arial" w:cs="Arial"/>
      <w:bCs/>
      <w:sz w:val="24"/>
      <w:szCs w:val="24"/>
    </w:rPr>
  </w:style>
  <w:style w:type="character" w:customStyle="1" w:styleId="Telobesedila-zamikZnak">
    <w:name w:val="Telo besedila - zamik Znak"/>
    <w:basedOn w:val="Privzetapisavaodstavka"/>
    <w:link w:val="Telobesedila-zamik"/>
    <w:rsid w:val="00717276"/>
    <w:rPr>
      <w:rFonts w:ascii="Arial" w:hAnsi="Arial" w:cs="Arial"/>
      <w:bCs/>
      <w:sz w:val="24"/>
      <w:szCs w:val="24"/>
    </w:rPr>
  </w:style>
  <w:style w:type="paragraph" w:customStyle="1" w:styleId="BodyText23">
    <w:name w:val="Body Text 23"/>
    <w:basedOn w:val="Navaden"/>
    <w:rsid w:val="00717276"/>
    <w:pPr>
      <w:overflowPunct w:val="0"/>
      <w:autoSpaceDE w:val="0"/>
      <w:autoSpaceDN w:val="0"/>
      <w:adjustRightInd w:val="0"/>
      <w:spacing w:line="240" w:lineRule="auto"/>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717276"/>
    <w:pPr>
      <w:spacing w:line="240" w:lineRule="auto"/>
      <w:jc w:val="both"/>
    </w:pPr>
    <w:rPr>
      <w:rFonts w:ascii="Times New Roman" w:hAnsi="Times New Roman" w:cs="Arial"/>
      <w:b/>
      <w:bCs/>
      <w:lang w:val="sl-SI" w:eastAsia="sl-SI"/>
    </w:rPr>
  </w:style>
  <w:style w:type="character" w:customStyle="1" w:styleId="ZadevapripombeZnak">
    <w:name w:val="Zadeva pripombe Znak"/>
    <w:rsid w:val="00717276"/>
    <w:rPr>
      <w:rFonts w:ascii="Times New Roman" w:eastAsia="Times New Roman" w:hAnsi="Times New Roman"/>
      <w:b/>
      <w:bCs/>
      <w:lang w:eastAsia="en-US"/>
    </w:rPr>
  </w:style>
  <w:style w:type="paragraph" w:customStyle="1" w:styleId="BodyText25">
    <w:name w:val="Body Text 25"/>
    <w:basedOn w:val="Navaden"/>
    <w:rsid w:val="00717276"/>
    <w:pPr>
      <w:spacing w:line="240" w:lineRule="auto"/>
      <w:ind w:left="360"/>
      <w:jc w:val="both"/>
    </w:pPr>
    <w:rPr>
      <w:rFonts w:ascii="Arial" w:hAnsi="Arial" w:cs="Arial"/>
      <w:sz w:val="20"/>
      <w:szCs w:val="24"/>
      <w:lang w:val="en-US"/>
    </w:rPr>
  </w:style>
  <w:style w:type="character" w:customStyle="1" w:styleId="BodyText25Char">
    <w:name w:val="Body Text 25 Char"/>
    <w:rsid w:val="00717276"/>
    <w:rPr>
      <w:rFonts w:ascii="Arial" w:eastAsia="Times New Roman" w:hAnsi="Arial"/>
      <w:sz w:val="22"/>
      <w:szCs w:val="24"/>
      <w:lang w:val="en-US"/>
    </w:rPr>
  </w:style>
  <w:style w:type="paragraph" w:styleId="Telobesedila-zamik2">
    <w:name w:val="Body Text Indent 2"/>
    <w:basedOn w:val="Navaden"/>
    <w:link w:val="Telobesedila-zamik2Znak"/>
    <w:rsid w:val="00717276"/>
    <w:pPr>
      <w:spacing w:after="120" w:line="480" w:lineRule="auto"/>
      <w:ind w:left="283"/>
      <w:jc w:val="both"/>
    </w:pPr>
    <w:rPr>
      <w:rFonts w:cs="Arial"/>
      <w:sz w:val="24"/>
      <w:szCs w:val="24"/>
    </w:rPr>
  </w:style>
  <w:style w:type="character" w:customStyle="1" w:styleId="Telobesedila-zamik2Znak">
    <w:name w:val="Telo besedila - zamik 2 Znak"/>
    <w:basedOn w:val="Privzetapisavaodstavka"/>
    <w:link w:val="Telobesedila-zamik2"/>
    <w:rsid w:val="00717276"/>
    <w:rPr>
      <w:rFonts w:cs="Arial"/>
      <w:sz w:val="24"/>
      <w:szCs w:val="24"/>
    </w:rPr>
  </w:style>
  <w:style w:type="paragraph" w:styleId="Navadensplet">
    <w:name w:val="Normal (Web)"/>
    <w:basedOn w:val="Navaden"/>
    <w:uiPriority w:val="99"/>
    <w:rsid w:val="00717276"/>
    <w:pPr>
      <w:spacing w:line="240" w:lineRule="auto"/>
      <w:jc w:val="both"/>
    </w:pPr>
    <w:rPr>
      <w:rFonts w:cs="Arial"/>
      <w:sz w:val="24"/>
      <w:szCs w:val="20"/>
      <w:lang w:val="en-GB"/>
    </w:rPr>
  </w:style>
  <w:style w:type="character" w:styleId="Poudarek">
    <w:name w:val="Emphasis"/>
    <w:qFormat/>
    <w:rsid w:val="00717276"/>
    <w:rPr>
      <w:i/>
      <w:iCs/>
    </w:rPr>
  </w:style>
  <w:style w:type="character" w:styleId="Krepko">
    <w:name w:val="Strong"/>
    <w:qFormat/>
    <w:rsid w:val="00717276"/>
    <w:rPr>
      <w:b/>
      <w:bCs/>
    </w:rPr>
  </w:style>
  <w:style w:type="paragraph" w:customStyle="1" w:styleId="a">
    <w:name w:val="ž"/>
    <w:basedOn w:val="Naslov2"/>
    <w:rsid w:val="00717276"/>
    <w:pPr>
      <w:spacing w:line="240" w:lineRule="auto"/>
      <w:jc w:val="both"/>
    </w:pPr>
    <w:rPr>
      <w:iCs w:val="0"/>
      <w:sz w:val="24"/>
    </w:rPr>
  </w:style>
  <w:style w:type="paragraph" w:styleId="Kazalovsebine4">
    <w:name w:val="toc 4"/>
    <w:basedOn w:val="Navaden"/>
    <w:next w:val="Navaden"/>
    <w:autoRedefine/>
    <w:uiPriority w:val="39"/>
    <w:rsid w:val="00717276"/>
    <w:pPr>
      <w:spacing w:line="240" w:lineRule="auto"/>
      <w:ind w:left="480"/>
      <w:jc w:val="both"/>
    </w:pPr>
    <w:rPr>
      <w:rFonts w:cs="Arial"/>
      <w:sz w:val="20"/>
      <w:szCs w:val="20"/>
    </w:rPr>
  </w:style>
  <w:style w:type="paragraph" w:styleId="Kazalovsebine5">
    <w:name w:val="toc 5"/>
    <w:basedOn w:val="Navaden"/>
    <w:next w:val="Navaden"/>
    <w:autoRedefine/>
    <w:uiPriority w:val="39"/>
    <w:rsid w:val="00717276"/>
    <w:pPr>
      <w:spacing w:line="240" w:lineRule="auto"/>
      <w:ind w:left="720"/>
      <w:jc w:val="both"/>
    </w:pPr>
    <w:rPr>
      <w:rFonts w:cs="Arial"/>
      <w:sz w:val="20"/>
      <w:szCs w:val="20"/>
    </w:rPr>
  </w:style>
  <w:style w:type="paragraph" w:styleId="Kazalovsebine6">
    <w:name w:val="toc 6"/>
    <w:basedOn w:val="Navaden"/>
    <w:next w:val="Navaden"/>
    <w:autoRedefine/>
    <w:uiPriority w:val="39"/>
    <w:rsid w:val="00717276"/>
    <w:pPr>
      <w:spacing w:line="240" w:lineRule="auto"/>
      <w:ind w:left="960"/>
      <w:jc w:val="both"/>
    </w:pPr>
    <w:rPr>
      <w:rFonts w:cs="Arial"/>
      <w:sz w:val="20"/>
      <w:szCs w:val="20"/>
    </w:rPr>
  </w:style>
  <w:style w:type="paragraph" w:styleId="Kazalovsebine7">
    <w:name w:val="toc 7"/>
    <w:basedOn w:val="Navaden"/>
    <w:next w:val="Navaden"/>
    <w:autoRedefine/>
    <w:uiPriority w:val="39"/>
    <w:rsid w:val="00717276"/>
    <w:pPr>
      <w:spacing w:line="240" w:lineRule="auto"/>
      <w:ind w:left="1200"/>
      <w:jc w:val="both"/>
    </w:pPr>
    <w:rPr>
      <w:rFonts w:cs="Arial"/>
      <w:sz w:val="20"/>
      <w:szCs w:val="20"/>
    </w:rPr>
  </w:style>
  <w:style w:type="paragraph" w:styleId="Kazalovsebine8">
    <w:name w:val="toc 8"/>
    <w:basedOn w:val="Navaden"/>
    <w:next w:val="Navaden"/>
    <w:autoRedefine/>
    <w:uiPriority w:val="39"/>
    <w:rsid w:val="00717276"/>
    <w:pPr>
      <w:spacing w:line="240" w:lineRule="auto"/>
      <w:ind w:left="1440"/>
      <w:jc w:val="both"/>
    </w:pPr>
    <w:rPr>
      <w:rFonts w:cs="Arial"/>
      <w:sz w:val="20"/>
      <w:szCs w:val="20"/>
    </w:rPr>
  </w:style>
  <w:style w:type="paragraph" w:styleId="Kazalovsebine9">
    <w:name w:val="toc 9"/>
    <w:basedOn w:val="Navaden"/>
    <w:next w:val="Navaden"/>
    <w:autoRedefine/>
    <w:uiPriority w:val="39"/>
    <w:rsid w:val="00717276"/>
    <w:pPr>
      <w:spacing w:line="240" w:lineRule="auto"/>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717276"/>
    <w:pPr>
      <w:spacing w:after="160" w:line="240" w:lineRule="exact"/>
      <w:jc w:val="both"/>
    </w:pPr>
    <w:rPr>
      <w:rFonts w:ascii="Tahoma" w:hAnsi="Tahoma" w:cs="Arial"/>
      <w:sz w:val="20"/>
      <w:szCs w:val="20"/>
      <w:lang w:val="en-US"/>
    </w:rPr>
  </w:style>
  <w:style w:type="paragraph" w:customStyle="1" w:styleId="ZnakZnak">
    <w:name w:val="Znak Znak"/>
    <w:basedOn w:val="Navaden"/>
    <w:rsid w:val="00717276"/>
    <w:pPr>
      <w:widowControl w:val="0"/>
      <w:spacing w:after="160" w:line="240" w:lineRule="exact"/>
      <w:jc w:val="both"/>
    </w:pPr>
    <w:rPr>
      <w:rFonts w:ascii="Tahoma" w:hAnsi="Tahoma" w:cs="Arial"/>
      <w:sz w:val="20"/>
      <w:szCs w:val="20"/>
      <w:lang w:val="en-US"/>
    </w:rPr>
  </w:style>
  <w:style w:type="paragraph" w:styleId="Revizija">
    <w:name w:val="Revision"/>
    <w:hidden/>
    <w:uiPriority w:val="99"/>
    <w:semiHidden/>
    <w:rsid w:val="00717276"/>
    <w:rPr>
      <w:rFonts w:ascii="Arial" w:hAnsi="Arial"/>
      <w:szCs w:val="24"/>
      <w:lang w:val="en-US" w:eastAsia="en-US"/>
    </w:rPr>
  </w:style>
  <w:style w:type="paragraph" w:customStyle="1" w:styleId="Char2CharChar">
    <w:name w:val="Char2 Char Char"/>
    <w:basedOn w:val="Navaden"/>
    <w:rsid w:val="00717276"/>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717276"/>
    <w:pPr>
      <w:spacing w:line="240" w:lineRule="auto"/>
      <w:jc w:val="both"/>
    </w:pPr>
    <w:rPr>
      <w:rFonts w:ascii="Arial" w:hAnsi="Arial" w:cs="Arial"/>
      <w:b/>
      <w:sz w:val="20"/>
      <w:szCs w:val="20"/>
    </w:rPr>
  </w:style>
  <w:style w:type="paragraph" w:customStyle="1" w:styleId="Navaden3">
    <w:name w:val="Navaden 3"/>
    <w:basedOn w:val="Navaden"/>
    <w:next w:val="Navaden"/>
    <w:qFormat/>
    <w:rsid w:val="00717276"/>
    <w:pPr>
      <w:keepNext/>
      <w:spacing w:line="240" w:lineRule="auto"/>
      <w:ind w:left="357"/>
      <w:jc w:val="both"/>
    </w:pPr>
    <w:rPr>
      <w:rFonts w:ascii="Arial" w:hAnsi="Arial" w:cs="Arial"/>
      <w:b/>
      <w:bCs/>
      <w:sz w:val="20"/>
      <w:szCs w:val="20"/>
      <w:u w:val="single"/>
    </w:rPr>
  </w:style>
  <w:style w:type="character" w:customStyle="1" w:styleId="Navaden2Znak">
    <w:name w:val="Navaden 2 Znak"/>
    <w:rsid w:val="00717276"/>
    <w:rPr>
      <w:rFonts w:ascii="Arial" w:eastAsia="Times New Roman" w:hAnsi="Arial" w:cs="Arial"/>
      <w:b/>
    </w:rPr>
  </w:style>
  <w:style w:type="character" w:customStyle="1" w:styleId="Navaden3Znak">
    <w:name w:val="Navaden 3 Znak"/>
    <w:rsid w:val="00717276"/>
    <w:rPr>
      <w:rFonts w:ascii="Arial" w:eastAsia="Times New Roman" w:hAnsi="Arial"/>
      <w:b/>
      <w:bCs/>
      <w:u w:val="single"/>
      <w:lang w:eastAsia="en-US"/>
    </w:rPr>
  </w:style>
  <w:style w:type="paragraph" w:customStyle="1" w:styleId="Navaden6">
    <w:name w:val="Navaden 6"/>
    <w:basedOn w:val="Navaden"/>
    <w:next w:val="Navaden"/>
    <w:qFormat/>
    <w:rsid w:val="00717276"/>
    <w:pPr>
      <w:keepNext/>
      <w:spacing w:before="240" w:after="60" w:line="240" w:lineRule="auto"/>
      <w:jc w:val="center"/>
    </w:pPr>
    <w:rPr>
      <w:rFonts w:ascii="Arial" w:hAnsi="Arial" w:cs="Arial"/>
      <w:b/>
      <w:bCs/>
      <w:sz w:val="20"/>
      <w:szCs w:val="20"/>
    </w:rPr>
  </w:style>
  <w:style w:type="paragraph" w:customStyle="1" w:styleId="Navaden7">
    <w:name w:val="Navaden 7"/>
    <w:basedOn w:val="Navaden"/>
    <w:qFormat/>
    <w:rsid w:val="00717276"/>
    <w:pPr>
      <w:keepNext/>
      <w:spacing w:line="240" w:lineRule="auto"/>
      <w:jc w:val="both"/>
    </w:pPr>
    <w:rPr>
      <w:rFonts w:ascii="Arial" w:hAnsi="Arial" w:cs="Arial"/>
      <w:b/>
      <w:bCs/>
      <w:sz w:val="20"/>
      <w:szCs w:val="20"/>
    </w:rPr>
  </w:style>
  <w:style w:type="character" w:customStyle="1" w:styleId="Navaden6Znak">
    <w:name w:val="Navaden 6 Znak"/>
    <w:rsid w:val="00717276"/>
    <w:rPr>
      <w:rFonts w:ascii="Arial" w:eastAsia="Times New Roman" w:hAnsi="Arial"/>
      <w:b/>
      <w:bCs/>
      <w:lang w:eastAsia="en-US"/>
    </w:rPr>
  </w:style>
  <w:style w:type="character" w:customStyle="1" w:styleId="Navaden7Znak">
    <w:name w:val="Navaden 7 Znak"/>
    <w:rsid w:val="00717276"/>
    <w:rPr>
      <w:rFonts w:ascii="Arial" w:eastAsia="Times New Roman" w:hAnsi="Arial"/>
      <w:b/>
      <w:bCs/>
      <w:lang w:eastAsia="en-US"/>
    </w:rPr>
  </w:style>
  <w:style w:type="paragraph" w:styleId="Konnaopomba-besedilo">
    <w:name w:val="endnote text"/>
    <w:basedOn w:val="Navaden"/>
    <w:link w:val="Konnaopomba-besediloZnak"/>
    <w:uiPriority w:val="99"/>
    <w:unhideWhenUsed/>
    <w:rsid w:val="00717276"/>
    <w:pPr>
      <w:spacing w:line="260" w:lineRule="exact"/>
      <w:jc w:val="both"/>
    </w:pPr>
    <w:rPr>
      <w:rFonts w:ascii="Arial" w:hAnsi="Arial" w:cs="Arial"/>
      <w:sz w:val="20"/>
      <w:szCs w:val="20"/>
    </w:rPr>
  </w:style>
  <w:style w:type="character" w:customStyle="1" w:styleId="Konnaopomba-besediloZnak">
    <w:name w:val="Končna opomba - besedilo Znak"/>
    <w:basedOn w:val="Privzetapisavaodstavka"/>
    <w:link w:val="Konnaopomba-besedilo"/>
    <w:uiPriority w:val="99"/>
    <w:rsid w:val="00717276"/>
    <w:rPr>
      <w:rFonts w:ascii="Arial" w:hAnsi="Arial" w:cs="Arial"/>
    </w:rPr>
  </w:style>
  <w:style w:type="character" w:styleId="Konnaopomba-sklic">
    <w:name w:val="endnote reference"/>
    <w:uiPriority w:val="99"/>
    <w:unhideWhenUsed/>
    <w:rsid w:val="00717276"/>
    <w:rPr>
      <w:vertAlign w:val="superscript"/>
    </w:rPr>
  </w:style>
  <w:style w:type="character" w:customStyle="1" w:styleId="WW8Num2z0">
    <w:name w:val="WW8Num2z0"/>
    <w:rsid w:val="00717276"/>
    <w:rPr>
      <w:rFonts w:ascii="Symbol" w:hAnsi="Symbol" w:cs="Symbol"/>
    </w:rPr>
  </w:style>
  <w:style w:type="character" w:customStyle="1" w:styleId="WW8Num4z0">
    <w:name w:val="WW8Num4z0"/>
    <w:rsid w:val="00717276"/>
    <w:rPr>
      <w:b w:val="0"/>
    </w:rPr>
  </w:style>
  <w:style w:type="character" w:customStyle="1" w:styleId="WW8Num5z0">
    <w:name w:val="WW8Num5z0"/>
    <w:rsid w:val="00717276"/>
    <w:rPr>
      <w:rFonts w:ascii="Wingdings 2" w:hAnsi="Wingdings 2" w:cs="OpenSymbol"/>
    </w:rPr>
  </w:style>
  <w:style w:type="character" w:customStyle="1" w:styleId="WW8Num6z0">
    <w:name w:val="WW8Num6z0"/>
    <w:rsid w:val="00717276"/>
    <w:rPr>
      <w:rFonts w:ascii="Times New Roman" w:hAnsi="Times New Roman" w:cs="Times New Roman"/>
    </w:rPr>
  </w:style>
  <w:style w:type="character" w:customStyle="1" w:styleId="WW8Num7z0">
    <w:name w:val="WW8Num7z0"/>
    <w:rsid w:val="00717276"/>
    <w:rPr>
      <w:rFonts w:ascii="Times New Roman" w:eastAsia="Times New Roman" w:hAnsi="Times New Roman" w:cs="Times New Roman"/>
    </w:rPr>
  </w:style>
  <w:style w:type="character" w:customStyle="1" w:styleId="WW8Num8z0">
    <w:name w:val="WW8Num8z0"/>
    <w:rsid w:val="00717276"/>
    <w:rPr>
      <w:rFonts w:ascii="Symbol" w:hAnsi="Symbol" w:cs="Symbol"/>
    </w:rPr>
  </w:style>
  <w:style w:type="character" w:customStyle="1" w:styleId="Absatz-Standardschriftart">
    <w:name w:val="Absatz-Standardschriftart"/>
    <w:rsid w:val="00717276"/>
  </w:style>
  <w:style w:type="character" w:customStyle="1" w:styleId="WW-Absatz-Standardschriftart">
    <w:name w:val="WW-Absatz-Standardschriftart"/>
    <w:rsid w:val="00717276"/>
  </w:style>
  <w:style w:type="character" w:customStyle="1" w:styleId="WW-Absatz-Standardschriftart1">
    <w:name w:val="WW-Absatz-Standardschriftart1"/>
    <w:rsid w:val="00717276"/>
  </w:style>
  <w:style w:type="character" w:customStyle="1" w:styleId="WW-Absatz-Standardschriftart11">
    <w:name w:val="WW-Absatz-Standardschriftart11"/>
    <w:rsid w:val="00717276"/>
  </w:style>
  <w:style w:type="character" w:customStyle="1" w:styleId="WW-Absatz-Standardschriftart111">
    <w:name w:val="WW-Absatz-Standardschriftart111"/>
    <w:rsid w:val="00717276"/>
  </w:style>
  <w:style w:type="character" w:customStyle="1" w:styleId="WW8Num1z0">
    <w:name w:val="WW8Num1z0"/>
    <w:rsid w:val="00717276"/>
    <w:rPr>
      <w:rFonts w:ascii="Symbol" w:hAnsi="Symbol" w:cs="Symbol"/>
    </w:rPr>
  </w:style>
  <w:style w:type="character" w:customStyle="1" w:styleId="WW8Num1z1">
    <w:name w:val="WW8Num1z1"/>
    <w:rsid w:val="00717276"/>
    <w:rPr>
      <w:rFonts w:ascii="Courier New" w:hAnsi="Courier New" w:cs="Courier New"/>
    </w:rPr>
  </w:style>
  <w:style w:type="character" w:customStyle="1" w:styleId="WW8Num1z2">
    <w:name w:val="WW8Num1z2"/>
    <w:rsid w:val="00717276"/>
    <w:rPr>
      <w:rFonts w:ascii="Wingdings" w:hAnsi="Wingdings" w:cs="Wingdings"/>
    </w:rPr>
  </w:style>
  <w:style w:type="character" w:customStyle="1" w:styleId="WW8Num3z0">
    <w:name w:val="WW8Num3z0"/>
    <w:rsid w:val="00717276"/>
    <w:rPr>
      <w:b w:val="0"/>
    </w:rPr>
  </w:style>
  <w:style w:type="character" w:customStyle="1" w:styleId="WW8Num7z1">
    <w:name w:val="WW8Num7z1"/>
    <w:rsid w:val="00717276"/>
    <w:rPr>
      <w:rFonts w:ascii="Courier New" w:hAnsi="Courier New" w:cs="Courier New"/>
    </w:rPr>
  </w:style>
  <w:style w:type="character" w:customStyle="1" w:styleId="WW8Num7z2">
    <w:name w:val="WW8Num7z2"/>
    <w:rsid w:val="00717276"/>
    <w:rPr>
      <w:rFonts w:ascii="Wingdings" w:hAnsi="Wingdings" w:cs="Wingdings"/>
    </w:rPr>
  </w:style>
  <w:style w:type="character" w:customStyle="1" w:styleId="WW8Num7z3">
    <w:name w:val="WW8Num7z3"/>
    <w:rsid w:val="00717276"/>
    <w:rPr>
      <w:rFonts w:ascii="Symbol" w:hAnsi="Symbol" w:cs="Symbol"/>
    </w:rPr>
  </w:style>
  <w:style w:type="character" w:customStyle="1" w:styleId="WW8Num8z1">
    <w:name w:val="WW8Num8z1"/>
    <w:rsid w:val="00717276"/>
    <w:rPr>
      <w:rFonts w:ascii="Courier New" w:hAnsi="Courier New" w:cs="Courier New"/>
    </w:rPr>
  </w:style>
  <w:style w:type="character" w:customStyle="1" w:styleId="WW8Num8z2">
    <w:name w:val="WW8Num8z2"/>
    <w:rsid w:val="00717276"/>
    <w:rPr>
      <w:rFonts w:ascii="Wingdings" w:hAnsi="Wingdings" w:cs="Wingdings"/>
    </w:rPr>
  </w:style>
  <w:style w:type="character" w:customStyle="1" w:styleId="WW8Num9z0">
    <w:name w:val="WW8Num9z0"/>
    <w:rsid w:val="00717276"/>
    <w:rPr>
      <w:rFonts w:ascii="Symbol" w:hAnsi="Symbol" w:cs="Symbol"/>
    </w:rPr>
  </w:style>
  <w:style w:type="character" w:customStyle="1" w:styleId="WW8Num9z1">
    <w:name w:val="WW8Num9z1"/>
    <w:rsid w:val="00717276"/>
    <w:rPr>
      <w:rFonts w:ascii="Courier New" w:hAnsi="Courier New" w:cs="Courier New"/>
    </w:rPr>
  </w:style>
  <w:style w:type="character" w:customStyle="1" w:styleId="WW8Num9z2">
    <w:name w:val="WW8Num9z2"/>
    <w:rsid w:val="00717276"/>
    <w:rPr>
      <w:rFonts w:ascii="Wingdings" w:hAnsi="Wingdings" w:cs="Wingdings"/>
    </w:rPr>
  </w:style>
  <w:style w:type="character" w:customStyle="1" w:styleId="Privzetapisavaodstavka1">
    <w:name w:val="Privzeta pisava odstavka1"/>
    <w:rsid w:val="00717276"/>
  </w:style>
  <w:style w:type="character" w:customStyle="1" w:styleId="Oznake">
    <w:name w:val="Oznake"/>
    <w:rsid w:val="00717276"/>
    <w:rPr>
      <w:rFonts w:ascii="OpenSymbol" w:eastAsia="OpenSymbol" w:hAnsi="OpenSymbol" w:cs="OpenSymbol"/>
    </w:rPr>
  </w:style>
  <w:style w:type="paragraph" w:customStyle="1" w:styleId="Naslov10">
    <w:name w:val="Naslov1"/>
    <w:basedOn w:val="Navaden"/>
    <w:next w:val="Telobesedila"/>
    <w:rsid w:val="00717276"/>
    <w:pPr>
      <w:keepNext/>
      <w:suppressAutoHyphens/>
      <w:spacing w:before="240" w:after="120" w:line="240" w:lineRule="auto"/>
      <w:jc w:val="both"/>
    </w:pPr>
    <w:rPr>
      <w:rFonts w:ascii="Arial" w:eastAsia="Lucida Sans Unicode" w:hAnsi="Arial" w:cs="Mangal"/>
      <w:sz w:val="28"/>
      <w:szCs w:val="28"/>
      <w:lang w:eastAsia="zh-CN"/>
    </w:rPr>
  </w:style>
  <w:style w:type="paragraph" w:styleId="Seznam">
    <w:name w:val="List"/>
    <w:basedOn w:val="Telobesedila"/>
    <w:rsid w:val="00717276"/>
    <w:pPr>
      <w:suppressAutoHyphens/>
      <w:spacing w:line="240" w:lineRule="auto"/>
      <w:jc w:val="both"/>
    </w:pPr>
    <w:rPr>
      <w:rFonts w:cs="Mangal"/>
      <w:sz w:val="24"/>
      <w:szCs w:val="24"/>
      <w:lang w:eastAsia="zh-CN"/>
    </w:rPr>
  </w:style>
  <w:style w:type="paragraph" w:styleId="Napis">
    <w:name w:val="caption"/>
    <w:basedOn w:val="Navaden"/>
    <w:qFormat/>
    <w:rsid w:val="00717276"/>
    <w:pPr>
      <w:suppressLineNumbers/>
      <w:suppressAutoHyphens/>
      <w:spacing w:before="120" w:after="120" w:line="240" w:lineRule="auto"/>
      <w:jc w:val="both"/>
    </w:pPr>
    <w:rPr>
      <w:rFonts w:cs="Mangal"/>
      <w:i/>
      <w:iCs/>
      <w:sz w:val="24"/>
      <w:szCs w:val="24"/>
      <w:lang w:eastAsia="zh-CN"/>
    </w:rPr>
  </w:style>
  <w:style w:type="paragraph" w:customStyle="1" w:styleId="Kazalo">
    <w:name w:val="Kazalo"/>
    <w:basedOn w:val="Navaden"/>
    <w:rsid w:val="00717276"/>
    <w:pPr>
      <w:suppressLineNumbers/>
      <w:suppressAutoHyphens/>
      <w:spacing w:line="240" w:lineRule="auto"/>
      <w:jc w:val="both"/>
    </w:pPr>
    <w:rPr>
      <w:rFonts w:cs="Mangal"/>
      <w:sz w:val="24"/>
      <w:szCs w:val="24"/>
      <w:lang w:eastAsia="zh-CN"/>
    </w:rPr>
  </w:style>
  <w:style w:type="paragraph" w:customStyle="1" w:styleId="Vsebinatabele">
    <w:name w:val="Vsebina tabele"/>
    <w:basedOn w:val="Navaden"/>
    <w:rsid w:val="00717276"/>
    <w:pPr>
      <w:suppressLineNumbers/>
      <w:suppressAutoHyphens/>
      <w:spacing w:line="240" w:lineRule="auto"/>
      <w:jc w:val="both"/>
    </w:pPr>
    <w:rPr>
      <w:rFonts w:cs="Arial"/>
      <w:sz w:val="24"/>
      <w:szCs w:val="24"/>
      <w:lang w:eastAsia="zh-CN"/>
    </w:rPr>
  </w:style>
  <w:style w:type="paragraph" w:customStyle="1" w:styleId="Naslovtabele">
    <w:name w:val="Naslov tabele"/>
    <w:basedOn w:val="Vsebinatabele"/>
    <w:rsid w:val="00717276"/>
    <w:pPr>
      <w:jc w:val="center"/>
    </w:pPr>
    <w:rPr>
      <w:b/>
      <w:bCs/>
    </w:rPr>
  </w:style>
  <w:style w:type="paragraph" w:customStyle="1" w:styleId="Default">
    <w:name w:val="Default"/>
    <w:rsid w:val="00717276"/>
    <w:pPr>
      <w:autoSpaceDE w:val="0"/>
      <w:autoSpaceDN w:val="0"/>
      <w:adjustRightInd w:val="0"/>
    </w:pPr>
    <w:rPr>
      <w:rFonts w:ascii="Arial" w:eastAsia="Calibri" w:hAnsi="Arial" w:cs="Arial"/>
      <w:color w:val="000000"/>
      <w:sz w:val="24"/>
      <w:szCs w:val="24"/>
    </w:rPr>
  </w:style>
  <w:style w:type="paragraph" w:customStyle="1" w:styleId="Odstavekseznama1">
    <w:name w:val="Odstavek seznama1"/>
    <w:basedOn w:val="Navaden"/>
    <w:rsid w:val="00717276"/>
    <w:pPr>
      <w:widowControl w:val="0"/>
      <w:spacing w:line="240" w:lineRule="auto"/>
      <w:ind w:left="708"/>
      <w:jc w:val="both"/>
    </w:pPr>
    <w:rPr>
      <w:rFonts w:cs="Arial"/>
      <w:sz w:val="24"/>
      <w:szCs w:val="20"/>
    </w:rPr>
  </w:style>
  <w:style w:type="paragraph" w:customStyle="1" w:styleId="Barvniseznampoudarek11">
    <w:name w:val="Barvni seznam – poudarek 11"/>
    <w:basedOn w:val="Navaden"/>
    <w:rsid w:val="00717276"/>
    <w:pPr>
      <w:widowControl w:val="0"/>
      <w:spacing w:line="240" w:lineRule="auto"/>
      <w:ind w:left="708"/>
      <w:jc w:val="both"/>
    </w:pPr>
    <w:rPr>
      <w:rFonts w:cs="Arial"/>
      <w:sz w:val="24"/>
      <w:szCs w:val="20"/>
    </w:rPr>
  </w:style>
  <w:style w:type="paragraph" w:styleId="Podnaslov">
    <w:name w:val="Subtitle"/>
    <w:basedOn w:val="Navaden"/>
    <w:next w:val="Telobesedila"/>
    <w:link w:val="PodnaslovZnak"/>
    <w:qFormat/>
    <w:rsid w:val="00717276"/>
    <w:pPr>
      <w:widowControl w:val="0"/>
      <w:numPr>
        <w:ilvl w:val="1"/>
      </w:numPr>
      <w:spacing w:line="240" w:lineRule="auto"/>
      <w:jc w:val="both"/>
    </w:pPr>
    <w:rPr>
      <w:rFonts w:ascii="Cambria" w:hAnsi="Cambria" w:cs="Arial"/>
      <w:i/>
      <w:iCs/>
      <w:color w:val="4F81BD"/>
      <w:spacing w:val="15"/>
      <w:sz w:val="24"/>
      <w:szCs w:val="24"/>
    </w:rPr>
  </w:style>
  <w:style w:type="character" w:customStyle="1" w:styleId="PodnaslovZnak">
    <w:name w:val="Podnaslov Znak"/>
    <w:basedOn w:val="Privzetapisavaodstavka"/>
    <w:link w:val="Podnaslov"/>
    <w:rsid w:val="00717276"/>
    <w:rPr>
      <w:rFonts w:ascii="Cambria" w:hAnsi="Cambria" w:cs="Arial"/>
      <w:i/>
      <w:iCs/>
      <w:color w:val="4F81BD"/>
      <w:spacing w:val="15"/>
      <w:sz w:val="24"/>
      <w:szCs w:val="24"/>
    </w:rPr>
  </w:style>
  <w:style w:type="paragraph" w:customStyle="1" w:styleId="SlogMZ">
    <w:name w:val="SlogMZ"/>
    <w:basedOn w:val="Brezrazmikov"/>
    <w:qFormat/>
    <w:rsid w:val="00717276"/>
    <w:rPr>
      <w:rFonts w:ascii="Arial" w:hAnsi="Arial"/>
    </w:rPr>
  </w:style>
  <w:style w:type="paragraph" w:styleId="Brezrazmikov">
    <w:name w:val="No Spacing"/>
    <w:link w:val="BrezrazmikovZnak1"/>
    <w:uiPriority w:val="99"/>
    <w:qFormat/>
    <w:rsid w:val="00717276"/>
    <w:pPr>
      <w:widowControl w:val="0"/>
      <w:jc w:val="both"/>
    </w:pPr>
    <w:rPr>
      <w:sz w:val="24"/>
    </w:rPr>
  </w:style>
  <w:style w:type="character" w:customStyle="1" w:styleId="SlogMZZnak">
    <w:name w:val="SlogMZ Znak"/>
    <w:rsid w:val="00717276"/>
    <w:rPr>
      <w:rFonts w:ascii="Arial" w:eastAsia="Times New Roman" w:hAnsi="Arial" w:cs="Arial"/>
      <w:sz w:val="24"/>
    </w:rPr>
  </w:style>
  <w:style w:type="character" w:customStyle="1" w:styleId="BrezrazmikovZnak">
    <w:name w:val="Brez razmikov Znak"/>
    <w:rsid w:val="00717276"/>
    <w:rPr>
      <w:rFonts w:ascii="Times New Roman" w:eastAsia="Times New Roman" w:hAnsi="Times New Roman"/>
      <w:sz w:val="24"/>
      <w:lang w:bidi="ar-SA"/>
    </w:rPr>
  </w:style>
  <w:style w:type="paragraph" w:customStyle="1" w:styleId="Komentar-besedilo1">
    <w:name w:val="Komentar - besedilo1"/>
    <w:basedOn w:val="Navaden"/>
    <w:rsid w:val="00717276"/>
    <w:pPr>
      <w:widowControl w:val="0"/>
      <w:suppressAutoHyphens/>
      <w:spacing w:line="240" w:lineRule="auto"/>
      <w:jc w:val="both"/>
    </w:pPr>
    <w:rPr>
      <w:rFonts w:eastAsia="Lucida Sans Unicode" w:cs="Arial"/>
      <w:kern w:val="1"/>
      <w:sz w:val="24"/>
      <w:szCs w:val="24"/>
    </w:rPr>
  </w:style>
  <w:style w:type="paragraph" w:styleId="Telobesedila-zamik3">
    <w:name w:val="Body Text Indent 3"/>
    <w:basedOn w:val="Navaden"/>
    <w:link w:val="Telobesedila-zamik3Znak"/>
    <w:rsid w:val="00717276"/>
    <w:pPr>
      <w:spacing w:after="120" w:line="240" w:lineRule="auto"/>
      <w:ind w:left="283"/>
      <w:jc w:val="both"/>
    </w:pPr>
    <w:rPr>
      <w:rFonts w:cs="Arial"/>
      <w:sz w:val="16"/>
      <w:szCs w:val="16"/>
    </w:rPr>
  </w:style>
  <w:style w:type="character" w:customStyle="1" w:styleId="Telobesedila-zamik3Znak">
    <w:name w:val="Telo besedila - zamik 3 Znak"/>
    <w:basedOn w:val="Privzetapisavaodstavka"/>
    <w:link w:val="Telobesedila-zamik3"/>
    <w:rsid w:val="00717276"/>
    <w:rPr>
      <w:rFonts w:cs="Arial"/>
      <w:sz w:val="16"/>
      <w:szCs w:val="16"/>
    </w:rPr>
  </w:style>
  <w:style w:type="numbering" w:customStyle="1" w:styleId="Brezseznama1">
    <w:name w:val="Brez seznama1"/>
    <w:next w:val="Brezseznama"/>
    <w:semiHidden/>
    <w:rsid w:val="00717276"/>
  </w:style>
  <w:style w:type="character" w:customStyle="1" w:styleId="Heading2Char">
    <w:name w:val="Heading 2 Char"/>
    <w:aliases w:val="Znak Char"/>
    <w:semiHidden/>
    <w:rsid w:val="00717276"/>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717276"/>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717276"/>
    <w:rPr>
      <w:sz w:val="20"/>
      <w:lang w:eastAsia="en-US"/>
    </w:rPr>
  </w:style>
  <w:style w:type="paragraph" w:styleId="Oznaenseznam">
    <w:name w:val="List Bullet"/>
    <w:basedOn w:val="Seznam"/>
    <w:autoRedefine/>
    <w:rsid w:val="0071727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71727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717276"/>
    <w:pPr>
      <w:widowControl w:val="0"/>
      <w:adjustRightInd w:val="0"/>
      <w:snapToGrid w:val="0"/>
      <w:spacing w:line="360" w:lineRule="atLeast"/>
      <w:ind w:left="1701"/>
      <w:jc w:val="both"/>
      <w:textAlignment w:val="baseline"/>
    </w:pPr>
    <w:rPr>
      <w:sz w:val="24"/>
      <w:szCs w:val="24"/>
    </w:rPr>
  </w:style>
  <w:style w:type="character" w:customStyle="1" w:styleId="BodyTextIndentChar">
    <w:name w:val="Body Text Indent Char"/>
    <w:semiHidden/>
    <w:rsid w:val="00717276"/>
    <w:rPr>
      <w:sz w:val="20"/>
      <w:lang w:eastAsia="en-US"/>
    </w:rPr>
  </w:style>
  <w:style w:type="character" w:customStyle="1" w:styleId="BodyTextIndentChar1">
    <w:name w:val="Body Text Indent Char1"/>
    <w:link w:val="BodyTextIndent2"/>
    <w:rsid w:val="00717276"/>
    <w:rPr>
      <w:sz w:val="24"/>
      <w:szCs w:val="24"/>
    </w:rPr>
  </w:style>
  <w:style w:type="paragraph" w:customStyle="1" w:styleId="BESEDILO">
    <w:name w:val="BESEDILO"/>
    <w:rsid w:val="00717276"/>
    <w:pPr>
      <w:keepLines/>
      <w:widowControl w:val="0"/>
      <w:tabs>
        <w:tab w:val="left" w:pos="2155"/>
      </w:tabs>
      <w:adjustRightInd w:val="0"/>
      <w:spacing w:line="360" w:lineRule="atLeast"/>
      <w:jc w:val="both"/>
      <w:textAlignment w:val="baseline"/>
    </w:pPr>
    <w:rPr>
      <w:kern w:val="16"/>
      <w:sz w:val="24"/>
      <w:szCs w:val="24"/>
    </w:rPr>
  </w:style>
  <w:style w:type="paragraph" w:customStyle="1" w:styleId="WW-Telobesedila2">
    <w:name w:val="WW-Telo besedila 2"/>
    <w:basedOn w:val="Navaden"/>
    <w:rsid w:val="00717276"/>
    <w:pPr>
      <w:widowControl w:val="0"/>
      <w:suppressAutoHyphens/>
      <w:adjustRightInd w:val="0"/>
      <w:spacing w:line="360" w:lineRule="atLeast"/>
      <w:jc w:val="both"/>
      <w:textAlignment w:val="baseline"/>
    </w:pPr>
    <w:rPr>
      <w:rFonts w:cs="Arial"/>
      <w:sz w:val="24"/>
      <w:szCs w:val="24"/>
      <w:lang w:eastAsia="ar-SA"/>
    </w:rPr>
  </w:style>
  <w:style w:type="paragraph" w:customStyle="1" w:styleId="WW-Telobesedila3">
    <w:name w:val="WW-Telo besedila 3"/>
    <w:basedOn w:val="Navaden"/>
    <w:rsid w:val="00717276"/>
    <w:pPr>
      <w:widowControl w:val="0"/>
      <w:suppressAutoHyphens/>
      <w:adjustRightInd w:val="0"/>
      <w:spacing w:line="360" w:lineRule="atLeast"/>
      <w:jc w:val="center"/>
      <w:textAlignment w:val="baseline"/>
    </w:pPr>
    <w:rPr>
      <w:rFonts w:cs="Arial"/>
      <w:b/>
      <w:bCs/>
      <w:sz w:val="24"/>
      <w:szCs w:val="24"/>
      <w:lang w:eastAsia="ar-SA"/>
    </w:rPr>
  </w:style>
  <w:style w:type="paragraph" w:customStyle="1" w:styleId="txtes">
    <w:name w:val="txt_es"/>
    <w:basedOn w:val="Navaden"/>
    <w:rsid w:val="00717276"/>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717276"/>
    <w:rPr>
      <w:lang w:eastAsia="sl-SI"/>
    </w:rPr>
  </w:style>
  <w:style w:type="paragraph" w:customStyle="1" w:styleId="h4">
    <w:name w:val="h4"/>
    <w:basedOn w:val="Navaden"/>
    <w:rsid w:val="00717276"/>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p">
    <w:name w:val="p"/>
    <w:basedOn w:val="Navaden"/>
    <w:rsid w:val="00717276"/>
    <w:pPr>
      <w:widowControl w:val="0"/>
      <w:adjustRightInd w:val="0"/>
      <w:spacing w:before="100" w:beforeAutospacing="1" w:after="100" w:afterAutospacing="1" w:line="360" w:lineRule="atLeast"/>
      <w:jc w:val="both"/>
      <w:textAlignment w:val="baseline"/>
    </w:pPr>
    <w:rPr>
      <w:rFonts w:cs="Arial"/>
      <w:sz w:val="24"/>
      <w:szCs w:val="24"/>
    </w:rPr>
  </w:style>
  <w:style w:type="character" w:customStyle="1" w:styleId="Znak8">
    <w:name w:val="Znak8"/>
    <w:semiHidden/>
    <w:rsid w:val="00717276"/>
    <w:rPr>
      <w:rFonts w:ascii="Arial" w:hAnsi="Arial"/>
      <w:lang w:val="sl-SI" w:eastAsia="en-US"/>
    </w:rPr>
  </w:style>
  <w:style w:type="paragraph" w:customStyle="1" w:styleId="ListParagraph2">
    <w:name w:val="List Paragraph2"/>
    <w:basedOn w:val="Navaden"/>
    <w:rsid w:val="00717276"/>
    <w:pPr>
      <w:widowControl w:val="0"/>
      <w:adjustRightInd w:val="0"/>
      <w:spacing w:line="360" w:lineRule="atLeast"/>
      <w:ind w:left="708"/>
      <w:jc w:val="both"/>
      <w:textAlignment w:val="baseline"/>
    </w:pPr>
    <w:rPr>
      <w:rFonts w:cs="Arial"/>
      <w:sz w:val="24"/>
      <w:szCs w:val="24"/>
    </w:rPr>
  </w:style>
  <w:style w:type="character" w:customStyle="1" w:styleId="Znak10">
    <w:name w:val="Znak10"/>
    <w:rsid w:val="00717276"/>
    <w:rPr>
      <w:sz w:val="24"/>
      <w:lang w:val="sl-SI" w:eastAsia="en-US"/>
    </w:rPr>
  </w:style>
  <w:style w:type="paragraph" w:customStyle="1" w:styleId="Slog1">
    <w:name w:val="Slog1"/>
    <w:basedOn w:val="Navaden"/>
    <w:rsid w:val="00717276"/>
    <w:pPr>
      <w:widowControl w:val="0"/>
      <w:adjustRightInd w:val="0"/>
      <w:spacing w:line="360" w:lineRule="atLeast"/>
      <w:jc w:val="both"/>
      <w:textAlignment w:val="baseline"/>
    </w:pPr>
    <w:rPr>
      <w:rFonts w:ascii="Verdana" w:hAnsi="Verdana" w:cs="Verdana"/>
      <w:sz w:val="20"/>
      <w:szCs w:val="20"/>
    </w:rPr>
  </w:style>
  <w:style w:type="character" w:customStyle="1" w:styleId="Znak7">
    <w:name w:val="Znak7"/>
    <w:rsid w:val="00717276"/>
    <w:rPr>
      <w:rFonts w:ascii="Arial" w:hAnsi="Arial"/>
      <w:lang w:val="sl-SI" w:eastAsia="en-US"/>
    </w:rPr>
  </w:style>
  <w:style w:type="character" w:customStyle="1" w:styleId="Znak1">
    <w:name w:val="Znak1"/>
    <w:semiHidden/>
    <w:rsid w:val="00717276"/>
    <w:rPr>
      <w:lang w:val="sl-SI" w:eastAsia="sl-SI"/>
    </w:rPr>
  </w:style>
  <w:style w:type="paragraph" w:customStyle="1" w:styleId="Naslov2MK">
    <w:name w:val="Naslov 2 MK"/>
    <w:basedOn w:val="Navaden"/>
    <w:rsid w:val="00717276"/>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717276"/>
    <w:rPr>
      <w:rFonts w:ascii="Arial" w:hAnsi="Arial"/>
      <w:kern w:val="16"/>
      <w:lang w:val="sl-SI" w:eastAsia="sl-SI"/>
    </w:rPr>
  </w:style>
  <w:style w:type="paragraph" w:customStyle="1" w:styleId="ZnakZnakZnakCharCharZnakZnak">
    <w:name w:val="Znak Znak Znak Char Char Znak Znak"/>
    <w:basedOn w:val="Navaden"/>
    <w:rsid w:val="00717276"/>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717276"/>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717276"/>
    <w:pPr>
      <w:widowControl w:val="0"/>
      <w:adjustRightInd w:val="0"/>
      <w:spacing w:after="175" w:line="360" w:lineRule="atLeast"/>
      <w:ind w:firstLine="200"/>
      <w:jc w:val="both"/>
      <w:textAlignment w:val="baseline"/>
    </w:pPr>
    <w:rPr>
      <w:rFonts w:cs="Arial"/>
      <w:color w:val="313131"/>
      <w:sz w:val="24"/>
      <w:szCs w:val="24"/>
    </w:rPr>
  </w:style>
  <w:style w:type="paragraph" w:customStyle="1" w:styleId="len">
    <w:name w:val="člen"/>
    <w:basedOn w:val="Navaden"/>
    <w:rsid w:val="00717276"/>
    <w:pPr>
      <w:widowControl w:val="0"/>
      <w:adjustRightInd w:val="0"/>
      <w:spacing w:line="360" w:lineRule="atLeast"/>
      <w:jc w:val="center"/>
      <w:textAlignment w:val="baseline"/>
    </w:pPr>
    <w:rPr>
      <w:rFonts w:ascii="Arial" w:hAnsi="Arial" w:cs="Arial"/>
      <w:sz w:val="20"/>
      <w:szCs w:val="20"/>
    </w:rPr>
  </w:style>
  <w:style w:type="paragraph" w:customStyle="1" w:styleId="naslov21">
    <w:name w:val="naslov2"/>
    <w:basedOn w:val="Navaden"/>
    <w:rsid w:val="00717276"/>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717276"/>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717276"/>
    <w:pPr>
      <w:widowControl w:val="0"/>
      <w:adjustRightInd w:val="0"/>
      <w:spacing w:line="360" w:lineRule="atLeast"/>
      <w:ind w:right="-1"/>
      <w:jc w:val="both"/>
      <w:textAlignment w:val="baseline"/>
    </w:pPr>
    <w:rPr>
      <w:rFonts w:ascii="Arial" w:hAnsi="Arial" w:cs="Arial"/>
      <w:sz w:val="24"/>
      <w:szCs w:val="24"/>
    </w:rPr>
  </w:style>
  <w:style w:type="paragraph" w:customStyle="1" w:styleId="ListParagraph1">
    <w:name w:val="List Paragraph1"/>
    <w:basedOn w:val="Navaden"/>
    <w:rsid w:val="00717276"/>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717276"/>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717276"/>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717276"/>
    <w:pPr>
      <w:widowControl w:val="0"/>
      <w:adjustRightInd w:val="0"/>
      <w:spacing w:before="100" w:beforeAutospacing="1" w:after="100" w:afterAutospacing="1" w:line="360" w:lineRule="atLeast"/>
      <w:jc w:val="both"/>
      <w:textAlignment w:val="baseline"/>
    </w:pPr>
    <w:rPr>
      <w:rFonts w:cs="Arial"/>
      <w:sz w:val="24"/>
      <w:szCs w:val="24"/>
    </w:rPr>
  </w:style>
  <w:style w:type="paragraph" w:customStyle="1" w:styleId="ZnakZnakZnakCharCharZnakZnakZnakZnakZnakZnakZnak">
    <w:name w:val="Znak Znak Znak Char Char Znak Znak Znak Znak Znak Znak Znak"/>
    <w:basedOn w:val="Navaden"/>
    <w:rsid w:val="00717276"/>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717276"/>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717276"/>
    <w:rPr>
      <w:rFonts w:ascii="Arial" w:hAnsi="Arial"/>
      <w:b/>
      <w:bCs/>
      <w:i/>
      <w:iCs/>
      <w:sz w:val="24"/>
      <w:szCs w:val="24"/>
    </w:rPr>
  </w:style>
  <w:style w:type="paragraph" w:customStyle="1" w:styleId="SlogNaslov211pt">
    <w:name w:val="Slog Naslov 2 + 11 pt"/>
    <w:basedOn w:val="Naslov2"/>
    <w:rsid w:val="00717276"/>
    <w:pPr>
      <w:keepNext w:val="0"/>
      <w:widowControl w:val="0"/>
      <w:overflowPunct w:val="0"/>
      <w:autoSpaceDE w:val="0"/>
      <w:autoSpaceDN w:val="0"/>
      <w:adjustRightInd w:val="0"/>
      <w:spacing w:after="120" w:line="360" w:lineRule="atLeast"/>
      <w:jc w:val="both"/>
      <w:textAlignment w:val="baseline"/>
    </w:pPr>
    <w:rPr>
      <w:rFonts w:cs="Arial"/>
      <w:iCs w:val="0"/>
      <w:szCs w:val="22"/>
    </w:rPr>
  </w:style>
  <w:style w:type="paragraph" w:customStyle="1" w:styleId="SlogLevo125cm">
    <w:name w:val="Slog Levo:  125 cm"/>
    <w:basedOn w:val="Navaden"/>
    <w:autoRedefine/>
    <w:rsid w:val="00717276"/>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styleId="HTML-oblikovano">
    <w:name w:val="HTML Preformatted"/>
    <w:basedOn w:val="Navaden"/>
    <w:link w:val="HTML-oblikovanoZnak"/>
    <w:rsid w:val="007172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717276"/>
    <w:rPr>
      <w:rFonts w:ascii="Courier New" w:hAnsi="Courier New"/>
      <w:color w:val="000000"/>
      <w:sz w:val="18"/>
      <w:szCs w:val="18"/>
    </w:rPr>
  </w:style>
  <w:style w:type="paragraph" w:customStyle="1" w:styleId="1">
    <w:name w:val="1"/>
    <w:basedOn w:val="Navaden"/>
    <w:rsid w:val="00717276"/>
    <w:pPr>
      <w:spacing w:after="160" w:line="240" w:lineRule="exact"/>
      <w:jc w:val="both"/>
    </w:pPr>
    <w:rPr>
      <w:rFonts w:ascii="Tahoma" w:hAnsi="Tahoma" w:cs="Tahoma"/>
      <w:sz w:val="20"/>
      <w:szCs w:val="20"/>
      <w:lang w:val="en-US"/>
    </w:rPr>
  </w:style>
  <w:style w:type="paragraph" w:customStyle="1" w:styleId="TableContents">
    <w:name w:val="Table Contents"/>
    <w:basedOn w:val="Navaden"/>
    <w:rsid w:val="00717276"/>
    <w:pPr>
      <w:widowControl w:val="0"/>
      <w:suppressLineNumbers/>
      <w:suppressAutoHyphens/>
      <w:spacing w:line="240" w:lineRule="auto"/>
      <w:jc w:val="both"/>
    </w:pPr>
    <w:rPr>
      <w:rFonts w:ascii="Verdana" w:eastAsia="Arial Unicode MS" w:hAnsi="Verdana" w:cs="Verdana"/>
      <w:kern w:val="1"/>
      <w:sz w:val="20"/>
      <w:szCs w:val="20"/>
    </w:rPr>
  </w:style>
  <w:style w:type="character" w:customStyle="1" w:styleId="Heading2Char2">
    <w:name w:val="Heading 2 Char2"/>
    <w:semiHidden/>
    <w:rsid w:val="00717276"/>
    <w:rPr>
      <w:rFonts w:ascii="Cambria" w:hAnsi="Cambria"/>
      <w:b/>
      <w:i/>
      <w:sz w:val="28"/>
    </w:rPr>
  </w:style>
  <w:style w:type="paragraph" w:customStyle="1" w:styleId="ZnakZnakZnakCharCharZnakZnak1">
    <w:name w:val="Znak Znak Znak Char Char Znak Znak1"/>
    <w:basedOn w:val="Navaden"/>
    <w:rsid w:val="00717276"/>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717276"/>
  </w:style>
  <w:style w:type="character" w:customStyle="1" w:styleId="FootnoteCharacters">
    <w:name w:val="Footnote Characters"/>
    <w:rsid w:val="00717276"/>
  </w:style>
  <w:style w:type="paragraph" w:customStyle="1" w:styleId="Napis1">
    <w:name w:val="Napis1"/>
    <w:basedOn w:val="Navaden"/>
    <w:rsid w:val="00717276"/>
    <w:pPr>
      <w:widowControl w:val="0"/>
      <w:suppressLineNumbers/>
      <w:suppressAutoHyphens/>
      <w:spacing w:before="120" w:after="120" w:line="240" w:lineRule="auto"/>
      <w:jc w:val="both"/>
    </w:pPr>
    <w:rPr>
      <w:rFonts w:cs="Arial"/>
      <w:i/>
      <w:iCs/>
      <w:sz w:val="24"/>
      <w:szCs w:val="24"/>
    </w:rPr>
  </w:style>
  <w:style w:type="paragraph" w:customStyle="1" w:styleId="Heading">
    <w:name w:val="Heading"/>
    <w:basedOn w:val="Navaden"/>
    <w:next w:val="Telobesedila"/>
    <w:rsid w:val="00717276"/>
    <w:pPr>
      <w:keepNext/>
      <w:widowControl w:val="0"/>
      <w:suppressAutoHyphens/>
      <w:spacing w:before="240" w:after="120" w:line="240" w:lineRule="auto"/>
      <w:jc w:val="both"/>
    </w:pPr>
    <w:rPr>
      <w:rFonts w:ascii="Arial" w:eastAsia="MS Mincho" w:hAnsi="Arial" w:cs="Arial"/>
      <w:sz w:val="28"/>
      <w:szCs w:val="28"/>
    </w:rPr>
  </w:style>
  <w:style w:type="paragraph" w:customStyle="1" w:styleId="Caption1">
    <w:name w:val="Caption1"/>
    <w:basedOn w:val="Navaden"/>
    <w:rsid w:val="00717276"/>
    <w:pPr>
      <w:widowControl w:val="0"/>
      <w:suppressLineNumbers/>
      <w:suppressAutoHyphens/>
      <w:spacing w:before="120" w:after="120" w:line="240" w:lineRule="auto"/>
      <w:jc w:val="both"/>
    </w:pPr>
    <w:rPr>
      <w:rFonts w:cs="Arial"/>
      <w:i/>
      <w:iCs/>
      <w:sz w:val="24"/>
      <w:szCs w:val="24"/>
    </w:rPr>
  </w:style>
  <w:style w:type="paragraph" w:customStyle="1" w:styleId="Index">
    <w:name w:val="Index"/>
    <w:basedOn w:val="Navaden"/>
    <w:rsid w:val="00717276"/>
    <w:pPr>
      <w:widowControl w:val="0"/>
      <w:suppressLineNumbers/>
      <w:suppressAutoHyphens/>
      <w:spacing w:line="240" w:lineRule="auto"/>
      <w:jc w:val="both"/>
    </w:pPr>
    <w:rPr>
      <w:rFonts w:cs="Arial"/>
      <w:sz w:val="24"/>
      <w:szCs w:val="24"/>
    </w:rPr>
  </w:style>
  <w:style w:type="paragraph" w:customStyle="1" w:styleId="Vsebina10">
    <w:name w:val="Vsebina 10"/>
    <w:basedOn w:val="Kazalo"/>
    <w:rsid w:val="0071727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717276"/>
    <w:pPr>
      <w:widowControl w:val="0"/>
      <w:suppressAutoHyphens/>
      <w:spacing w:after="120" w:line="240" w:lineRule="auto"/>
      <w:ind w:left="283"/>
      <w:jc w:val="both"/>
    </w:pPr>
    <w:rPr>
      <w:sz w:val="24"/>
      <w:szCs w:val="24"/>
      <w:lang w:eastAsia="en-US"/>
    </w:rPr>
  </w:style>
  <w:style w:type="character" w:customStyle="1" w:styleId="BodyTextIndentChar2">
    <w:name w:val="Body Text Indent Char2"/>
    <w:link w:val="BodyTextIndent1"/>
    <w:rsid w:val="00717276"/>
    <w:rPr>
      <w:sz w:val="24"/>
      <w:szCs w:val="24"/>
      <w:lang w:eastAsia="en-US"/>
    </w:rPr>
  </w:style>
  <w:style w:type="paragraph" w:customStyle="1" w:styleId="Naslov6a">
    <w:name w:val="Naslov 6a"/>
    <w:basedOn w:val="Navaden"/>
    <w:next w:val="Navaden"/>
    <w:autoRedefine/>
    <w:rsid w:val="00717276"/>
    <w:pPr>
      <w:spacing w:before="20" w:after="20" w:line="360" w:lineRule="auto"/>
      <w:jc w:val="center"/>
    </w:pPr>
    <w:rPr>
      <w:rFonts w:cs="Arial"/>
      <w:b/>
      <w:bCs/>
      <w:sz w:val="28"/>
      <w:szCs w:val="28"/>
    </w:rPr>
  </w:style>
  <w:style w:type="paragraph" w:customStyle="1" w:styleId="Navaden20">
    <w:name w:val="Navaden2"/>
    <w:basedOn w:val="Navaden"/>
    <w:autoRedefine/>
    <w:rsid w:val="00717276"/>
    <w:pPr>
      <w:spacing w:before="20" w:after="20" w:line="240" w:lineRule="auto"/>
      <w:jc w:val="both"/>
    </w:pPr>
    <w:rPr>
      <w:rFonts w:cs="Arial"/>
      <w:sz w:val="24"/>
      <w:szCs w:val="24"/>
    </w:rPr>
  </w:style>
  <w:style w:type="paragraph" w:customStyle="1" w:styleId="CharChar">
    <w:name w:val="Char Char"/>
    <w:basedOn w:val="Navaden"/>
    <w:rsid w:val="00717276"/>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717276"/>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717276"/>
    <w:pPr>
      <w:overflowPunct w:val="0"/>
      <w:autoSpaceDE w:val="0"/>
      <w:autoSpaceDN w:val="0"/>
      <w:adjustRightInd w:val="0"/>
      <w:spacing w:before="56" w:after="113" w:line="240" w:lineRule="auto"/>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717276"/>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jc w:val="both"/>
    </w:pPr>
    <w:rPr>
      <w:rFonts w:ascii="Times New Roman" w:hAnsi="Times New Roman" w:cs="Arial"/>
      <w:iCs w:val="0"/>
      <w:sz w:val="24"/>
      <w:szCs w:val="24"/>
    </w:rPr>
  </w:style>
  <w:style w:type="paragraph" w:customStyle="1" w:styleId="navaden0">
    <w:name w:val="navaden"/>
    <w:basedOn w:val="Naslov2"/>
    <w:next w:val="Naslov3"/>
    <w:rsid w:val="00717276"/>
    <w:pPr>
      <w:tabs>
        <w:tab w:val="left" w:pos="578"/>
        <w:tab w:val="num" w:pos="1440"/>
      </w:tabs>
      <w:spacing w:before="0" w:after="0" w:line="240" w:lineRule="auto"/>
      <w:ind w:left="576" w:hanging="576"/>
      <w:jc w:val="both"/>
    </w:pPr>
    <w:rPr>
      <w:rFonts w:ascii="Times New Roman" w:hAnsi="Times New Roman" w:cs="Arial"/>
      <w:b w:val="0"/>
      <w:bCs w:val="0"/>
      <w:iCs w:val="0"/>
      <w:caps/>
      <w:sz w:val="24"/>
      <w:szCs w:val="24"/>
    </w:rPr>
  </w:style>
  <w:style w:type="paragraph" w:customStyle="1" w:styleId="SlogTelobesedila11ptPodrtano">
    <w:name w:val="Slog Telo besedila + 11 pt Podčrtano"/>
    <w:basedOn w:val="Naslov4"/>
    <w:rsid w:val="00717276"/>
    <w:pPr>
      <w:tabs>
        <w:tab w:val="num" w:pos="720"/>
        <w:tab w:val="left" w:pos="862"/>
      </w:tabs>
      <w:spacing w:before="0" w:after="0" w:line="240" w:lineRule="auto"/>
      <w:ind w:left="283" w:hanging="283"/>
      <w:jc w:val="both"/>
    </w:pPr>
    <w:rPr>
      <w:rFonts w:ascii="Tahoma" w:hAnsi="Tahoma" w:cs="Tahoma"/>
      <w:b w:val="0"/>
      <w:bCs w:val="0"/>
      <w:i/>
      <w:iCs/>
      <w:sz w:val="22"/>
      <w:szCs w:val="22"/>
      <w:u w:val="single"/>
    </w:rPr>
  </w:style>
  <w:style w:type="paragraph" w:customStyle="1" w:styleId="Slog4">
    <w:name w:val="Slog4"/>
    <w:basedOn w:val="Navaden"/>
    <w:rsid w:val="00717276"/>
    <w:pPr>
      <w:tabs>
        <w:tab w:val="num" w:pos="720"/>
        <w:tab w:val="num" w:pos="1080"/>
      </w:tabs>
      <w:spacing w:line="240" w:lineRule="auto"/>
      <w:ind w:left="1080" w:hanging="720"/>
      <w:jc w:val="both"/>
    </w:pPr>
    <w:rPr>
      <w:rFonts w:ascii="Tahoma" w:hAnsi="Tahoma" w:cs="Tahoma"/>
      <w:sz w:val="20"/>
      <w:szCs w:val="20"/>
    </w:rPr>
  </w:style>
  <w:style w:type="paragraph" w:customStyle="1" w:styleId="Slog5">
    <w:name w:val="Slog5"/>
    <w:basedOn w:val="Navaden"/>
    <w:rsid w:val="00717276"/>
    <w:pPr>
      <w:tabs>
        <w:tab w:val="num" w:pos="720"/>
      </w:tabs>
      <w:spacing w:line="240" w:lineRule="auto"/>
      <w:ind w:left="720" w:hanging="360"/>
      <w:jc w:val="both"/>
    </w:pPr>
    <w:rPr>
      <w:rFonts w:ascii="Tahoma" w:hAnsi="Tahoma" w:cs="Tahoma"/>
      <w:sz w:val="20"/>
      <w:szCs w:val="20"/>
    </w:rPr>
  </w:style>
  <w:style w:type="paragraph" w:customStyle="1" w:styleId="clen">
    <w:name w:val="clen"/>
    <w:basedOn w:val="Navaden"/>
    <w:next w:val="Navaden"/>
    <w:autoRedefine/>
    <w:rsid w:val="00717276"/>
    <w:pPr>
      <w:tabs>
        <w:tab w:val="num" w:pos="720"/>
        <w:tab w:val="num" w:pos="1008"/>
      </w:tabs>
      <w:spacing w:line="240" w:lineRule="auto"/>
      <w:ind w:left="142" w:hanging="360"/>
      <w:jc w:val="center"/>
    </w:pPr>
    <w:rPr>
      <w:rFonts w:ascii="Arial" w:hAnsi="Arial" w:cs="Arial"/>
      <w:i/>
      <w:iCs/>
      <w:sz w:val="20"/>
      <w:szCs w:val="20"/>
    </w:rPr>
  </w:style>
  <w:style w:type="paragraph" w:customStyle="1" w:styleId="DOUS1">
    <w:name w:val="DOUS1"/>
    <w:basedOn w:val="Navaden"/>
    <w:rsid w:val="00717276"/>
    <w:pPr>
      <w:tabs>
        <w:tab w:val="num" w:pos="454"/>
        <w:tab w:val="num" w:pos="720"/>
      </w:tabs>
      <w:spacing w:line="240" w:lineRule="auto"/>
      <w:ind w:left="360" w:hanging="454"/>
      <w:jc w:val="both"/>
    </w:pPr>
    <w:rPr>
      <w:rFonts w:ascii="Tahoma" w:hAnsi="Tahoma" w:cs="Tahoma"/>
      <w:b/>
      <w:bCs/>
      <w:sz w:val="24"/>
      <w:szCs w:val="24"/>
    </w:rPr>
  </w:style>
  <w:style w:type="paragraph" w:customStyle="1" w:styleId="DOUS2">
    <w:name w:val="DOUS2"/>
    <w:basedOn w:val="Navaden"/>
    <w:rsid w:val="00717276"/>
    <w:pPr>
      <w:spacing w:line="240" w:lineRule="auto"/>
      <w:ind w:left="1080" w:hanging="360"/>
      <w:jc w:val="both"/>
    </w:pPr>
    <w:rPr>
      <w:rFonts w:ascii="Tahoma" w:hAnsi="Tahoma" w:cs="Tahoma"/>
      <w:sz w:val="24"/>
      <w:szCs w:val="24"/>
    </w:rPr>
  </w:style>
  <w:style w:type="character" w:customStyle="1" w:styleId="apple-style-span">
    <w:name w:val="apple-style-span"/>
    <w:rsid w:val="00717276"/>
  </w:style>
  <w:style w:type="character" w:customStyle="1" w:styleId="CommentTextChar1">
    <w:name w:val="Comment Text Char1"/>
    <w:aliases w:val="Znak4 Char1"/>
    <w:semiHidden/>
    <w:rsid w:val="00717276"/>
  </w:style>
  <w:style w:type="character" w:customStyle="1" w:styleId="CommentSubjectChar1">
    <w:name w:val="Comment Subject Char1"/>
    <w:rsid w:val="00717276"/>
  </w:style>
  <w:style w:type="character" w:customStyle="1" w:styleId="CommentTextChar4">
    <w:name w:val="Comment Text Char4"/>
    <w:aliases w:val="Znak4 Char11,Znak4 Char21,Comment Text Char2"/>
    <w:rsid w:val="00717276"/>
  </w:style>
  <w:style w:type="paragraph" w:customStyle="1" w:styleId="Odstavekseznama2">
    <w:name w:val="Odstavek seznama2"/>
    <w:basedOn w:val="Navaden"/>
    <w:rsid w:val="00717276"/>
    <w:pPr>
      <w:spacing w:after="100" w:line="264" w:lineRule="auto"/>
      <w:ind w:left="720"/>
      <w:jc w:val="both"/>
    </w:pPr>
    <w:rPr>
      <w:rFonts w:ascii="Tahoma" w:hAnsi="Tahoma" w:cs="Tahoma"/>
      <w:sz w:val="20"/>
      <w:szCs w:val="20"/>
      <w:lang w:val="en-US"/>
    </w:rPr>
  </w:style>
  <w:style w:type="paragraph" w:customStyle="1" w:styleId="ZnakZnakZnakCharCharZnakZnakZnakZnakZnakZnakZnakZnak">
    <w:name w:val="Znak Znak Znak Char Char Znak Znak Znak Znak Znak Znak Znak Znak"/>
    <w:basedOn w:val="Navaden"/>
    <w:rsid w:val="00717276"/>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717276"/>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717276"/>
    <w:pPr>
      <w:numPr>
        <w:ilvl w:val="12"/>
      </w:numPr>
      <w:spacing w:before="60" w:after="40" w:line="260" w:lineRule="exact"/>
      <w:jc w:val="both"/>
    </w:pPr>
    <w:rPr>
      <w:szCs w:val="20"/>
      <w:lang w:eastAsia="en-US"/>
    </w:rPr>
  </w:style>
  <w:style w:type="character" w:customStyle="1" w:styleId="bodyZnak">
    <w:name w:val="body Znak"/>
    <w:link w:val="body"/>
    <w:rsid w:val="00717276"/>
    <w:rPr>
      <w:sz w:val="22"/>
      <w:lang w:eastAsia="en-US"/>
    </w:rPr>
  </w:style>
  <w:style w:type="paragraph" w:customStyle="1" w:styleId="alineja">
    <w:name w:val="alineja"/>
    <w:basedOn w:val="body"/>
    <w:rsid w:val="00717276"/>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717276"/>
    <w:pPr>
      <w:spacing w:before="40" w:after="40" w:line="240" w:lineRule="auto"/>
      <w:jc w:val="both"/>
    </w:pPr>
    <w:rPr>
      <w:rFonts w:ascii="Tahoma" w:hAnsi="Tahoma"/>
      <w:sz w:val="16"/>
      <w:szCs w:val="20"/>
      <w:lang w:eastAsia="en-US"/>
    </w:rPr>
  </w:style>
  <w:style w:type="paragraph" w:customStyle="1" w:styleId="tabelapk">
    <w:name w:val="tabela pk"/>
    <w:basedOn w:val="tabela"/>
    <w:rsid w:val="00717276"/>
    <w:rPr>
      <w:b/>
    </w:rPr>
  </w:style>
  <w:style w:type="character" w:customStyle="1" w:styleId="tabelaZnak">
    <w:name w:val="tabela Znak"/>
    <w:link w:val="tabela"/>
    <w:rsid w:val="00717276"/>
    <w:rPr>
      <w:rFonts w:ascii="Tahoma" w:hAnsi="Tahoma"/>
      <w:sz w:val="16"/>
      <w:lang w:eastAsia="en-US"/>
    </w:rPr>
  </w:style>
  <w:style w:type="paragraph" w:customStyle="1" w:styleId="BodyText26">
    <w:name w:val="Body Text 26"/>
    <w:basedOn w:val="Navaden"/>
    <w:rsid w:val="00717276"/>
    <w:pPr>
      <w:overflowPunct w:val="0"/>
      <w:autoSpaceDE w:val="0"/>
      <w:autoSpaceDN w:val="0"/>
      <w:adjustRightInd w:val="0"/>
      <w:spacing w:line="240" w:lineRule="auto"/>
      <w:jc w:val="both"/>
      <w:textAlignment w:val="baseline"/>
    </w:pPr>
    <w:rPr>
      <w:rFonts w:ascii="Arial" w:hAnsi="Arial" w:cs="Arial"/>
      <w:sz w:val="20"/>
      <w:szCs w:val="20"/>
    </w:rPr>
  </w:style>
  <w:style w:type="character" w:customStyle="1" w:styleId="highlight1">
    <w:name w:val="highlight1"/>
    <w:rsid w:val="00717276"/>
    <w:rPr>
      <w:shd w:val="clear" w:color="auto" w:fill="FFFF88"/>
    </w:rPr>
  </w:style>
  <w:style w:type="paragraph" w:customStyle="1" w:styleId="alineazaodstavkom1">
    <w:name w:val="alineazaodstavkom1"/>
    <w:basedOn w:val="Navaden"/>
    <w:rsid w:val="00717276"/>
    <w:pPr>
      <w:spacing w:line="240" w:lineRule="auto"/>
      <w:ind w:left="425" w:hanging="425"/>
      <w:jc w:val="both"/>
    </w:pPr>
    <w:rPr>
      <w:rFonts w:ascii="Arial" w:hAnsi="Arial" w:cs="Arial"/>
      <w:sz w:val="20"/>
      <w:szCs w:val="20"/>
    </w:rPr>
  </w:style>
  <w:style w:type="paragraph" w:customStyle="1" w:styleId="odstavek1">
    <w:name w:val="odstavek1"/>
    <w:basedOn w:val="Navaden"/>
    <w:rsid w:val="00717276"/>
    <w:pPr>
      <w:spacing w:before="240" w:line="240" w:lineRule="auto"/>
      <w:ind w:firstLine="1021"/>
      <w:jc w:val="both"/>
    </w:pPr>
    <w:rPr>
      <w:rFonts w:ascii="Arial" w:hAnsi="Arial" w:cs="Arial"/>
      <w:sz w:val="20"/>
      <w:szCs w:val="20"/>
    </w:rPr>
  </w:style>
  <w:style w:type="paragraph" w:customStyle="1" w:styleId="rkovnatokazaodstavkom1">
    <w:name w:val="rkovnatokazaodstavkom1"/>
    <w:basedOn w:val="Navaden"/>
    <w:rsid w:val="00717276"/>
    <w:pPr>
      <w:spacing w:line="240" w:lineRule="auto"/>
      <w:ind w:left="425" w:hanging="425"/>
      <w:jc w:val="both"/>
    </w:pPr>
    <w:rPr>
      <w:rFonts w:ascii="Arial" w:hAnsi="Arial" w:cs="Arial"/>
      <w:sz w:val="20"/>
      <w:szCs w:val="20"/>
    </w:rPr>
  </w:style>
  <w:style w:type="paragraph" w:customStyle="1" w:styleId="PODNASLOVI">
    <w:name w:val="PODNASLOVI"/>
    <w:basedOn w:val="Navaden"/>
    <w:link w:val="PODNASLOVIZnak"/>
    <w:qFormat/>
    <w:rsid w:val="00717276"/>
    <w:pPr>
      <w:keepNext/>
      <w:widowControl w:val="0"/>
      <w:numPr>
        <w:numId w:val="24"/>
      </w:numPr>
      <w:adjustRightInd w:val="0"/>
      <w:spacing w:line="260" w:lineRule="exact"/>
      <w:textAlignment w:val="baseline"/>
      <w:outlineLvl w:val="1"/>
    </w:pPr>
    <w:rPr>
      <w:rFonts w:ascii="Arial" w:hAnsi="Arial"/>
      <w:b/>
      <w:bCs/>
      <w:color w:val="000000"/>
      <w:sz w:val="20"/>
      <w:szCs w:val="20"/>
    </w:rPr>
  </w:style>
  <w:style w:type="paragraph" w:customStyle="1" w:styleId="n2">
    <w:name w:val="n2"/>
    <w:basedOn w:val="Naslov2"/>
    <w:next w:val="Naslov2"/>
    <w:link w:val="n2Znak"/>
    <w:qFormat/>
    <w:rsid w:val="00717276"/>
    <w:pPr>
      <w:pBdr>
        <w:top w:val="single" w:sz="4" w:space="1" w:color="auto"/>
        <w:left w:val="single" w:sz="4" w:space="4" w:color="auto"/>
        <w:bottom w:val="single" w:sz="4" w:space="1" w:color="auto"/>
        <w:right w:val="single" w:sz="4" w:space="4" w:color="auto"/>
      </w:pBdr>
      <w:spacing w:line="260" w:lineRule="exact"/>
      <w:jc w:val="center"/>
    </w:pPr>
    <w:rPr>
      <w:sz w:val="24"/>
      <w:szCs w:val="24"/>
    </w:rPr>
  </w:style>
  <w:style w:type="character" w:customStyle="1" w:styleId="PODNASLOVIZnak">
    <w:name w:val="PODNASLOVI Znak"/>
    <w:link w:val="PODNASLOVI"/>
    <w:rsid w:val="00717276"/>
    <w:rPr>
      <w:rFonts w:ascii="Arial" w:hAnsi="Arial"/>
      <w:b/>
      <w:bCs/>
      <w:color w:val="000000"/>
    </w:rPr>
  </w:style>
  <w:style w:type="paragraph" w:customStyle="1" w:styleId="n3">
    <w:name w:val="n3"/>
    <w:basedOn w:val="Navaden"/>
    <w:link w:val="n3Znak"/>
    <w:qFormat/>
    <w:rsid w:val="00717276"/>
    <w:pPr>
      <w:numPr>
        <w:ilvl w:val="3"/>
        <w:numId w:val="3"/>
      </w:numPr>
      <w:spacing w:line="260" w:lineRule="exact"/>
      <w:jc w:val="center"/>
    </w:pPr>
    <w:rPr>
      <w:rFonts w:ascii="Arial" w:hAnsi="Arial"/>
      <w:b/>
      <w:sz w:val="20"/>
      <w:szCs w:val="20"/>
    </w:rPr>
  </w:style>
  <w:style w:type="character" w:customStyle="1" w:styleId="n2Znak">
    <w:name w:val="n2 Znak"/>
    <w:link w:val="n2"/>
    <w:rsid w:val="00717276"/>
    <w:rPr>
      <w:rFonts w:ascii="Arial" w:hAnsi="Arial"/>
      <w:b/>
      <w:bCs/>
      <w:iCs/>
      <w:sz w:val="24"/>
      <w:szCs w:val="24"/>
    </w:rPr>
  </w:style>
  <w:style w:type="paragraph" w:customStyle="1" w:styleId="n4">
    <w:name w:val="n4"/>
    <w:basedOn w:val="Navaden"/>
    <w:link w:val="n4Znak"/>
    <w:qFormat/>
    <w:rsid w:val="00717276"/>
    <w:pPr>
      <w:numPr>
        <w:ilvl w:val="1"/>
        <w:numId w:val="7"/>
      </w:numPr>
      <w:spacing w:line="260" w:lineRule="exact"/>
      <w:jc w:val="both"/>
    </w:pPr>
    <w:rPr>
      <w:rFonts w:ascii="Arial" w:hAnsi="Arial"/>
      <w:sz w:val="20"/>
      <w:szCs w:val="20"/>
    </w:rPr>
  </w:style>
  <w:style w:type="character" w:customStyle="1" w:styleId="n3Znak">
    <w:name w:val="n3 Znak"/>
    <w:link w:val="n3"/>
    <w:rsid w:val="00717276"/>
    <w:rPr>
      <w:rFonts w:ascii="Arial" w:hAnsi="Arial"/>
      <w:b/>
    </w:rPr>
  </w:style>
  <w:style w:type="character" w:customStyle="1" w:styleId="BrezrazmikovZnak1">
    <w:name w:val="Brez razmikov Znak1"/>
    <w:link w:val="Brezrazmikov"/>
    <w:uiPriority w:val="99"/>
    <w:locked/>
    <w:rsid w:val="00717276"/>
    <w:rPr>
      <w:sz w:val="24"/>
    </w:rPr>
  </w:style>
  <w:style w:type="character" w:customStyle="1" w:styleId="n4Znak">
    <w:name w:val="n4 Znak"/>
    <w:link w:val="n4"/>
    <w:rsid w:val="00717276"/>
    <w:rPr>
      <w:rFonts w:ascii="Arial" w:hAnsi="Arial"/>
    </w:rPr>
  </w:style>
  <w:style w:type="character" w:customStyle="1" w:styleId="OdstavekseznamaZnak">
    <w:name w:val="Odstavek seznama Znak"/>
    <w:link w:val="Odstavekseznama"/>
    <w:uiPriority w:val="34"/>
    <w:locked/>
    <w:rsid w:val="00717276"/>
    <w:rPr>
      <w:rFonts w:ascii="Arial" w:hAnsi="Arial"/>
      <w:szCs w:val="22"/>
      <w:lang w:eastAsia="en-US"/>
    </w:rPr>
  </w:style>
  <w:style w:type="character" w:customStyle="1" w:styleId="Bodytext10">
    <w:name w:val="Body text (10)"/>
    <w:link w:val="Bodytext101"/>
    <w:uiPriority w:val="99"/>
    <w:locked/>
    <w:rsid w:val="00717276"/>
    <w:rPr>
      <w:shd w:val="clear" w:color="auto" w:fill="FFFFFF"/>
    </w:rPr>
  </w:style>
  <w:style w:type="paragraph" w:customStyle="1" w:styleId="Bodytext101">
    <w:name w:val="Body text (10)1"/>
    <w:basedOn w:val="Navaden"/>
    <w:link w:val="Bodytext10"/>
    <w:uiPriority w:val="99"/>
    <w:rsid w:val="00717276"/>
    <w:pPr>
      <w:shd w:val="clear" w:color="auto" w:fill="FFFFFF"/>
      <w:spacing w:before="600" w:line="518" w:lineRule="exact"/>
    </w:pPr>
    <w:rPr>
      <w:sz w:val="20"/>
      <w:szCs w:val="20"/>
    </w:rPr>
  </w:style>
  <w:style w:type="character" w:customStyle="1" w:styleId="Bodytext17">
    <w:name w:val="Body text (17)"/>
    <w:link w:val="Bodytext171"/>
    <w:uiPriority w:val="99"/>
    <w:locked/>
    <w:rsid w:val="00717276"/>
    <w:rPr>
      <w:shd w:val="clear" w:color="auto" w:fill="FFFFFF"/>
    </w:rPr>
  </w:style>
  <w:style w:type="paragraph" w:customStyle="1" w:styleId="Bodytext171">
    <w:name w:val="Body text (17)1"/>
    <w:basedOn w:val="Navaden"/>
    <w:link w:val="Bodytext17"/>
    <w:uiPriority w:val="99"/>
    <w:rsid w:val="00717276"/>
    <w:pPr>
      <w:shd w:val="clear" w:color="auto" w:fill="FFFFFF"/>
      <w:spacing w:line="398" w:lineRule="exact"/>
      <w:ind w:hanging="360"/>
      <w:jc w:val="both"/>
    </w:pPr>
    <w:rPr>
      <w:sz w:val="20"/>
      <w:szCs w:val="20"/>
    </w:rPr>
  </w:style>
  <w:style w:type="character" w:customStyle="1" w:styleId="Bodytext179pt4">
    <w:name w:val="Body text (17) + 9 pt4"/>
    <w:uiPriority w:val="99"/>
    <w:rsid w:val="00717276"/>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717276"/>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17276"/>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Nerazreenaomemba1">
    <w:name w:val="Nerazrešena omemba1"/>
    <w:basedOn w:val="Privzetapisavaodstavka"/>
    <w:uiPriority w:val="99"/>
    <w:semiHidden/>
    <w:unhideWhenUsed/>
    <w:rsid w:val="00717276"/>
    <w:rPr>
      <w:color w:val="605E5C"/>
      <w:shd w:val="clear" w:color="auto" w:fill="E1DFDD"/>
    </w:rPr>
  </w:style>
  <w:style w:type="paragraph" w:customStyle="1" w:styleId="odstavek">
    <w:name w:val="odstavek"/>
    <w:basedOn w:val="Navaden"/>
    <w:rsid w:val="00717276"/>
    <w:pPr>
      <w:spacing w:before="100" w:beforeAutospacing="1" w:after="100" w:afterAutospacing="1" w:line="240" w:lineRule="auto"/>
    </w:pPr>
    <w:rPr>
      <w:sz w:val="24"/>
      <w:szCs w:val="24"/>
    </w:rPr>
  </w:style>
  <w:style w:type="paragraph" w:customStyle="1" w:styleId="rkovnatokazaodstavkom">
    <w:name w:val="rkovnatokazaodstavkom"/>
    <w:basedOn w:val="Navaden"/>
    <w:rsid w:val="00717276"/>
    <w:pPr>
      <w:spacing w:before="100" w:beforeAutospacing="1" w:after="100" w:afterAutospacing="1" w:line="240" w:lineRule="auto"/>
    </w:pPr>
    <w:rPr>
      <w:sz w:val="24"/>
      <w:szCs w:val="24"/>
    </w:rPr>
  </w:style>
  <w:style w:type="numbering" w:customStyle="1" w:styleId="Slog2">
    <w:name w:val="Slog2"/>
    <w:uiPriority w:val="99"/>
    <w:rsid w:val="001B5C30"/>
    <w:pPr>
      <w:numPr>
        <w:numId w:val="15"/>
      </w:numPr>
    </w:pPr>
  </w:style>
  <w:style w:type="paragraph" w:customStyle="1" w:styleId="Srednjamrea1poudarek21">
    <w:name w:val="Srednja mreža 1 – poudarek 21"/>
    <w:basedOn w:val="Navaden"/>
    <w:uiPriority w:val="34"/>
    <w:qFormat/>
    <w:rsid w:val="00455BB3"/>
    <w:pPr>
      <w:spacing w:line="260" w:lineRule="exact"/>
      <w:ind w:left="708"/>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yperlink" Target="http://www.enarocanje.si/_ESPD/" TargetMode="External"/><Relationship Id="rId18" Type="http://schemas.openxmlformats.org/officeDocument/2006/relationships/hyperlink" Target="http://www.uradni-list.si/1/objava.jsp?sop=2017-01-288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uradni-list.si/1/objava.jsp?urlid=201059&amp;stevilka=3271" TargetMode="External"/><Relationship Id="rId7" Type="http://schemas.openxmlformats.org/officeDocument/2006/relationships/endnotes" Target="endnotes.xml"/><Relationship Id="rId12" Type="http://schemas.openxmlformats.org/officeDocument/2006/relationships/hyperlink" Target="http://www.uradni-list.si/1/objava.jsp?sop=2021-01-3972" TargetMode="External"/><Relationship Id="rId17" Type="http://schemas.openxmlformats.org/officeDocument/2006/relationships/hyperlink" Target="http://www.uradni-list.si/1/objava.jsp?sop=2014-01-3646"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3-01-2513" TargetMode="External"/><Relationship Id="rId20" Type="http://schemas.openxmlformats.org/officeDocument/2006/relationships/hyperlink" Target="http://www.uradni-list.si/1/objava.jsp?sop=2021-01-397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rica.sonc@sb-trbovl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1-01-2820" TargetMode="External"/><Relationship Id="rId23" Type="http://schemas.openxmlformats.org/officeDocument/2006/relationships/hyperlink" Target="http://www.uradni-list.si/1/objava.jsp?urlid=201059&amp;stevilka=3271" TargetMode="External"/><Relationship Id="rId28" Type="http://schemas.openxmlformats.org/officeDocument/2006/relationships/header" Target="header3.xml"/><Relationship Id="rId10" Type="http://schemas.openxmlformats.org/officeDocument/2006/relationships/hyperlink" Target="mailto:olga.sencar@sb-trbovlje.si" TargetMode="External"/><Relationship Id="rId19" Type="http://schemas.openxmlformats.org/officeDocument/2006/relationships/hyperlink" Target="http://www.uradni-list.si/1/objava.jsp?sop=2019-01-3209"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1-01-2040" TargetMode="External"/><Relationship Id="rId22" Type="http://schemas.openxmlformats.org/officeDocument/2006/relationships/hyperlink" Target="https://www.stat.si/PreracuniNew/sl-SI" TargetMode="External"/><Relationship Id="rId27" Type="http://schemas.openxmlformats.org/officeDocument/2006/relationships/footer" Target="foot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AE62F-414E-43ED-817B-D66F16909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66</Pages>
  <Words>23208</Words>
  <Characters>144504</Characters>
  <Application>Microsoft Office Word</Application>
  <DocSecurity>0</DocSecurity>
  <Lines>1204</Lines>
  <Paragraphs>334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167378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Olga Senčar</cp:lastModifiedBy>
  <cp:revision>5</cp:revision>
  <cp:lastPrinted>2022-07-06T05:43:00Z</cp:lastPrinted>
  <dcterms:created xsi:type="dcterms:W3CDTF">2022-07-05T10:37:00Z</dcterms:created>
  <dcterms:modified xsi:type="dcterms:W3CDTF">2022-07-07T05:28:00Z</dcterms:modified>
</cp:coreProperties>
</file>